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B4924E" w14:textId="77777777" w:rsidR="00A54E06" w:rsidRDefault="00A54E06">
      <w:pPr>
        <w:pStyle w:val="a6"/>
        <w:rPr>
          <w:rFonts w:asciiTheme="majorHAnsi" w:eastAsiaTheme="majorEastAsia" w:hAnsiTheme="majorHAnsi" w:cstheme="majorBidi"/>
          <w:sz w:val="26"/>
          <w:szCs w:val="26"/>
        </w:rPr>
      </w:pPr>
    </w:p>
    <w:sdt>
      <w:sdtPr>
        <w:rPr>
          <w:rFonts w:asciiTheme="majorHAnsi" w:eastAsiaTheme="majorEastAsia" w:hAnsiTheme="majorHAnsi" w:cstheme="majorBidi"/>
          <w:sz w:val="26"/>
          <w:szCs w:val="26"/>
        </w:rPr>
        <w:id w:val="5982756"/>
        <w:docPartObj>
          <w:docPartGallery w:val="Cover Pages"/>
          <w:docPartUnique/>
        </w:docPartObj>
      </w:sdtPr>
      <w:sdtEndPr>
        <w:rPr>
          <w:rFonts w:ascii="Times New Roman" w:hAnsi="Times New Roman" w:cs="Times New Roman"/>
          <w:sz w:val="28"/>
          <w:szCs w:val="28"/>
        </w:rPr>
      </w:sdtEndPr>
      <w:sdtContent>
        <w:p w14:paraId="5ABB417F" w14:textId="06D9057F" w:rsidR="00AA08F7" w:rsidRPr="00582502" w:rsidRDefault="003676DF">
          <w:pPr>
            <w:pStyle w:val="a6"/>
            <w:rPr>
              <w:rFonts w:asciiTheme="majorHAnsi" w:eastAsiaTheme="majorEastAsia" w:hAnsiTheme="majorHAnsi" w:cstheme="majorBidi"/>
              <w:sz w:val="26"/>
              <w:szCs w:val="26"/>
            </w:rPr>
          </w:pPr>
          <w:r w:rsidRPr="00582502">
            <w:rPr>
              <w:rFonts w:asciiTheme="majorHAnsi" w:eastAsiaTheme="majorEastAsia" w:hAnsiTheme="majorHAnsi" w:cstheme="majorBidi"/>
              <w:noProof/>
              <w:sz w:val="26"/>
              <w:szCs w:val="26"/>
              <w:lang w:eastAsia="ru-RU"/>
            </w:rPr>
            <w:drawing>
              <wp:anchor distT="0" distB="0" distL="114300" distR="114300" simplePos="0" relativeHeight="251655680" behindDoc="0" locked="0" layoutInCell="1" allowOverlap="1" wp14:anchorId="158F55C7" wp14:editId="36DA5DB4">
                <wp:simplePos x="0" y="0"/>
                <wp:positionH relativeFrom="column">
                  <wp:posOffset>1920240</wp:posOffset>
                </wp:positionH>
                <wp:positionV relativeFrom="paragraph">
                  <wp:posOffset>556260</wp:posOffset>
                </wp:positionV>
                <wp:extent cx="1692275" cy="210502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92275" cy="2105025"/>
                        </a:xfrm>
                        <a:prstGeom prst="rect">
                          <a:avLst/>
                        </a:prstGeom>
                        <a:noFill/>
                      </pic:spPr>
                    </pic:pic>
                  </a:graphicData>
                </a:graphic>
                <wp14:sizeRelH relativeFrom="margin">
                  <wp14:pctWidth>0</wp14:pctWidth>
                </wp14:sizeRelH>
                <wp14:sizeRelV relativeFrom="margin">
                  <wp14:pctHeight>0</wp14:pctHeight>
                </wp14:sizeRelV>
              </wp:anchor>
            </w:drawing>
          </w:r>
          <w:r w:rsidR="00C474F8">
            <w:rPr>
              <w:rFonts w:eastAsiaTheme="majorEastAsia" w:cstheme="majorBidi"/>
              <w:noProof/>
              <w:sz w:val="26"/>
              <w:szCs w:val="26"/>
              <w:lang w:eastAsia="ru-RU"/>
            </w:rPr>
            <mc:AlternateContent>
              <mc:Choice Requires="wps">
                <w:drawing>
                  <wp:anchor distT="0" distB="0" distL="114300" distR="114300" simplePos="0" relativeHeight="251656704" behindDoc="0" locked="0" layoutInCell="0" allowOverlap="1" wp14:anchorId="724994E2" wp14:editId="214E4C86">
                    <wp:simplePos x="0" y="0"/>
                    <wp:positionH relativeFrom="page">
                      <wp:align>center</wp:align>
                    </wp:positionH>
                    <wp:positionV relativeFrom="page">
                      <wp:align>bottom</wp:align>
                    </wp:positionV>
                    <wp:extent cx="7922260" cy="629285"/>
                    <wp:effectExtent l="7620" t="13970" r="13970" b="13970"/>
                    <wp:wrapNone/>
                    <wp:docPr id="6"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22260" cy="629285"/>
                            </a:xfrm>
                            <a:prstGeom prst="rect">
                              <a:avLst/>
                            </a:prstGeom>
                            <a:solidFill>
                              <a:schemeClr val="accent5">
                                <a:lumMod val="100000"/>
                                <a:lumOff val="0"/>
                              </a:schemeClr>
                            </a:solidFill>
                            <a:ln w="9525">
                              <a:solidFill>
                                <a:schemeClr val="accent5">
                                  <a:lumMod val="75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w:pict>
                  <v:rect w14:anchorId="5083F9D2" id="Rectangle 47" o:spid="_x0000_s1026" style="position:absolute;margin-left:0;margin-top:0;width:623.8pt;height:49.55pt;z-index:251656704;visibility:visible;mso-wrap-style:square;mso-width-percent:1050;mso-height-percent:900;mso-wrap-distance-left:9pt;mso-wrap-distance-top:0;mso-wrap-distance-right:9pt;mso-wrap-distance-bottom:0;mso-position-horizontal:center;mso-position-horizontal-relative:page;mso-position-vertical:bottom;mso-position-vertical-relative:page;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" o:allowincell="f" fillcolor="#4472c4 [3208]" strokecolor="#2f5496 [2408]">
                    <w10:wrap anchorx="page" anchory="page"/>
                  </v:rect>
                </w:pict>
              </mc:Fallback>
            </mc:AlternateContent>
          </w:r>
          <w:r w:rsidR="00C474F8">
            <w:rPr>
              <w:rFonts w:eastAsiaTheme="majorEastAsia" w:cstheme="majorBidi"/>
              <w:noProof/>
              <w:sz w:val="26"/>
              <w:szCs w:val="26"/>
              <w:lang w:eastAsia="ru-RU"/>
            </w:rPr>
            <mc:AlternateContent>
              <mc:Choice Requires="wps">
                <w:drawing>
                  <wp:anchor distT="0" distB="0" distL="114300" distR="114300" simplePos="0" relativeHeight="251659776" behindDoc="0" locked="0" layoutInCell="0" allowOverlap="1" wp14:anchorId="0BE1A1C8" wp14:editId="41E20EBE">
                    <wp:simplePos x="0" y="0"/>
                    <wp:positionH relativeFrom="leftMargin">
                      <wp:align>center</wp:align>
                    </wp:positionH>
                    <wp:positionV relativeFrom="page">
                      <wp:align>center</wp:align>
                    </wp:positionV>
                    <wp:extent cx="90805" cy="11203940"/>
                    <wp:effectExtent l="11430" t="8890" r="12065" b="7620"/>
                    <wp:wrapNone/>
                    <wp:docPr id="5"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1203940"/>
                            </a:xfrm>
                            <a:prstGeom prst="rect">
                              <a:avLst/>
                            </a:prstGeom>
                            <a:solidFill>
                              <a:schemeClr val="bg1">
                                <a:lumMod val="100000"/>
                                <a:lumOff val="0"/>
                              </a:schemeClr>
                            </a:solidFill>
                            <a:ln w="9525">
                              <a:solidFill>
                                <a:schemeClr val="accent5">
                                  <a:lumMod val="75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105000</wp14:pctHeight>
                    </wp14:sizeRelV>
                  </wp:anchor>
                </w:drawing>
              </mc:Choice>
              <mc:Fallback>
                <w:pict>
                  <v:rect w14:anchorId="6214B81D" id="Rectangle 50" o:spid="_x0000_s1026" style="position:absolute;margin-left:0;margin-top:0;width:7.15pt;height:882.2pt;z-index:251659776;visibility:visible;mso-wrap-style:square;mso-width-percent:0;mso-height-percent:1050;mso-wrap-distance-left:9pt;mso-wrap-distance-top:0;mso-wrap-distance-right:9pt;mso-wrap-distance-bottom:0;mso-position-horizontal:center;mso-position-horizontal-relative:left-margin-area;mso-position-vertical:center;mso-position-vertical-relative:page;mso-width-percent:0;mso-height-percent:10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" o:allowincell="f" fillcolor="white [3212]" strokecolor="#2f5496 [2408]">
                    <w10:wrap anchorx="margin" anchory="page"/>
                  </v:rect>
                </w:pict>
              </mc:Fallback>
            </mc:AlternateContent>
          </w:r>
          <w:r w:rsidR="00C474F8">
            <w:rPr>
              <w:rFonts w:eastAsiaTheme="majorEastAsia" w:cstheme="majorBidi"/>
              <w:noProof/>
              <w:sz w:val="26"/>
              <w:szCs w:val="26"/>
              <w:lang w:eastAsia="ru-RU"/>
            </w:rPr>
            <mc:AlternateContent>
              <mc:Choice Requires="wps">
                <w:drawing>
                  <wp:anchor distT="0" distB="0" distL="114300" distR="114300" simplePos="0" relativeHeight="251658752" behindDoc="0" locked="0" layoutInCell="0" allowOverlap="1" wp14:anchorId="6A083CE9" wp14:editId="78F86DEF">
                    <wp:simplePos x="0" y="0"/>
                    <wp:positionH relativeFrom="rightMargin">
                      <wp:align>center</wp:align>
                    </wp:positionH>
                    <wp:positionV relativeFrom="page">
                      <wp:align>center</wp:align>
                    </wp:positionV>
                    <wp:extent cx="90805" cy="11203940"/>
                    <wp:effectExtent l="13335" t="8890" r="10160" b="7620"/>
                    <wp:wrapNone/>
                    <wp:docPr id="4"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1203940"/>
                            </a:xfrm>
                            <a:prstGeom prst="rect">
                              <a:avLst/>
                            </a:prstGeom>
                            <a:solidFill>
                              <a:schemeClr val="bg1">
                                <a:lumMod val="100000"/>
                                <a:lumOff val="0"/>
                              </a:schemeClr>
                            </a:solidFill>
                            <a:ln w="9525">
                              <a:solidFill>
                                <a:schemeClr val="accent5">
                                  <a:lumMod val="75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105000</wp14:pctHeight>
                    </wp14:sizeRelV>
                  </wp:anchor>
                </w:drawing>
              </mc:Choice>
              <mc:Fallback>
                <w:pict>
                  <v:rect w14:anchorId="54AD2E16" id="Rectangle 49" o:spid="_x0000_s1026" style="position:absolute;margin-left:0;margin-top:0;width:7.15pt;height:882.2pt;z-index:251658752;visibility:visible;mso-wrap-style:square;mso-width-percent:0;mso-height-percent:1050;mso-wrap-distance-left:9pt;mso-wrap-distance-top:0;mso-wrap-distance-right:9pt;mso-wrap-distance-bottom:0;mso-position-horizontal:center;mso-position-horizontal-relative:right-margin-area;mso-position-vertical:center;mso-position-vertical-relative:page;mso-width-percent:0;mso-height-percent:10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" o:allowincell="f" fillcolor="white [3212]" strokecolor="#2f5496 [2408]">
                    <w10:wrap anchorx="margin" anchory="page"/>
                  </v:rect>
                </w:pict>
              </mc:Fallback>
            </mc:AlternateContent>
          </w:r>
          <w:r w:rsidR="00C474F8">
            <w:rPr>
              <w:rFonts w:eastAsiaTheme="majorEastAsia" w:cstheme="majorBidi"/>
              <w:noProof/>
              <w:sz w:val="26"/>
              <w:szCs w:val="26"/>
              <w:lang w:eastAsia="ru-RU"/>
            </w:rPr>
            <mc:AlternateContent>
              <mc:Choice Requires="wps">
                <w:drawing>
                  <wp:anchor distT="0" distB="0" distL="114300" distR="114300" simplePos="0" relativeHeight="251657728" behindDoc="0" locked="0" layoutInCell="0" allowOverlap="1" wp14:anchorId="5915ACE1" wp14:editId="1537D683">
                    <wp:simplePos x="0" y="0"/>
                    <wp:positionH relativeFrom="page">
                      <wp:align>center</wp:align>
                    </wp:positionH>
                    <wp:positionV relativeFrom="topMargin">
                      <wp:align>top</wp:align>
                    </wp:positionV>
                    <wp:extent cx="7922260" cy="629285"/>
                    <wp:effectExtent l="7620" t="9525" r="13970" b="8890"/>
                    <wp:wrapNone/>
                    <wp:docPr id="3"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22260" cy="629285"/>
                            </a:xfrm>
                            <a:prstGeom prst="rect">
                              <a:avLst/>
                            </a:prstGeom>
                            <a:solidFill>
                              <a:schemeClr val="accent5">
                                <a:lumMod val="100000"/>
                                <a:lumOff val="0"/>
                              </a:schemeClr>
                            </a:solidFill>
                            <a:ln w="9525">
                              <a:solidFill>
                                <a:schemeClr val="accent5">
                                  <a:lumMod val="75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w:pict>
                  <v:rect w14:anchorId="71E98FB9" id="Rectangle 48" o:spid="_x0000_s1026" style="position:absolute;margin-left:0;margin-top:0;width:623.8pt;height:49.55pt;z-index:251657728;visibility:visible;mso-wrap-style:square;mso-width-percent:1050;mso-height-percent:900;mso-wrap-distance-left:9pt;mso-wrap-distance-top:0;mso-wrap-distance-right:9pt;mso-wrap-distance-bottom:0;mso-position-horizontal:center;mso-position-horizontal-relative:page;mso-position-vertical:top;mso-position-vertical-relative:top-margin-area;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" o:allowincell="f" fillcolor="#4472c4 [3208]" strokecolor="#2f5496 [2408]">
                    <w10:wrap anchorx="page" anchory="margin"/>
                  </v:rect>
                </w:pict>
              </mc:Fallback>
            </mc:AlternateContent>
          </w:r>
        </w:p>
        <w:p w14:paraId="5CCC9D8C" w14:textId="77777777" w:rsidR="00AA08F7" w:rsidRPr="00582502" w:rsidRDefault="00AA08F7">
          <w:pPr>
            <w:pStyle w:val="a6"/>
            <w:rPr>
              <w:rFonts w:asciiTheme="majorHAnsi" w:eastAsiaTheme="majorEastAsia" w:hAnsiTheme="majorHAnsi" w:cstheme="majorBidi"/>
              <w:sz w:val="26"/>
              <w:szCs w:val="26"/>
            </w:rPr>
          </w:pPr>
        </w:p>
        <w:p w14:paraId="30C4D9BA" w14:textId="77777777" w:rsidR="00312EA7" w:rsidRPr="00582502" w:rsidRDefault="002B0451" w:rsidP="002B0451">
          <w:pPr>
            <w:pStyle w:val="a6"/>
            <w:rPr>
              <w:rFonts w:asciiTheme="majorHAnsi" w:eastAsiaTheme="majorEastAsia" w:hAnsiTheme="majorHAnsi" w:cstheme="majorBidi"/>
              <w:sz w:val="26"/>
              <w:szCs w:val="26"/>
            </w:rPr>
          </w:pPr>
          <w:r w:rsidRPr="00582502">
            <w:rPr>
              <w:rFonts w:asciiTheme="majorHAnsi" w:eastAsiaTheme="majorEastAsia" w:hAnsiTheme="majorHAnsi" w:cstheme="majorBidi"/>
              <w:sz w:val="26"/>
              <w:szCs w:val="26"/>
            </w:rPr>
            <w:br w:type="textWrapping" w:clear="all"/>
          </w:r>
        </w:p>
        <w:p w14:paraId="0AE1948F" w14:textId="77777777" w:rsidR="00312EA7" w:rsidRPr="00582502" w:rsidRDefault="00312EA7">
          <w:pPr>
            <w:pStyle w:val="a6"/>
            <w:rPr>
              <w:rFonts w:asciiTheme="majorHAnsi" w:eastAsiaTheme="majorEastAsia" w:hAnsiTheme="majorHAnsi" w:cstheme="majorBidi"/>
              <w:sz w:val="26"/>
              <w:szCs w:val="26"/>
            </w:rPr>
          </w:pPr>
        </w:p>
        <w:p w14:paraId="0B0CD937" w14:textId="77777777" w:rsidR="00A35EB9" w:rsidRPr="001B7BE5" w:rsidRDefault="00A35EB9" w:rsidP="002818FB">
          <w:pPr>
            <w:pStyle w:val="a6"/>
            <w:rPr>
              <w:rFonts w:asciiTheme="majorHAnsi" w:eastAsiaTheme="majorEastAsia" w:hAnsiTheme="majorHAnsi" w:cstheme="majorBidi"/>
              <w:sz w:val="56"/>
              <w:szCs w:val="56"/>
            </w:rPr>
          </w:pPr>
        </w:p>
        <w:sdt>
          <w:sdtPr>
            <w:rPr>
              <w:rFonts w:ascii="Times New Roman" w:hAnsi="Times New Roman" w:cs="Times New Roman"/>
              <w:b/>
              <w:color w:val="1F4E79" w:themeColor="accent1" w:themeShade="80"/>
              <w:sz w:val="72"/>
              <w:szCs w:val="72"/>
            </w:rPr>
            <w:alias w:val="Заголовок"/>
            <w:id w:val="14700071"/>
            <w:placeholder>
              <w:docPart w:val="718D43C2526949F7A29D400AEC643BBA"/>
            </w:placeholder>
            <w:dataBinding w:prefixMappings="xmlns:ns0='http://schemas.openxmlformats.org/package/2006/metadata/core-properties' xmlns:ns1='http://purl.org/dc/elements/1.1/'" w:xpath="/ns0:coreProperties[1]/ns1:title[1]" w:storeItemID="{6C3C8BC8-F283-45AE-878A-BAB7291924A1}"/>
            <w:text/>
          </w:sdtPr>
          <w:sdtEndPr/>
          <w:sdtContent>
            <w:p w14:paraId="06F5CD5A" w14:textId="46C601AD" w:rsidR="000A0AC2" w:rsidRPr="00BE174A" w:rsidRDefault="008B26FD" w:rsidP="00BE174A">
              <w:pPr>
                <w:pStyle w:val="a6"/>
                <w:tabs>
                  <w:tab w:val="left" w:pos="142"/>
                </w:tabs>
                <w:ind w:left="-426" w:firstLine="426"/>
                <w:rPr>
                  <w:rFonts w:asciiTheme="majorHAnsi" w:eastAsiaTheme="majorEastAsia" w:hAnsiTheme="majorHAnsi" w:cstheme="majorBidi"/>
                  <w:color w:val="1F4E79" w:themeColor="accent1" w:themeShade="80"/>
                  <w:sz w:val="72"/>
                  <w:szCs w:val="72"/>
                </w:rPr>
              </w:pPr>
              <w:r>
                <w:rPr>
                  <w:rFonts w:ascii="Times New Roman" w:hAnsi="Times New Roman" w:cs="Times New Roman"/>
                  <w:b/>
                  <w:color w:val="1F4E79" w:themeColor="accent1" w:themeShade="80"/>
                  <w:sz w:val="72"/>
                  <w:szCs w:val="72"/>
                </w:rPr>
                <w:t>СЕЛЬСКИЕ ВЕДОМОСТИ</w:t>
              </w:r>
            </w:p>
          </w:sdtContent>
        </w:sdt>
        <w:p w14:paraId="1ED3BC48" w14:textId="77777777" w:rsidR="000A0AC2" w:rsidRPr="00582502" w:rsidRDefault="000A0AC2" w:rsidP="000A0AC2">
          <w:pPr>
            <w:pStyle w:val="a6"/>
            <w:rPr>
              <w:rFonts w:asciiTheme="majorHAnsi" w:eastAsiaTheme="majorEastAsia" w:hAnsiTheme="majorHAnsi" w:cstheme="majorBidi"/>
              <w:sz w:val="26"/>
              <w:szCs w:val="26"/>
            </w:rPr>
          </w:pPr>
        </w:p>
        <w:sdt>
          <w:sdtPr>
            <w:rPr>
              <w:rFonts w:ascii="Times New Roman" w:hAnsi="Times New Roman" w:cs="Times New Roman"/>
              <w:b/>
              <w:color w:val="1F4E79" w:themeColor="accent1" w:themeShade="80"/>
              <w:sz w:val="28"/>
              <w:szCs w:val="28"/>
            </w:rPr>
            <w:alias w:val="Подзаголовок"/>
            <w:id w:val="14700077"/>
            <w:placeholder>
              <w:docPart w:val="E2051E400F0247D7B4F4C54CBC78A1FA"/>
            </w:placeholder>
            <w:dataBinding w:prefixMappings="xmlns:ns0='http://schemas.openxmlformats.org/package/2006/metadata/core-properties' xmlns:ns1='http://purl.org/dc/elements/1.1/'" w:xpath="/ns0:coreProperties[1]/ns1:subject[1]" w:storeItemID="{6C3C8BC8-F283-45AE-878A-BAB7291924A1}"/>
            <w:text/>
          </w:sdtPr>
          <w:sdtEndPr/>
          <w:sdtContent>
            <w:p w14:paraId="3BEACDAE" w14:textId="77777777" w:rsidR="00A35EB9" w:rsidRPr="001420D0" w:rsidRDefault="00A35EB9" w:rsidP="00A35EB9">
              <w:pPr>
                <w:pStyle w:val="a6"/>
                <w:jc w:val="center"/>
                <w:rPr>
                  <w:rFonts w:asciiTheme="majorHAnsi" w:eastAsiaTheme="majorEastAsia" w:hAnsiTheme="majorHAnsi" w:cstheme="majorBidi"/>
                  <w:color w:val="1F4E79" w:themeColor="accent1" w:themeShade="80"/>
                  <w:sz w:val="28"/>
                  <w:szCs w:val="28"/>
                </w:rPr>
              </w:pPr>
              <w:r w:rsidRPr="001420D0">
                <w:rPr>
                  <w:rFonts w:ascii="Times New Roman" w:hAnsi="Times New Roman" w:cs="Times New Roman"/>
                  <w:b/>
                  <w:color w:val="1F4E79" w:themeColor="accent1" w:themeShade="80"/>
                  <w:sz w:val="28"/>
                  <w:szCs w:val="28"/>
                </w:rPr>
                <w:t xml:space="preserve">Информационный </w:t>
              </w:r>
              <w:r w:rsidR="0085207E" w:rsidRPr="001420D0">
                <w:rPr>
                  <w:rFonts w:ascii="Times New Roman" w:hAnsi="Times New Roman" w:cs="Times New Roman"/>
                  <w:b/>
                  <w:color w:val="1F4E79" w:themeColor="accent1" w:themeShade="80"/>
                  <w:sz w:val="28"/>
                  <w:szCs w:val="28"/>
                </w:rPr>
                <w:t>бюллетень Комитета</w:t>
              </w:r>
              <w:r w:rsidRPr="001420D0">
                <w:rPr>
                  <w:rFonts w:ascii="Times New Roman" w:hAnsi="Times New Roman" w:cs="Times New Roman"/>
                  <w:b/>
                  <w:color w:val="1F4E79" w:themeColor="accent1" w:themeShade="80"/>
                  <w:sz w:val="28"/>
                  <w:szCs w:val="28"/>
                </w:rPr>
                <w:t xml:space="preserve"> местного самоуправления Полеологовского </w:t>
              </w:r>
              <w:r w:rsidR="0085207E" w:rsidRPr="001420D0">
                <w:rPr>
                  <w:rFonts w:ascii="Times New Roman" w:hAnsi="Times New Roman" w:cs="Times New Roman"/>
                  <w:b/>
                  <w:color w:val="1F4E79" w:themeColor="accent1" w:themeShade="80"/>
                  <w:sz w:val="28"/>
                  <w:szCs w:val="28"/>
                </w:rPr>
                <w:t>сельсовета Бессоновского</w:t>
              </w:r>
              <w:r w:rsidRPr="001420D0">
                <w:rPr>
                  <w:rFonts w:ascii="Times New Roman" w:hAnsi="Times New Roman" w:cs="Times New Roman"/>
                  <w:b/>
                  <w:color w:val="1F4E79" w:themeColor="accent1" w:themeShade="80"/>
                  <w:sz w:val="28"/>
                  <w:szCs w:val="28"/>
                </w:rPr>
                <w:t xml:space="preserve"> района Пензенской области. Издание официальных документов.</w:t>
              </w:r>
            </w:p>
          </w:sdtContent>
        </w:sdt>
        <w:p w14:paraId="39E1568A" w14:textId="77777777" w:rsidR="00A35EB9" w:rsidRPr="001420D0" w:rsidRDefault="00A35EB9" w:rsidP="000A0AC2">
          <w:pPr>
            <w:pStyle w:val="a6"/>
            <w:rPr>
              <w:rFonts w:ascii="Times New Roman" w:eastAsiaTheme="majorEastAsia" w:hAnsi="Times New Roman" w:cs="Times New Roman"/>
              <w:color w:val="1F4E79" w:themeColor="accent1" w:themeShade="80"/>
              <w:sz w:val="28"/>
              <w:szCs w:val="28"/>
            </w:rPr>
          </w:pPr>
        </w:p>
        <w:sdt>
          <w:sdtPr>
            <w:rPr>
              <w:rFonts w:ascii="Times New Roman" w:eastAsiaTheme="majorEastAsia" w:hAnsi="Times New Roman" w:cs="Times New Roman"/>
              <w:color w:val="1F4E79" w:themeColor="accent1" w:themeShade="80"/>
              <w:sz w:val="28"/>
              <w:szCs w:val="28"/>
              <w:u w:val="single"/>
            </w:rPr>
            <w:alias w:val="Категория"/>
            <w:id w:val="5983057"/>
            <w:placeholder>
              <w:docPart w:val="558E498493B9446A9710EFE852652A61"/>
            </w:placeholder>
            <w:dataBinding w:prefixMappings="xmlns:ns0='http://purl.org/dc/elements/1.1/' xmlns:ns1='http://schemas.openxmlformats.org/package/2006/metadata/core-properties' " w:xpath="/ns1:coreProperties[1]/ns1:category[1]" w:storeItemID="{6C3C8BC8-F283-45AE-878A-BAB7291924A1}"/>
            <w:text/>
          </w:sdtPr>
          <w:sdtEndPr/>
          <w:sdtContent>
            <w:p w14:paraId="14C1CD2B" w14:textId="72B51944" w:rsidR="000A0AC2" w:rsidRPr="001420D0" w:rsidRDefault="00DB3419" w:rsidP="00602561">
              <w:pPr>
                <w:rPr>
                  <w:color w:val="1F4E79" w:themeColor="accent1" w:themeShade="80"/>
                  <w:sz w:val="28"/>
                  <w:szCs w:val="28"/>
                </w:rPr>
              </w:pPr>
              <w:r>
                <w:rPr>
                  <w:rFonts w:ascii="Times New Roman" w:eastAsiaTheme="majorEastAsia" w:hAnsi="Times New Roman" w:cs="Times New Roman"/>
                  <w:color w:val="1F4E79" w:themeColor="accent1" w:themeShade="80"/>
                  <w:sz w:val="28"/>
                  <w:szCs w:val="28"/>
                  <w:u w:val="single"/>
                </w:rPr>
                <w:t xml:space="preserve">№ </w:t>
              </w:r>
              <w:r w:rsidR="00855F0D">
                <w:rPr>
                  <w:rFonts w:ascii="Times New Roman" w:eastAsiaTheme="majorEastAsia" w:hAnsi="Times New Roman" w:cs="Times New Roman"/>
                  <w:color w:val="1F4E79" w:themeColor="accent1" w:themeShade="80"/>
                  <w:sz w:val="28"/>
                  <w:szCs w:val="28"/>
                  <w:u w:val="single"/>
                </w:rPr>
                <w:t>2</w:t>
              </w:r>
              <w:r w:rsidR="00D54CAD">
                <w:rPr>
                  <w:rFonts w:ascii="Times New Roman" w:eastAsiaTheme="majorEastAsia" w:hAnsi="Times New Roman" w:cs="Times New Roman"/>
                  <w:color w:val="1F4E79" w:themeColor="accent1" w:themeShade="80"/>
                  <w:sz w:val="28"/>
                  <w:szCs w:val="28"/>
                  <w:u w:val="single"/>
                </w:rPr>
                <w:t>5</w:t>
              </w:r>
              <w:r w:rsidR="00176DB4" w:rsidRPr="001420D0">
                <w:rPr>
                  <w:rFonts w:ascii="Times New Roman" w:eastAsiaTheme="majorEastAsia" w:hAnsi="Times New Roman" w:cs="Times New Roman"/>
                  <w:color w:val="1F4E79" w:themeColor="accent1" w:themeShade="80"/>
                  <w:sz w:val="28"/>
                  <w:szCs w:val="28"/>
                  <w:u w:val="single"/>
                </w:rPr>
                <w:t xml:space="preserve">   </w:t>
              </w:r>
              <w:r w:rsidR="0032391D" w:rsidRPr="001420D0">
                <w:rPr>
                  <w:rFonts w:ascii="Times New Roman" w:eastAsiaTheme="majorEastAsia" w:hAnsi="Times New Roman" w:cs="Times New Roman"/>
                  <w:color w:val="1F4E79" w:themeColor="accent1" w:themeShade="80"/>
                  <w:sz w:val="28"/>
                  <w:szCs w:val="28"/>
                  <w:u w:val="single"/>
                </w:rPr>
                <w:t xml:space="preserve">                     </w:t>
              </w:r>
              <w:r w:rsidR="00F273BD">
                <w:rPr>
                  <w:rFonts w:ascii="Times New Roman" w:eastAsiaTheme="majorEastAsia" w:hAnsi="Times New Roman" w:cs="Times New Roman"/>
                  <w:color w:val="1F4E79" w:themeColor="accent1" w:themeShade="80"/>
                  <w:sz w:val="28"/>
                  <w:szCs w:val="28"/>
                  <w:u w:val="single"/>
                </w:rPr>
                <w:t xml:space="preserve">    </w:t>
              </w:r>
              <w:r w:rsidR="0032391D" w:rsidRPr="001420D0">
                <w:rPr>
                  <w:rFonts w:ascii="Times New Roman" w:eastAsiaTheme="majorEastAsia" w:hAnsi="Times New Roman" w:cs="Times New Roman"/>
                  <w:color w:val="1F4E79" w:themeColor="accent1" w:themeShade="80"/>
                  <w:sz w:val="28"/>
                  <w:szCs w:val="28"/>
                  <w:u w:val="single"/>
                </w:rPr>
                <w:t xml:space="preserve">      </w:t>
              </w:r>
              <w:r w:rsidR="00F273BD">
                <w:rPr>
                  <w:rFonts w:ascii="Times New Roman" w:eastAsiaTheme="majorEastAsia" w:hAnsi="Times New Roman" w:cs="Times New Roman"/>
                  <w:color w:val="1F4E79" w:themeColor="accent1" w:themeShade="80"/>
                  <w:sz w:val="28"/>
                  <w:szCs w:val="28"/>
                  <w:u w:val="single"/>
                </w:rPr>
                <w:t xml:space="preserve">         </w:t>
              </w:r>
              <w:r w:rsidR="00D54CAD">
                <w:rPr>
                  <w:rFonts w:ascii="Times New Roman" w:eastAsiaTheme="majorEastAsia" w:hAnsi="Times New Roman" w:cs="Times New Roman"/>
                  <w:color w:val="1F4E79" w:themeColor="accent1" w:themeShade="80"/>
                  <w:sz w:val="28"/>
                  <w:szCs w:val="28"/>
                  <w:u w:val="single"/>
                </w:rPr>
                <w:t>17</w:t>
              </w:r>
              <w:r>
                <w:rPr>
                  <w:rFonts w:ascii="Times New Roman" w:eastAsiaTheme="majorEastAsia" w:hAnsi="Times New Roman" w:cs="Times New Roman"/>
                  <w:color w:val="1F4E79" w:themeColor="accent1" w:themeShade="80"/>
                  <w:sz w:val="28"/>
                  <w:szCs w:val="28"/>
                  <w:u w:val="single"/>
                </w:rPr>
                <w:t>.</w:t>
              </w:r>
              <w:r w:rsidR="00027ACE">
                <w:rPr>
                  <w:rFonts w:ascii="Times New Roman" w:eastAsiaTheme="majorEastAsia" w:hAnsi="Times New Roman" w:cs="Times New Roman"/>
                  <w:color w:val="1F4E79" w:themeColor="accent1" w:themeShade="80"/>
                  <w:sz w:val="28"/>
                  <w:szCs w:val="28"/>
                  <w:u w:val="single"/>
                  <w:lang w:val="en-US"/>
                </w:rPr>
                <w:t>0</w:t>
              </w:r>
              <w:r w:rsidR="00B569CA">
                <w:rPr>
                  <w:rFonts w:ascii="Times New Roman" w:eastAsiaTheme="majorEastAsia" w:hAnsi="Times New Roman" w:cs="Times New Roman"/>
                  <w:color w:val="1F4E79" w:themeColor="accent1" w:themeShade="80"/>
                  <w:sz w:val="28"/>
                  <w:szCs w:val="28"/>
                  <w:u w:val="single"/>
                </w:rPr>
                <w:t>8</w:t>
              </w:r>
              <w:r w:rsidR="00027ACE">
                <w:rPr>
                  <w:rFonts w:ascii="Times New Roman" w:eastAsiaTheme="majorEastAsia" w:hAnsi="Times New Roman" w:cs="Times New Roman"/>
                  <w:color w:val="1F4E79" w:themeColor="accent1" w:themeShade="80"/>
                  <w:sz w:val="28"/>
                  <w:szCs w:val="28"/>
                  <w:u w:val="single"/>
                </w:rPr>
                <w:t>.202</w:t>
              </w:r>
              <w:r w:rsidR="00027ACE">
                <w:rPr>
                  <w:rFonts w:ascii="Times New Roman" w:eastAsiaTheme="majorEastAsia" w:hAnsi="Times New Roman" w:cs="Times New Roman"/>
                  <w:color w:val="1F4E79" w:themeColor="accent1" w:themeShade="80"/>
                  <w:sz w:val="28"/>
                  <w:szCs w:val="28"/>
                  <w:u w:val="single"/>
                  <w:lang w:val="en-US"/>
                </w:rPr>
                <w:t>1</w:t>
              </w:r>
              <w:r w:rsidR="00176DB4" w:rsidRPr="001420D0">
                <w:rPr>
                  <w:rFonts w:ascii="Times New Roman" w:eastAsiaTheme="majorEastAsia" w:hAnsi="Times New Roman" w:cs="Times New Roman"/>
                  <w:color w:val="1F4E79" w:themeColor="accent1" w:themeShade="80"/>
                  <w:sz w:val="28"/>
                  <w:szCs w:val="28"/>
                  <w:u w:val="single"/>
                </w:rPr>
                <w:t xml:space="preserve">г.     </w:t>
              </w:r>
              <w:r w:rsidR="00F273BD">
                <w:rPr>
                  <w:rFonts w:ascii="Times New Roman" w:eastAsiaTheme="majorEastAsia" w:hAnsi="Times New Roman" w:cs="Times New Roman"/>
                  <w:color w:val="1F4E79" w:themeColor="accent1" w:themeShade="80"/>
                  <w:sz w:val="28"/>
                  <w:szCs w:val="28"/>
                  <w:u w:val="single"/>
                </w:rPr>
                <w:t xml:space="preserve">                  </w:t>
              </w:r>
              <w:r w:rsidR="00176DB4" w:rsidRPr="001420D0">
                <w:rPr>
                  <w:rFonts w:ascii="Times New Roman" w:eastAsiaTheme="majorEastAsia" w:hAnsi="Times New Roman" w:cs="Times New Roman"/>
                  <w:color w:val="1F4E79" w:themeColor="accent1" w:themeShade="80"/>
                  <w:sz w:val="28"/>
                  <w:szCs w:val="28"/>
                  <w:u w:val="single"/>
                </w:rPr>
                <w:t xml:space="preserve">            «Бесплатно»</w:t>
              </w:r>
            </w:p>
          </w:sdtContent>
        </w:sdt>
        <w:p w14:paraId="69E8A6B6" w14:textId="77777777" w:rsidR="00E131DF" w:rsidRPr="001420D0" w:rsidRDefault="00E131DF" w:rsidP="00CD02B2">
          <w:pPr>
            <w:pStyle w:val="a6"/>
            <w:rPr>
              <w:rFonts w:asciiTheme="majorHAnsi" w:eastAsiaTheme="majorEastAsia" w:hAnsiTheme="majorHAnsi" w:cstheme="majorBidi"/>
              <w:sz w:val="28"/>
              <w:szCs w:val="28"/>
            </w:rPr>
          </w:pPr>
        </w:p>
        <w:p w14:paraId="1D5087E2" w14:textId="77777777" w:rsidR="00E131DF" w:rsidRPr="001420D0" w:rsidRDefault="00E131DF" w:rsidP="00CD02B2">
          <w:pPr>
            <w:pStyle w:val="a6"/>
            <w:rPr>
              <w:rFonts w:asciiTheme="majorHAnsi" w:eastAsiaTheme="majorEastAsia" w:hAnsiTheme="majorHAnsi" w:cstheme="majorBidi"/>
              <w:sz w:val="28"/>
              <w:szCs w:val="28"/>
            </w:rPr>
          </w:pPr>
        </w:p>
        <w:p w14:paraId="3579B4EE" w14:textId="77777777" w:rsidR="000A0AC2" w:rsidRDefault="000A0AC2" w:rsidP="00CD02B2">
          <w:pPr>
            <w:pStyle w:val="a6"/>
            <w:rPr>
              <w:rFonts w:asciiTheme="majorHAnsi" w:eastAsiaTheme="majorEastAsia" w:hAnsiTheme="majorHAnsi" w:cstheme="majorBidi"/>
              <w:sz w:val="28"/>
              <w:szCs w:val="28"/>
            </w:rPr>
          </w:pPr>
        </w:p>
        <w:p w14:paraId="191EE169" w14:textId="77777777" w:rsidR="001420D0" w:rsidRDefault="001420D0" w:rsidP="00CD02B2">
          <w:pPr>
            <w:pStyle w:val="a6"/>
            <w:rPr>
              <w:rFonts w:asciiTheme="majorHAnsi" w:eastAsiaTheme="majorEastAsia" w:hAnsiTheme="majorHAnsi" w:cstheme="majorBidi"/>
              <w:sz w:val="28"/>
              <w:szCs w:val="28"/>
            </w:rPr>
          </w:pPr>
        </w:p>
        <w:p w14:paraId="50BA2F8B" w14:textId="77777777" w:rsidR="001420D0" w:rsidRDefault="001420D0" w:rsidP="00CD02B2">
          <w:pPr>
            <w:pStyle w:val="a6"/>
            <w:rPr>
              <w:rFonts w:asciiTheme="majorHAnsi" w:eastAsiaTheme="majorEastAsia" w:hAnsiTheme="majorHAnsi" w:cstheme="majorBidi"/>
              <w:sz w:val="28"/>
              <w:szCs w:val="28"/>
            </w:rPr>
          </w:pPr>
        </w:p>
        <w:p w14:paraId="11BEBC65" w14:textId="77777777" w:rsidR="001420D0" w:rsidRDefault="001420D0" w:rsidP="00CD02B2">
          <w:pPr>
            <w:pStyle w:val="a6"/>
            <w:rPr>
              <w:rFonts w:asciiTheme="majorHAnsi" w:eastAsiaTheme="majorEastAsia" w:hAnsiTheme="majorHAnsi" w:cstheme="majorBidi"/>
              <w:sz w:val="28"/>
              <w:szCs w:val="28"/>
            </w:rPr>
          </w:pPr>
        </w:p>
        <w:p w14:paraId="5D4E1A73" w14:textId="77777777" w:rsidR="001420D0" w:rsidRDefault="001420D0" w:rsidP="00CD02B2">
          <w:pPr>
            <w:pStyle w:val="a6"/>
            <w:rPr>
              <w:rFonts w:asciiTheme="majorHAnsi" w:eastAsiaTheme="majorEastAsia" w:hAnsiTheme="majorHAnsi" w:cstheme="majorBidi"/>
              <w:sz w:val="28"/>
              <w:szCs w:val="28"/>
            </w:rPr>
          </w:pPr>
        </w:p>
        <w:p w14:paraId="18598A9E" w14:textId="77777777" w:rsidR="001420D0" w:rsidRDefault="001420D0" w:rsidP="00CD02B2">
          <w:pPr>
            <w:pStyle w:val="a6"/>
            <w:rPr>
              <w:rFonts w:asciiTheme="majorHAnsi" w:eastAsiaTheme="majorEastAsia" w:hAnsiTheme="majorHAnsi" w:cstheme="majorBidi"/>
              <w:sz w:val="28"/>
              <w:szCs w:val="28"/>
            </w:rPr>
          </w:pPr>
        </w:p>
        <w:p w14:paraId="3E2784E6" w14:textId="77777777" w:rsidR="001420D0" w:rsidRDefault="001420D0" w:rsidP="00CD02B2">
          <w:pPr>
            <w:pStyle w:val="a6"/>
            <w:rPr>
              <w:rFonts w:asciiTheme="majorHAnsi" w:eastAsiaTheme="majorEastAsia" w:hAnsiTheme="majorHAnsi" w:cstheme="majorBidi"/>
              <w:sz w:val="28"/>
              <w:szCs w:val="28"/>
            </w:rPr>
          </w:pPr>
        </w:p>
        <w:p w14:paraId="0D22398F" w14:textId="77777777" w:rsidR="001420D0" w:rsidRDefault="001420D0" w:rsidP="00CD02B2">
          <w:pPr>
            <w:pStyle w:val="a6"/>
            <w:rPr>
              <w:rFonts w:asciiTheme="majorHAnsi" w:eastAsiaTheme="majorEastAsia" w:hAnsiTheme="majorHAnsi" w:cstheme="majorBidi"/>
              <w:sz w:val="28"/>
              <w:szCs w:val="28"/>
            </w:rPr>
          </w:pPr>
        </w:p>
        <w:p w14:paraId="7506D9CB" w14:textId="77777777" w:rsidR="001420D0" w:rsidRDefault="001420D0" w:rsidP="00CD02B2">
          <w:pPr>
            <w:pStyle w:val="a6"/>
            <w:rPr>
              <w:rFonts w:asciiTheme="majorHAnsi" w:eastAsiaTheme="majorEastAsia" w:hAnsiTheme="majorHAnsi" w:cstheme="majorBidi"/>
              <w:sz w:val="28"/>
              <w:szCs w:val="28"/>
            </w:rPr>
          </w:pPr>
        </w:p>
        <w:p w14:paraId="22DE3F74" w14:textId="77777777" w:rsidR="001420D0" w:rsidRDefault="001420D0" w:rsidP="00CD02B2">
          <w:pPr>
            <w:pStyle w:val="a6"/>
            <w:rPr>
              <w:rFonts w:asciiTheme="majorHAnsi" w:eastAsiaTheme="majorEastAsia" w:hAnsiTheme="majorHAnsi" w:cstheme="majorBidi"/>
              <w:sz w:val="28"/>
              <w:szCs w:val="28"/>
            </w:rPr>
          </w:pPr>
        </w:p>
        <w:p w14:paraId="4334FE9C" w14:textId="77777777" w:rsidR="001420D0" w:rsidRDefault="001420D0" w:rsidP="00CD02B2">
          <w:pPr>
            <w:pStyle w:val="a6"/>
            <w:rPr>
              <w:rFonts w:asciiTheme="majorHAnsi" w:eastAsiaTheme="majorEastAsia" w:hAnsiTheme="majorHAnsi" w:cstheme="majorBidi"/>
              <w:sz w:val="28"/>
              <w:szCs w:val="28"/>
            </w:rPr>
          </w:pPr>
        </w:p>
        <w:p w14:paraId="63188CB9" w14:textId="77777777" w:rsidR="001420D0" w:rsidRDefault="001420D0" w:rsidP="00CD02B2">
          <w:pPr>
            <w:pStyle w:val="a6"/>
            <w:rPr>
              <w:rFonts w:asciiTheme="majorHAnsi" w:eastAsiaTheme="majorEastAsia" w:hAnsiTheme="majorHAnsi" w:cstheme="majorBidi"/>
              <w:sz w:val="28"/>
              <w:szCs w:val="28"/>
            </w:rPr>
          </w:pPr>
        </w:p>
        <w:p w14:paraId="3FDB7E2F" w14:textId="77777777" w:rsidR="001420D0" w:rsidRPr="001420D0" w:rsidRDefault="001420D0" w:rsidP="00CD02B2">
          <w:pPr>
            <w:pStyle w:val="a6"/>
            <w:rPr>
              <w:rFonts w:asciiTheme="majorHAnsi" w:eastAsiaTheme="majorEastAsia" w:hAnsiTheme="majorHAnsi" w:cstheme="majorBidi"/>
              <w:sz w:val="28"/>
              <w:szCs w:val="28"/>
            </w:rPr>
          </w:pPr>
        </w:p>
        <w:p w14:paraId="628496E8" w14:textId="77777777" w:rsidR="000A0AC2" w:rsidRPr="001420D0" w:rsidRDefault="000A0AC2" w:rsidP="00CD02B2">
          <w:pPr>
            <w:pStyle w:val="a6"/>
            <w:rPr>
              <w:rFonts w:asciiTheme="majorHAnsi" w:eastAsiaTheme="majorEastAsia" w:hAnsiTheme="majorHAnsi" w:cstheme="majorBidi"/>
              <w:color w:val="1F4E79" w:themeColor="accent1" w:themeShade="80"/>
              <w:sz w:val="28"/>
              <w:szCs w:val="28"/>
            </w:rPr>
          </w:pPr>
        </w:p>
        <w:p w14:paraId="139E2736" w14:textId="08EBAB2D" w:rsidR="00E131DF" w:rsidRPr="00582502" w:rsidRDefault="00923C83" w:rsidP="00A51B9B">
          <w:pPr>
            <w:pStyle w:val="a6"/>
            <w:jc w:val="center"/>
            <w:rPr>
              <w:rFonts w:asciiTheme="majorHAnsi" w:eastAsiaTheme="majorEastAsia" w:hAnsiTheme="majorHAnsi" w:cstheme="majorBidi"/>
              <w:color w:val="1F4E79" w:themeColor="accent1" w:themeShade="80"/>
              <w:sz w:val="26"/>
              <w:szCs w:val="26"/>
            </w:rPr>
          </w:pPr>
          <w:sdt>
            <w:sdtPr>
              <w:rPr>
                <w:rFonts w:ascii="Times New Roman" w:hAnsi="Times New Roman" w:cs="Times New Roman"/>
                <w:color w:val="1F4E79" w:themeColor="accent1" w:themeShade="80"/>
                <w:sz w:val="28"/>
                <w:szCs w:val="28"/>
              </w:rPr>
              <w:alias w:val="Организация"/>
              <w:id w:val="14700089"/>
              <w:dataBinding w:prefixMappings="xmlns:ns0='http://schemas.openxmlformats.org/officeDocument/2006/extended-properties'" w:xpath="/ns0:Properties[1]/ns0:Company[1]" w:storeItemID="{6668398D-A668-4E3E-A5EB-62B293D839F1}"/>
              <w:text/>
            </w:sdtPr>
            <w:sdtEndPr/>
            <w:sdtContent>
              <w:r w:rsidR="00E131DF" w:rsidRPr="001420D0">
                <w:rPr>
                  <w:rFonts w:ascii="Times New Roman" w:hAnsi="Times New Roman" w:cs="Times New Roman"/>
                  <w:color w:val="1F4E79" w:themeColor="accent1" w:themeShade="80"/>
                  <w:sz w:val="28"/>
                  <w:szCs w:val="28"/>
                </w:rPr>
                <w:t xml:space="preserve">с. </w:t>
              </w:r>
              <w:r w:rsidR="00B569CA">
                <w:rPr>
                  <w:rFonts w:ascii="Times New Roman" w:hAnsi="Times New Roman" w:cs="Times New Roman"/>
                  <w:color w:val="1F4E79" w:themeColor="accent1" w:themeShade="80"/>
                  <w:sz w:val="28"/>
                  <w:szCs w:val="28"/>
                </w:rPr>
                <w:t xml:space="preserve">Степное </w:t>
              </w:r>
              <w:proofErr w:type="spellStart"/>
              <w:r w:rsidR="00E131DF" w:rsidRPr="001420D0">
                <w:rPr>
                  <w:rFonts w:ascii="Times New Roman" w:hAnsi="Times New Roman" w:cs="Times New Roman"/>
                  <w:color w:val="1F4E79" w:themeColor="accent1" w:themeShade="80"/>
                  <w:sz w:val="28"/>
                  <w:szCs w:val="28"/>
                </w:rPr>
                <w:t>Полеологово</w:t>
              </w:r>
              <w:proofErr w:type="spellEnd"/>
            </w:sdtContent>
          </w:sdt>
          <w:r w:rsidR="00E131DF" w:rsidRPr="00582502">
            <w:rPr>
              <w:rFonts w:asciiTheme="majorHAnsi" w:eastAsiaTheme="majorEastAsia" w:hAnsiTheme="majorHAnsi" w:cstheme="majorBidi"/>
              <w:sz w:val="26"/>
              <w:szCs w:val="26"/>
            </w:rPr>
            <w:br w:type="page"/>
          </w:r>
        </w:p>
        <w:p w14:paraId="35530FCB" w14:textId="77777777" w:rsidR="00A51B9B" w:rsidRDefault="00BE174A" w:rsidP="00A51B9B">
          <w:pPr>
            <w:jc w:val="center"/>
            <w:rPr>
              <w:rFonts w:ascii="Times New Roman" w:eastAsiaTheme="majorEastAsia" w:hAnsi="Times New Roman" w:cs="Times New Roman"/>
              <w:sz w:val="26"/>
              <w:szCs w:val="26"/>
            </w:rPr>
          </w:pPr>
          <w:r>
            <w:rPr>
              <w:rFonts w:ascii="Times New Roman" w:eastAsiaTheme="majorEastAsia" w:hAnsi="Times New Roman" w:cs="Times New Roman"/>
              <w:sz w:val="26"/>
              <w:szCs w:val="26"/>
            </w:rPr>
            <w:lastRenderedPageBreak/>
            <w:t xml:space="preserve"> </w:t>
          </w:r>
        </w:p>
        <w:p w14:paraId="4E91BC08" w14:textId="77777777" w:rsidR="00BE174A" w:rsidRDefault="00BE174A" w:rsidP="00BE174A">
          <w:pPr>
            <w:jc w:val="center"/>
            <w:rPr>
              <w:rFonts w:ascii="Times New Roman" w:eastAsiaTheme="majorEastAsia" w:hAnsi="Times New Roman" w:cs="Times New Roman"/>
              <w:sz w:val="28"/>
              <w:szCs w:val="28"/>
            </w:rPr>
          </w:pPr>
          <w:r w:rsidRPr="00A51B9B">
            <w:rPr>
              <w:rFonts w:ascii="Times New Roman" w:eastAsiaTheme="majorEastAsia" w:hAnsi="Times New Roman" w:cs="Times New Roman"/>
              <w:sz w:val="28"/>
              <w:szCs w:val="28"/>
            </w:rPr>
            <w:t>Оглавление</w:t>
          </w:r>
        </w:p>
        <w:tbl>
          <w:tblPr>
            <w:tblStyle w:val="ab"/>
            <w:tblW w:w="0" w:type="auto"/>
            <w:tblLook w:val="04A0" w:firstRow="1" w:lastRow="0" w:firstColumn="1" w:lastColumn="0" w:noHBand="0" w:noVBand="1"/>
          </w:tblPr>
          <w:tblGrid>
            <w:gridCol w:w="7575"/>
            <w:gridCol w:w="1769"/>
          </w:tblGrid>
          <w:tr w:rsidR="00BE174A" w14:paraId="49B355DF" w14:textId="77777777" w:rsidTr="00DB3419">
            <w:tc>
              <w:tcPr>
                <w:tcW w:w="7762" w:type="dxa"/>
              </w:tcPr>
              <w:p w14:paraId="05370E23" w14:textId="224753F3" w:rsidR="00BE174A" w:rsidRPr="003F5406" w:rsidRDefault="00D54CAD" w:rsidP="00D54CAD">
                <w:pPr>
                  <w:widowControl w:val="0"/>
                  <w:jc w:val="both"/>
                  <w:rPr>
                    <w:rFonts w:ascii="Times New Roman" w:eastAsia="Times New Roman" w:hAnsi="Times New Roman" w:cs="Times New Roman"/>
                    <w:sz w:val="24"/>
                    <w:szCs w:val="24"/>
                    <w:lang w:eastAsia="ru-RU"/>
                  </w:rPr>
                </w:pPr>
                <w:r w:rsidRPr="00D54CAD">
                  <w:rPr>
                    <w:rFonts w:ascii="Times New Roman" w:eastAsia="Times New Roman" w:hAnsi="Times New Roman" w:cs="Times New Roman"/>
                    <w:sz w:val="24"/>
                    <w:szCs w:val="24"/>
                    <w:lang w:eastAsia="ru-RU"/>
                  </w:rPr>
                  <w:t xml:space="preserve">Решения КМС Полеологовского сельсовета Бессоновского района Пензенской области от </w:t>
                </w:r>
                <w:r>
                  <w:rPr>
                    <w:rFonts w:ascii="Times New Roman" w:eastAsia="Times New Roman" w:hAnsi="Times New Roman" w:cs="Times New Roman"/>
                    <w:sz w:val="24"/>
                    <w:szCs w:val="24"/>
                    <w:lang w:eastAsia="ru-RU"/>
                  </w:rPr>
                  <w:t>17</w:t>
                </w:r>
                <w:r w:rsidRPr="00D54CA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8</w:t>
                </w:r>
                <w:r w:rsidRPr="00D54CAD">
                  <w:rPr>
                    <w:rFonts w:ascii="Times New Roman" w:eastAsia="Times New Roman" w:hAnsi="Times New Roman" w:cs="Times New Roman"/>
                    <w:sz w:val="24"/>
                    <w:szCs w:val="24"/>
                    <w:lang w:eastAsia="ru-RU"/>
                  </w:rPr>
                  <w:t xml:space="preserve">.2021 № </w:t>
                </w:r>
                <w:r>
                  <w:rPr>
                    <w:rFonts w:ascii="Times New Roman" w:eastAsia="Times New Roman" w:hAnsi="Times New Roman" w:cs="Times New Roman"/>
                    <w:sz w:val="24"/>
                    <w:szCs w:val="24"/>
                    <w:lang w:eastAsia="ru-RU"/>
                  </w:rPr>
                  <w:t>126</w:t>
                </w:r>
                <w:r w:rsidRPr="00D54CAD">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5</w:t>
                </w:r>
                <w:r w:rsidRPr="00D54CAD">
                  <w:rPr>
                    <w:rFonts w:ascii="Times New Roman" w:eastAsia="Times New Roman" w:hAnsi="Times New Roman" w:cs="Times New Roman"/>
                    <w:sz w:val="24"/>
                    <w:szCs w:val="24"/>
                    <w:lang w:eastAsia="ru-RU"/>
                  </w:rPr>
                  <w:t>/7 «О внесении изменений в Устав Полеологовского   сельсовета Бессоновского района Пензенской области»</w:t>
                </w:r>
                <w:r w:rsidRPr="00D54CAD">
                  <w:rPr>
                    <w:rFonts w:ascii="Times New Roman" w:eastAsia="Times New Roman" w:hAnsi="Times New Roman" w:cs="Times New Roman"/>
                    <w:sz w:val="24"/>
                    <w:szCs w:val="24"/>
                    <w:lang w:eastAsia="ru-RU"/>
                  </w:rPr>
                  <w:tab/>
                </w:r>
              </w:p>
            </w:tc>
            <w:tc>
              <w:tcPr>
                <w:tcW w:w="1808" w:type="dxa"/>
              </w:tcPr>
              <w:p w14:paraId="6FAC78DA" w14:textId="77777777" w:rsidR="00004BDE" w:rsidRDefault="00004BDE" w:rsidP="00251830">
                <w:pPr>
                  <w:rPr>
                    <w:rFonts w:ascii="Times New Roman" w:eastAsiaTheme="majorEastAsia" w:hAnsi="Times New Roman" w:cs="Times New Roman"/>
                    <w:sz w:val="24"/>
                    <w:szCs w:val="24"/>
                  </w:rPr>
                </w:pPr>
              </w:p>
              <w:p w14:paraId="29B09C72" w14:textId="77777777" w:rsidR="003F5406" w:rsidRDefault="003F5406" w:rsidP="00855F0D">
                <w:pPr>
                  <w:rPr>
                    <w:rFonts w:ascii="Times New Roman" w:eastAsiaTheme="majorEastAsia" w:hAnsi="Times New Roman" w:cs="Times New Roman"/>
                    <w:sz w:val="24"/>
                    <w:szCs w:val="24"/>
                  </w:rPr>
                </w:pPr>
              </w:p>
              <w:p w14:paraId="2C2605A5" w14:textId="6EDC5BFC" w:rsidR="00BE174A" w:rsidRDefault="00004BDE" w:rsidP="00004BDE">
                <w:pPr>
                  <w:jc w:val="center"/>
                  <w:rPr>
                    <w:rFonts w:ascii="Times New Roman" w:eastAsiaTheme="majorEastAsia" w:hAnsi="Times New Roman" w:cs="Times New Roman"/>
                    <w:sz w:val="28"/>
                    <w:szCs w:val="28"/>
                  </w:rPr>
                </w:pPr>
                <w:r w:rsidRPr="00004BDE">
                  <w:rPr>
                    <w:rFonts w:ascii="Times New Roman" w:eastAsiaTheme="majorEastAsia" w:hAnsi="Times New Roman" w:cs="Times New Roman"/>
                    <w:sz w:val="24"/>
                    <w:szCs w:val="24"/>
                  </w:rPr>
                  <w:t xml:space="preserve">стр. </w:t>
                </w:r>
                <w:r w:rsidR="007272B9">
                  <w:rPr>
                    <w:rFonts w:ascii="Times New Roman" w:eastAsiaTheme="majorEastAsia" w:hAnsi="Times New Roman" w:cs="Times New Roman"/>
                    <w:sz w:val="24"/>
                    <w:szCs w:val="24"/>
                  </w:rPr>
                  <w:t>3</w:t>
                </w:r>
              </w:p>
            </w:tc>
          </w:tr>
          <w:tr w:rsidR="00BE174A" w14:paraId="4DF01B4E" w14:textId="77777777" w:rsidTr="00027ACE">
            <w:trPr>
              <w:trHeight w:val="298"/>
            </w:trPr>
            <w:tc>
              <w:tcPr>
                <w:tcW w:w="7762" w:type="dxa"/>
              </w:tcPr>
              <w:p w14:paraId="7FF2180F" w14:textId="4B3CCB3D" w:rsidR="00BE174A" w:rsidRPr="003F5406" w:rsidRDefault="00BE174A" w:rsidP="00855F0D">
                <w:pPr>
                  <w:jc w:val="both"/>
                  <w:rPr>
                    <w:rFonts w:ascii="Times New Roman" w:eastAsiaTheme="majorEastAsia" w:hAnsi="Times New Roman" w:cs="Times New Roman"/>
                    <w:sz w:val="24"/>
                    <w:szCs w:val="24"/>
                  </w:rPr>
                </w:pPr>
              </w:p>
            </w:tc>
            <w:tc>
              <w:tcPr>
                <w:tcW w:w="1808" w:type="dxa"/>
              </w:tcPr>
              <w:p w14:paraId="3DD038E5" w14:textId="77777777" w:rsidR="00BE174A" w:rsidRDefault="00BE174A" w:rsidP="003F5406">
                <w:pPr>
                  <w:jc w:val="center"/>
                  <w:rPr>
                    <w:rFonts w:ascii="Times New Roman" w:eastAsiaTheme="majorEastAsia" w:hAnsi="Times New Roman" w:cs="Times New Roman"/>
                    <w:sz w:val="28"/>
                    <w:szCs w:val="28"/>
                  </w:rPr>
                </w:pPr>
              </w:p>
              <w:p w14:paraId="059205AB" w14:textId="4B389639" w:rsidR="00EF5976" w:rsidRPr="003F5406" w:rsidRDefault="00EF5976" w:rsidP="003F5406">
                <w:pPr>
                  <w:jc w:val="center"/>
                  <w:rPr>
                    <w:rFonts w:ascii="Times New Roman" w:eastAsiaTheme="majorEastAsia" w:hAnsi="Times New Roman" w:cs="Times New Roman"/>
                    <w:sz w:val="28"/>
                    <w:szCs w:val="28"/>
                  </w:rPr>
                </w:pPr>
              </w:p>
            </w:tc>
          </w:tr>
          <w:tr w:rsidR="00BE174A" w14:paraId="3599A172" w14:textId="77777777" w:rsidTr="00DB3419">
            <w:tc>
              <w:tcPr>
                <w:tcW w:w="7762" w:type="dxa"/>
              </w:tcPr>
              <w:p w14:paraId="0F54634B" w14:textId="350A1B96" w:rsidR="00BE174A" w:rsidRPr="00855F0D" w:rsidRDefault="00BE174A" w:rsidP="00855F0D">
                <w:pPr>
                  <w:jc w:val="both"/>
                  <w:rPr>
                    <w:rFonts w:ascii="Times New Roman" w:eastAsiaTheme="majorEastAsia" w:hAnsi="Times New Roman" w:cs="Times New Roman"/>
                    <w:sz w:val="24"/>
                    <w:szCs w:val="24"/>
                  </w:rPr>
                </w:pPr>
              </w:p>
            </w:tc>
            <w:tc>
              <w:tcPr>
                <w:tcW w:w="1808" w:type="dxa"/>
              </w:tcPr>
              <w:p w14:paraId="3371F390" w14:textId="6C84930C" w:rsidR="00BE174A" w:rsidRDefault="00BE174A" w:rsidP="00004BDE">
                <w:pPr>
                  <w:jc w:val="center"/>
                  <w:rPr>
                    <w:rFonts w:ascii="Times New Roman" w:eastAsiaTheme="majorEastAsia" w:hAnsi="Times New Roman" w:cs="Times New Roman"/>
                    <w:sz w:val="28"/>
                    <w:szCs w:val="28"/>
                  </w:rPr>
                </w:pPr>
              </w:p>
            </w:tc>
          </w:tr>
          <w:tr w:rsidR="00BE174A" w14:paraId="3772D809" w14:textId="77777777" w:rsidTr="00DB3419">
            <w:tc>
              <w:tcPr>
                <w:tcW w:w="7762" w:type="dxa"/>
              </w:tcPr>
              <w:p w14:paraId="61D36CDA" w14:textId="7356DBCB" w:rsidR="00BE174A" w:rsidRPr="00855F0D" w:rsidRDefault="00BE174A" w:rsidP="00855F0D">
                <w:pPr>
                  <w:jc w:val="both"/>
                  <w:rPr>
                    <w:rFonts w:ascii="Times New Roman" w:eastAsiaTheme="majorEastAsia" w:hAnsi="Times New Roman" w:cs="Times New Roman"/>
                    <w:sz w:val="24"/>
                    <w:szCs w:val="24"/>
                  </w:rPr>
                </w:pPr>
              </w:p>
            </w:tc>
            <w:tc>
              <w:tcPr>
                <w:tcW w:w="1808" w:type="dxa"/>
              </w:tcPr>
              <w:p w14:paraId="0703CA41" w14:textId="5FD11671" w:rsidR="00BE174A" w:rsidRDefault="00BE174A" w:rsidP="00004BDE">
                <w:pPr>
                  <w:jc w:val="center"/>
                  <w:rPr>
                    <w:rFonts w:ascii="Times New Roman" w:eastAsiaTheme="majorEastAsia" w:hAnsi="Times New Roman" w:cs="Times New Roman"/>
                    <w:sz w:val="28"/>
                    <w:szCs w:val="28"/>
                  </w:rPr>
                </w:pPr>
              </w:p>
            </w:tc>
          </w:tr>
          <w:tr w:rsidR="00BE174A" w14:paraId="09F70070" w14:textId="77777777" w:rsidTr="00B569CA">
            <w:trPr>
              <w:trHeight w:val="140"/>
            </w:trPr>
            <w:tc>
              <w:tcPr>
                <w:tcW w:w="7762" w:type="dxa"/>
              </w:tcPr>
              <w:p w14:paraId="4BD6A27E" w14:textId="7CA67175" w:rsidR="00BE174A" w:rsidRPr="00855F0D" w:rsidRDefault="00BE174A" w:rsidP="00855F0D">
                <w:pPr>
                  <w:jc w:val="both"/>
                  <w:rPr>
                    <w:rFonts w:ascii="Times New Roman" w:eastAsiaTheme="majorEastAsia" w:hAnsi="Times New Roman" w:cs="Times New Roman"/>
                    <w:bCs/>
                    <w:sz w:val="24"/>
                    <w:szCs w:val="24"/>
                  </w:rPr>
                </w:pPr>
              </w:p>
            </w:tc>
            <w:tc>
              <w:tcPr>
                <w:tcW w:w="1808" w:type="dxa"/>
              </w:tcPr>
              <w:p w14:paraId="042491B8" w14:textId="663AE66B" w:rsidR="00BE174A" w:rsidRDefault="00BE174A" w:rsidP="00004BDE">
                <w:pPr>
                  <w:jc w:val="center"/>
                  <w:rPr>
                    <w:rFonts w:ascii="Times New Roman" w:eastAsiaTheme="majorEastAsia" w:hAnsi="Times New Roman" w:cs="Times New Roman"/>
                    <w:sz w:val="28"/>
                    <w:szCs w:val="28"/>
                  </w:rPr>
                </w:pPr>
              </w:p>
            </w:tc>
          </w:tr>
          <w:tr w:rsidR="00BE174A" w14:paraId="1BD8DFB0" w14:textId="77777777" w:rsidTr="00DB3419">
            <w:tc>
              <w:tcPr>
                <w:tcW w:w="7762" w:type="dxa"/>
              </w:tcPr>
              <w:p w14:paraId="63D86BD4" w14:textId="0A438CAF" w:rsidR="00BE174A" w:rsidRDefault="00BE174A" w:rsidP="008E312A">
                <w:pPr>
                  <w:rPr>
                    <w:rFonts w:ascii="Times New Roman" w:eastAsiaTheme="majorEastAsia" w:hAnsi="Times New Roman" w:cs="Times New Roman"/>
                    <w:sz w:val="28"/>
                    <w:szCs w:val="28"/>
                  </w:rPr>
                </w:pPr>
              </w:p>
            </w:tc>
            <w:tc>
              <w:tcPr>
                <w:tcW w:w="1808" w:type="dxa"/>
              </w:tcPr>
              <w:p w14:paraId="00AD8520" w14:textId="185B8680" w:rsidR="00BE174A" w:rsidRDefault="00BE174A" w:rsidP="00004BDE">
                <w:pPr>
                  <w:jc w:val="center"/>
                  <w:rPr>
                    <w:rFonts w:ascii="Times New Roman" w:eastAsiaTheme="majorEastAsia" w:hAnsi="Times New Roman" w:cs="Times New Roman"/>
                    <w:sz w:val="28"/>
                    <w:szCs w:val="28"/>
                  </w:rPr>
                </w:pPr>
              </w:p>
            </w:tc>
          </w:tr>
          <w:tr w:rsidR="00BE174A" w14:paraId="31260278" w14:textId="77777777" w:rsidTr="00DB3419">
            <w:tc>
              <w:tcPr>
                <w:tcW w:w="7762" w:type="dxa"/>
              </w:tcPr>
              <w:p w14:paraId="6A0A2C37" w14:textId="77777777" w:rsidR="00BE174A" w:rsidRDefault="00BE174A" w:rsidP="00004BDE">
                <w:pPr>
                  <w:jc w:val="center"/>
                  <w:rPr>
                    <w:rFonts w:ascii="Times New Roman" w:eastAsiaTheme="majorEastAsia" w:hAnsi="Times New Roman" w:cs="Times New Roman"/>
                    <w:sz w:val="28"/>
                    <w:szCs w:val="28"/>
                  </w:rPr>
                </w:pPr>
              </w:p>
            </w:tc>
            <w:tc>
              <w:tcPr>
                <w:tcW w:w="1808" w:type="dxa"/>
              </w:tcPr>
              <w:p w14:paraId="234F380D" w14:textId="77777777" w:rsidR="00BE174A" w:rsidRDefault="00BE174A" w:rsidP="00004BDE">
                <w:pPr>
                  <w:jc w:val="center"/>
                  <w:rPr>
                    <w:rFonts w:ascii="Times New Roman" w:eastAsiaTheme="majorEastAsia" w:hAnsi="Times New Roman" w:cs="Times New Roman"/>
                    <w:sz w:val="28"/>
                    <w:szCs w:val="28"/>
                  </w:rPr>
                </w:pPr>
              </w:p>
            </w:tc>
          </w:tr>
          <w:tr w:rsidR="00BE174A" w14:paraId="1E89E628" w14:textId="77777777" w:rsidTr="00DB3419">
            <w:tc>
              <w:tcPr>
                <w:tcW w:w="7762" w:type="dxa"/>
              </w:tcPr>
              <w:p w14:paraId="1A3994D5" w14:textId="77777777" w:rsidR="00BE174A" w:rsidRDefault="00BE174A" w:rsidP="00004BDE">
                <w:pPr>
                  <w:jc w:val="center"/>
                  <w:rPr>
                    <w:rFonts w:ascii="Times New Roman" w:eastAsiaTheme="majorEastAsia" w:hAnsi="Times New Roman" w:cs="Times New Roman"/>
                    <w:sz w:val="28"/>
                    <w:szCs w:val="28"/>
                  </w:rPr>
                </w:pPr>
              </w:p>
            </w:tc>
            <w:tc>
              <w:tcPr>
                <w:tcW w:w="1808" w:type="dxa"/>
              </w:tcPr>
              <w:p w14:paraId="2E0F5DB0" w14:textId="77777777" w:rsidR="00BE174A" w:rsidRDefault="00BE174A" w:rsidP="00004BDE">
                <w:pPr>
                  <w:jc w:val="center"/>
                  <w:rPr>
                    <w:rFonts w:ascii="Times New Roman" w:eastAsiaTheme="majorEastAsia" w:hAnsi="Times New Roman" w:cs="Times New Roman"/>
                    <w:sz w:val="28"/>
                    <w:szCs w:val="28"/>
                  </w:rPr>
                </w:pPr>
              </w:p>
            </w:tc>
          </w:tr>
          <w:tr w:rsidR="00BE174A" w14:paraId="73301407" w14:textId="77777777" w:rsidTr="00DB3419">
            <w:tc>
              <w:tcPr>
                <w:tcW w:w="7762" w:type="dxa"/>
              </w:tcPr>
              <w:p w14:paraId="2B4F4F5E" w14:textId="77777777" w:rsidR="00BE174A" w:rsidRDefault="00BE174A" w:rsidP="00004BDE">
                <w:pPr>
                  <w:jc w:val="center"/>
                  <w:rPr>
                    <w:rFonts w:ascii="Times New Roman" w:eastAsiaTheme="majorEastAsia" w:hAnsi="Times New Roman" w:cs="Times New Roman"/>
                    <w:sz w:val="28"/>
                    <w:szCs w:val="28"/>
                  </w:rPr>
                </w:pPr>
              </w:p>
            </w:tc>
            <w:tc>
              <w:tcPr>
                <w:tcW w:w="1808" w:type="dxa"/>
              </w:tcPr>
              <w:p w14:paraId="1CA4A3E4" w14:textId="77777777" w:rsidR="00BE174A" w:rsidRDefault="00BE174A" w:rsidP="00004BDE">
                <w:pPr>
                  <w:jc w:val="center"/>
                  <w:rPr>
                    <w:rFonts w:ascii="Times New Roman" w:eastAsiaTheme="majorEastAsia" w:hAnsi="Times New Roman" w:cs="Times New Roman"/>
                    <w:sz w:val="28"/>
                    <w:szCs w:val="28"/>
                  </w:rPr>
                </w:pPr>
              </w:p>
            </w:tc>
          </w:tr>
          <w:tr w:rsidR="00BE174A" w14:paraId="25FE228D" w14:textId="77777777" w:rsidTr="00DB3419">
            <w:tc>
              <w:tcPr>
                <w:tcW w:w="7762" w:type="dxa"/>
              </w:tcPr>
              <w:p w14:paraId="167D4536" w14:textId="77777777" w:rsidR="00BE174A" w:rsidRDefault="00BE174A" w:rsidP="00004BDE">
                <w:pPr>
                  <w:jc w:val="center"/>
                  <w:rPr>
                    <w:rFonts w:ascii="Times New Roman" w:eastAsiaTheme="majorEastAsia" w:hAnsi="Times New Roman" w:cs="Times New Roman"/>
                    <w:sz w:val="28"/>
                    <w:szCs w:val="28"/>
                  </w:rPr>
                </w:pPr>
              </w:p>
            </w:tc>
            <w:tc>
              <w:tcPr>
                <w:tcW w:w="1808" w:type="dxa"/>
              </w:tcPr>
              <w:p w14:paraId="5ED4D50C" w14:textId="77777777" w:rsidR="00BE174A" w:rsidRDefault="00BE174A" w:rsidP="00004BDE">
                <w:pPr>
                  <w:jc w:val="center"/>
                  <w:rPr>
                    <w:rFonts w:ascii="Times New Roman" w:eastAsiaTheme="majorEastAsia" w:hAnsi="Times New Roman" w:cs="Times New Roman"/>
                    <w:sz w:val="28"/>
                    <w:szCs w:val="28"/>
                  </w:rPr>
                </w:pPr>
              </w:p>
            </w:tc>
          </w:tr>
          <w:tr w:rsidR="00BE174A" w14:paraId="109A919C" w14:textId="77777777" w:rsidTr="00DB3419">
            <w:tc>
              <w:tcPr>
                <w:tcW w:w="7762" w:type="dxa"/>
              </w:tcPr>
              <w:p w14:paraId="218031FF" w14:textId="77777777" w:rsidR="00BE174A" w:rsidRDefault="00BE174A" w:rsidP="00004BDE">
                <w:pPr>
                  <w:jc w:val="center"/>
                  <w:rPr>
                    <w:rFonts w:ascii="Times New Roman" w:eastAsiaTheme="majorEastAsia" w:hAnsi="Times New Roman" w:cs="Times New Roman"/>
                    <w:sz w:val="28"/>
                    <w:szCs w:val="28"/>
                  </w:rPr>
                </w:pPr>
              </w:p>
            </w:tc>
            <w:tc>
              <w:tcPr>
                <w:tcW w:w="1808" w:type="dxa"/>
              </w:tcPr>
              <w:p w14:paraId="4E0AD502" w14:textId="77777777" w:rsidR="00BE174A" w:rsidRDefault="00BE174A" w:rsidP="00004BDE">
                <w:pPr>
                  <w:jc w:val="center"/>
                  <w:rPr>
                    <w:rFonts w:ascii="Times New Roman" w:eastAsiaTheme="majorEastAsia" w:hAnsi="Times New Roman" w:cs="Times New Roman"/>
                    <w:sz w:val="28"/>
                    <w:szCs w:val="28"/>
                  </w:rPr>
                </w:pPr>
              </w:p>
            </w:tc>
          </w:tr>
          <w:tr w:rsidR="00BE174A" w14:paraId="2590249B" w14:textId="77777777" w:rsidTr="00DB3419">
            <w:tc>
              <w:tcPr>
                <w:tcW w:w="7762" w:type="dxa"/>
              </w:tcPr>
              <w:p w14:paraId="14D0C605" w14:textId="77777777" w:rsidR="00BE174A" w:rsidRDefault="00BE174A" w:rsidP="00004BDE">
                <w:pPr>
                  <w:jc w:val="center"/>
                  <w:rPr>
                    <w:rFonts w:ascii="Times New Roman" w:eastAsiaTheme="majorEastAsia" w:hAnsi="Times New Roman" w:cs="Times New Roman"/>
                    <w:sz w:val="28"/>
                    <w:szCs w:val="28"/>
                  </w:rPr>
                </w:pPr>
              </w:p>
            </w:tc>
            <w:tc>
              <w:tcPr>
                <w:tcW w:w="1808" w:type="dxa"/>
              </w:tcPr>
              <w:p w14:paraId="28497812" w14:textId="77777777" w:rsidR="00BE174A" w:rsidRDefault="00BE174A" w:rsidP="00004BDE">
                <w:pPr>
                  <w:jc w:val="center"/>
                  <w:rPr>
                    <w:rFonts w:ascii="Times New Roman" w:eastAsiaTheme="majorEastAsia" w:hAnsi="Times New Roman" w:cs="Times New Roman"/>
                    <w:sz w:val="28"/>
                    <w:szCs w:val="28"/>
                  </w:rPr>
                </w:pPr>
              </w:p>
            </w:tc>
          </w:tr>
          <w:tr w:rsidR="00BE174A" w14:paraId="4041AA1A" w14:textId="77777777" w:rsidTr="00DB3419">
            <w:tc>
              <w:tcPr>
                <w:tcW w:w="7762" w:type="dxa"/>
              </w:tcPr>
              <w:p w14:paraId="25D90E86" w14:textId="77777777" w:rsidR="00BE174A" w:rsidRDefault="00BE174A" w:rsidP="00004BDE">
                <w:pPr>
                  <w:jc w:val="center"/>
                  <w:rPr>
                    <w:rFonts w:ascii="Times New Roman" w:eastAsiaTheme="majorEastAsia" w:hAnsi="Times New Roman" w:cs="Times New Roman"/>
                    <w:sz w:val="28"/>
                    <w:szCs w:val="28"/>
                  </w:rPr>
                </w:pPr>
              </w:p>
            </w:tc>
            <w:tc>
              <w:tcPr>
                <w:tcW w:w="1808" w:type="dxa"/>
              </w:tcPr>
              <w:p w14:paraId="130EF7B6" w14:textId="77777777" w:rsidR="00BE174A" w:rsidRDefault="00BE174A" w:rsidP="00004BDE">
                <w:pPr>
                  <w:jc w:val="center"/>
                  <w:rPr>
                    <w:rFonts w:ascii="Times New Roman" w:eastAsiaTheme="majorEastAsia" w:hAnsi="Times New Roman" w:cs="Times New Roman"/>
                    <w:sz w:val="28"/>
                    <w:szCs w:val="28"/>
                  </w:rPr>
                </w:pPr>
              </w:p>
            </w:tc>
          </w:tr>
          <w:tr w:rsidR="00BE174A" w14:paraId="1818A62F" w14:textId="77777777" w:rsidTr="00DB3419">
            <w:tc>
              <w:tcPr>
                <w:tcW w:w="7762" w:type="dxa"/>
              </w:tcPr>
              <w:p w14:paraId="32278EFF" w14:textId="77777777" w:rsidR="00BE174A" w:rsidRDefault="00BE174A" w:rsidP="00004BDE">
                <w:pPr>
                  <w:jc w:val="center"/>
                  <w:rPr>
                    <w:rFonts w:ascii="Times New Roman" w:eastAsiaTheme="majorEastAsia" w:hAnsi="Times New Roman" w:cs="Times New Roman"/>
                    <w:sz w:val="28"/>
                    <w:szCs w:val="28"/>
                  </w:rPr>
                </w:pPr>
              </w:p>
            </w:tc>
            <w:tc>
              <w:tcPr>
                <w:tcW w:w="1808" w:type="dxa"/>
              </w:tcPr>
              <w:p w14:paraId="32A5A787" w14:textId="77777777" w:rsidR="00BE174A" w:rsidRDefault="00BE174A" w:rsidP="00004BDE">
                <w:pPr>
                  <w:jc w:val="center"/>
                  <w:rPr>
                    <w:rFonts w:ascii="Times New Roman" w:eastAsiaTheme="majorEastAsia" w:hAnsi="Times New Roman" w:cs="Times New Roman"/>
                    <w:sz w:val="28"/>
                    <w:szCs w:val="28"/>
                  </w:rPr>
                </w:pPr>
              </w:p>
            </w:tc>
          </w:tr>
          <w:tr w:rsidR="00BE174A" w14:paraId="78981576" w14:textId="77777777" w:rsidTr="00DB3419">
            <w:tc>
              <w:tcPr>
                <w:tcW w:w="7762" w:type="dxa"/>
              </w:tcPr>
              <w:p w14:paraId="04AC1F23" w14:textId="77777777" w:rsidR="00BE174A" w:rsidRDefault="00BE174A" w:rsidP="00004BDE">
                <w:pPr>
                  <w:jc w:val="center"/>
                  <w:rPr>
                    <w:rFonts w:ascii="Times New Roman" w:eastAsiaTheme="majorEastAsia" w:hAnsi="Times New Roman" w:cs="Times New Roman"/>
                    <w:sz w:val="28"/>
                    <w:szCs w:val="28"/>
                  </w:rPr>
                </w:pPr>
              </w:p>
            </w:tc>
            <w:tc>
              <w:tcPr>
                <w:tcW w:w="1808" w:type="dxa"/>
              </w:tcPr>
              <w:p w14:paraId="5A332ED2" w14:textId="77777777" w:rsidR="00BE174A" w:rsidRDefault="00923C83" w:rsidP="00004BDE">
                <w:pPr>
                  <w:jc w:val="center"/>
                  <w:rPr>
                    <w:rFonts w:ascii="Times New Roman" w:eastAsiaTheme="majorEastAsia" w:hAnsi="Times New Roman" w:cs="Times New Roman"/>
                    <w:sz w:val="28"/>
                    <w:szCs w:val="28"/>
                  </w:rPr>
                </w:pPr>
              </w:p>
            </w:tc>
          </w:tr>
        </w:tbl>
      </w:sdtContent>
    </w:sdt>
    <w:p w14:paraId="560486EE" w14:textId="5D73DCEC" w:rsidR="003F5406" w:rsidRDefault="003F5406" w:rsidP="008E312A">
      <w:pPr>
        <w:spacing w:after="0" w:line="240" w:lineRule="auto"/>
        <w:rPr>
          <w:rFonts w:ascii="Times New Roman" w:eastAsia="Times New Roman" w:hAnsi="Times New Roman" w:cs="Times New Roman"/>
          <w:b/>
          <w:sz w:val="28"/>
          <w:szCs w:val="28"/>
          <w:lang w:eastAsia="ru-RU"/>
        </w:rPr>
      </w:pPr>
    </w:p>
    <w:p w14:paraId="40EF3375" w14:textId="77777777" w:rsidR="008E312A" w:rsidRDefault="008E312A" w:rsidP="008E312A">
      <w:pPr>
        <w:spacing w:after="0" w:line="240" w:lineRule="auto"/>
        <w:rPr>
          <w:rFonts w:ascii="Times New Roman" w:eastAsia="Times New Roman" w:hAnsi="Times New Roman" w:cs="Times New Roman"/>
          <w:b/>
          <w:sz w:val="28"/>
          <w:szCs w:val="28"/>
          <w:lang w:eastAsia="ru-RU"/>
        </w:rPr>
      </w:pPr>
    </w:p>
    <w:p w14:paraId="2DFF27EF" w14:textId="30ABBED0" w:rsidR="003F5406" w:rsidRDefault="003F5406" w:rsidP="003F5406">
      <w:pPr>
        <w:spacing w:after="0" w:line="240" w:lineRule="auto"/>
        <w:jc w:val="center"/>
        <w:rPr>
          <w:rFonts w:ascii="Times New Roman" w:eastAsia="Times New Roman" w:hAnsi="Times New Roman" w:cs="Times New Roman"/>
          <w:b/>
          <w:sz w:val="28"/>
          <w:szCs w:val="28"/>
          <w:lang w:eastAsia="ru-RU"/>
        </w:rPr>
      </w:pPr>
    </w:p>
    <w:p w14:paraId="6C3DBAB6" w14:textId="4AA5B9ED" w:rsidR="008E312A" w:rsidRDefault="008E312A" w:rsidP="008E312A">
      <w:pPr>
        <w:widowControl w:val="0"/>
        <w:autoSpaceDE w:val="0"/>
        <w:autoSpaceDN w:val="0"/>
        <w:spacing w:after="0" w:line="240" w:lineRule="auto"/>
        <w:jc w:val="center"/>
        <w:rPr>
          <w:rFonts w:ascii="Times New Roman" w:eastAsia="Times New Roman" w:hAnsi="Times New Roman" w:cs="Times New Roman"/>
          <w:lang w:eastAsia="ru-RU"/>
        </w:rPr>
      </w:pPr>
      <w:bookmarkStart w:id="0" w:name="bookmark4"/>
    </w:p>
    <w:p w14:paraId="52DA9F39" w14:textId="2FF0FB8B" w:rsidR="00B569CA" w:rsidRDefault="00B569CA" w:rsidP="008E312A">
      <w:pPr>
        <w:widowControl w:val="0"/>
        <w:autoSpaceDE w:val="0"/>
        <w:autoSpaceDN w:val="0"/>
        <w:spacing w:after="0" w:line="240" w:lineRule="auto"/>
        <w:jc w:val="center"/>
        <w:rPr>
          <w:rFonts w:ascii="Times New Roman" w:eastAsia="Times New Roman" w:hAnsi="Times New Roman" w:cs="Times New Roman"/>
          <w:lang w:eastAsia="ru-RU"/>
        </w:rPr>
      </w:pPr>
    </w:p>
    <w:p w14:paraId="4AEECD26" w14:textId="464119D9" w:rsidR="00B569CA" w:rsidRDefault="00B569CA" w:rsidP="008E312A">
      <w:pPr>
        <w:widowControl w:val="0"/>
        <w:autoSpaceDE w:val="0"/>
        <w:autoSpaceDN w:val="0"/>
        <w:spacing w:after="0" w:line="240" w:lineRule="auto"/>
        <w:jc w:val="center"/>
        <w:rPr>
          <w:rFonts w:ascii="Times New Roman" w:eastAsia="Times New Roman" w:hAnsi="Times New Roman" w:cs="Times New Roman"/>
          <w:lang w:eastAsia="ru-RU"/>
        </w:rPr>
      </w:pPr>
    </w:p>
    <w:p w14:paraId="4A897B04" w14:textId="1741127C" w:rsidR="00B569CA" w:rsidRDefault="00B569CA" w:rsidP="008E312A">
      <w:pPr>
        <w:widowControl w:val="0"/>
        <w:autoSpaceDE w:val="0"/>
        <w:autoSpaceDN w:val="0"/>
        <w:spacing w:after="0" w:line="240" w:lineRule="auto"/>
        <w:jc w:val="center"/>
        <w:rPr>
          <w:rFonts w:ascii="Times New Roman" w:eastAsia="Times New Roman" w:hAnsi="Times New Roman" w:cs="Times New Roman"/>
          <w:lang w:eastAsia="ru-RU"/>
        </w:rPr>
      </w:pPr>
    </w:p>
    <w:p w14:paraId="366EE435" w14:textId="573591D4" w:rsidR="00B569CA" w:rsidRDefault="00B569CA" w:rsidP="008E312A">
      <w:pPr>
        <w:widowControl w:val="0"/>
        <w:autoSpaceDE w:val="0"/>
        <w:autoSpaceDN w:val="0"/>
        <w:spacing w:after="0" w:line="240" w:lineRule="auto"/>
        <w:jc w:val="center"/>
        <w:rPr>
          <w:rFonts w:ascii="Times New Roman" w:eastAsia="Times New Roman" w:hAnsi="Times New Roman" w:cs="Times New Roman"/>
          <w:lang w:eastAsia="ru-RU"/>
        </w:rPr>
      </w:pPr>
    </w:p>
    <w:p w14:paraId="3D286448" w14:textId="519BF812" w:rsidR="00B569CA" w:rsidRDefault="00B569CA" w:rsidP="008E312A">
      <w:pPr>
        <w:widowControl w:val="0"/>
        <w:autoSpaceDE w:val="0"/>
        <w:autoSpaceDN w:val="0"/>
        <w:spacing w:after="0" w:line="240" w:lineRule="auto"/>
        <w:jc w:val="center"/>
        <w:rPr>
          <w:rFonts w:ascii="Times New Roman" w:eastAsia="Times New Roman" w:hAnsi="Times New Roman" w:cs="Times New Roman"/>
          <w:lang w:eastAsia="ru-RU"/>
        </w:rPr>
      </w:pPr>
    </w:p>
    <w:p w14:paraId="6788A32D" w14:textId="7FE8F0FA" w:rsidR="00B569CA" w:rsidRDefault="00B569CA" w:rsidP="008E312A">
      <w:pPr>
        <w:widowControl w:val="0"/>
        <w:autoSpaceDE w:val="0"/>
        <w:autoSpaceDN w:val="0"/>
        <w:spacing w:after="0" w:line="240" w:lineRule="auto"/>
        <w:jc w:val="center"/>
        <w:rPr>
          <w:rFonts w:ascii="Times New Roman" w:eastAsia="Times New Roman" w:hAnsi="Times New Roman" w:cs="Times New Roman"/>
          <w:lang w:eastAsia="ru-RU"/>
        </w:rPr>
      </w:pPr>
    </w:p>
    <w:p w14:paraId="26719BC9" w14:textId="6F723653" w:rsidR="00B569CA" w:rsidRDefault="00B569CA" w:rsidP="008E312A">
      <w:pPr>
        <w:widowControl w:val="0"/>
        <w:autoSpaceDE w:val="0"/>
        <w:autoSpaceDN w:val="0"/>
        <w:spacing w:after="0" w:line="240" w:lineRule="auto"/>
        <w:jc w:val="center"/>
        <w:rPr>
          <w:rFonts w:ascii="Times New Roman" w:eastAsia="Times New Roman" w:hAnsi="Times New Roman" w:cs="Times New Roman"/>
          <w:lang w:eastAsia="ru-RU"/>
        </w:rPr>
      </w:pPr>
    </w:p>
    <w:p w14:paraId="0B9AF2DC" w14:textId="52639A31" w:rsidR="00B569CA" w:rsidRDefault="00B569CA" w:rsidP="008E312A">
      <w:pPr>
        <w:widowControl w:val="0"/>
        <w:autoSpaceDE w:val="0"/>
        <w:autoSpaceDN w:val="0"/>
        <w:spacing w:after="0" w:line="240" w:lineRule="auto"/>
        <w:jc w:val="center"/>
        <w:rPr>
          <w:rFonts w:ascii="Times New Roman" w:eastAsia="Times New Roman" w:hAnsi="Times New Roman" w:cs="Times New Roman"/>
          <w:lang w:eastAsia="ru-RU"/>
        </w:rPr>
      </w:pPr>
    </w:p>
    <w:p w14:paraId="521F3373" w14:textId="1205A0F7" w:rsidR="00B569CA" w:rsidRDefault="00B569CA" w:rsidP="008E312A">
      <w:pPr>
        <w:widowControl w:val="0"/>
        <w:autoSpaceDE w:val="0"/>
        <w:autoSpaceDN w:val="0"/>
        <w:spacing w:after="0" w:line="240" w:lineRule="auto"/>
        <w:jc w:val="center"/>
        <w:rPr>
          <w:rFonts w:ascii="Times New Roman" w:eastAsia="Times New Roman" w:hAnsi="Times New Roman" w:cs="Times New Roman"/>
          <w:lang w:eastAsia="ru-RU"/>
        </w:rPr>
      </w:pPr>
    </w:p>
    <w:p w14:paraId="7CFCE391" w14:textId="0CB32897" w:rsidR="00B569CA" w:rsidRDefault="00B569CA" w:rsidP="008E312A">
      <w:pPr>
        <w:widowControl w:val="0"/>
        <w:autoSpaceDE w:val="0"/>
        <w:autoSpaceDN w:val="0"/>
        <w:spacing w:after="0" w:line="240" w:lineRule="auto"/>
        <w:jc w:val="center"/>
        <w:rPr>
          <w:rFonts w:ascii="Times New Roman" w:eastAsia="Times New Roman" w:hAnsi="Times New Roman" w:cs="Times New Roman"/>
          <w:lang w:eastAsia="ru-RU"/>
        </w:rPr>
      </w:pPr>
    </w:p>
    <w:p w14:paraId="5028E685" w14:textId="4C2068F6" w:rsidR="00B569CA" w:rsidRDefault="00B569CA" w:rsidP="008E312A">
      <w:pPr>
        <w:widowControl w:val="0"/>
        <w:autoSpaceDE w:val="0"/>
        <w:autoSpaceDN w:val="0"/>
        <w:spacing w:after="0" w:line="240" w:lineRule="auto"/>
        <w:jc w:val="center"/>
        <w:rPr>
          <w:rFonts w:ascii="Times New Roman" w:eastAsia="Times New Roman" w:hAnsi="Times New Roman" w:cs="Times New Roman"/>
          <w:lang w:eastAsia="ru-RU"/>
        </w:rPr>
      </w:pPr>
    </w:p>
    <w:p w14:paraId="12678DBF" w14:textId="29B58CD7" w:rsidR="00B569CA" w:rsidRDefault="00B569CA" w:rsidP="008E312A">
      <w:pPr>
        <w:widowControl w:val="0"/>
        <w:autoSpaceDE w:val="0"/>
        <w:autoSpaceDN w:val="0"/>
        <w:spacing w:after="0" w:line="240" w:lineRule="auto"/>
        <w:jc w:val="center"/>
        <w:rPr>
          <w:rFonts w:ascii="Times New Roman" w:eastAsia="Times New Roman" w:hAnsi="Times New Roman" w:cs="Times New Roman"/>
          <w:lang w:eastAsia="ru-RU"/>
        </w:rPr>
      </w:pPr>
    </w:p>
    <w:p w14:paraId="34E8CD47" w14:textId="6217E6F8" w:rsidR="00B569CA" w:rsidRDefault="00B569CA" w:rsidP="008E312A">
      <w:pPr>
        <w:widowControl w:val="0"/>
        <w:autoSpaceDE w:val="0"/>
        <w:autoSpaceDN w:val="0"/>
        <w:spacing w:after="0" w:line="240" w:lineRule="auto"/>
        <w:jc w:val="center"/>
        <w:rPr>
          <w:rFonts w:ascii="Times New Roman" w:eastAsia="Times New Roman" w:hAnsi="Times New Roman" w:cs="Times New Roman"/>
          <w:lang w:eastAsia="ru-RU"/>
        </w:rPr>
      </w:pPr>
    </w:p>
    <w:p w14:paraId="4A04B18D" w14:textId="311C58EC" w:rsidR="00B569CA" w:rsidRDefault="00B569CA" w:rsidP="008E312A">
      <w:pPr>
        <w:widowControl w:val="0"/>
        <w:autoSpaceDE w:val="0"/>
        <w:autoSpaceDN w:val="0"/>
        <w:spacing w:after="0" w:line="240" w:lineRule="auto"/>
        <w:jc w:val="center"/>
        <w:rPr>
          <w:rFonts w:ascii="Times New Roman" w:eastAsia="Times New Roman" w:hAnsi="Times New Roman" w:cs="Times New Roman"/>
          <w:lang w:eastAsia="ru-RU"/>
        </w:rPr>
      </w:pPr>
    </w:p>
    <w:p w14:paraId="278C2263" w14:textId="461002D6" w:rsidR="00B569CA" w:rsidRDefault="00B569CA" w:rsidP="008E312A">
      <w:pPr>
        <w:widowControl w:val="0"/>
        <w:autoSpaceDE w:val="0"/>
        <w:autoSpaceDN w:val="0"/>
        <w:spacing w:after="0" w:line="240" w:lineRule="auto"/>
        <w:jc w:val="center"/>
        <w:rPr>
          <w:rFonts w:ascii="Times New Roman" w:eastAsia="Times New Roman" w:hAnsi="Times New Roman" w:cs="Times New Roman"/>
          <w:lang w:eastAsia="ru-RU"/>
        </w:rPr>
      </w:pPr>
    </w:p>
    <w:p w14:paraId="6F49A188" w14:textId="76C6DDC8" w:rsidR="00B569CA" w:rsidRDefault="00B569CA" w:rsidP="008E312A">
      <w:pPr>
        <w:widowControl w:val="0"/>
        <w:autoSpaceDE w:val="0"/>
        <w:autoSpaceDN w:val="0"/>
        <w:spacing w:after="0" w:line="240" w:lineRule="auto"/>
        <w:jc w:val="center"/>
        <w:rPr>
          <w:rFonts w:ascii="Times New Roman" w:eastAsia="Times New Roman" w:hAnsi="Times New Roman" w:cs="Times New Roman"/>
          <w:lang w:eastAsia="ru-RU"/>
        </w:rPr>
      </w:pPr>
    </w:p>
    <w:p w14:paraId="463739C4" w14:textId="4FAFF4A3" w:rsidR="00B569CA" w:rsidRDefault="00B569CA" w:rsidP="008E312A">
      <w:pPr>
        <w:widowControl w:val="0"/>
        <w:autoSpaceDE w:val="0"/>
        <w:autoSpaceDN w:val="0"/>
        <w:spacing w:after="0" w:line="240" w:lineRule="auto"/>
        <w:jc w:val="center"/>
        <w:rPr>
          <w:rFonts w:ascii="Times New Roman" w:eastAsia="Times New Roman" w:hAnsi="Times New Roman" w:cs="Times New Roman"/>
          <w:lang w:eastAsia="ru-RU"/>
        </w:rPr>
      </w:pPr>
    </w:p>
    <w:p w14:paraId="0885A82C" w14:textId="0A914A2C" w:rsidR="00B569CA" w:rsidRDefault="00B569CA" w:rsidP="00EF5976">
      <w:pPr>
        <w:widowControl w:val="0"/>
        <w:autoSpaceDE w:val="0"/>
        <w:autoSpaceDN w:val="0"/>
        <w:spacing w:after="0" w:line="240" w:lineRule="auto"/>
        <w:rPr>
          <w:rFonts w:ascii="Times New Roman" w:eastAsia="Times New Roman" w:hAnsi="Times New Roman" w:cs="Times New Roman"/>
          <w:lang w:eastAsia="ru-RU"/>
        </w:rPr>
      </w:pPr>
    </w:p>
    <w:p w14:paraId="02D73794" w14:textId="157BE815" w:rsidR="00B569CA" w:rsidRDefault="00B569CA" w:rsidP="008E312A">
      <w:pPr>
        <w:widowControl w:val="0"/>
        <w:autoSpaceDE w:val="0"/>
        <w:autoSpaceDN w:val="0"/>
        <w:spacing w:after="0" w:line="240" w:lineRule="auto"/>
        <w:jc w:val="center"/>
        <w:rPr>
          <w:rFonts w:ascii="Times New Roman" w:eastAsia="Times New Roman" w:hAnsi="Times New Roman" w:cs="Times New Roman"/>
          <w:lang w:eastAsia="ru-RU"/>
        </w:rPr>
      </w:pPr>
    </w:p>
    <w:p w14:paraId="19693D06" w14:textId="77777777" w:rsidR="00D54CAD" w:rsidRDefault="00D54CAD" w:rsidP="00B569CA">
      <w:pPr>
        <w:spacing w:after="0" w:line="276" w:lineRule="auto"/>
        <w:jc w:val="center"/>
        <w:rPr>
          <w:rFonts w:ascii="Times New Roman" w:eastAsia="Times New Roman" w:hAnsi="Times New Roman" w:cs="Times New Roman"/>
          <w:b/>
          <w:sz w:val="28"/>
          <w:szCs w:val="28"/>
          <w:lang w:eastAsia="ru-RU"/>
        </w:rPr>
      </w:pPr>
    </w:p>
    <w:p w14:paraId="1CF21325" w14:textId="77777777" w:rsidR="00D54CAD" w:rsidRDefault="00D54CAD" w:rsidP="00B569CA">
      <w:pPr>
        <w:spacing w:after="0" w:line="276" w:lineRule="auto"/>
        <w:jc w:val="center"/>
        <w:rPr>
          <w:rFonts w:ascii="Times New Roman" w:eastAsia="Times New Roman" w:hAnsi="Times New Roman" w:cs="Times New Roman"/>
          <w:b/>
          <w:sz w:val="28"/>
          <w:szCs w:val="28"/>
          <w:lang w:eastAsia="ru-RU"/>
        </w:rPr>
      </w:pPr>
    </w:p>
    <w:p w14:paraId="473EA179" w14:textId="77777777" w:rsidR="00D54CAD" w:rsidRDefault="00D54CAD" w:rsidP="00B569CA">
      <w:pPr>
        <w:spacing w:after="0" w:line="276" w:lineRule="auto"/>
        <w:jc w:val="center"/>
        <w:rPr>
          <w:rFonts w:ascii="Times New Roman" w:eastAsia="Times New Roman" w:hAnsi="Times New Roman" w:cs="Times New Roman"/>
          <w:b/>
          <w:sz w:val="28"/>
          <w:szCs w:val="28"/>
          <w:lang w:eastAsia="ru-RU"/>
        </w:rPr>
      </w:pPr>
    </w:p>
    <w:p w14:paraId="0A2C71BD" w14:textId="48C5689D" w:rsidR="00EF5976" w:rsidRDefault="00EF5976" w:rsidP="00EF5976">
      <w:pPr>
        <w:spacing w:after="0" w:line="240" w:lineRule="auto"/>
        <w:ind w:firstLine="567"/>
        <w:jc w:val="center"/>
        <w:rPr>
          <w:rFonts w:ascii="Times New Roman" w:eastAsia="Times New Roman" w:hAnsi="Times New Roman" w:cs="Times New Roman"/>
          <w:sz w:val="24"/>
          <w:szCs w:val="24"/>
          <w:lang w:eastAsia="ru-RU"/>
        </w:rPr>
      </w:pPr>
    </w:p>
    <w:p w14:paraId="31BB72CE" w14:textId="77777777" w:rsidR="00D54CAD" w:rsidRPr="00D54CAD" w:rsidRDefault="00D54CAD" w:rsidP="00D54CAD">
      <w:pPr>
        <w:spacing w:after="0" w:line="240" w:lineRule="auto"/>
        <w:jc w:val="center"/>
        <w:rPr>
          <w:rFonts w:ascii="Times New Roman" w:eastAsia="Times New Roman" w:hAnsi="Times New Roman" w:cs="Times New Roman"/>
          <w:b/>
          <w:bCs/>
          <w:iCs/>
          <w:sz w:val="32"/>
          <w:szCs w:val="32"/>
          <w:lang w:eastAsia="ru-RU"/>
        </w:rPr>
      </w:pPr>
      <w:bookmarkStart w:id="1" w:name="sub_1200"/>
      <w:r w:rsidRPr="00D54CAD">
        <w:rPr>
          <w:rFonts w:ascii="Times New Roman" w:eastAsia="Times New Roman" w:hAnsi="Times New Roman" w:cs="Times New Roman"/>
          <w:b/>
          <w:bCs/>
          <w:sz w:val="32"/>
          <w:szCs w:val="32"/>
          <w:lang w:eastAsia="ru-RU"/>
        </w:rPr>
        <w:lastRenderedPageBreak/>
        <w:t xml:space="preserve">КОМИТЕТ МЕСТНОГО САМОУПРАВЛЕНИЯ </w:t>
      </w:r>
      <w:r w:rsidRPr="00D54CAD">
        <w:rPr>
          <w:rFonts w:ascii="Times New Roman" w:eastAsia="Times New Roman" w:hAnsi="Times New Roman" w:cs="Times New Roman"/>
          <w:b/>
          <w:bCs/>
          <w:iCs/>
          <w:sz w:val="32"/>
          <w:szCs w:val="32"/>
          <w:lang w:eastAsia="ru-RU"/>
        </w:rPr>
        <w:t>ПОЛЕОЛОГОВСКОГО СЕЛЬСОВЕТА</w:t>
      </w:r>
    </w:p>
    <w:p w14:paraId="7F3022BF" w14:textId="77777777" w:rsidR="00D54CAD" w:rsidRPr="00D54CAD" w:rsidRDefault="00D54CAD" w:rsidP="00D54CAD">
      <w:pPr>
        <w:spacing w:after="0" w:line="240" w:lineRule="auto"/>
        <w:jc w:val="center"/>
        <w:rPr>
          <w:rFonts w:ascii="Times New Roman" w:eastAsia="Times New Roman" w:hAnsi="Times New Roman" w:cs="Times New Roman"/>
          <w:b/>
          <w:bCs/>
          <w:sz w:val="32"/>
          <w:szCs w:val="32"/>
          <w:lang w:eastAsia="ru-RU"/>
        </w:rPr>
      </w:pPr>
      <w:r w:rsidRPr="00D54CAD">
        <w:rPr>
          <w:rFonts w:ascii="Times New Roman" w:eastAsia="Times New Roman" w:hAnsi="Times New Roman" w:cs="Times New Roman"/>
          <w:b/>
          <w:bCs/>
          <w:sz w:val="32"/>
          <w:szCs w:val="32"/>
          <w:lang w:eastAsia="ru-RU"/>
        </w:rPr>
        <w:t>БЕССОНОВСКОГО РАЙОНА</w:t>
      </w:r>
    </w:p>
    <w:p w14:paraId="74B1F863" w14:textId="77777777" w:rsidR="00D54CAD" w:rsidRPr="00D54CAD" w:rsidRDefault="00D54CAD" w:rsidP="00D54CAD">
      <w:pPr>
        <w:spacing w:after="0" w:line="240" w:lineRule="auto"/>
        <w:jc w:val="center"/>
        <w:rPr>
          <w:rFonts w:ascii="Times New Roman" w:eastAsia="Times New Roman" w:hAnsi="Times New Roman" w:cs="Times New Roman"/>
          <w:b/>
          <w:bCs/>
          <w:sz w:val="32"/>
          <w:szCs w:val="32"/>
          <w:lang w:eastAsia="ru-RU"/>
        </w:rPr>
      </w:pPr>
      <w:r w:rsidRPr="00D54CAD">
        <w:rPr>
          <w:rFonts w:ascii="Times New Roman" w:eastAsia="Times New Roman" w:hAnsi="Times New Roman" w:cs="Times New Roman"/>
          <w:b/>
          <w:bCs/>
          <w:sz w:val="32"/>
          <w:szCs w:val="32"/>
          <w:lang w:eastAsia="ru-RU"/>
        </w:rPr>
        <w:t>ПЕНЗЕНКОЙ ОБЛАСТИ</w:t>
      </w:r>
    </w:p>
    <w:p w14:paraId="6A92E9AB" w14:textId="77777777" w:rsidR="00D54CAD" w:rsidRPr="00D54CAD" w:rsidRDefault="00D54CAD" w:rsidP="00D54CAD">
      <w:pPr>
        <w:spacing w:after="0" w:line="240" w:lineRule="auto"/>
        <w:jc w:val="center"/>
        <w:rPr>
          <w:rFonts w:ascii="Times New Roman" w:eastAsia="Times New Roman" w:hAnsi="Times New Roman" w:cs="Times New Roman"/>
          <w:b/>
          <w:bCs/>
          <w:sz w:val="32"/>
          <w:szCs w:val="32"/>
          <w:lang w:eastAsia="ru-RU"/>
        </w:rPr>
      </w:pPr>
      <w:r w:rsidRPr="00D54CAD">
        <w:rPr>
          <w:rFonts w:ascii="Times New Roman" w:eastAsia="Times New Roman" w:hAnsi="Times New Roman" w:cs="Times New Roman"/>
          <w:b/>
          <w:bCs/>
          <w:sz w:val="32"/>
          <w:szCs w:val="32"/>
          <w:lang w:eastAsia="ru-RU"/>
        </w:rPr>
        <w:t>СЕДЬМОГО СОЗЫВА</w:t>
      </w:r>
    </w:p>
    <w:p w14:paraId="211B4121" w14:textId="77777777" w:rsidR="00D54CAD" w:rsidRPr="00D54CAD" w:rsidRDefault="00D54CAD" w:rsidP="00D54CAD">
      <w:pPr>
        <w:spacing w:after="0" w:line="240" w:lineRule="auto"/>
        <w:jc w:val="center"/>
        <w:rPr>
          <w:rFonts w:ascii="Times New Roman" w:eastAsia="Times New Roman" w:hAnsi="Times New Roman" w:cs="Times New Roman"/>
          <w:b/>
          <w:bCs/>
          <w:sz w:val="32"/>
          <w:szCs w:val="32"/>
          <w:lang w:eastAsia="ru-RU"/>
        </w:rPr>
      </w:pPr>
    </w:p>
    <w:p w14:paraId="2D9E5A11" w14:textId="77777777" w:rsidR="00D54CAD" w:rsidRPr="00D54CAD" w:rsidRDefault="00D54CAD" w:rsidP="00D54CAD">
      <w:pPr>
        <w:spacing w:after="0" w:line="240" w:lineRule="auto"/>
        <w:jc w:val="center"/>
        <w:rPr>
          <w:rFonts w:ascii="Times New Roman" w:eastAsia="Times New Roman" w:hAnsi="Times New Roman" w:cs="Times New Roman"/>
          <w:b/>
          <w:bCs/>
          <w:sz w:val="32"/>
          <w:szCs w:val="32"/>
          <w:lang w:eastAsia="ru-RU"/>
        </w:rPr>
      </w:pPr>
      <w:r w:rsidRPr="00D54CAD">
        <w:rPr>
          <w:rFonts w:ascii="Times New Roman" w:eastAsia="Times New Roman" w:hAnsi="Times New Roman" w:cs="Times New Roman"/>
          <w:b/>
          <w:bCs/>
          <w:sz w:val="32"/>
          <w:szCs w:val="32"/>
          <w:lang w:eastAsia="ru-RU"/>
        </w:rPr>
        <w:t>РЕШЕНИЕ</w:t>
      </w:r>
    </w:p>
    <w:p w14:paraId="2EF2182B" w14:textId="77777777" w:rsidR="00D54CAD" w:rsidRPr="00D54CAD" w:rsidRDefault="00D54CAD" w:rsidP="00D54CAD">
      <w:pPr>
        <w:spacing w:after="0" w:line="240" w:lineRule="auto"/>
        <w:jc w:val="center"/>
        <w:rPr>
          <w:rFonts w:ascii="Times New Roman" w:eastAsia="Times New Roman" w:hAnsi="Times New Roman" w:cs="Times New Roman"/>
          <w:b/>
          <w:bCs/>
          <w:sz w:val="28"/>
          <w:szCs w:val="28"/>
          <w:lang w:eastAsia="ru-RU"/>
        </w:rPr>
      </w:pPr>
    </w:p>
    <w:p w14:paraId="1895E2DE" w14:textId="77777777" w:rsidR="00D54CAD" w:rsidRPr="00D54CAD" w:rsidRDefault="00D54CAD" w:rsidP="00D54CAD">
      <w:pPr>
        <w:spacing w:after="0" w:line="240" w:lineRule="auto"/>
        <w:jc w:val="center"/>
        <w:rPr>
          <w:rFonts w:ascii="Times New Roman" w:eastAsia="Times New Roman" w:hAnsi="Times New Roman" w:cs="Times New Roman"/>
          <w:sz w:val="28"/>
          <w:szCs w:val="28"/>
          <w:u w:val="single"/>
          <w:lang w:eastAsia="ru-RU"/>
        </w:rPr>
      </w:pPr>
      <w:r w:rsidRPr="00D54CAD">
        <w:rPr>
          <w:rFonts w:ascii="Times New Roman" w:eastAsia="Times New Roman" w:hAnsi="Times New Roman" w:cs="Times New Roman"/>
          <w:sz w:val="28"/>
          <w:szCs w:val="28"/>
          <w:lang w:eastAsia="ru-RU"/>
        </w:rPr>
        <w:t xml:space="preserve">от </w:t>
      </w:r>
      <w:r w:rsidRPr="00D54CAD">
        <w:rPr>
          <w:rFonts w:ascii="Times New Roman" w:eastAsia="Times New Roman" w:hAnsi="Times New Roman" w:cs="Times New Roman"/>
          <w:sz w:val="28"/>
          <w:szCs w:val="28"/>
          <w:u w:val="single"/>
          <w:lang w:eastAsia="ru-RU"/>
        </w:rPr>
        <w:t>17 августа 2021 года</w:t>
      </w:r>
      <w:r w:rsidRPr="00D54CAD">
        <w:rPr>
          <w:rFonts w:ascii="Times New Roman" w:eastAsia="Times New Roman" w:hAnsi="Times New Roman" w:cs="Times New Roman"/>
          <w:sz w:val="28"/>
          <w:szCs w:val="28"/>
          <w:lang w:eastAsia="ru-RU"/>
        </w:rPr>
        <w:t xml:space="preserve"> № </w:t>
      </w:r>
      <w:r w:rsidRPr="00D54CAD">
        <w:rPr>
          <w:rFonts w:ascii="Times New Roman" w:eastAsia="Times New Roman" w:hAnsi="Times New Roman" w:cs="Times New Roman"/>
          <w:sz w:val="28"/>
          <w:szCs w:val="28"/>
          <w:u w:val="single"/>
          <w:lang w:eastAsia="ru-RU"/>
        </w:rPr>
        <w:t>126-45/7</w:t>
      </w:r>
    </w:p>
    <w:p w14:paraId="492D2FCC" w14:textId="77777777" w:rsidR="00D54CAD" w:rsidRPr="00D54CAD" w:rsidRDefault="00D54CAD" w:rsidP="00D54CAD">
      <w:pPr>
        <w:spacing w:after="0" w:line="240" w:lineRule="auto"/>
        <w:rPr>
          <w:rFonts w:ascii="Times New Roman" w:eastAsia="Times New Roman" w:hAnsi="Times New Roman" w:cs="Times New Roman"/>
          <w:sz w:val="28"/>
          <w:szCs w:val="28"/>
          <w:lang w:eastAsia="ru-RU"/>
        </w:rPr>
      </w:pPr>
      <w:r w:rsidRPr="00D54CAD">
        <w:rPr>
          <w:rFonts w:ascii="Times New Roman" w:eastAsia="Times New Roman" w:hAnsi="Times New Roman" w:cs="Times New Roman"/>
          <w:sz w:val="28"/>
          <w:szCs w:val="28"/>
          <w:lang w:eastAsia="ru-RU"/>
        </w:rPr>
        <w:t xml:space="preserve">                                   с. Степное </w:t>
      </w:r>
      <w:proofErr w:type="spellStart"/>
      <w:r w:rsidRPr="00D54CAD">
        <w:rPr>
          <w:rFonts w:ascii="Times New Roman" w:eastAsia="Times New Roman" w:hAnsi="Times New Roman" w:cs="Times New Roman"/>
          <w:sz w:val="28"/>
          <w:szCs w:val="28"/>
          <w:lang w:eastAsia="ru-RU"/>
        </w:rPr>
        <w:t>Полеологово</w:t>
      </w:r>
      <w:proofErr w:type="spellEnd"/>
    </w:p>
    <w:p w14:paraId="658F7415" w14:textId="77777777" w:rsidR="00D54CAD" w:rsidRPr="00D54CAD" w:rsidRDefault="00D54CAD" w:rsidP="00D54CAD">
      <w:pPr>
        <w:spacing w:after="0" w:line="240" w:lineRule="auto"/>
        <w:jc w:val="both"/>
        <w:rPr>
          <w:rFonts w:ascii="Times New Roman" w:eastAsia="Times New Roman" w:hAnsi="Times New Roman" w:cs="Times New Roman"/>
          <w:bCs/>
          <w:sz w:val="28"/>
          <w:szCs w:val="28"/>
          <w:lang w:eastAsia="ru-RU"/>
        </w:rPr>
      </w:pPr>
    </w:p>
    <w:p w14:paraId="4B6534B3" w14:textId="77777777" w:rsidR="00D54CAD" w:rsidRPr="00D54CAD" w:rsidRDefault="00D54CAD" w:rsidP="00D54CAD">
      <w:pPr>
        <w:spacing w:after="0" w:line="240" w:lineRule="auto"/>
        <w:jc w:val="center"/>
        <w:rPr>
          <w:rFonts w:ascii="Times New Roman" w:eastAsia="Times New Roman" w:hAnsi="Times New Roman" w:cs="Times New Roman"/>
          <w:b/>
          <w:spacing w:val="-6"/>
          <w:sz w:val="28"/>
          <w:szCs w:val="28"/>
          <w:lang w:eastAsia="ru-RU"/>
        </w:rPr>
      </w:pPr>
      <w:r w:rsidRPr="00D54CAD">
        <w:rPr>
          <w:rFonts w:ascii="Times New Roman" w:eastAsia="Times New Roman" w:hAnsi="Times New Roman" w:cs="Times New Roman"/>
          <w:b/>
          <w:sz w:val="28"/>
          <w:szCs w:val="28"/>
          <w:lang w:eastAsia="ru-RU"/>
        </w:rPr>
        <w:t>О проекте решения Комитета местного самоуправления Полеологовского сельсовета Бессоновского района Пензенской области «</w:t>
      </w:r>
      <w:r w:rsidRPr="00D54CAD">
        <w:rPr>
          <w:rFonts w:ascii="Times New Roman" w:eastAsia="Times New Roman" w:hAnsi="Times New Roman" w:cs="Times New Roman"/>
          <w:b/>
          <w:spacing w:val="-6"/>
          <w:sz w:val="28"/>
          <w:szCs w:val="28"/>
          <w:lang w:eastAsia="ru-RU"/>
        </w:rPr>
        <w:t>О внесении изменений в Устав Полеологовского сельсовета Бессоновского района Пензенской области</w:t>
      </w:r>
      <w:r w:rsidRPr="00D54CAD">
        <w:rPr>
          <w:rFonts w:ascii="Times New Roman" w:eastAsia="Times New Roman" w:hAnsi="Times New Roman" w:cs="Times New Roman"/>
          <w:b/>
          <w:sz w:val="28"/>
          <w:szCs w:val="28"/>
          <w:lang w:eastAsia="ru-RU"/>
        </w:rPr>
        <w:t>»</w:t>
      </w:r>
    </w:p>
    <w:p w14:paraId="04A3A686" w14:textId="77777777" w:rsidR="00D54CAD" w:rsidRPr="00D54CAD" w:rsidRDefault="00D54CAD" w:rsidP="00D54CAD">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14:paraId="153820F3" w14:textId="77777777" w:rsidR="00D54CAD" w:rsidRPr="00D54CAD" w:rsidRDefault="00D54CAD" w:rsidP="00D54CAD">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54CAD">
        <w:rPr>
          <w:rFonts w:ascii="Times New Roman" w:eastAsia="Times New Roman" w:hAnsi="Times New Roman" w:cs="Times New Roman"/>
          <w:sz w:val="28"/>
          <w:szCs w:val="28"/>
          <w:lang w:eastAsia="ru-RU"/>
        </w:rPr>
        <w:t xml:space="preserve">Руководствуясь пунктом 1 части 10 статьи 35, статьей 44 Федерального закона от 06.10.2003 № 131-ФЗ «Об общих принципах организации местного самоуправления в Российской Федерации» (с последующими изменениями), </w:t>
      </w:r>
    </w:p>
    <w:p w14:paraId="2554BB95" w14:textId="77777777" w:rsidR="00D54CAD" w:rsidRPr="00D54CAD" w:rsidRDefault="00D54CAD" w:rsidP="00D54CAD">
      <w:pPr>
        <w:spacing w:after="0" w:line="240" w:lineRule="auto"/>
        <w:ind w:firstLine="567"/>
        <w:jc w:val="both"/>
        <w:rPr>
          <w:rFonts w:ascii="Times New Roman" w:eastAsia="Times New Roman" w:hAnsi="Times New Roman" w:cs="Times New Roman"/>
          <w:sz w:val="28"/>
          <w:szCs w:val="28"/>
          <w:lang w:eastAsia="ru-RU"/>
        </w:rPr>
      </w:pPr>
    </w:p>
    <w:p w14:paraId="3EAD0A89" w14:textId="77777777" w:rsidR="00D54CAD" w:rsidRPr="00D54CAD" w:rsidRDefault="00D54CAD" w:rsidP="00D54CAD">
      <w:pPr>
        <w:spacing w:before="120" w:after="0" w:line="240" w:lineRule="auto"/>
        <w:ind w:left="-567" w:right="-1" w:firstLine="567"/>
        <w:jc w:val="center"/>
        <w:rPr>
          <w:rFonts w:ascii="Times New Roman" w:eastAsia="Times New Roman" w:hAnsi="Times New Roman" w:cs="Times New Roman"/>
          <w:sz w:val="28"/>
          <w:szCs w:val="28"/>
          <w:lang w:eastAsia="ru-RU"/>
        </w:rPr>
      </w:pPr>
      <w:r w:rsidRPr="00D54CAD">
        <w:rPr>
          <w:rFonts w:ascii="Times New Roman" w:eastAsia="Times New Roman" w:hAnsi="Times New Roman" w:cs="Times New Roman"/>
          <w:sz w:val="28"/>
          <w:szCs w:val="28"/>
          <w:lang w:eastAsia="ru-RU"/>
        </w:rPr>
        <w:t xml:space="preserve">Комитет местного самоуправления Полеологовского  </w:t>
      </w:r>
      <w:r w:rsidRPr="00D54CAD">
        <w:rPr>
          <w:rFonts w:ascii="Times New Roman" w:eastAsia="Times New Roman" w:hAnsi="Times New Roman" w:cs="Times New Roman"/>
          <w:i/>
          <w:sz w:val="28"/>
          <w:szCs w:val="28"/>
          <w:lang w:eastAsia="ru-RU"/>
        </w:rPr>
        <w:t xml:space="preserve"> </w:t>
      </w:r>
      <w:r w:rsidRPr="00D54CAD">
        <w:rPr>
          <w:rFonts w:ascii="Times New Roman" w:eastAsia="Times New Roman" w:hAnsi="Times New Roman" w:cs="Times New Roman"/>
          <w:sz w:val="28"/>
          <w:szCs w:val="28"/>
          <w:lang w:eastAsia="ru-RU"/>
        </w:rPr>
        <w:t>сельсовета Бессоновского района Пензенской области решил:</w:t>
      </w:r>
    </w:p>
    <w:p w14:paraId="0F7A0795" w14:textId="77777777" w:rsidR="00D54CAD" w:rsidRPr="00D54CAD" w:rsidRDefault="00D54CAD" w:rsidP="00D54CAD">
      <w:pPr>
        <w:spacing w:after="0" w:line="240" w:lineRule="auto"/>
        <w:ind w:firstLine="567"/>
        <w:jc w:val="both"/>
        <w:rPr>
          <w:rFonts w:ascii="Times New Roman" w:eastAsia="Times New Roman" w:hAnsi="Times New Roman" w:cs="Times New Roman"/>
          <w:sz w:val="28"/>
          <w:szCs w:val="28"/>
          <w:lang w:eastAsia="ru-RU"/>
        </w:rPr>
      </w:pPr>
    </w:p>
    <w:p w14:paraId="5781A27D" w14:textId="77777777" w:rsidR="00D54CAD" w:rsidRPr="00D54CAD" w:rsidRDefault="00D54CAD" w:rsidP="00D54CAD">
      <w:pPr>
        <w:spacing w:before="120" w:after="0" w:line="240" w:lineRule="auto"/>
        <w:ind w:left="-567" w:right="-1" w:firstLine="567"/>
        <w:jc w:val="both"/>
        <w:rPr>
          <w:rFonts w:ascii="Times New Roman" w:eastAsia="Times New Roman" w:hAnsi="Times New Roman" w:cs="Times New Roman"/>
          <w:sz w:val="28"/>
          <w:szCs w:val="28"/>
          <w:lang w:eastAsia="ru-RU"/>
        </w:rPr>
      </w:pPr>
      <w:r w:rsidRPr="00D54CAD">
        <w:rPr>
          <w:rFonts w:ascii="Times New Roman" w:eastAsia="Times New Roman" w:hAnsi="Times New Roman" w:cs="Times New Roman"/>
          <w:sz w:val="28"/>
          <w:szCs w:val="28"/>
          <w:lang w:eastAsia="ru-RU"/>
        </w:rPr>
        <w:t>1. Одобрить прилагаемый проект решения Комитета местного самоуправления Полеологовского сельсовета Бессоновского района Пензенской области «</w:t>
      </w:r>
      <w:r w:rsidRPr="00D54CAD">
        <w:rPr>
          <w:rFonts w:ascii="Times New Roman" w:eastAsia="Times New Roman" w:hAnsi="Times New Roman" w:cs="Times New Roman"/>
          <w:spacing w:val="-6"/>
          <w:sz w:val="28"/>
          <w:szCs w:val="28"/>
          <w:lang w:eastAsia="ru-RU"/>
        </w:rPr>
        <w:t xml:space="preserve">О внесении изменений в Устав </w:t>
      </w:r>
      <w:r w:rsidRPr="00D54CAD">
        <w:rPr>
          <w:rFonts w:ascii="Times New Roman" w:eastAsia="Times New Roman" w:hAnsi="Times New Roman" w:cs="Times New Roman"/>
          <w:sz w:val="28"/>
          <w:szCs w:val="28"/>
          <w:lang w:eastAsia="ru-RU"/>
        </w:rPr>
        <w:t xml:space="preserve">Полеологовского </w:t>
      </w:r>
      <w:r w:rsidRPr="00D54CAD">
        <w:rPr>
          <w:rFonts w:ascii="Times New Roman" w:eastAsia="Times New Roman" w:hAnsi="Times New Roman" w:cs="Times New Roman"/>
          <w:spacing w:val="-6"/>
          <w:sz w:val="28"/>
          <w:szCs w:val="28"/>
          <w:lang w:eastAsia="ru-RU"/>
        </w:rPr>
        <w:t>сельсовета</w:t>
      </w:r>
      <w:r w:rsidRPr="00D54CAD">
        <w:rPr>
          <w:rFonts w:ascii="Times New Roman" w:eastAsia="Times New Roman" w:hAnsi="Times New Roman" w:cs="Times New Roman"/>
          <w:i/>
          <w:spacing w:val="-6"/>
          <w:sz w:val="28"/>
          <w:szCs w:val="28"/>
          <w:lang w:eastAsia="ru-RU"/>
        </w:rPr>
        <w:t xml:space="preserve"> </w:t>
      </w:r>
      <w:r w:rsidRPr="00D54CAD">
        <w:rPr>
          <w:rFonts w:ascii="Times New Roman" w:eastAsia="Times New Roman" w:hAnsi="Times New Roman" w:cs="Times New Roman"/>
          <w:sz w:val="28"/>
          <w:szCs w:val="28"/>
          <w:lang w:eastAsia="ru-RU"/>
        </w:rPr>
        <w:t>Бессоновского</w:t>
      </w:r>
      <w:r w:rsidRPr="00D54CAD">
        <w:rPr>
          <w:rFonts w:ascii="Times New Roman" w:eastAsia="Times New Roman" w:hAnsi="Times New Roman" w:cs="Times New Roman"/>
          <w:spacing w:val="-6"/>
          <w:sz w:val="28"/>
          <w:szCs w:val="28"/>
          <w:lang w:eastAsia="ru-RU"/>
        </w:rPr>
        <w:t xml:space="preserve"> района Пензенской области</w:t>
      </w:r>
      <w:r w:rsidRPr="00D54CAD">
        <w:rPr>
          <w:rFonts w:ascii="Times New Roman" w:eastAsia="Times New Roman" w:hAnsi="Times New Roman" w:cs="Times New Roman"/>
          <w:sz w:val="28"/>
          <w:szCs w:val="28"/>
          <w:lang w:eastAsia="ru-RU"/>
        </w:rPr>
        <w:t>».</w:t>
      </w:r>
    </w:p>
    <w:p w14:paraId="23437A91" w14:textId="77777777" w:rsidR="00D54CAD" w:rsidRPr="00D54CAD" w:rsidRDefault="00D54CAD" w:rsidP="00D54CAD">
      <w:pPr>
        <w:spacing w:after="0" w:line="240" w:lineRule="auto"/>
        <w:ind w:left="-567" w:right="-1" w:firstLine="567"/>
        <w:jc w:val="both"/>
        <w:rPr>
          <w:rFonts w:ascii="Times New Roman" w:eastAsia="Times New Roman" w:hAnsi="Times New Roman" w:cs="Times New Roman"/>
          <w:sz w:val="28"/>
          <w:szCs w:val="28"/>
          <w:lang w:eastAsia="ru-RU"/>
        </w:rPr>
      </w:pPr>
      <w:r w:rsidRPr="00D54CAD">
        <w:rPr>
          <w:rFonts w:ascii="Times New Roman" w:eastAsia="Times New Roman" w:hAnsi="Times New Roman" w:cs="Times New Roman"/>
          <w:sz w:val="28"/>
          <w:szCs w:val="28"/>
          <w:lang w:eastAsia="ru-RU"/>
        </w:rPr>
        <w:t xml:space="preserve">2. Назначить публичные слушания по проекту решения Комитета местного самоуправления Полеологовского сельсовета </w:t>
      </w:r>
      <w:proofErr w:type="spellStart"/>
      <w:r w:rsidRPr="00D54CAD">
        <w:rPr>
          <w:rFonts w:ascii="Times New Roman" w:eastAsia="Times New Roman" w:hAnsi="Times New Roman" w:cs="Times New Roman"/>
          <w:sz w:val="28"/>
          <w:szCs w:val="28"/>
          <w:lang w:eastAsia="ru-RU"/>
        </w:rPr>
        <w:t>Бесоновского</w:t>
      </w:r>
      <w:proofErr w:type="spellEnd"/>
      <w:r w:rsidRPr="00D54CAD">
        <w:rPr>
          <w:rFonts w:ascii="Times New Roman" w:eastAsia="Times New Roman" w:hAnsi="Times New Roman" w:cs="Times New Roman"/>
          <w:sz w:val="28"/>
          <w:szCs w:val="28"/>
          <w:lang w:eastAsia="ru-RU"/>
        </w:rPr>
        <w:t xml:space="preserve"> района Пензенской области «О внесении изменений в Устав Полеологовского сельсовета Бессоновского района Пензенской области» на 31 августа 2021 г. </w:t>
      </w:r>
    </w:p>
    <w:p w14:paraId="6EC1C864" w14:textId="77777777" w:rsidR="00D54CAD" w:rsidRPr="00D54CAD" w:rsidRDefault="00D54CAD" w:rsidP="00D54CAD">
      <w:pPr>
        <w:spacing w:after="0" w:line="240" w:lineRule="auto"/>
        <w:ind w:firstLine="567"/>
        <w:jc w:val="both"/>
        <w:rPr>
          <w:rFonts w:ascii="Times New Roman" w:eastAsia="Times New Roman" w:hAnsi="Times New Roman" w:cs="Times New Roman"/>
          <w:sz w:val="28"/>
          <w:szCs w:val="28"/>
          <w:lang w:eastAsia="ru-RU"/>
        </w:rPr>
      </w:pPr>
      <w:r w:rsidRPr="00D54CAD">
        <w:rPr>
          <w:rFonts w:ascii="Times New Roman" w:eastAsia="Times New Roman" w:hAnsi="Times New Roman" w:cs="Times New Roman"/>
          <w:sz w:val="28"/>
          <w:szCs w:val="28"/>
          <w:lang w:eastAsia="ru-RU"/>
        </w:rPr>
        <w:t xml:space="preserve">Место проведения публичных слушаний: здание администрации Полеологовского сельсовета Бессоновского района Пензенской области, расположенное по адресу: с. Степное </w:t>
      </w:r>
      <w:proofErr w:type="spellStart"/>
      <w:r w:rsidRPr="00D54CAD">
        <w:rPr>
          <w:rFonts w:ascii="Times New Roman" w:eastAsia="Times New Roman" w:hAnsi="Times New Roman" w:cs="Times New Roman"/>
          <w:sz w:val="28"/>
          <w:szCs w:val="28"/>
          <w:lang w:eastAsia="ru-RU"/>
        </w:rPr>
        <w:t>Полеологово</w:t>
      </w:r>
      <w:proofErr w:type="spellEnd"/>
      <w:r w:rsidRPr="00D54CAD">
        <w:rPr>
          <w:rFonts w:ascii="Times New Roman" w:eastAsia="Times New Roman" w:hAnsi="Times New Roman" w:cs="Times New Roman"/>
          <w:sz w:val="28"/>
          <w:szCs w:val="28"/>
          <w:lang w:eastAsia="ru-RU"/>
        </w:rPr>
        <w:t>, улица Дружбы, дом 1 в 10 - 00 часов.</w:t>
      </w:r>
    </w:p>
    <w:p w14:paraId="1B319B9E" w14:textId="77777777" w:rsidR="00D54CAD" w:rsidRPr="00D54CAD" w:rsidRDefault="00D54CAD" w:rsidP="00D54CAD">
      <w:pPr>
        <w:spacing w:after="0" w:line="240" w:lineRule="auto"/>
        <w:ind w:firstLine="567"/>
        <w:jc w:val="both"/>
        <w:rPr>
          <w:rFonts w:ascii="Times New Roman" w:eastAsia="Times New Roman" w:hAnsi="Times New Roman" w:cs="Times New Roman"/>
          <w:sz w:val="28"/>
          <w:szCs w:val="28"/>
          <w:lang w:eastAsia="ru-RU"/>
        </w:rPr>
      </w:pPr>
      <w:r w:rsidRPr="00D54CAD">
        <w:rPr>
          <w:rFonts w:ascii="Times New Roman" w:eastAsia="Times New Roman" w:hAnsi="Times New Roman" w:cs="Times New Roman"/>
          <w:sz w:val="28"/>
          <w:szCs w:val="28"/>
          <w:lang w:eastAsia="ru-RU"/>
        </w:rPr>
        <w:t>3. Утвердить организационный комитет по проведению публичных слушаний:</w:t>
      </w:r>
    </w:p>
    <w:p w14:paraId="592BB677" w14:textId="77777777" w:rsidR="00D54CAD" w:rsidRPr="00D54CAD" w:rsidRDefault="00D54CAD" w:rsidP="00D54CAD">
      <w:pPr>
        <w:spacing w:after="0" w:line="240" w:lineRule="auto"/>
        <w:ind w:left="-567" w:right="-1" w:firstLine="567"/>
        <w:jc w:val="both"/>
        <w:rPr>
          <w:rFonts w:ascii="Times New Roman" w:eastAsia="Times New Roman" w:hAnsi="Times New Roman" w:cs="Times New Roman"/>
          <w:sz w:val="28"/>
          <w:szCs w:val="28"/>
          <w:lang w:eastAsia="ru-RU"/>
        </w:rPr>
      </w:pPr>
      <w:r w:rsidRPr="00D54CAD">
        <w:rPr>
          <w:rFonts w:ascii="Times New Roman" w:eastAsia="Times New Roman" w:hAnsi="Times New Roman" w:cs="Times New Roman"/>
          <w:sz w:val="28"/>
          <w:szCs w:val="28"/>
          <w:lang w:eastAsia="ru-RU"/>
        </w:rPr>
        <w:t>- Ильина Татьяна Владимировна – депутат Комитета местного самоуправления (по согласованию);</w:t>
      </w:r>
    </w:p>
    <w:p w14:paraId="7D03EAAA" w14:textId="77777777" w:rsidR="00D54CAD" w:rsidRPr="00D54CAD" w:rsidRDefault="00D54CAD" w:rsidP="00D54CAD">
      <w:pPr>
        <w:spacing w:after="0" w:line="240" w:lineRule="auto"/>
        <w:ind w:left="-567" w:right="-1" w:firstLine="567"/>
        <w:jc w:val="both"/>
        <w:rPr>
          <w:rFonts w:ascii="Times New Roman" w:eastAsia="Times New Roman" w:hAnsi="Times New Roman" w:cs="Times New Roman"/>
          <w:sz w:val="28"/>
          <w:szCs w:val="28"/>
          <w:lang w:eastAsia="ru-RU"/>
        </w:rPr>
      </w:pPr>
      <w:r w:rsidRPr="00D54CAD">
        <w:rPr>
          <w:rFonts w:ascii="Times New Roman" w:eastAsia="Times New Roman" w:hAnsi="Times New Roman" w:cs="Times New Roman"/>
          <w:sz w:val="28"/>
          <w:szCs w:val="28"/>
          <w:lang w:eastAsia="ru-RU"/>
        </w:rPr>
        <w:t>- Никулина Яна Алексеевна – заместитель главы администрации Полеологовского   сельсовета (по согласованию);</w:t>
      </w:r>
    </w:p>
    <w:p w14:paraId="1A4E6A21" w14:textId="77777777" w:rsidR="00D54CAD" w:rsidRPr="00D54CAD" w:rsidRDefault="00D54CAD" w:rsidP="00D54CAD">
      <w:pPr>
        <w:spacing w:after="0" w:line="240" w:lineRule="auto"/>
        <w:ind w:left="-567" w:right="-1" w:firstLine="567"/>
        <w:jc w:val="both"/>
        <w:rPr>
          <w:rFonts w:ascii="Times New Roman" w:eastAsia="Times New Roman" w:hAnsi="Times New Roman" w:cs="Times New Roman"/>
          <w:iCs/>
          <w:sz w:val="28"/>
          <w:szCs w:val="28"/>
          <w:lang w:eastAsia="ru-RU"/>
        </w:rPr>
      </w:pPr>
      <w:r w:rsidRPr="00D54CAD">
        <w:rPr>
          <w:rFonts w:ascii="Times New Roman" w:eastAsia="Times New Roman" w:hAnsi="Times New Roman" w:cs="Times New Roman"/>
          <w:iCs/>
          <w:sz w:val="28"/>
          <w:szCs w:val="28"/>
          <w:lang w:eastAsia="ru-RU"/>
        </w:rPr>
        <w:t xml:space="preserve">- Кучер Равиля </w:t>
      </w:r>
      <w:proofErr w:type="spellStart"/>
      <w:r w:rsidRPr="00D54CAD">
        <w:rPr>
          <w:rFonts w:ascii="Times New Roman" w:eastAsia="Times New Roman" w:hAnsi="Times New Roman" w:cs="Times New Roman"/>
          <w:iCs/>
          <w:sz w:val="28"/>
          <w:szCs w:val="28"/>
          <w:lang w:eastAsia="ru-RU"/>
        </w:rPr>
        <w:t>Исхаковна</w:t>
      </w:r>
      <w:proofErr w:type="spellEnd"/>
      <w:r w:rsidRPr="00D54CAD">
        <w:rPr>
          <w:rFonts w:ascii="Times New Roman" w:eastAsia="Times New Roman" w:hAnsi="Times New Roman" w:cs="Times New Roman"/>
          <w:iCs/>
          <w:sz w:val="28"/>
          <w:szCs w:val="28"/>
          <w:lang w:eastAsia="ru-RU"/>
        </w:rPr>
        <w:t xml:space="preserve"> – депутат Комитета местного самоуправления (по согласованию);</w:t>
      </w:r>
    </w:p>
    <w:p w14:paraId="4D4A3CE5" w14:textId="77777777" w:rsidR="00D54CAD" w:rsidRPr="00D54CAD" w:rsidRDefault="00D54CAD" w:rsidP="00D54CAD">
      <w:pPr>
        <w:spacing w:after="0" w:line="240" w:lineRule="auto"/>
        <w:ind w:left="-567" w:right="-1" w:firstLine="567"/>
        <w:jc w:val="both"/>
        <w:rPr>
          <w:rFonts w:ascii="Times New Roman" w:eastAsia="Times New Roman" w:hAnsi="Times New Roman" w:cs="Times New Roman"/>
          <w:sz w:val="28"/>
          <w:szCs w:val="28"/>
          <w:lang w:eastAsia="ru-RU"/>
        </w:rPr>
      </w:pPr>
      <w:r w:rsidRPr="00D54CAD">
        <w:rPr>
          <w:rFonts w:ascii="Times New Roman" w:eastAsia="Times New Roman" w:hAnsi="Times New Roman" w:cs="Times New Roman"/>
          <w:iCs/>
          <w:sz w:val="28"/>
          <w:szCs w:val="28"/>
          <w:lang w:eastAsia="ru-RU"/>
        </w:rPr>
        <w:lastRenderedPageBreak/>
        <w:t xml:space="preserve">- </w:t>
      </w:r>
      <w:proofErr w:type="spellStart"/>
      <w:r w:rsidRPr="00D54CAD">
        <w:rPr>
          <w:rFonts w:ascii="Times New Roman" w:eastAsia="Times New Roman" w:hAnsi="Times New Roman" w:cs="Times New Roman"/>
          <w:iCs/>
          <w:sz w:val="28"/>
          <w:szCs w:val="28"/>
          <w:lang w:eastAsia="ru-RU"/>
        </w:rPr>
        <w:t>Берхайм</w:t>
      </w:r>
      <w:proofErr w:type="spellEnd"/>
      <w:r w:rsidRPr="00D54CAD">
        <w:rPr>
          <w:rFonts w:ascii="Times New Roman" w:eastAsia="Times New Roman" w:hAnsi="Times New Roman" w:cs="Times New Roman"/>
          <w:iCs/>
          <w:sz w:val="28"/>
          <w:szCs w:val="28"/>
          <w:lang w:eastAsia="ru-RU"/>
        </w:rPr>
        <w:t xml:space="preserve"> Людмила Эдуардовна – депутат Комитета местного самоуправления (по согласованию);</w:t>
      </w:r>
    </w:p>
    <w:p w14:paraId="340EECEB" w14:textId="77777777" w:rsidR="00D54CAD" w:rsidRPr="00D54CAD" w:rsidRDefault="00D54CAD" w:rsidP="00D54CAD">
      <w:pPr>
        <w:spacing w:after="0" w:line="240" w:lineRule="auto"/>
        <w:ind w:left="-567" w:right="-1" w:firstLine="567"/>
        <w:jc w:val="both"/>
        <w:rPr>
          <w:rFonts w:ascii="Times New Roman" w:eastAsia="Times New Roman" w:hAnsi="Times New Roman" w:cs="Times New Roman"/>
          <w:sz w:val="28"/>
          <w:szCs w:val="28"/>
          <w:lang w:eastAsia="ru-RU"/>
        </w:rPr>
      </w:pPr>
      <w:r w:rsidRPr="00D54CAD">
        <w:rPr>
          <w:rFonts w:ascii="Times New Roman" w:eastAsia="Times New Roman" w:hAnsi="Times New Roman" w:cs="Times New Roman"/>
          <w:iCs/>
          <w:sz w:val="28"/>
          <w:szCs w:val="28"/>
          <w:lang w:eastAsia="ru-RU"/>
        </w:rPr>
        <w:t>- Сучкова Варвара Сергеевна – депутат Комитета местного самоуправления (по согласованию).</w:t>
      </w:r>
    </w:p>
    <w:p w14:paraId="3BA3B10A" w14:textId="77777777" w:rsidR="00D54CAD" w:rsidRPr="00D54CAD" w:rsidRDefault="00D54CAD" w:rsidP="00D54CAD">
      <w:pPr>
        <w:spacing w:after="0" w:line="240" w:lineRule="auto"/>
        <w:ind w:left="-567" w:right="-1" w:firstLine="567"/>
        <w:jc w:val="both"/>
        <w:rPr>
          <w:rFonts w:ascii="Times New Roman" w:eastAsia="Times New Roman" w:hAnsi="Times New Roman" w:cs="Times New Roman"/>
          <w:sz w:val="28"/>
          <w:szCs w:val="28"/>
          <w:lang w:eastAsia="ru-RU"/>
        </w:rPr>
      </w:pPr>
      <w:r w:rsidRPr="00D54CAD">
        <w:rPr>
          <w:rFonts w:ascii="Times New Roman" w:eastAsia="Times New Roman" w:hAnsi="Times New Roman" w:cs="Times New Roman"/>
          <w:sz w:val="28"/>
          <w:szCs w:val="28"/>
          <w:lang w:eastAsia="ru-RU"/>
        </w:rPr>
        <w:t xml:space="preserve">4. Первое заседание организационного комитета провести </w:t>
      </w:r>
      <w:r w:rsidRPr="00D54CAD">
        <w:rPr>
          <w:rFonts w:ascii="Times New Roman" w:eastAsia="Times New Roman" w:hAnsi="Times New Roman" w:cs="Times New Roman"/>
          <w:spacing w:val="-20"/>
          <w:sz w:val="28"/>
          <w:szCs w:val="28"/>
          <w:lang w:eastAsia="ru-RU"/>
        </w:rPr>
        <w:t>23.08.2021 г</w:t>
      </w:r>
      <w:r w:rsidRPr="00D54CAD">
        <w:rPr>
          <w:rFonts w:ascii="Times New Roman" w:eastAsia="Times New Roman" w:hAnsi="Times New Roman" w:cs="Times New Roman"/>
          <w:sz w:val="28"/>
          <w:szCs w:val="28"/>
          <w:lang w:eastAsia="ru-RU"/>
        </w:rPr>
        <w:t>.</w:t>
      </w:r>
    </w:p>
    <w:p w14:paraId="11CB92EB" w14:textId="77777777" w:rsidR="00D54CAD" w:rsidRPr="00D54CAD" w:rsidRDefault="00D54CAD" w:rsidP="00D54CAD">
      <w:pPr>
        <w:spacing w:after="0" w:line="240" w:lineRule="auto"/>
        <w:ind w:left="-567" w:right="-1" w:firstLine="567"/>
        <w:jc w:val="both"/>
        <w:rPr>
          <w:rFonts w:ascii="Times New Roman" w:eastAsia="Times New Roman" w:hAnsi="Times New Roman" w:cs="Times New Roman"/>
          <w:sz w:val="28"/>
          <w:szCs w:val="28"/>
          <w:lang w:eastAsia="ru-RU"/>
        </w:rPr>
      </w:pPr>
      <w:r w:rsidRPr="00D54CAD">
        <w:rPr>
          <w:rFonts w:ascii="Times New Roman" w:eastAsia="Times New Roman" w:hAnsi="Times New Roman" w:cs="Times New Roman"/>
          <w:sz w:val="28"/>
          <w:szCs w:val="28"/>
          <w:lang w:eastAsia="ru-RU"/>
        </w:rPr>
        <w:t xml:space="preserve">5. Учет предложений граждан по проекту решения Комитета местного самоуправления Полеологовского  сельсовета Бессоновского района Пензенской области «О внесении изменений в Устав Полеологовского сельсовета Бессоновского района Пензенской области» ведется в порядке, утвержденным решением Комитета местного  самоуправления </w:t>
      </w:r>
      <w:r w:rsidRPr="00D54CAD">
        <w:rPr>
          <w:rFonts w:ascii="Times New Roman" w:eastAsia="Times New Roman" w:hAnsi="Times New Roman" w:cs="Times New Roman"/>
          <w:iCs/>
          <w:sz w:val="28"/>
          <w:szCs w:val="28"/>
          <w:lang w:eastAsia="ru-RU"/>
        </w:rPr>
        <w:t>Полеологовского  сельсовета Бессоновского</w:t>
      </w:r>
      <w:r w:rsidRPr="00D54CAD">
        <w:rPr>
          <w:rFonts w:ascii="Times New Roman" w:eastAsia="Times New Roman" w:hAnsi="Times New Roman" w:cs="Times New Roman"/>
          <w:i/>
          <w:iCs/>
          <w:sz w:val="28"/>
          <w:szCs w:val="28"/>
          <w:lang w:eastAsia="ru-RU"/>
        </w:rPr>
        <w:t xml:space="preserve"> </w:t>
      </w:r>
      <w:r w:rsidRPr="00D54CAD">
        <w:rPr>
          <w:rFonts w:ascii="Times New Roman" w:eastAsia="Times New Roman" w:hAnsi="Times New Roman" w:cs="Times New Roman"/>
          <w:sz w:val="28"/>
          <w:szCs w:val="28"/>
          <w:lang w:eastAsia="ru-RU"/>
        </w:rPr>
        <w:t>района Пензенской области от 17 января 2006 года № 64 «Об утверждении положения «О порядке учета предложений по проекту Устава Полеологовского  сельсовета Бессоновского района Пензенской области, проекту решения Полеологовского  сельсовета «О внесении изменений в Устав Полеологовского  сельсовета Бессоновского района Пензенской области, а также о порядке участия граждан в его обсуждении».</w:t>
      </w:r>
    </w:p>
    <w:p w14:paraId="49D00362" w14:textId="77777777" w:rsidR="00D54CAD" w:rsidRPr="00D54CAD" w:rsidRDefault="00D54CAD" w:rsidP="00D54CAD">
      <w:pPr>
        <w:spacing w:after="0" w:line="240" w:lineRule="auto"/>
        <w:ind w:left="-567" w:right="-1" w:firstLine="567"/>
        <w:jc w:val="both"/>
        <w:rPr>
          <w:rFonts w:ascii="Times New Roman" w:eastAsia="Times New Roman" w:hAnsi="Times New Roman" w:cs="Times New Roman"/>
          <w:sz w:val="28"/>
          <w:szCs w:val="28"/>
          <w:lang w:eastAsia="ru-RU"/>
        </w:rPr>
      </w:pPr>
      <w:r w:rsidRPr="00D54CAD">
        <w:rPr>
          <w:rFonts w:ascii="Times New Roman" w:eastAsia="Times New Roman" w:hAnsi="Times New Roman" w:cs="Times New Roman"/>
          <w:sz w:val="28"/>
          <w:szCs w:val="28"/>
          <w:lang w:eastAsia="ru-RU"/>
        </w:rPr>
        <w:t xml:space="preserve">6. Предложения граждан по проекту решения Комитета местного самоуправления Полеологовского </w:t>
      </w:r>
      <w:r w:rsidRPr="00D54CAD">
        <w:rPr>
          <w:rFonts w:ascii="Times New Roman" w:eastAsia="Times New Roman" w:hAnsi="Times New Roman" w:cs="Times New Roman"/>
          <w:i/>
          <w:sz w:val="28"/>
          <w:szCs w:val="28"/>
          <w:lang w:eastAsia="ru-RU"/>
        </w:rPr>
        <w:t xml:space="preserve"> </w:t>
      </w:r>
      <w:r w:rsidRPr="00D54CAD">
        <w:rPr>
          <w:rFonts w:ascii="Times New Roman" w:eastAsia="Times New Roman" w:hAnsi="Times New Roman" w:cs="Times New Roman"/>
          <w:sz w:val="28"/>
          <w:szCs w:val="28"/>
          <w:lang w:eastAsia="ru-RU"/>
        </w:rPr>
        <w:t xml:space="preserve">сельсовета Бессоновского района Пензенской области «О внесении изменений в Устав Полеологовского  сельсовета Бессоновского района Пензенской области» принимаются кабинете специалиста администрации Полеологовского  сельсовета по адресу: с. Степное </w:t>
      </w:r>
      <w:proofErr w:type="spellStart"/>
      <w:r w:rsidRPr="00D54CAD">
        <w:rPr>
          <w:rFonts w:ascii="Times New Roman" w:eastAsia="Times New Roman" w:hAnsi="Times New Roman" w:cs="Times New Roman"/>
          <w:sz w:val="28"/>
          <w:szCs w:val="28"/>
          <w:lang w:eastAsia="ru-RU"/>
        </w:rPr>
        <w:t>Полеологово</w:t>
      </w:r>
      <w:proofErr w:type="spellEnd"/>
      <w:r w:rsidRPr="00D54CAD">
        <w:rPr>
          <w:rFonts w:ascii="Times New Roman" w:eastAsia="Times New Roman" w:hAnsi="Times New Roman" w:cs="Times New Roman"/>
          <w:sz w:val="28"/>
          <w:szCs w:val="28"/>
          <w:lang w:eastAsia="ru-RU"/>
        </w:rPr>
        <w:t xml:space="preserve">,  ул. </w:t>
      </w:r>
      <w:proofErr w:type="spellStart"/>
      <w:r w:rsidRPr="00D54CAD">
        <w:rPr>
          <w:rFonts w:ascii="Times New Roman" w:eastAsia="Times New Roman" w:hAnsi="Times New Roman" w:cs="Times New Roman"/>
          <w:sz w:val="28"/>
          <w:szCs w:val="28"/>
          <w:lang w:eastAsia="ru-RU"/>
        </w:rPr>
        <w:t>Друдбы</w:t>
      </w:r>
      <w:proofErr w:type="spellEnd"/>
      <w:r w:rsidRPr="00D54CAD">
        <w:rPr>
          <w:rFonts w:ascii="Times New Roman" w:eastAsia="Times New Roman" w:hAnsi="Times New Roman" w:cs="Times New Roman"/>
          <w:sz w:val="28"/>
          <w:szCs w:val="28"/>
          <w:lang w:eastAsia="ru-RU"/>
        </w:rPr>
        <w:t>, д. 1 с 19.08.2021 г. по 28.08.2021 г. с 8.00  до 16.15 часов (с 12 до 13 часов перерыв на обед).</w:t>
      </w:r>
    </w:p>
    <w:p w14:paraId="4C1EA16A" w14:textId="77777777" w:rsidR="00D54CAD" w:rsidRPr="00D54CAD" w:rsidRDefault="00D54CAD" w:rsidP="00D54CAD">
      <w:pPr>
        <w:spacing w:after="0" w:line="240" w:lineRule="auto"/>
        <w:ind w:left="-567" w:right="-1" w:firstLine="567"/>
        <w:jc w:val="both"/>
        <w:rPr>
          <w:rFonts w:ascii="Times New Roman" w:eastAsia="Times New Roman" w:hAnsi="Times New Roman" w:cs="Times New Roman"/>
          <w:sz w:val="28"/>
          <w:szCs w:val="28"/>
          <w:lang w:eastAsia="ru-RU"/>
        </w:rPr>
      </w:pPr>
      <w:r w:rsidRPr="00D54CAD">
        <w:rPr>
          <w:rFonts w:ascii="Times New Roman" w:eastAsia="Times New Roman" w:hAnsi="Times New Roman" w:cs="Times New Roman"/>
          <w:sz w:val="28"/>
          <w:szCs w:val="28"/>
          <w:lang w:eastAsia="ru-RU"/>
        </w:rPr>
        <w:t>7. Настоящее решение опубликовать в информационном бюллетене Полеологовского сельсовета «Сельские ведомости» и разместить на официальном сайте администрации Полеологовского сельсовета в информационно-телекоммуникационной сети «Интернет».</w:t>
      </w:r>
    </w:p>
    <w:p w14:paraId="4E233F0A" w14:textId="77777777" w:rsidR="00D54CAD" w:rsidRPr="00D54CAD" w:rsidRDefault="00D54CAD" w:rsidP="00D54CAD">
      <w:pPr>
        <w:spacing w:after="0" w:line="240" w:lineRule="auto"/>
        <w:ind w:left="-567" w:right="-1" w:firstLine="567"/>
        <w:jc w:val="both"/>
        <w:rPr>
          <w:rFonts w:ascii="Times New Roman" w:eastAsia="Times New Roman" w:hAnsi="Times New Roman" w:cs="Times New Roman"/>
          <w:sz w:val="28"/>
          <w:szCs w:val="28"/>
          <w:lang w:eastAsia="ru-RU"/>
        </w:rPr>
      </w:pPr>
      <w:r w:rsidRPr="00D54CAD">
        <w:rPr>
          <w:rFonts w:ascii="Times New Roman" w:eastAsia="Times New Roman" w:hAnsi="Times New Roman" w:cs="Times New Roman"/>
          <w:sz w:val="28"/>
          <w:szCs w:val="28"/>
          <w:lang w:eastAsia="ru-RU"/>
        </w:rPr>
        <w:t xml:space="preserve">8. Контроль за выполнением настоящего решения возложить на главу </w:t>
      </w:r>
      <w:r w:rsidRPr="00D54CAD">
        <w:rPr>
          <w:rFonts w:ascii="Times New Roman" w:eastAsia="Times New Roman" w:hAnsi="Times New Roman" w:cs="Times New Roman"/>
          <w:bCs/>
          <w:sz w:val="28"/>
          <w:szCs w:val="28"/>
          <w:lang w:eastAsia="ru-RU"/>
        </w:rPr>
        <w:t xml:space="preserve">Полеологовского сельсовета </w:t>
      </w:r>
      <w:r w:rsidRPr="00D54CAD">
        <w:rPr>
          <w:rFonts w:ascii="Times New Roman" w:eastAsia="Times New Roman" w:hAnsi="Times New Roman" w:cs="Times New Roman"/>
          <w:sz w:val="28"/>
          <w:szCs w:val="28"/>
          <w:lang w:eastAsia="ru-RU"/>
        </w:rPr>
        <w:t>Бессоновского района Пензенской области</w:t>
      </w:r>
      <w:r w:rsidRPr="00D54CAD">
        <w:rPr>
          <w:rFonts w:ascii="Times New Roman" w:eastAsia="Times New Roman" w:hAnsi="Times New Roman" w:cs="Times New Roman"/>
          <w:bCs/>
          <w:sz w:val="28"/>
          <w:szCs w:val="28"/>
          <w:lang w:eastAsia="ru-RU"/>
        </w:rPr>
        <w:t>.</w:t>
      </w:r>
    </w:p>
    <w:p w14:paraId="3936532D" w14:textId="77777777" w:rsidR="00D54CAD" w:rsidRPr="00D54CAD" w:rsidRDefault="00D54CAD" w:rsidP="00D54CAD">
      <w:pPr>
        <w:spacing w:after="0" w:line="240" w:lineRule="auto"/>
        <w:ind w:right="-1"/>
        <w:jc w:val="both"/>
        <w:rPr>
          <w:rFonts w:ascii="Times New Roman" w:eastAsia="Times New Roman" w:hAnsi="Times New Roman" w:cs="Times New Roman"/>
          <w:sz w:val="28"/>
          <w:szCs w:val="28"/>
          <w:lang w:eastAsia="ru-RU"/>
        </w:rPr>
      </w:pPr>
    </w:p>
    <w:p w14:paraId="7421B871" w14:textId="77777777" w:rsidR="00D54CAD" w:rsidRPr="00D54CAD" w:rsidRDefault="00D54CAD" w:rsidP="00D54CAD">
      <w:pPr>
        <w:spacing w:after="0" w:line="240" w:lineRule="auto"/>
        <w:ind w:right="-1"/>
        <w:jc w:val="both"/>
        <w:rPr>
          <w:rFonts w:ascii="Times New Roman" w:eastAsia="Times New Roman" w:hAnsi="Times New Roman" w:cs="Times New Roman"/>
          <w:sz w:val="28"/>
          <w:szCs w:val="28"/>
          <w:lang w:eastAsia="ru-RU"/>
        </w:rPr>
      </w:pPr>
    </w:p>
    <w:p w14:paraId="4CADB1C0" w14:textId="77777777" w:rsidR="00D54CAD" w:rsidRPr="00D54CAD" w:rsidRDefault="00D54CAD" w:rsidP="00D54CAD">
      <w:pPr>
        <w:spacing w:after="0" w:line="240" w:lineRule="auto"/>
        <w:ind w:right="-1"/>
        <w:jc w:val="both"/>
        <w:rPr>
          <w:rFonts w:ascii="Times New Roman" w:eastAsia="Times New Roman" w:hAnsi="Times New Roman" w:cs="Times New Roman"/>
          <w:sz w:val="28"/>
          <w:szCs w:val="28"/>
          <w:lang w:eastAsia="ru-RU"/>
        </w:rPr>
      </w:pPr>
      <w:r w:rsidRPr="00D54CAD">
        <w:rPr>
          <w:rFonts w:ascii="Times New Roman" w:eastAsia="Times New Roman" w:hAnsi="Times New Roman" w:cs="Times New Roman"/>
          <w:sz w:val="28"/>
          <w:szCs w:val="28"/>
          <w:lang w:eastAsia="ru-RU"/>
        </w:rPr>
        <w:t xml:space="preserve">Глава Полеологовского   сельсовета </w:t>
      </w:r>
    </w:p>
    <w:p w14:paraId="3E88DF67" w14:textId="77777777" w:rsidR="00D54CAD" w:rsidRPr="00D54CAD" w:rsidRDefault="00D54CAD" w:rsidP="00D54CAD">
      <w:pPr>
        <w:spacing w:after="0" w:line="240" w:lineRule="auto"/>
        <w:rPr>
          <w:rFonts w:ascii="Times New Roman" w:eastAsia="Times New Roman" w:hAnsi="Times New Roman" w:cs="Times New Roman"/>
          <w:sz w:val="28"/>
          <w:szCs w:val="28"/>
          <w:lang w:eastAsia="ru-RU"/>
        </w:rPr>
      </w:pPr>
      <w:r w:rsidRPr="00D54CAD">
        <w:rPr>
          <w:rFonts w:ascii="Times New Roman" w:eastAsia="Times New Roman" w:hAnsi="Times New Roman" w:cs="Times New Roman"/>
          <w:sz w:val="28"/>
          <w:szCs w:val="28"/>
          <w:lang w:eastAsia="ru-RU"/>
        </w:rPr>
        <w:t xml:space="preserve">Бессоновского района Пензенской области                                    </w:t>
      </w:r>
      <w:proofErr w:type="spellStart"/>
      <w:r w:rsidRPr="00D54CAD">
        <w:rPr>
          <w:rFonts w:ascii="Times New Roman" w:eastAsia="Times New Roman" w:hAnsi="Times New Roman" w:cs="Times New Roman"/>
          <w:sz w:val="28"/>
          <w:szCs w:val="28"/>
          <w:lang w:eastAsia="ru-RU"/>
        </w:rPr>
        <w:t>В.С.Сучкова</w:t>
      </w:r>
      <w:proofErr w:type="spellEnd"/>
    </w:p>
    <w:p w14:paraId="23EF454A" w14:textId="77777777" w:rsidR="00D54CAD" w:rsidRPr="00D54CAD" w:rsidRDefault="00D54CAD" w:rsidP="00D54CAD">
      <w:pPr>
        <w:spacing w:after="0" w:line="240" w:lineRule="auto"/>
        <w:ind w:left="-567" w:right="-1" w:firstLine="567"/>
        <w:jc w:val="right"/>
        <w:rPr>
          <w:rFonts w:ascii="Times New Roman" w:eastAsia="Times New Roman" w:hAnsi="Times New Roman" w:cs="Times New Roman"/>
          <w:i/>
          <w:sz w:val="28"/>
          <w:szCs w:val="28"/>
          <w:u w:val="single"/>
          <w:lang w:eastAsia="ru-RU"/>
        </w:rPr>
      </w:pPr>
    </w:p>
    <w:p w14:paraId="2D41FDAD" w14:textId="77777777" w:rsidR="00D54CAD" w:rsidRPr="00D54CAD" w:rsidRDefault="00D54CAD" w:rsidP="00D54CAD">
      <w:pPr>
        <w:spacing w:after="0" w:line="240" w:lineRule="auto"/>
        <w:ind w:firstLine="720"/>
        <w:jc w:val="right"/>
        <w:rPr>
          <w:rFonts w:ascii="Times New Roman" w:eastAsia="Times New Roman" w:hAnsi="Times New Roman" w:cs="Times New Roman"/>
          <w:spacing w:val="-20"/>
          <w:sz w:val="28"/>
          <w:szCs w:val="28"/>
          <w:lang w:eastAsia="ru-RU"/>
        </w:rPr>
      </w:pPr>
    </w:p>
    <w:p w14:paraId="57ADAEDD" w14:textId="77777777" w:rsidR="00D54CAD" w:rsidRPr="00D54CAD" w:rsidRDefault="00D54CAD" w:rsidP="00D54CAD">
      <w:pPr>
        <w:spacing w:after="0" w:line="240" w:lineRule="auto"/>
        <w:ind w:firstLine="720"/>
        <w:jc w:val="right"/>
        <w:rPr>
          <w:rFonts w:ascii="Times New Roman" w:eastAsia="Times New Roman" w:hAnsi="Times New Roman" w:cs="Times New Roman"/>
          <w:spacing w:val="-20"/>
          <w:sz w:val="28"/>
          <w:szCs w:val="28"/>
          <w:lang w:eastAsia="ru-RU"/>
        </w:rPr>
      </w:pPr>
    </w:p>
    <w:p w14:paraId="3D1A2608" w14:textId="77777777" w:rsidR="00D54CAD" w:rsidRPr="00D54CAD" w:rsidRDefault="00D54CAD" w:rsidP="00D54CAD">
      <w:pPr>
        <w:spacing w:after="0" w:line="240" w:lineRule="auto"/>
        <w:ind w:firstLine="720"/>
        <w:jc w:val="right"/>
        <w:rPr>
          <w:rFonts w:ascii="Times New Roman" w:eastAsia="Times New Roman" w:hAnsi="Times New Roman" w:cs="Times New Roman"/>
          <w:spacing w:val="-20"/>
          <w:sz w:val="28"/>
          <w:szCs w:val="28"/>
          <w:lang w:eastAsia="ru-RU"/>
        </w:rPr>
      </w:pPr>
    </w:p>
    <w:p w14:paraId="2F31E144" w14:textId="77777777" w:rsidR="00D54CAD" w:rsidRPr="00D54CAD" w:rsidRDefault="00D54CAD" w:rsidP="00D54CAD">
      <w:pPr>
        <w:spacing w:after="0" w:line="240" w:lineRule="auto"/>
        <w:ind w:firstLine="720"/>
        <w:jc w:val="right"/>
        <w:rPr>
          <w:rFonts w:ascii="Times New Roman" w:eastAsia="Times New Roman" w:hAnsi="Times New Roman" w:cs="Times New Roman"/>
          <w:spacing w:val="-20"/>
          <w:sz w:val="28"/>
          <w:szCs w:val="28"/>
          <w:lang w:eastAsia="ru-RU"/>
        </w:rPr>
      </w:pPr>
    </w:p>
    <w:p w14:paraId="279BB7CF" w14:textId="77777777" w:rsidR="00D54CAD" w:rsidRPr="00D54CAD" w:rsidRDefault="00D54CAD" w:rsidP="00D54CAD">
      <w:pPr>
        <w:spacing w:after="0" w:line="240" w:lineRule="auto"/>
        <w:ind w:firstLine="720"/>
        <w:jc w:val="right"/>
        <w:rPr>
          <w:rFonts w:ascii="Times New Roman" w:eastAsia="Times New Roman" w:hAnsi="Times New Roman" w:cs="Times New Roman"/>
          <w:spacing w:val="-20"/>
          <w:sz w:val="28"/>
          <w:szCs w:val="28"/>
          <w:lang w:eastAsia="ru-RU"/>
        </w:rPr>
      </w:pPr>
    </w:p>
    <w:p w14:paraId="1BE74C54" w14:textId="77777777" w:rsidR="00D54CAD" w:rsidRPr="00D54CAD" w:rsidRDefault="00D54CAD" w:rsidP="00D54CAD">
      <w:pPr>
        <w:spacing w:after="0" w:line="240" w:lineRule="auto"/>
        <w:ind w:firstLine="720"/>
        <w:jc w:val="right"/>
        <w:rPr>
          <w:rFonts w:ascii="Times New Roman" w:eastAsia="Times New Roman" w:hAnsi="Times New Roman" w:cs="Times New Roman"/>
          <w:spacing w:val="-20"/>
          <w:sz w:val="28"/>
          <w:szCs w:val="28"/>
          <w:lang w:eastAsia="ru-RU"/>
        </w:rPr>
      </w:pPr>
    </w:p>
    <w:p w14:paraId="1367FAF9" w14:textId="3B87A65F" w:rsidR="00D54CAD" w:rsidRDefault="00D54CAD" w:rsidP="00D54CAD">
      <w:pPr>
        <w:spacing w:after="0" w:line="240" w:lineRule="auto"/>
        <w:ind w:firstLine="720"/>
        <w:jc w:val="right"/>
        <w:rPr>
          <w:rFonts w:ascii="Times New Roman" w:eastAsia="Times New Roman" w:hAnsi="Times New Roman" w:cs="Times New Roman"/>
          <w:spacing w:val="-20"/>
          <w:sz w:val="28"/>
          <w:szCs w:val="28"/>
          <w:lang w:eastAsia="ru-RU"/>
        </w:rPr>
      </w:pPr>
    </w:p>
    <w:p w14:paraId="5E066AA5" w14:textId="37361781" w:rsidR="00A54E06" w:rsidRDefault="00A54E06" w:rsidP="00D54CAD">
      <w:pPr>
        <w:spacing w:after="0" w:line="240" w:lineRule="auto"/>
        <w:ind w:firstLine="720"/>
        <w:jc w:val="right"/>
        <w:rPr>
          <w:rFonts w:ascii="Times New Roman" w:eastAsia="Times New Roman" w:hAnsi="Times New Roman" w:cs="Times New Roman"/>
          <w:spacing w:val="-20"/>
          <w:sz w:val="28"/>
          <w:szCs w:val="28"/>
          <w:lang w:eastAsia="ru-RU"/>
        </w:rPr>
      </w:pPr>
    </w:p>
    <w:p w14:paraId="3130885B" w14:textId="77777777" w:rsidR="00A54E06" w:rsidRPr="00D54CAD" w:rsidRDefault="00A54E06" w:rsidP="00D54CAD">
      <w:pPr>
        <w:spacing w:after="0" w:line="240" w:lineRule="auto"/>
        <w:ind w:firstLine="720"/>
        <w:jc w:val="right"/>
        <w:rPr>
          <w:rFonts w:ascii="Times New Roman" w:eastAsia="Times New Roman" w:hAnsi="Times New Roman" w:cs="Times New Roman"/>
          <w:spacing w:val="-20"/>
          <w:sz w:val="28"/>
          <w:szCs w:val="28"/>
          <w:lang w:eastAsia="ru-RU"/>
        </w:rPr>
      </w:pPr>
    </w:p>
    <w:p w14:paraId="1713EEBD" w14:textId="77777777" w:rsidR="00D54CAD" w:rsidRPr="00D54CAD" w:rsidRDefault="00D54CAD" w:rsidP="00D54CAD">
      <w:pPr>
        <w:spacing w:after="0" w:line="240" w:lineRule="auto"/>
        <w:ind w:firstLine="720"/>
        <w:jc w:val="right"/>
        <w:rPr>
          <w:rFonts w:ascii="Times New Roman" w:eastAsia="Times New Roman" w:hAnsi="Times New Roman" w:cs="Times New Roman"/>
          <w:spacing w:val="-20"/>
          <w:sz w:val="28"/>
          <w:szCs w:val="28"/>
          <w:lang w:eastAsia="ru-RU"/>
        </w:rPr>
      </w:pPr>
    </w:p>
    <w:p w14:paraId="72BA78B0" w14:textId="77777777" w:rsidR="00D54CAD" w:rsidRPr="00D54CAD" w:rsidRDefault="00D54CAD" w:rsidP="00D54CAD">
      <w:pPr>
        <w:spacing w:after="0" w:line="240" w:lineRule="auto"/>
        <w:ind w:firstLine="720"/>
        <w:jc w:val="right"/>
        <w:rPr>
          <w:rFonts w:ascii="Times New Roman" w:eastAsia="Times New Roman" w:hAnsi="Times New Roman" w:cs="Times New Roman"/>
          <w:spacing w:val="-20"/>
          <w:sz w:val="28"/>
          <w:szCs w:val="28"/>
          <w:lang w:eastAsia="ru-RU"/>
        </w:rPr>
      </w:pPr>
    </w:p>
    <w:p w14:paraId="76B4E255" w14:textId="77777777" w:rsidR="00D54CAD" w:rsidRPr="00D54CAD" w:rsidRDefault="00D54CAD" w:rsidP="00D54CAD">
      <w:pPr>
        <w:spacing w:after="0" w:line="240" w:lineRule="auto"/>
        <w:ind w:firstLine="720"/>
        <w:jc w:val="right"/>
        <w:rPr>
          <w:rFonts w:ascii="Times New Roman" w:eastAsia="Times New Roman" w:hAnsi="Times New Roman" w:cs="Times New Roman"/>
          <w:spacing w:val="-20"/>
          <w:sz w:val="28"/>
          <w:szCs w:val="28"/>
          <w:lang w:eastAsia="ru-RU"/>
        </w:rPr>
      </w:pPr>
      <w:r w:rsidRPr="00D54CAD">
        <w:rPr>
          <w:rFonts w:ascii="Times New Roman" w:eastAsia="Times New Roman" w:hAnsi="Times New Roman" w:cs="Times New Roman"/>
          <w:spacing w:val="-20"/>
          <w:sz w:val="28"/>
          <w:szCs w:val="28"/>
          <w:lang w:eastAsia="ru-RU"/>
        </w:rPr>
        <w:lastRenderedPageBreak/>
        <w:t>Приложение</w:t>
      </w:r>
    </w:p>
    <w:p w14:paraId="145BD463" w14:textId="77777777" w:rsidR="00D54CAD" w:rsidRPr="00D54CAD" w:rsidRDefault="00D54CAD" w:rsidP="00D54CAD">
      <w:pPr>
        <w:spacing w:after="0" w:line="240" w:lineRule="auto"/>
        <w:ind w:firstLine="720"/>
        <w:jc w:val="right"/>
        <w:rPr>
          <w:rFonts w:ascii="Times New Roman" w:eastAsia="Times New Roman" w:hAnsi="Times New Roman" w:cs="Times New Roman"/>
          <w:spacing w:val="-20"/>
          <w:sz w:val="28"/>
          <w:szCs w:val="28"/>
          <w:lang w:eastAsia="ru-RU"/>
        </w:rPr>
      </w:pPr>
      <w:r w:rsidRPr="00D54CAD">
        <w:rPr>
          <w:rFonts w:ascii="Times New Roman" w:eastAsia="Times New Roman" w:hAnsi="Times New Roman" w:cs="Times New Roman"/>
          <w:spacing w:val="-20"/>
          <w:sz w:val="28"/>
          <w:szCs w:val="28"/>
          <w:lang w:eastAsia="ru-RU"/>
        </w:rPr>
        <w:t>к решению КМС Полеологовского сельсовета</w:t>
      </w:r>
    </w:p>
    <w:p w14:paraId="21EF9709" w14:textId="77777777" w:rsidR="00D54CAD" w:rsidRPr="00D54CAD" w:rsidRDefault="00D54CAD" w:rsidP="00D54CAD">
      <w:pPr>
        <w:spacing w:after="0" w:line="240" w:lineRule="auto"/>
        <w:ind w:firstLine="720"/>
        <w:jc w:val="right"/>
        <w:rPr>
          <w:rFonts w:ascii="Times New Roman" w:eastAsia="Times New Roman" w:hAnsi="Times New Roman" w:cs="Times New Roman"/>
          <w:spacing w:val="-20"/>
          <w:sz w:val="28"/>
          <w:szCs w:val="28"/>
          <w:lang w:eastAsia="ru-RU"/>
        </w:rPr>
      </w:pPr>
      <w:r w:rsidRPr="00D54CAD">
        <w:rPr>
          <w:rFonts w:ascii="Times New Roman" w:eastAsia="Times New Roman" w:hAnsi="Times New Roman" w:cs="Times New Roman"/>
          <w:spacing w:val="-20"/>
          <w:sz w:val="28"/>
          <w:szCs w:val="28"/>
          <w:lang w:eastAsia="ru-RU"/>
        </w:rPr>
        <w:t>Бессоновского района Пензенской области</w:t>
      </w:r>
    </w:p>
    <w:p w14:paraId="7F81E92A" w14:textId="77777777" w:rsidR="00D54CAD" w:rsidRPr="00D54CAD" w:rsidRDefault="00D54CAD" w:rsidP="00D54CAD">
      <w:pPr>
        <w:spacing w:after="0" w:line="240" w:lineRule="auto"/>
        <w:ind w:firstLine="720"/>
        <w:jc w:val="right"/>
        <w:rPr>
          <w:rFonts w:ascii="Times New Roman" w:eastAsia="Times New Roman" w:hAnsi="Times New Roman" w:cs="Times New Roman"/>
          <w:spacing w:val="-20"/>
          <w:sz w:val="28"/>
          <w:szCs w:val="28"/>
          <w:lang w:eastAsia="ru-RU"/>
        </w:rPr>
      </w:pPr>
      <w:r w:rsidRPr="00D54CAD">
        <w:rPr>
          <w:rFonts w:ascii="Times New Roman" w:eastAsia="Times New Roman" w:hAnsi="Times New Roman" w:cs="Times New Roman"/>
          <w:spacing w:val="-20"/>
          <w:sz w:val="28"/>
          <w:szCs w:val="28"/>
          <w:lang w:eastAsia="ru-RU"/>
        </w:rPr>
        <w:t>от «17» августа 2021 года № 126-45/7</w:t>
      </w:r>
    </w:p>
    <w:p w14:paraId="35DAF99A" w14:textId="77777777" w:rsidR="00D54CAD" w:rsidRPr="00D54CAD" w:rsidRDefault="00D54CAD" w:rsidP="00D54CAD">
      <w:pPr>
        <w:spacing w:after="0" w:line="240" w:lineRule="auto"/>
        <w:ind w:firstLine="720"/>
        <w:jc w:val="right"/>
        <w:rPr>
          <w:rFonts w:ascii="Times New Roman" w:eastAsia="Times New Roman" w:hAnsi="Times New Roman" w:cs="Times New Roman"/>
          <w:spacing w:val="-20"/>
          <w:sz w:val="28"/>
          <w:szCs w:val="28"/>
          <w:lang w:eastAsia="ru-RU"/>
        </w:rPr>
      </w:pPr>
    </w:p>
    <w:p w14:paraId="2CA660D6" w14:textId="77777777" w:rsidR="00D54CAD" w:rsidRPr="00D54CAD" w:rsidRDefault="00D54CAD" w:rsidP="00D54CAD">
      <w:pPr>
        <w:spacing w:after="0" w:line="240" w:lineRule="auto"/>
        <w:ind w:left="7788"/>
        <w:jc w:val="right"/>
        <w:rPr>
          <w:rFonts w:ascii="Times New Roman" w:eastAsia="Times New Roman" w:hAnsi="Times New Roman" w:cs="Times New Roman"/>
          <w:sz w:val="28"/>
          <w:szCs w:val="28"/>
          <w:u w:val="single"/>
          <w:lang w:eastAsia="ru-RU"/>
        </w:rPr>
      </w:pPr>
      <w:r w:rsidRPr="00D54CAD">
        <w:rPr>
          <w:rFonts w:ascii="Times New Roman" w:eastAsia="Times New Roman" w:hAnsi="Times New Roman" w:cs="Times New Roman"/>
          <w:sz w:val="28"/>
          <w:szCs w:val="28"/>
          <w:u w:val="single"/>
          <w:lang w:eastAsia="ru-RU"/>
        </w:rPr>
        <w:t>ПРОЕКТ</w:t>
      </w:r>
    </w:p>
    <w:p w14:paraId="05DDCE0F" w14:textId="77777777" w:rsidR="00D54CAD" w:rsidRPr="00D54CAD" w:rsidRDefault="00D54CAD" w:rsidP="00D54CAD">
      <w:pPr>
        <w:spacing w:after="0" w:line="240" w:lineRule="auto"/>
        <w:ind w:left="7788"/>
        <w:jc w:val="right"/>
        <w:rPr>
          <w:rFonts w:ascii="Times New Roman" w:eastAsia="Times New Roman" w:hAnsi="Times New Roman" w:cs="Times New Roman"/>
          <w:sz w:val="28"/>
          <w:szCs w:val="28"/>
          <w:u w:val="single"/>
          <w:lang w:eastAsia="ru-RU"/>
        </w:rPr>
      </w:pPr>
    </w:p>
    <w:p w14:paraId="2936C089" w14:textId="77777777" w:rsidR="00D54CAD" w:rsidRPr="00D54CAD" w:rsidRDefault="00D54CAD" w:rsidP="00D54CAD">
      <w:pPr>
        <w:spacing w:after="0" w:line="240" w:lineRule="auto"/>
        <w:jc w:val="center"/>
        <w:rPr>
          <w:rFonts w:ascii="Times New Roman" w:eastAsia="Times New Roman" w:hAnsi="Times New Roman" w:cs="Times New Roman"/>
          <w:sz w:val="28"/>
          <w:szCs w:val="28"/>
          <w:lang w:eastAsia="ru-RU"/>
        </w:rPr>
      </w:pPr>
      <w:r w:rsidRPr="00D54CAD">
        <w:rPr>
          <w:rFonts w:ascii="Times New Roman" w:eastAsia="Times New Roman" w:hAnsi="Times New Roman" w:cs="Times New Roman"/>
          <w:sz w:val="28"/>
          <w:szCs w:val="28"/>
          <w:lang w:eastAsia="ru-RU"/>
        </w:rPr>
        <w:t xml:space="preserve">КОМИТЕТ МЕСТНОГО САМОУПРАВЛЕНИЯ </w:t>
      </w:r>
    </w:p>
    <w:p w14:paraId="34850C41" w14:textId="77777777" w:rsidR="00D54CAD" w:rsidRPr="00D54CAD" w:rsidRDefault="00D54CAD" w:rsidP="00D54CAD">
      <w:pPr>
        <w:spacing w:after="0" w:line="240" w:lineRule="auto"/>
        <w:jc w:val="center"/>
        <w:rPr>
          <w:rFonts w:ascii="Times New Roman" w:eastAsia="Times New Roman" w:hAnsi="Times New Roman" w:cs="Times New Roman"/>
          <w:sz w:val="28"/>
          <w:szCs w:val="28"/>
          <w:lang w:eastAsia="ru-RU"/>
        </w:rPr>
      </w:pPr>
      <w:r w:rsidRPr="00D54CAD">
        <w:rPr>
          <w:rFonts w:ascii="Times New Roman" w:eastAsia="Times New Roman" w:hAnsi="Times New Roman" w:cs="Times New Roman"/>
          <w:sz w:val="28"/>
          <w:szCs w:val="28"/>
          <w:lang w:eastAsia="ru-RU"/>
        </w:rPr>
        <w:t>ПОЛЕОЛОГОВСКОГО СЕЛЬСОВЕТА</w:t>
      </w:r>
    </w:p>
    <w:p w14:paraId="6F33F433" w14:textId="77777777" w:rsidR="00D54CAD" w:rsidRPr="00D54CAD" w:rsidRDefault="00D54CAD" w:rsidP="00D54CAD">
      <w:pPr>
        <w:spacing w:after="0" w:line="240" w:lineRule="auto"/>
        <w:jc w:val="center"/>
        <w:rPr>
          <w:rFonts w:ascii="Times New Roman" w:eastAsia="Times New Roman" w:hAnsi="Times New Roman" w:cs="Times New Roman"/>
          <w:sz w:val="28"/>
          <w:szCs w:val="28"/>
          <w:lang w:eastAsia="ru-RU"/>
        </w:rPr>
      </w:pPr>
      <w:r w:rsidRPr="00D54CAD">
        <w:rPr>
          <w:rFonts w:ascii="Times New Roman" w:eastAsia="Times New Roman" w:hAnsi="Times New Roman" w:cs="Times New Roman"/>
          <w:sz w:val="28"/>
          <w:szCs w:val="28"/>
          <w:lang w:eastAsia="ru-RU"/>
        </w:rPr>
        <w:t>БЕССОНОВСКОГО РАЙОНА</w:t>
      </w:r>
    </w:p>
    <w:p w14:paraId="372C3985" w14:textId="77777777" w:rsidR="00D54CAD" w:rsidRPr="00D54CAD" w:rsidRDefault="00D54CAD" w:rsidP="00D54CAD">
      <w:pPr>
        <w:spacing w:after="0" w:line="240" w:lineRule="auto"/>
        <w:jc w:val="center"/>
        <w:rPr>
          <w:rFonts w:ascii="Times New Roman" w:eastAsia="Times New Roman" w:hAnsi="Times New Roman" w:cs="Times New Roman"/>
          <w:sz w:val="28"/>
          <w:szCs w:val="28"/>
          <w:lang w:eastAsia="ru-RU"/>
        </w:rPr>
      </w:pPr>
      <w:r w:rsidRPr="00D54CAD">
        <w:rPr>
          <w:rFonts w:ascii="Times New Roman" w:eastAsia="Times New Roman" w:hAnsi="Times New Roman" w:cs="Times New Roman"/>
          <w:sz w:val="28"/>
          <w:szCs w:val="28"/>
          <w:lang w:eastAsia="ru-RU"/>
        </w:rPr>
        <w:t>ПЕНЗЕНКОЙ ОБЛАСТИ</w:t>
      </w:r>
    </w:p>
    <w:p w14:paraId="36A779DC" w14:textId="77777777" w:rsidR="00D54CAD" w:rsidRPr="00D54CAD" w:rsidRDefault="00D54CAD" w:rsidP="00D54CAD">
      <w:pPr>
        <w:spacing w:after="0" w:line="240" w:lineRule="auto"/>
        <w:jc w:val="center"/>
        <w:rPr>
          <w:rFonts w:ascii="Times New Roman" w:eastAsia="Times New Roman" w:hAnsi="Times New Roman" w:cs="Times New Roman"/>
          <w:sz w:val="28"/>
          <w:szCs w:val="28"/>
          <w:lang w:eastAsia="ru-RU"/>
        </w:rPr>
      </w:pPr>
      <w:r w:rsidRPr="00D54CAD">
        <w:rPr>
          <w:rFonts w:ascii="Times New Roman" w:eastAsia="Times New Roman" w:hAnsi="Times New Roman" w:cs="Times New Roman"/>
          <w:sz w:val="28"/>
          <w:szCs w:val="28"/>
          <w:lang w:eastAsia="ru-RU"/>
        </w:rPr>
        <w:t>СЕДЬМОГО СОЗЫВА</w:t>
      </w:r>
    </w:p>
    <w:p w14:paraId="51FABEE5" w14:textId="77777777" w:rsidR="00D54CAD" w:rsidRPr="00D54CAD" w:rsidRDefault="00D54CAD" w:rsidP="00D54CAD">
      <w:pPr>
        <w:spacing w:after="0" w:line="240" w:lineRule="auto"/>
        <w:jc w:val="center"/>
        <w:rPr>
          <w:rFonts w:ascii="Times New Roman" w:eastAsia="Times New Roman" w:hAnsi="Times New Roman" w:cs="Times New Roman"/>
          <w:sz w:val="28"/>
          <w:szCs w:val="28"/>
          <w:lang w:eastAsia="ru-RU"/>
        </w:rPr>
      </w:pPr>
    </w:p>
    <w:p w14:paraId="1B7A2618" w14:textId="77777777" w:rsidR="00D54CAD" w:rsidRPr="00D54CAD" w:rsidRDefault="00D54CAD" w:rsidP="00D54CAD">
      <w:pPr>
        <w:spacing w:after="0" w:line="240" w:lineRule="auto"/>
        <w:jc w:val="center"/>
        <w:rPr>
          <w:rFonts w:ascii="Times New Roman" w:eastAsia="Times New Roman" w:hAnsi="Times New Roman" w:cs="Times New Roman"/>
          <w:sz w:val="28"/>
          <w:szCs w:val="28"/>
          <w:lang w:eastAsia="ru-RU"/>
        </w:rPr>
      </w:pPr>
      <w:r w:rsidRPr="00D54CAD">
        <w:rPr>
          <w:rFonts w:ascii="Times New Roman" w:eastAsia="Times New Roman" w:hAnsi="Times New Roman" w:cs="Times New Roman"/>
          <w:sz w:val="28"/>
          <w:szCs w:val="28"/>
          <w:lang w:eastAsia="ru-RU"/>
        </w:rPr>
        <w:t>РЕШЕНИЕ</w:t>
      </w:r>
    </w:p>
    <w:p w14:paraId="38142476" w14:textId="77777777" w:rsidR="00D54CAD" w:rsidRPr="00D54CAD" w:rsidRDefault="00D54CAD" w:rsidP="00D54CAD">
      <w:pPr>
        <w:spacing w:after="0" w:line="240" w:lineRule="auto"/>
        <w:jc w:val="center"/>
        <w:rPr>
          <w:rFonts w:ascii="Times New Roman" w:eastAsia="Times New Roman" w:hAnsi="Times New Roman" w:cs="Times New Roman"/>
          <w:sz w:val="28"/>
          <w:szCs w:val="28"/>
          <w:lang w:eastAsia="ru-RU"/>
        </w:rPr>
      </w:pPr>
    </w:p>
    <w:p w14:paraId="77C7901D" w14:textId="77777777" w:rsidR="00D54CAD" w:rsidRPr="00D54CAD" w:rsidRDefault="00D54CAD" w:rsidP="00D54CAD">
      <w:pPr>
        <w:spacing w:after="0" w:line="240" w:lineRule="auto"/>
        <w:jc w:val="center"/>
        <w:rPr>
          <w:rFonts w:ascii="Times New Roman" w:eastAsia="Times New Roman" w:hAnsi="Times New Roman" w:cs="Times New Roman"/>
          <w:sz w:val="28"/>
          <w:szCs w:val="28"/>
          <w:u w:val="single"/>
          <w:lang w:eastAsia="ru-RU"/>
        </w:rPr>
      </w:pPr>
      <w:r w:rsidRPr="00D54CAD">
        <w:rPr>
          <w:rFonts w:ascii="Times New Roman" w:eastAsia="Times New Roman" w:hAnsi="Times New Roman" w:cs="Times New Roman"/>
          <w:sz w:val="28"/>
          <w:szCs w:val="28"/>
          <w:lang w:eastAsia="ru-RU"/>
        </w:rPr>
        <w:t xml:space="preserve">от </w:t>
      </w:r>
      <w:r w:rsidRPr="00D54CAD">
        <w:rPr>
          <w:rFonts w:ascii="Times New Roman" w:eastAsia="Times New Roman" w:hAnsi="Times New Roman" w:cs="Times New Roman"/>
          <w:sz w:val="28"/>
          <w:szCs w:val="28"/>
          <w:u w:val="single"/>
          <w:lang w:eastAsia="ru-RU"/>
        </w:rPr>
        <w:t>________________</w:t>
      </w:r>
      <w:r w:rsidRPr="00D54CAD">
        <w:rPr>
          <w:rFonts w:ascii="Times New Roman" w:eastAsia="Times New Roman" w:hAnsi="Times New Roman" w:cs="Times New Roman"/>
          <w:sz w:val="28"/>
          <w:szCs w:val="28"/>
          <w:lang w:eastAsia="ru-RU"/>
        </w:rPr>
        <w:t xml:space="preserve"> № </w:t>
      </w:r>
      <w:r w:rsidRPr="00D54CAD">
        <w:rPr>
          <w:rFonts w:ascii="Times New Roman" w:eastAsia="Times New Roman" w:hAnsi="Times New Roman" w:cs="Times New Roman"/>
          <w:sz w:val="28"/>
          <w:szCs w:val="28"/>
          <w:u w:val="single"/>
          <w:lang w:eastAsia="ru-RU"/>
        </w:rPr>
        <w:t>__________</w:t>
      </w:r>
    </w:p>
    <w:p w14:paraId="3DF0B327" w14:textId="77777777" w:rsidR="00D54CAD" w:rsidRPr="00D54CAD" w:rsidRDefault="00D54CAD" w:rsidP="00D54CAD">
      <w:pPr>
        <w:spacing w:after="0" w:line="240" w:lineRule="auto"/>
        <w:ind w:right="-1"/>
        <w:jc w:val="both"/>
        <w:rPr>
          <w:rFonts w:ascii="Times New Roman" w:eastAsia="Times New Roman" w:hAnsi="Times New Roman" w:cs="Times New Roman"/>
          <w:sz w:val="28"/>
          <w:szCs w:val="28"/>
          <w:lang w:eastAsia="ru-RU"/>
        </w:rPr>
      </w:pPr>
    </w:p>
    <w:p w14:paraId="5615BA81" w14:textId="77777777" w:rsidR="00D54CAD" w:rsidRPr="00D54CAD" w:rsidRDefault="00D54CAD" w:rsidP="00D54CAD">
      <w:pPr>
        <w:spacing w:after="0" w:line="240" w:lineRule="auto"/>
        <w:ind w:right="-1"/>
        <w:jc w:val="both"/>
        <w:rPr>
          <w:rFonts w:ascii="Times New Roman" w:eastAsia="Times New Roman" w:hAnsi="Times New Roman" w:cs="Times New Roman"/>
          <w:sz w:val="28"/>
          <w:szCs w:val="28"/>
          <w:lang w:eastAsia="ru-RU"/>
        </w:rPr>
      </w:pPr>
    </w:p>
    <w:p w14:paraId="1AA0D0D1" w14:textId="77777777" w:rsidR="00D54CAD" w:rsidRPr="00D54CAD" w:rsidRDefault="00D54CAD" w:rsidP="00D54CAD">
      <w:pPr>
        <w:spacing w:after="0" w:line="240" w:lineRule="auto"/>
        <w:ind w:firstLine="567"/>
        <w:jc w:val="both"/>
        <w:rPr>
          <w:rFonts w:ascii="Times New Roman" w:eastAsia="Times New Roman" w:hAnsi="Times New Roman" w:cs="Times New Roman"/>
          <w:sz w:val="28"/>
          <w:szCs w:val="28"/>
          <w:lang w:eastAsia="ru-RU"/>
        </w:rPr>
      </w:pPr>
      <w:r w:rsidRPr="00D54CAD">
        <w:rPr>
          <w:rFonts w:ascii="Times New Roman" w:eastAsia="Times New Roman" w:hAnsi="Times New Roman" w:cs="Times New Roman"/>
          <w:sz w:val="28"/>
          <w:szCs w:val="28"/>
          <w:lang w:eastAsia="ru-RU"/>
        </w:rPr>
        <w:t>Руководствуясь пунктом 1 части 10 статьи 35, статьей 44 Федерального закона от 06.10.2003 № 131-ФЗ «Об общих принципах организации местного самоуправления в Российской Федерации» (с последующими изменениями), статьей 20 Устава Полеологовского  сельсовета Бессоновского района Пензенской области,</w:t>
      </w:r>
    </w:p>
    <w:p w14:paraId="26778F42" w14:textId="77777777" w:rsidR="00D54CAD" w:rsidRPr="00D54CAD" w:rsidRDefault="00D54CAD" w:rsidP="00D54CAD">
      <w:pPr>
        <w:spacing w:after="0" w:line="240" w:lineRule="auto"/>
        <w:ind w:firstLine="567"/>
        <w:jc w:val="both"/>
        <w:rPr>
          <w:rFonts w:ascii="Times New Roman" w:eastAsia="Times New Roman" w:hAnsi="Times New Roman" w:cs="Times New Roman"/>
          <w:spacing w:val="-6"/>
          <w:sz w:val="28"/>
          <w:szCs w:val="28"/>
          <w:lang w:eastAsia="ru-RU"/>
        </w:rPr>
      </w:pPr>
    </w:p>
    <w:p w14:paraId="53BFACB2" w14:textId="77777777" w:rsidR="00D54CAD" w:rsidRPr="00D54CAD" w:rsidRDefault="00D54CAD" w:rsidP="00D54CAD">
      <w:pPr>
        <w:spacing w:after="0" w:line="240" w:lineRule="auto"/>
        <w:ind w:left="-567" w:firstLine="567"/>
        <w:jc w:val="center"/>
        <w:rPr>
          <w:rFonts w:ascii="Times New Roman" w:eastAsia="Times New Roman" w:hAnsi="Times New Roman" w:cs="Times New Roman"/>
          <w:spacing w:val="-6"/>
          <w:sz w:val="28"/>
          <w:szCs w:val="28"/>
          <w:lang w:eastAsia="ru-RU"/>
        </w:rPr>
      </w:pPr>
      <w:r w:rsidRPr="00D54CAD">
        <w:rPr>
          <w:rFonts w:ascii="Times New Roman" w:eastAsia="Times New Roman" w:hAnsi="Times New Roman" w:cs="Times New Roman"/>
          <w:b/>
          <w:spacing w:val="-6"/>
          <w:sz w:val="28"/>
          <w:szCs w:val="28"/>
          <w:lang w:eastAsia="ru-RU"/>
        </w:rPr>
        <w:t>Комитет местного самоуправления Полеологовского сельсовета Бессоновского района Пензенской области решил:</w:t>
      </w:r>
    </w:p>
    <w:p w14:paraId="7B50FAB5" w14:textId="77777777" w:rsidR="00D54CAD" w:rsidRPr="00D54CAD" w:rsidRDefault="00D54CAD" w:rsidP="00D54CAD">
      <w:pPr>
        <w:spacing w:after="0" w:line="240" w:lineRule="auto"/>
        <w:ind w:left="-567" w:firstLine="567"/>
        <w:jc w:val="center"/>
        <w:rPr>
          <w:rFonts w:ascii="Times New Roman" w:eastAsia="Times New Roman" w:hAnsi="Times New Roman" w:cs="Times New Roman"/>
          <w:spacing w:val="-6"/>
          <w:sz w:val="28"/>
          <w:szCs w:val="28"/>
          <w:lang w:eastAsia="ru-RU"/>
        </w:rPr>
      </w:pPr>
    </w:p>
    <w:p w14:paraId="6CAEEDFC" w14:textId="77777777" w:rsidR="00D54CAD" w:rsidRPr="00D54CAD" w:rsidRDefault="00D54CAD" w:rsidP="00D54CAD">
      <w:pPr>
        <w:widowControl w:val="0"/>
        <w:numPr>
          <w:ilvl w:val="0"/>
          <w:numId w:val="44"/>
        </w:numPr>
        <w:spacing w:after="0" w:line="240" w:lineRule="auto"/>
        <w:ind w:left="0" w:firstLine="567"/>
        <w:jc w:val="both"/>
        <w:rPr>
          <w:rFonts w:ascii="Times New Roman" w:eastAsia="Times New Roman" w:hAnsi="Times New Roman" w:cs="Times New Roman"/>
          <w:sz w:val="28"/>
          <w:szCs w:val="28"/>
          <w:lang w:eastAsia="ru-RU"/>
        </w:rPr>
      </w:pPr>
      <w:r w:rsidRPr="00D54CAD">
        <w:rPr>
          <w:rFonts w:ascii="Times New Roman" w:eastAsia="Times New Roman" w:hAnsi="Times New Roman" w:cs="Times New Roman"/>
          <w:sz w:val="28"/>
          <w:szCs w:val="28"/>
          <w:lang w:eastAsia="ru-RU"/>
        </w:rPr>
        <w:t>Внести в Устав Полеологовского сельсовета Бессоновского</w:t>
      </w:r>
      <w:r w:rsidRPr="00D54CAD">
        <w:rPr>
          <w:rFonts w:ascii="Times New Roman" w:eastAsia="Times New Roman" w:hAnsi="Times New Roman" w:cs="Times New Roman"/>
          <w:i/>
          <w:sz w:val="28"/>
          <w:szCs w:val="28"/>
          <w:lang w:eastAsia="ru-RU"/>
        </w:rPr>
        <w:t xml:space="preserve"> </w:t>
      </w:r>
      <w:r w:rsidRPr="00D54CAD">
        <w:rPr>
          <w:rFonts w:ascii="Times New Roman" w:eastAsia="Times New Roman" w:hAnsi="Times New Roman" w:cs="Times New Roman"/>
          <w:sz w:val="28"/>
          <w:szCs w:val="28"/>
          <w:lang w:eastAsia="ru-RU"/>
        </w:rPr>
        <w:t>района Пензенской области следующие изменения:</w:t>
      </w:r>
    </w:p>
    <w:p w14:paraId="0DECBCAF" w14:textId="77777777" w:rsidR="00D54CAD" w:rsidRPr="00D54CAD" w:rsidRDefault="00D54CAD" w:rsidP="00D54CAD">
      <w:pPr>
        <w:autoSpaceDE w:val="0"/>
        <w:autoSpaceDN w:val="0"/>
        <w:adjustRightInd w:val="0"/>
        <w:spacing w:after="0" w:line="240" w:lineRule="auto"/>
        <w:ind w:firstLine="567"/>
        <w:jc w:val="both"/>
        <w:rPr>
          <w:rFonts w:ascii="Times New Roman" w:eastAsia="Times New Roman" w:hAnsi="Times New Roman" w:cs="Times New Roman"/>
          <w:b/>
          <w:sz w:val="28"/>
          <w:szCs w:val="28"/>
          <w:lang w:eastAsia="ru-RU"/>
        </w:rPr>
      </w:pPr>
      <w:r w:rsidRPr="00D54CAD">
        <w:rPr>
          <w:rFonts w:ascii="Times New Roman" w:eastAsia="Times New Roman" w:hAnsi="Times New Roman" w:cs="Times New Roman"/>
          <w:b/>
          <w:sz w:val="28"/>
          <w:szCs w:val="28"/>
          <w:lang w:eastAsia="ru-RU"/>
        </w:rPr>
        <w:t xml:space="preserve">1) в части 1 статьи 4: </w:t>
      </w:r>
    </w:p>
    <w:p w14:paraId="4E0F3AD9" w14:textId="77777777" w:rsidR="00D54CAD" w:rsidRPr="00D54CAD" w:rsidRDefault="00D54CAD" w:rsidP="00D54CAD">
      <w:pPr>
        <w:spacing w:after="0" w:line="240" w:lineRule="auto"/>
        <w:ind w:left="-567" w:right="-1" w:firstLine="1134"/>
        <w:jc w:val="both"/>
        <w:rPr>
          <w:rFonts w:ascii="Times New Roman" w:eastAsia="Times New Roman" w:hAnsi="Times New Roman" w:cs="Times New Roman"/>
          <w:sz w:val="28"/>
          <w:szCs w:val="28"/>
          <w:u w:val="single"/>
          <w:lang w:eastAsia="ru-RU"/>
        </w:rPr>
      </w:pPr>
      <w:r w:rsidRPr="00D54CAD">
        <w:rPr>
          <w:rFonts w:ascii="Times New Roman" w:eastAsia="Times New Roman" w:hAnsi="Times New Roman" w:cs="Times New Roman"/>
          <w:sz w:val="28"/>
          <w:szCs w:val="28"/>
          <w:u w:val="single"/>
          <w:lang w:eastAsia="ru-RU"/>
        </w:rPr>
        <w:t>а) пункт 5.1 изложить в следующей редакции:</w:t>
      </w:r>
    </w:p>
    <w:p w14:paraId="3951764B" w14:textId="77777777" w:rsidR="00D54CAD" w:rsidRPr="00D54CAD" w:rsidRDefault="00D54CAD" w:rsidP="00D54CAD">
      <w:pPr>
        <w:spacing w:after="0" w:line="240" w:lineRule="auto"/>
        <w:ind w:right="-1" w:firstLine="567"/>
        <w:jc w:val="both"/>
        <w:rPr>
          <w:rFonts w:ascii="Times New Roman" w:eastAsia="Times New Roman" w:hAnsi="Times New Roman" w:cs="Times New Roman"/>
          <w:bCs/>
          <w:sz w:val="28"/>
          <w:szCs w:val="28"/>
          <w:lang w:eastAsia="ru-RU"/>
        </w:rPr>
      </w:pPr>
      <w:r w:rsidRPr="00D54CAD">
        <w:rPr>
          <w:rFonts w:ascii="Times New Roman" w:eastAsia="Times New Roman" w:hAnsi="Times New Roman" w:cs="Times New Roman"/>
          <w:sz w:val="28"/>
          <w:szCs w:val="28"/>
          <w:lang w:eastAsia="ru-RU"/>
        </w:rPr>
        <w:t xml:space="preserve">«5.1) </w:t>
      </w:r>
      <w:r w:rsidRPr="00D54CAD">
        <w:rPr>
          <w:rFonts w:ascii="Times New Roman" w:eastAsia="Times New Roman" w:hAnsi="Times New Roman" w:cs="Times New Roman"/>
          <w:bCs/>
          <w:sz w:val="28"/>
          <w:szCs w:val="28"/>
          <w:lang w:eastAsia="ru-RU"/>
        </w:rPr>
        <w:t xml:space="preserve">дорожная деятельность в отношении автомобильных дорог местного значения в границах населенных пунктов </w:t>
      </w:r>
      <w:r w:rsidRPr="00D54CAD">
        <w:rPr>
          <w:rFonts w:ascii="Times New Roman" w:eastAsia="Times New Roman" w:hAnsi="Times New Roman" w:cs="Times New Roman"/>
          <w:sz w:val="28"/>
          <w:szCs w:val="28"/>
          <w:lang w:eastAsia="ru-RU"/>
        </w:rPr>
        <w:t>Полеологовского  сельсовета Бессоновского района Пензенской области</w:t>
      </w:r>
      <w:r w:rsidRPr="00D54CAD">
        <w:rPr>
          <w:rFonts w:ascii="Times New Roman" w:eastAsia="Times New Roman" w:hAnsi="Times New Roman" w:cs="Times New Roman"/>
          <w:bCs/>
          <w:sz w:val="28"/>
          <w:szCs w:val="28"/>
          <w:lang w:eastAsia="ru-RU"/>
        </w:rPr>
        <w:t xml:space="preserve">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w:t>
      </w:r>
      <w:r w:rsidRPr="00D54CAD">
        <w:rPr>
          <w:rFonts w:ascii="Times New Roman" w:eastAsia="Times New Roman" w:hAnsi="Times New Roman" w:cs="Times New Roman"/>
          <w:sz w:val="28"/>
          <w:szCs w:val="28"/>
          <w:lang w:eastAsia="ru-RU"/>
        </w:rPr>
        <w:t>Полеологовского  сельсовета Бессоновского района Пензенской области</w:t>
      </w:r>
      <w:r w:rsidRPr="00D54CAD">
        <w:rPr>
          <w:rFonts w:ascii="Times New Roman" w:eastAsia="Times New Roman" w:hAnsi="Times New Roman" w:cs="Times New Roman"/>
          <w:bCs/>
          <w:sz w:val="28"/>
          <w:szCs w:val="28"/>
          <w:lang w:eastAsia="ru-RU"/>
        </w:rPr>
        <w:t>,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14:paraId="0533DE76" w14:textId="77777777" w:rsidR="00D54CAD" w:rsidRPr="00D54CAD" w:rsidRDefault="00D54CAD" w:rsidP="00D54CAD">
      <w:pPr>
        <w:spacing w:after="0" w:line="240" w:lineRule="auto"/>
        <w:ind w:right="-1" w:firstLine="567"/>
        <w:jc w:val="both"/>
        <w:rPr>
          <w:rFonts w:ascii="Times New Roman" w:eastAsia="Times New Roman" w:hAnsi="Times New Roman" w:cs="Times New Roman"/>
          <w:bCs/>
          <w:sz w:val="28"/>
          <w:szCs w:val="28"/>
          <w:lang w:eastAsia="ru-RU"/>
        </w:rPr>
      </w:pPr>
    </w:p>
    <w:p w14:paraId="31EA05B9" w14:textId="77777777" w:rsidR="00D54CAD" w:rsidRPr="00D54CAD" w:rsidRDefault="00D54CAD" w:rsidP="00D54CAD">
      <w:pPr>
        <w:spacing w:after="0" w:line="240" w:lineRule="auto"/>
        <w:ind w:right="-1" w:firstLine="567"/>
        <w:jc w:val="both"/>
        <w:rPr>
          <w:rFonts w:ascii="Times New Roman" w:eastAsia="Times New Roman" w:hAnsi="Times New Roman" w:cs="Times New Roman"/>
          <w:sz w:val="28"/>
          <w:szCs w:val="28"/>
          <w:u w:val="single"/>
          <w:lang w:eastAsia="ru-RU"/>
        </w:rPr>
      </w:pPr>
      <w:r w:rsidRPr="00D54CAD">
        <w:rPr>
          <w:rFonts w:ascii="Times New Roman" w:eastAsia="Times New Roman" w:hAnsi="Times New Roman" w:cs="Times New Roman"/>
          <w:sz w:val="28"/>
          <w:szCs w:val="28"/>
          <w:u w:val="single"/>
          <w:lang w:eastAsia="ru-RU"/>
        </w:rPr>
        <w:t>б) пункт 18 изложить в следующей редакции:</w:t>
      </w:r>
    </w:p>
    <w:p w14:paraId="79EA4E2A" w14:textId="77777777" w:rsidR="00D54CAD" w:rsidRPr="00D54CAD" w:rsidRDefault="00D54CAD" w:rsidP="00D54CAD">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54CAD">
        <w:rPr>
          <w:rFonts w:ascii="Times New Roman" w:eastAsia="Times New Roman" w:hAnsi="Times New Roman" w:cs="Times New Roman"/>
          <w:sz w:val="28"/>
          <w:szCs w:val="28"/>
          <w:lang w:eastAsia="ru-RU"/>
        </w:rPr>
        <w:lastRenderedPageBreak/>
        <w:t>«18) утверждение правил благоустройства территории Полеологовского  сельсовета Бессоновского района Пензенской области, осуществление муниципального контроля в сфере благоустройства, предметом которого является соблюдение правил благоустройства территории Полеологовского  сельсовета Бессоновского района Пензенской области,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Полеологовского  сельсовета Бессоновского района Пензенской области</w:t>
      </w:r>
      <w:r w:rsidRPr="00D54CAD">
        <w:rPr>
          <w:rFonts w:ascii="Times New Roman" w:eastAsia="Times New Roman" w:hAnsi="Times New Roman" w:cs="Times New Roman"/>
          <w:i/>
          <w:sz w:val="28"/>
          <w:szCs w:val="28"/>
          <w:lang w:eastAsia="ru-RU"/>
        </w:rPr>
        <w:t xml:space="preserve"> </w:t>
      </w:r>
      <w:r w:rsidRPr="00D54CAD">
        <w:rPr>
          <w:rFonts w:ascii="Times New Roman" w:eastAsia="Times New Roman" w:hAnsi="Times New Roman" w:cs="Times New Roman"/>
          <w:sz w:val="28"/>
          <w:szCs w:val="28"/>
          <w:lang w:eastAsia="ru-RU"/>
        </w:rPr>
        <w:t>в соответствии с указанными правилами;»;</w:t>
      </w:r>
    </w:p>
    <w:p w14:paraId="2CC597CC" w14:textId="77777777" w:rsidR="00D54CAD" w:rsidRPr="00D54CAD" w:rsidRDefault="00D54CAD" w:rsidP="00D54CAD">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14:paraId="335D2E5F" w14:textId="77777777" w:rsidR="00D54CAD" w:rsidRPr="00D54CAD" w:rsidRDefault="00D54CAD" w:rsidP="00D54CAD">
      <w:pPr>
        <w:autoSpaceDE w:val="0"/>
        <w:autoSpaceDN w:val="0"/>
        <w:adjustRightInd w:val="0"/>
        <w:spacing w:after="0" w:line="240" w:lineRule="auto"/>
        <w:ind w:firstLine="540"/>
        <w:jc w:val="both"/>
        <w:rPr>
          <w:rFonts w:ascii="Times New Roman" w:eastAsia="Times New Roman" w:hAnsi="Times New Roman" w:cs="Times New Roman"/>
          <w:b/>
          <w:sz w:val="28"/>
          <w:szCs w:val="28"/>
          <w:lang w:eastAsia="ru-RU"/>
        </w:rPr>
      </w:pPr>
      <w:r w:rsidRPr="00D54CAD">
        <w:rPr>
          <w:rFonts w:ascii="Times New Roman" w:eastAsia="Times New Roman" w:hAnsi="Times New Roman" w:cs="Times New Roman"/>
          <w:b/>
          <w:sz w:val="28"/>
          <w:szCs w:val="28"/>
          <w:lang w:eastAsia="ru-RU"/>
        </w:rPr>
        <w:t>2) пункт 25 части 8 статьи 20 изложить в следующей редакции:</w:t>
      </w:r>
    </w:p>
    <w:p w14:paraId="18C8D45F" w14:textId="77777777" w:rsidR="00D54CAD" w:rsidRPr="00D54CAD" w:rsidRDefault="00D54CAD" w:rsidP="00D54CAD">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54CAD">
        <w:rPr>
          <w:rFonts w:ascii="Times New Roman" w:eastAsia="Times New Roman" w:hAnsi="Times New Roman" w:cs="Times New Roman"/>
          <w:sz w:val="28"/>
          <w:szCs w:val="28"/>
          <w:lang w:eastAsia="ru-RU"/>
        </w:rPr>
        <w:t>«25) определение органов местного самоуправления Полеологовского сельсовета Бессоновского района Пензенской области, уполномоченных на осуществление муниципального контроля в соответствии с Федеральным законом от 31 июля 2020 года № 248-ФЗ «О государственном контроле (надзоре) и муниципальном контроле в Российской Федерации.»;</w:t>
      </w:r>
    </w:p>
    <w:p w14:paraId="6B87FC87" w14:textId="77777777" w:rsidR="00D54CAD" w:rsidRPr="00D54CAD" w:rsidRDefault="00D54CAD" w:rsidP="00D54CAD">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14:paraId="5AEFB3D6" w14:textId="77777777" w:rsidR="00D54CAD" w:rsidRPr="00D54CAD" w:rsidRDefault="00D54CAD" w:rsidP="00D54CAD">
      <w:pPr>
        <w:autoSpaceDE w:val="0"/>
        <w:autoSpaceDN w:val="0"/>
        <w:adjustRightInd w:val="0"/>
        <w:spacing w:after="0" w:line="240" w:lineRule="auto"/>
        <w:ind w:firstLine="567"/>
        <w:jc w:val="both"/>
        <w:rPr>
          <w:rFonts w:ascii="Times New Roman" w:eastAsia="Times New Roman" w:hAnsi="Times New Roman" w:cs="Times New Roman"/>
          <w:b/>
          <w:sz w:val="28"/>
          <w:szCs w:val="28"/>
          <w:lang w:eastAsia="ru-RU"/>
        </w:rPr>
      </w:pPr>
      <w:r w:rsidRPr="00D54CAD">
        <w:rPr>
          <w:rFonts w:ascii="Times New Roman" w:eastAsia="Times New Roman" w:hAnsi="Times New Roman" w:cs="Times New Roman"/>
          <w:b/>
          <w:sz w:val="28"/>
          <w:szCs w:val="28"/>
          <w:lang w:eastAsia="ru-RU"/>
        </w:rPr>
        <w:t>3) пункт 7 части 14 статьи 21 изложить в следующей редакции:</w:t>
      </w:r>
    </w:p>
    <w:p w14:paraId="38D30F0E" w14:textId="77777777" w:rsidR="00D54CAD" w:rsidRPr="00D54CAD" w:rsidRDefault="00D54CAD" w:rsidP="00D54CAD">
      <w:pPr>
        <w:autoSpaceDE w:val="0"/>
        <w:autoSpaceDN w:val="0"/>
        <w:adjustRightInd w:val="0"/>
        <w:spacing w:after="0" w:line="240" w:lineRule="auto"/>
        <w:ind w:firstLine="539"/>
        <w:jc w:val="both"/>
        <w:rPr>
          <w:rFonts w:ascii="Times New Roman" w:eastAsia="Times New Roman" w:hAnsi="Times New Roman" w:cs="Times New Roman"/>
          <w:sz w:val="28"/>
          <w:szCs w:val="28"/>
          <w:lang w:eastAsia="ru-RU"/>
        </w:rPr>
      </w:pPr>
      <w:r w:rsidRPr="00D54CAD">
        <w:rPr>
          <w:rFonts w:ascii="Times New Roman" w:eastAsia="Times New Roman" w:hAnsi="Times New Roman" w:cs="Times New Roman"/>
          <w:sz w:val="28"/>
          <w:szCs w:val="28"/>
          <w:lang w:eastAsia="ru-RU"/>
        </w:rPr>
        <w:t>«7)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14:paraId="13F55EA9" w14:textId="77777777" w:rsidR="00D54CAD" w:rsidRPr="00D54CAD" w:rsidRDefault="00D54CAD" w:rsidP="00D54CAD">
      <w:pPr>
        <w:autoSpaceDE w:val="0"/>
        <w:autoSpaceDN w:val="0"/>
        <w:adjustRightInd w:val="0"/>
        <w:spacing w:after="0" w:line="240" w:lineRule="auto"/>
        <w:ind w:firstLine="539"/>
        <w:jc w:val="both"/>
        <w:rPr>
          <w:rFonts w:ascii="Times New Roman" w:eastAsia="Times New Roman" w:hAnsi="Times New Roman" w:cs="Times New Roman"/>
          <w:sz w:val="28"/>
          <w:szCs w:val="28"/>
          <w:lang w:eastAsia="ru-RU"/>
        </w:rPr>
      </w:pPr>
    </w:p>
    <w:p w14:paraId="473D3350" w14:textId="77777777" w:rsidR="00D54CAD" w:rsidRPr="00D54CAD" w:rsidRDefault="00D54CAD" w:rsidP="00D54CAD">
      <w:pPr>
        <w:autoSpaceDE w:val="0"/>
        <w:autoSpaceDN w:val="0"/>
        <w:adjustRightInd w:val="0"/>
        <w:spacing w:after="0" w:line="240" w:lineRule="auto"/>
        <w:ind w:firstLine="540"/>
        <w:jc w:val="both"/>
        <w:rPr>
          <w:rFonts w:ascii="Times New Roman" w:eastAsia="Times New Roman" w:hAnsi="Times New Roman" w:cs="Times New Roman"/>
          <w:b/>
          <w:sz w:val="28"/>
          <w:szCs w:val="28"/>
          <w:lang w:eastAsia="ru-RU"/>
        </w:rPr>
      </w:pPr>
      <w:r w:rsidRPr="00D54CAD">
        <w:rPr>
          <w:rFonts w:ascii="Times New Roman" w:eastAsia="Times New Roman" w:hAnsi="Times New Roman" w:cs="Times New Roman"/>
          <w:b/>
          <w:sz w:val="28"/>
          <w:szCs w:val="28"/>
          <w:lang w:eastAsia="ru-RU"/>
        </w:rPr>
        <w:t>4) пункт 9 части 11 статьи 22 изложить в следующей редакции:</w:t>
      </w:r>
    </w:p>
    <w:p w14:paraId="11E66D91" w14:textId="77777777" w:rsidR="00D54CAD" w:rsidRPr="00D54CAD" w:rsidRDefault="00D54CAD" w:rsidP="00D54CAD">
      <w:pPr>
        <w:autoSpaceDE w:val="0"/>
        <w:autoSpaceDN w:val="0"/>
        <w:adjustRightInd w:val="0"/>
        <w:spacing w:after="0" w:line="240" w:lineRule="auto"/>
        <w:ind w:firstLine="539"/>
        <w:jc w:val="both"/>
        <w:rPr>
          <w:rFonts w:ascii="Times New Roman" w:eastAsia="Times New Roman" w:hAnsi="Times New Roman" w:cs="Times New Roman"/>
          <w:sz w:val="28"/>
          <w:szCs w:val="28"/>
          <w:lang w:eastAsia="ru-RU"/>
        </w:rPr>
      </w:pPr>
      <w:r w:rsidRPr="00D54CAD">
        <w:rPr>
          <w:rFonts w:ascii="Times New Roman" w:eastAsia="Times New Roman" w:hAnsi="Times New Roman" w:cs="Times New Roman"/>
          <w:sz w:val="28"/>
          <w:szCs w:val="28"/>
          <w:lang w:eastAsia="ru-RU"/>
        </w:rPr>
        <w:t>«9)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14:paraId="5005FD8F" w14:textId="77777777" w:rsidR="00D54CAD" w:rsidRPr="00D54CAD" w:rsidRDefault="00D54CAD" w:rsidP="00D54CAD">
      <w:pPr>
        <w:autoSpaceDE w:val="0"/>
        <w:autoSpaceDN w:val="0"/>
        <w:adjustRightInd w:val="0"/>
        <w:spacing w:after="0" w:line="240" w:lineRule="auto"/>
        <w:ind w:firstLine="539"/>
        <w:jc w:val="both"/>
        <w:rPr>
          <w:rFonts w:ascii="Times New Roman" w:eastAsia="Times New Roman" w:hAnsi="Times New Roman" w:cs="Times New Roman"/>
          <w:sz w:val="28"/>
          <w:szCs w:val="28"/>
          <w:lang w:eastAsia="ru-RU"/>
        </w:rPr>
      </w:pPr>
    </w:p>
    <w:p w14:paraId="10DD4566" w14:textId="77777777" w:rsidR="00D54CAD" w:rsidRPr="00D54CAD" w:rsidRDefault="00D54CAD" w:rsidP="00D54CAD">
      <w:pPr>
        <w:autoSpaceDE w:val="0"/>
        <w:autoSpaceDN w:val="0"/>
        <w:adjustRightInd w:val="0"/>
        <w:spacing w:after="0" w:line="240" w:lineRule="auto"/>
        <w:ind w:firstLine="539"/>
        <w:jc w:val="both"/>
        <w:rPr>
          <w:rFonts w:ascii="Times New Roman" w:eastAsia="Times New Roman" w:hAnsi="Times New Roman" w:cs="Times New Roman"/>
          <w:sz w:val="28"/>
          <w:szCs w:val="28"/>
          <w:lang w:eastAsia="ru-RU"/>
        </w:rPr>
      </w:pPr>
    </w:p>
    <w:p w14:paraId="13BC037E" w14:textId="77777777" w:rsidR="00D54CAD" w:rsidRPr="00D54CAD" w:rsidRDefault="00D54CAD" w:rsidP="00D54CAD">
      <w:pPr>
        <w:autoSpaceDE w:val="0"/>
        <w:autoSpaceDN w:val="0"/>
        <w:adjustRightInd w:val="0"/>
        <w:spacing w:after="0" w:line="240" w:lineRule="auto"/>
        <w:ind w:firstLine="539"/>
        <w:jc w:val="both"/>
        <w:rPr>
          <w:rFonts w:ascii="Times New Roman" w:eastAsia="Times New Roman" w:hAnsi="Times New Roman" w:cs="Times New Roman"/>
          <w:b/>
          <w:sz w:val="28"/>
          <w:szCs w:val="28"/>
          <w:lang w:eastAsia="ru-RU"/>
        </w:rPr>
      </w:pPr>
      <w:r w:rsidRPr="00D54CAD">
        <w:rPr>
          <w:rFonts w:ascii="Times New Roman" w:eastAsia="Times New Roman" w:hAnsi="Times New Roman" w:cs="Times New Roman"/>
          <w:b/>
          <w:sz w:val="28"/>
          <w:szCs w:val="28"/>
          <w:lang w:eastAsia="ru-RU"/>
        </w:rPr>
        <w:t>5) в статье 23:</w:t>
      </w:r>
    </w:p>
    <w:p w14:paraId="2EDEBD69" w14:textId="77777777" w:rsidR="00D54CAD" w:rsidRPr="00D54CAD" w:rsidRDefault="00D54CAD" w:rsidP="00D54CAD">
      <w:pPr>
        <w:autoSpaceDE w:val="0"/>
        <w:autoSpaceDN w:val="0"/>
        <w:adjustRightInd w:val="0"/>
        <w:spacing w:after="0" w:line="240" w:lineRule="auto"/>
        <w:ind w:firstLine="539"/>
        <w:jc w:val="both"/>
        <w:rPr>
          <w:rFonts w:ascii="Times New Roman" w:eastAsia="Times New Roman" w:hAnsi="Times New Roman" w:cs="Times New Roman"/>
          <w:sz w:val="28"/>
          <w:szCs w:val="28"/>
          <w:u w:val="single"/>
          <w:lang w:eastAsia="ru-RU"/>
        </w:rPr>
      </w:pPr>
      <w:r w:rsidRPr="00D54CAD">
        <w:rPr>
          <w:rFonts w:ascii="Times New Roman" w:eastAsia="Times New Roman" w:hAnsi="Times New Roman" w:cs="Times New Roman"/>
          <w:sz w:val="28"/>
          <w:szCs w:val="28"/>
          <w:u w:val="single"/>
          <w:lang w:eastAsia="ru-RU"/>
        </w:rPr>
        <w:lastRenderedPageBreak/>
        <w:t>а) часть 6 дополнить пунктом 7.1 следующего содержания:</w:t>
      </w:r>
    </w:p>
    <w:p w14:paraId="3215274F" w14:textId="77777777" w:rsidR="00D54CAD" w:rsidRPr="00D54CAD" w:rsidRDefault="00D54CAD" w:rsidP="00D54CAD">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54CAD">
        <w:rPr>
          <w:rFonts w:ascii="Times New Roman" w:eastAsia="Times New Roman" w:hAnsi="Times New Roman" w:cs="Times New Roman"/>
          <w:sz w:val="28"/>
          <w:szCs w:val="28"/>
          <w:lang w:eastAsia="ru-RU"/>
        </w:rPr>
        <w:t>«7.1) обязан сообщить в письменной форме главе Полеологовского  сельсовета Бессоновского района Пензенской области о прекращении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или приобретении гражданства (подданства) иностранного государства либо получении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в день, когда ему стало известно об этом, но не позднее пяти рабочих дней со дня прекращения гражданства Российской Федерации либо гражданства иностранного государства или приобретения гражданства (подданства) иностранного государства либо получения вида на жительство или иного документа, предусмотренного настоящим пунктом;»;</w:t>
      </w:r>
    </w:p>
    <w:p w14:paraId="7091C415" w14:textId="77777777" w:rsidR="00D54CAD" w:rsidRPr="00D54CAD" w:rsidRDefault="00D54CAD" w:rsidP="00D54CAD">
      <w:pPr>
        <w:autoSpaceDE w:val="0"/>
        <w:autoSpaceDN w:val="0"/>
        <w:adjustRightInd w:val="0"/>
        <w:spacing w:after="0" w:line="240" w:lineRule="auto"/>
        <w:ind w:firstLine="540"/>
        <w:jc w:val="both"/>
        <w:rPr>
          <w:rFonts w:ascii="Times New Roman" w:eastAsia="Times New Roman" w:hAnsi="Times New Roman" w:cs="Times New Roman"/>
          <w:sz w:val="28"/>
          <w:szCs w:val="28"/>
          <w:u w:val="single"/>
          <w:lang w:eastAsia="ru-RU"/>
        </w:rPr>
      </w:pPr>
      <w:r w:rsidRPr="00D54CAD">
        <w:rPr>
          <w:rFonts w:ascii="Times New Roman" w:eastAsia="Times New Roman" w:hAnsi="Times New Roman" w:cs="Times New Roman"/>
          <w:sz w:val="28"/>
          <w:szCs w:val="28"/>
          <w:u w:val="single"/>
          <w:lang w:eastAsia="ru-RU"/>
        </w:rPr>
        <w:t>б) пункт 9 части 8 изложить в следующей редакции:</w:t>
      </w:r>
    </w:p>
    <w:p w14:paraId="231C5749" w14:textId="77777777" w:rsidR="00D54CAD" w:rsidRPr="00D54CAD" w:rsidRDefault="00D54CAD" w:rsidP="00D54CAD">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54CAD">
        <w:rPr>
          <w:rFonts w:ascii="Times New Roman" w:eastAsia="Times New Roman" w:hAnsi="Times New Roman" w:cs="Times New Roman"/>
          <w:sz w:val="28"/>
          <w:szCs w:val="28"/>
          <w:lang w:eastAsia="ru-RU"/>
        </w:rPr>
        <w:t>«9)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14:paraId="114D5687" w14:textId="77777777" w:rsidR="00D54CAD" w:rsidRPr="00D54CAD" w:rsidRDefault="00D54CAD" w:rsidP="00D54CAD">
      <w:pPr>
        <w:autoSpaceDE w:val="0"/>
        <w:autoSpaceDN w:val="0"/>
        <w:adjustRightInd w:val="0"/>
        <w:spacing w:after="0" w:line="240" w:lineRule="auto"/>
        <w:ind w:firstLine="540"/>
        <w:jc w:val="both"/>
        <w:rPr>
          <w:rFonts w:ascii="Times New Roman" w:eastAsia="Times New Roman" w:hAnsi="Times New Roman" w:cs="Times New Roman"/>
          <w:sz w:val="28"/>
          <w:szCs w:val="28"/>
          <w:u w:val="single"/>
          <w:lang w:eastAsia="ru-RU"/>
        </w:rPr>
      </w:pPr>
      <w:r w:rsidRPr="00D54CAD">
        <w:rPr>
          <w:rFonts w:ascii="Times New Roman" w:eastAsia="Times New Roman" w:hAnsi="Times New Roman" w:cs="Times New Roman"/>
          <w:sz w:val="28"/>
          <w:szCs w:val="28"/>
          <w:u w:val="single"/>
          <w:lang w:eastAsia="ru-RU"/>
        </w:rPr>
        <w:t>в) часть 9 изложить в следующей редакции:</w:t>
      </w:r>
    </w:p>
    <w:p w14:paraId="5EFD25B3" w14:textId="77777777" w:rsidR="00D54CAD" w:rsidRPr="00D54CAD" w:rsidRDefault="00D54CAD" w:rsidP="00D54CAD">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54CAD">
        <w:rPr>
          <w:rFonts w:ascii="Times New Roman" w:eastAsia="Times New Roman" w:hAnsi="Times New Roman" w:cs="Times New Roman"/>
          <w:sz w:val="28"/>
          <w:szCs w:val="28"/>
          <w:lang w:eastAsia="ru-RU"/>
        </w:rPr>
        <w:t>«9. В случае досрочного прекращения полномочий главы администрации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 соответствии с решением Комитета местного самоуправления временно исполняет муниципальный служащий.</w:t>
      </w:r>
    </w:p>
    <w:p w14:paraId="309C27C2" w14:textId="77777777" w:rsidR="00D54CAD" w:rsidRPr="00D54CAD" w:rsidRDefault="00D54CAD" w:rsidP="00D54CAD">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54CAD">
        <w:rPr>
          <w:rFonts w:ascii="Times New Roman" w:eastAsia="Times New Roman" w:hAnsi="Times New Roman" w:cs="Times New Roman"/>
          <w:sz w:val="28"/>
          <w:szCs w:val="28"/>
          <w:lang w:eastAsia="ru-RU"/>
        </w:rPr>
        <w:t>В иных случаях временного отсутствия главы администрации, предусмотренных законодательством Российской Федерации, за исключением случаев, указанных в абзаце третьем части 9 настоящей статьи, его полномочия исполняет муниципальный служащий в соответствии с решением Комитета местного самоуправления.</w:t>
      </w:r>
    </w:p>
    <w:p w14:paraId="71AE0E3F" w14:textId="77777777" w:rsidR="00D54CAD" w:rsidRPr="00D54CAD" w:rsidRDefault="00D54CAD" w:rsidP="00D54CAD">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54CAD">
        <w:rPr>
          <w:rFonts w:ascii="Times New Roman" w:eastAsia="Times New Roman" w:hAnsi="Times New Roman" w:cs="Times New Roman"/>
          <w:sz w:val="28"/>
          <w:szCs w:val="28"/>
          <w:lang w:eastAsia="ru-RU"/>
        </w:rPr>
        <w:t>В случае временного отсутствия главы администрации по причине отпуска, временной нетрудоспособности, командировки его полномочия исполняет муниципальный служащий в соответствии с правовым актом администрации.»;</w:t>
      </w:r>
    </w:p>
    <w:p w14:paraId="3D657FBF" w14:textId="77777777" w:rsidR="00D54CAD" w:rsidRPr="00D54CAD" w:rsidRDefault="00D54CAD" w:rsidP="00D54CAD">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14:paraId="79E29BC6" w14:textId="77777777" w:rsidR="00D54CAD" w:rsidRPr="00D54CAD" w:rsidRDefault="00D54CAD" w:rsidP="00D54CAD">
      <w:pPr>
        <w:autoSpaceDE w:val="0"/>
        <w:autoSpaceDN w:val="0"/>
        <w:adjustRightInd w:val="0"/>
        <w:spacing w:after="0" w:line="240" w:lineRule="auto"/>
        <w:ind w:firstLine="540"/>
        <w:jc w:val="both"/>
        <w:rPr>
          <w:rFonts w:ascii="Times New Roman" w:eastAsia="Times New Roman" w:hAnsi="Times New Roman" w:cs="Times New Roman"/>
          <w:b/>
          <w:sz w:val="28"/>
          <w:szCs w:val="28"/>
          <w:lang w:eastAsia="ru-RU"/>
        </w:rPr>
      </w:pPr>
      <w:r w:rsidRPr="00D54CAD">
        <w:rPr>
          <w:rFonts w:ascii="Times New Roman" w:eastAsia="Times New Roman" w:hAnsi="Times New Roman" w:cs="Times New Roman"/>
          <w:b/>
          <w:sz w:val="28"/>
          <w:szCs w:val="28"/>
          <w:lang w:eastAsia="ru-RU"/>
        </w:rPr>
        <w:lastRenderedPageBreak/>
        <w:t>6) часть 6 статьи 30 изложить в следующей редакции:</w:t>
      </w:r>
    </w:p>
    <w:p w14:paraId="057EEF86" w14:textId="77777777" w:rsidR="00D54CAD" w:rsidRPr="00D54CAD" w:rsidRDefault="00D54CAD" w:rsidP="00D54CAD">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54CAD">
        <w:rPr>
          <w:rFonts w:ascii="Times New Roman" w:eastAsia="Times New Roman" w:hAnsi="Times New Roman" w:cs="Times New Roman"/>
          <w:sz w:val="28"/>
          <w:szCs w:val="28"/>
          <w:lang w:eastAsia="ru-RU"/>
        </w:rPr>
        <w:t>«6. Глава Полеологовского  сельсовета</w:t>
      </w:r>
      <w:r w:rsidRPr="00D54CAD">
        <w:rPr>
          <w:rFonts w:ascii="Times New Roman" w:eastAsia="Times New Roman" w:hAnsi="Times New Roman" w:cs="Times New Roman"/>
          <w:i/>
          <w:sz w:val="28"/>
          <w:szCs w:val="28"/>
          <w:lang w:eastAsia="ru-RU"/>
        </w:rPr>
        <w:t xml:space="preserve"> </w:t>
      </w:r>
      <w:r w:rsidRPr="00D54CAD">
        <w:rPr>
          <w:rFonts w:ascii="Times New Roman" w:eastAsia="Times New Roman" w:hAnsi="Times New Roman" w:cs="Times New Roman"/>
          <w:sz w:val="28"/>
          <w:szCs w:val="28"/>
          <w:lang w:eastAsia="ru-RU"/>
        </w:rPr>
        <w:t xml:space="preserve">Бессоновского района Пензенской области обязан опубликовать (обнародовать) зарегистрированные Устав, муниципальный правовой акт о внесении изменений и дополнений в Устав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уведомления о включении сведений об Уставе, муниципальном правовом акте о внесении изменений в Устав в государственный реестр уставов муниципальных образований субъекта Российской Федерации, предусмотренного </w:t>
      </w:r>
      <w:hyperlink r:id="rId10" w:history="1">
        <w:r w:rsidRPr="00D54CAD">
          <w:rPr>
            <w:rFonts w:ascii="Times New Roman" w:eastAsia="Times New Roman" w:hAnsi="Times New Roman" w:cs="Times New Roman"/>
            <w:sz w:val="28"/>
            <w:szCs w:val="28"/>
            <w:lang w:eastAsia="ru-RU"/>
          </w:rPr>
          <w:t>частью 6 статьи 4</w:t>
        </w:r>
      </w:hyperlink>
      <w:r w:rsidRPr="00D54CAD">
        <w:rPr>
          <w:rFonts w:ascii="Times New Roman" w:eastAsia="Times New Roman" w:hAnsi="Times New Roman" w:cs="Times New Roman"/>
          <w:sz w:val="28"/>
          <w:szCs w:val="28"/>
          <w:lang w:eastAsia="ru-RU"/>
        </w:rPr>
        <w:t xml:space="preserve"> Федерального закона от 21 июля 2005 года № 97-ФЗ «О государственной регистрации уставов муниципальных образований.».</w:t>
      </w:r>
    </w:p>
    <w:p w14:paraId="71B78D11" w14:textId="77777777" w:rsidR="00D54CAD" w:rsidRPr="00D54CAD" w:rsidRDefault="00D54CAD" w:rsidP="00D54CAD">
      <w:pPr>
        <w:spacing w:after="0" w:line="240" w:lineRule="auto"/>
        <w:ind w:firstLine="567"/>
        <w:jc w:val="both"/>
        <w:rPr>
          <w:rFonts w:ascii="Times New Roman" w:eastAsia="Times New Roman" w:hAnsi="Times New Roman" w:cs="Times New Roman"/>
          <w:spacing w:val="-6"/>
          <w:sz w:val="28"/>
          <w:szCs w:val="28"/>
          <w:lang w:eastAsia="ru-RU"/>
        </w:rPr>
      </w:pPr>
    </w:p>
    <w:p w14:paraId="29ABB785" w14:textId="77777777" w:rsidR="00D54CAD" w:rsidRPr="00D54CAD" w:rsidRDefault="00D54CAD" w:rsidP="00D54CAD">
      <w:pPr>
        <w:spacing w:after="0" w:line="240" w:lineRule="auto"/>
        <w:ind w:firstLine="567"/>
        <w:jc w:val="both"/>
        <w:rPr>
          <w:rFonts w:ascii="Times New Roman" w:eastAsia="Times New Roman" w:hAnsi="Times New Roman" w:cs="Times New Roman"/>
          <w:spacing w:val="-6"/>
          <w:sz w:val="28"/>
          <w:szCs w:val="28"/>
          <w:lang w:eastAsia="ru-RU"/>
        </w:rPr>
      </w:pPr>
      <w:r w:rsidRPr="00D54CAD">
        <w:rPr>
          <w:rFonts w:ascii="Times New Roman" w:eastAsia="Times New Roman" w:hAnsi="Times New Roman" w:cs="Times New Roman"/>
          <w:spacing w:val="-6"/>
          <w:sz w:val="28"/>
          <w:szCs w:val="28"/>
          <w:lang w:eastAsia="ru-RU"/>
        </w:rPr>
        <w:t xml:space="preserve">2. Принять настоящее решение на сессии Комитета местного самоуправления </w:t>
      </w:r>
      <w:r w:rsidRPr="00D54CAD">
        <w:rPr>
          <w:rFonts w:ascii="Times New Roman" w:eastAsia="Times New Roman" w:hAnsi="Times New Roman" w:cs="Times New Roman"/>
          <w:sz w:val="28"/>
          <w:szCs w:val="28"/>
          <w:lang w:eastAsia="ru-RU"/>
        </w:rPr>
        <w:t xml:space="preserve">Полеологовского </w:t>
      </w:r>
      <w:r w:rsidRPr="00D54CAD">
        <w:rPr>
          <w:rFonts w:ascii="Times New Roman" w:eastAsia="Times New Roman" w:hAnsi="Times New Roman" w:cs="Times New Roman"/>
          <w:spacing w:val="-6"/>
          <w:sz w:val="28"/>
          <w:szCs w:val="28"/>
          <w:lang w:eastAsia="ru-RU"/>
        </w:rPr>
        <w:t xml:space="preserve">сельсовета </w:t>
      </w:r>
      <w:r w:rsidRPr="00D54CAD">
        <w:rPr>
          <w:rFonts w:ascii="Times New Roman" w:eastAsia="Times New Roman" w:hAnsi="Times New Roman" w:cs="Times New Roman"/>
          <w:sz w:val="28"/>
          <w:szCs w:val="28"/>
          <w:lang w:eastAsia="ru-RU"/>
        </w:rPr>
        <w:t>Бессоновского</w:t>
      </w:r>
      <w:r w:rsidRPr="00D54CAD">
        <w:rPr>
          <w:rFonts w:ascii="Times New Roman" w:eastAsia="Times New Roman" w:hAnsi="Times New Roman" w:cs="Times New Roman"/>
          <w:spacing w:val="-6"/>
          <w:sz w:val="28"/>
          <w:szCs w:val="28"/>
          <w:lang w:eastAsia="ru-RU"/>
        </w:rPr>
        <w:t xml:space="preserve"> района Пензенской области.</w:t>
      </w:r>
    </w:p>
    <w:p w14:paraId="3BAC23FC" w14:textId="77777777" w:rsidR="00D54CAD" w:rsidRPr="00D54CAD" w:rsidRDefault="00D54CAD" w:rsidP="00D54CAD">
      <w:pPr>
        <w:autoSpaceDE w:val="0"/>
        <w:autoSpaceDN w:val="0"/>
        <w:adjustRightInd w:val="0"/>
        <w:spacing w:after="0" w:line="240" w:lineRule="auto"/>
        <w:ind w:firstLine="567"/>
        <w:jc w:val="both"/>
        <w:rPr>
          <w:rFonts w:ascii="Times New Roman" w:eastAsia="Times New Roman" w:hAnsi="Times New Roman" w:cs="Times New Roman"/>
          <w:spacing w:val="-6"/>
          <w:sz w:val="28"/>
          <w:szCs w:val="28"/>
          <w:lang w:eastAsia="ru-RU"/>
        </w:rPr>
      </w:pPr>
      <w:r w:rsidRPr="00D54CAD">
        <w:rPr>
          <w:rFonts w:ascii="Times New Roman" w:eastAsia="Times New Roman" w:hAnsi="Times New Roman" w:cs="Times New Roman"/>
          <w:spacing w:val="-6"/>
          <w:sz w:val="28"/>
          <w:szCs w:val="28"/>
          <w:lang w:eastAsia="ru-RU"/>
        </w:rPr>
        <w:t xml:space="preserve">3. </w:t>
      </w:r>
      <w:r w:rsidRPr="00D54CAD">
        <w:rPr>
          <w:rFonts w:ascii="Times New Roman" w:eastAsia="Times New Roman" w:hAnsi="Times New Roman" w:cs="Times New Roman"/>
          <w:sz w:val="28"/>
          <w:szCs w:val="28"/>
          <w:lang w:eastAsia="ru-RU"/>
        </w:rPr>
        <w:t>Направить настоящее решение в Управление Министерства юстиции Российской Федерации по Пензенской области на государственную регистрацию и для официального опубликования (обнародования) на портале Министерства юстиции Российской Федерации.</w:t>
      </w:r>
    </w:p>
    <w:p w14:paraId="55ED5D00" w14:textId="77777777" w:rsidR="00D54CAD" w:rsidRPr="00D54CAD" w:rsidRDefault="00D54CAD" w:rsidP="00D54CAD">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54CAD">
        <w:rPr>
          <w:rFonts w:ascii="Times New Roman" w:eastAsia="Times New Roman" w:hAnsi="Times New Roman" w:cs="Times New Roman"/>
          <w:spacing w:val="-6"/>
          <w:sz w:val="28"/>
          <w:szCs w:val="28"/>
          <w:lang w:eastAsia="ru-RU"/>
        </w:rPr>
        <w:t>4. Опубликовать настоящее решение в информационном бюллетене Полеологовского  сельсовета «Сельские ведомости» и разместить на официальном сайте администрации Бессоновского сельсовета в информационно-телекоммуникационной сети «Интернет»</w:t>
      </w:r>
      <w:r w:rsidRPr="00D54CAD">
        <w:rPr>
          <w:rFonts w:ascii="Times New Roman" w:eastAsia="Times New Roman" w:hAnsi="Times New Roman" w:cs="Times New Roman"/>
          <w:i/>
          <w:spacing w:val="-6"/>
          <w:sz w:val="28"/>
          <w:szCs w:val="28"/>
          <w:lang w:eastAsia="ru-RU"/>
        </w:rPr>
        <w:t xml:space="preserve"> </w:t>
      </w:r>
      <w:r w:rsidRPr="00D54CAD">
        <w:rPr>
          <w:rFonts w:ascii="Times New Roman" w:eastAsia="Times New Roman" w:hAnsi="Times New Roman" w:cs="Times New Roman"/>
          <w:spacing w:val="-6"/>
          <w:sz w:val="28"/>
          <w:szCs w:val="28"/>
          <w:lang w:eastAsia="ru-RU"/>
        </w:rPr>
        <w:t xml:space="preserve">в течение семи дней со дня </w:t>
      </w:r>
      <w:r w:rsidRPr="00D54CAD">
        <w:rPr>
          <w:rFonts w:ascii="Times New Roman" w:eastAsia="Times New Roman" w:hAnsi="Times New Roman" w:cs="Times New Roman"/>
          <w:sz w:val="28"/>
          <w:szCs w:val="28"/>
          <w:lang w:eastAsia="ru-RU"/>
        </w:rPr>
        <w:t xml:space="preserve">поступления из </w:t>
      </w:r>
      <w:r w:rsidRPr="00D54CAD">
        <w:rPr>
          <w:rFonts w:ascii="Times New Roman" w:eastAsia="Times New Roman" w:hAnsi="Times New Roman" w:cs="Times New Roman"/>
          <w:spacing w:val="-6"/>
          <w:sz w:val="28"/>
          <w:szCs w:val="28"/>
          <w:lang w:eastAsia="ru-RU"/>
        </w:rPr>
        <w:t>Управления Министерства юстиции Российской Федерации по Пензенской области</w:t>
      </w:r>
      <w:r w:rsidRPr="00D54CAD">
        <w:rPr>
          <w:rFonts w:ascii="Times New Roman" w:eastAsia="Times New Roman" w:hAnsi="Times New Roman" w:cs="Times New Roman"/>
          <w:sz w:val="28"/>
          <w:szCs w:val="28"/>
          <w:lang w:eastAsia="ru-RU"/>
        </w:rPr>
        <w:t xml:space="preserve"> уведомления о включении сведений о настоящем решении в государственный реестр уставов муниципальных образований Пензенской области, предусмотренного </w:t>
      </w:r>
      <w:hyperlink r:id="rId11" w:history="1">
        <w:r w:rsidRPr="00D54CAD">
          <w:rPr>
            <w:rFonts w:ascii="Times New Roman" w:eastAsia="Times New Roman" w:hAnsi="Times New Roman" w:cs="Times New Roman"/>
            <w:sz w:val="28"/>
            <w:szCs w:val="28"/>
            <w:lang w:eastAsia="ru-RU"/>
          </w:rPr>
          <w:t>частью 6 статьи 4</w:t>
        </w:r>
      </w:hyperlink>
      <w:r w:rsidRPr="00D54CAD">
        <w:rPr>
          <w:rFonts w:ascii="Times New Roman" w:eastAsia="Times New Roman" w:hAnsi="Times New Roman" w:cs="Times New Roman"/>
          <w:sz w:val="28"/>
          <w:szCs w:val="28"/>
          <w:lang w:eastAsia="ru-RU"/>
        </w:rPr>
        <w:t xml:space="preserve"> Федерального закона от 21 июля 2005 года № 97-ФЗ «О государственной регистрации уставов муниципальных образований».</w:t>
      </w:r>
    </w:p>
    <w:p w14:paraId="0E15BCC5" w14:textId="77777777" w:rsidR="00D54CAD" w:rsidRPr="00D54CAD" w:rsidRDefault="00D54CAD" w:rsidP="00D54CAD">
      <w:pPr>
        <w:autoSpaceDE w:val="0"/>
        <w:autoSpaceDN w:val="0"/>
        <w:adjustRightInd w:val="0"/>
        <w:spacing w:after="0" w:line="240" w:lineRule="auto"/>
        <w:ind w:firstLine="567"/>
        <w:jc w:val="both"/>
        <w:rPr>
          <w:rFonts w:ascii="Times New Roman" w:eastAsia="Times New Roman" w:hAnsi="Times New Roman" w:cs="Times New Roman"/>
          <w:spacing w:val="-6"/>
          <w:sz w:val="28"/>
          <w:szCs w:val="28"/>
          <w:lang w:eastAsia="ru-RU"/>
        </w:rPr>
      </w:pPr>
      <w:r w:rsidRPr="00D54CAD">
        <w:rPr>
          <w:rFonts w:ascii="Times New Roman" w:eastAsia="Times New Roman" w:hAnsi="Times New Roman" w:cs="Times New Roman"/>
          <w:spacing w:val="-6"/>
          <w:sz w:val="28"/>
          <w:szCs w:val="28"/>
          <w:lang w:eastAsia="ru-RU"/>
        </w:rPr>
        <w:t xml:space="preserve">5. Настоящее решение вступает в силу после его официального опубликования. </w:t>
      </w:r>
    </w:p>
    <w:p w14:paraId="72F77707" w14:textId="77777777" w:rsidR="00D54CAD" w:rsidRPr="00D54CAD" w:rsidRDefault="00D54CAD" w:rsidP="00D54CAD">
      <w:pPr>
        <w:autoSpaceDE w:val="0"/>
        <w:autoSpaceDN w:val="0"/>
        <w:adjustRightInd w:val="0"/>
        <w:spacing w:after="0" w:line="240" w:lineRule="auto"/>
        <w:ind w:left="-567" w:firstLine="567"/>
        <w:jc w:val="both"/>
        <w:rPr>
          <w:rFonts w:ascii="Times New Roman" w:eastAsia="Times New Roman" w:hAnsi="Times New Roman" w:cs="Times New Roman"/>
          <w:spacing w:val="-6"/>
          <w:sz w:val="28"/>
          <w:szCs w:val="28"/>
          <w:lang w:eastAsia="ru-RU"/>
        </w:rPr>
      </w:pPr>
    </w:p>
    <w:p w14:paraId="1A9E40DB" w14:textId="77777777" w:rsidR="00D54CAD" w:rsidRPr="00D54CAD" w:rsidRDefault="00D54CAD" w:rsidP="00D54CAD">
      <w:pPr>
        <w:autoSpaceDE w:val="0"/>
        <w:autoSpaceDN w:val="0"/>
        <w:adjustRightInd w:val="0"/>
        <w:spacing w:after="0" w:line="240" w:lineRule="auto"/>
        <w:ind w:left="-567" w:firstLine="567"/>
        <w:jc w:val="both"/>
        <w:rPr>
          <w:rFonts w:ascii="Times New Roman" w:eastAsia="Times New Roman" w:hAnsi="Times New Roman" w:cs="Times New Roman"/>
          <w:spacing w:val="-6"/>
          <w:sz w:val="28"/>
          <w:szCs w:val="28"/>
          <w:lang w:eastAsia="ru-RU"/>
        </w:rPr>
      </w:pPr>
    </w:p>
    <w:p w14:paraId="442AC808" w14:textId="77777777" w:rsidR="00D54CAD" w:rsidRPr="00D54CAD" w:rsidRDefault="00D54CAD" w:rsidP="00D54CAD">
      <w:pPr>
        <w:spacing w:after="0" w:line="240" w:lineRule="auto"/>
        <w:jc w:val="both"/>
        <w:rPr>
          <w:rFonts w:ascii="Times New Roman" w:eastAsia="Times New Roman" w:hAnsi="Times New Roman" w:cs="Times New Roman"/>
          <w:sz w:val="28"/>
          <w:szCs w:val="28"/>
          <w:lang w:eastAsia="ru-RU"/>
        </w:rPr>
      </w:pPr>
    </w:p>
    <w:p w14:paraId="3848B6C5" w14:textId="77777777" w:rsidR="00D54CAD" w:rsidRPr="00D54CAD" w:rsidRDefault="00D54CAD" w:rsidP="00D54CAD">
      <w:pPr>
        <w:spacing w:after="0" w:line="240" w:lineRule="auto"/>
        <w:jc w:val="both"/>
        <w:rPr>
          <w:rFonts w:ascii="Times New Roman" w:eastAsia="Times New Roman" w:hAnsi="Times New Roman" w:cs="Times New Roman"/>
          <w:sz w:val="28"/>
          <w:szCs w:val="28"/>
          <w:lang w:eastAsia="ru-RU"/>
        </w:rPr>
      </w:pPr>
      <w:r w:rsidRPr="00D54CAD">
        <w:rPr>
          <w:rFonts w:ascii="Times New Roman" w:eastAsia="Times New Roman" w:hAnsi="Times New Roman" w:cs="Times New Roman"/>
          <w:sz w:val="28"/>
          <w:szCs w:val="28"/>
          <w:lang w:eastAsia="ru-RU"/>
        </w:rPr>
        <w:t xml:space="preserve">Глава Полеологовского   сельсовета </w:t>
      </w:r>
    </w:p>
    <w:p w14:paraId="58987191" w14:textId="77777777" w:rsidR="00D54CAD" w:rsidRPr="00D54CAD" w:rsidRDefault="00D54CAD" w:rsidP="00D54CAD">
      <w:pPr>
        <w:spacing w:after="0" w:line="240" w:lineRule="auto"/>
        <w:jc w:val="both"/>
        <w:rPr>
          <w:rFonts w:ascii="Times New Roman" w:eastAsia="Times New Roman" w:hAnsi="Times New Roman" w:cs="Times New Roman"/>
          <w:bCs/>
          <w:spacing w:val="-5"/>
          <w:sz w:val="28"/>
          <w:szCs w:val="28"/>
          <w:lang w:eastAsia="ru-RU"/>
        </w:rPr>
      </w:pPr>
      <w:r w:rsidRPr="00D54CAD">
        <w:rPr>
          <w:rFonts w:ascii="Times New Roman" w:eastAsia="Times New Roman" w:hAnsi="Times New Roman" w:cs="Times New Roman"/>
          <w:sz w:val="28"/>
          <w:szCs w:val="28"/>
          <w:lang w:eastAsia="ru-RU"/>
        </w:rPr>
        <w:t xml:space="preserve">Бессоновского района Пензенской области </w:t>
      </w:r>
      <w:r w:rsidRPr="00D54CAD">
        <w:rPr>
          <w:rFonts w:ascii="Times New Roman" w:eastAsia="Times New Roman" w:hAnsi="Times New Roman" w:cs="Times New Roman"/>
          <w:sz w:val="28"/>
          <w:szCs w:val="28"/>
          <w:lang w:eastAsia="ru-RU"/>
        </w:rPr>
        <w:tab/>
      </w:r>
      <w:r w:rsidRPr="00D54CAD">
        <w:rPr>
          <w:rFonts w:ascii="Times New Roman" w:eastAsia="Times New Roman" w:hAnsi="Times New Roman" w:cs="Times New Roman"/>
          <w:sz w:val="28"/>
          <w:szCs w:val="28"/>
          <w:lang w:eastAsia="ru-RU"/>
        </w:rPr>
        <w:tab/>
      </w:r>
      <w:r w:rsidRPr="00D54CAD">
        <w:rPr>
          <w:rFonts w:ascii="Times New Roman" w:eastAsia="Times New Roman" w:hAnsi="Times New Roman" w:cs="Times New Roman"/>
          <w:sz w:val="28"/>
          <w:szCs w:val="28"/>
          <w:lang w:eastAsia="ru-RU"/>
        </w:rPr>
        <w:tab/>
      </w:r>
      <w:bookmarkEnd w:id="1"/>
      <w:r w:rsidRPr="00D54CAD">
        <w:rPr>
          <w:rFonts w:ascii="Times New Roman" w:eastAsia="Times New Roman" w:hAnsi="Times New Roman" w:cs="Times New Roman"/>
          <w:sz w:val="28"/>
          <w:szCs w:val="28"/>
          <w:lang w:eastAsia="ru-RU"/>
        </w:rPr>
        <w:t xml:space="preserve">        </w:t>
      </w:r>
      <w:proofErr w:type="spellStart"/>
      <w:r w:rsidRPr="00D54CAD">
        <w:rPr>
          <w:rFonts w:ascii="Times New Roman" w:eastAsia="Times New Roman" w:hAnsi="Times New Roman" w:cs="Times New Roman"/>
          <w:sz w:val="28"/>
          <w:szCs w:val="28"/>
          <w:lang w:eastAsia="ru-RU"/>
        </w:rPr>
        <w:t>В.С.Сучкова</w:t>
      </w:r>
      <w:proofErr w:type="spellEnd"/>
    </w:p>
    <w:p w14:paraId="584B17B7" w14:textId="77777777" w:rsidR="00D54CAD" w:rsidRPr="00EF5976" w:rsidRDefault="00D54CAD" w:rsidP="00EF5976">
      <w:pPr>
        <w:spacing w:after="0" w:line="240" w:lineRule="auto"/>
        <w:ind w:firstLine="567"/>
        <w:jc w:val="center"/>
        <w:rPr>
          <w:rFonts w:ascii="Times New Roman" w:eastAsia="Times New Roman" w:hAnsi="Times New Roman" w:cs="Times New Roman"/>
          <w:sz w:val="24"/>
          <w:szCs w:val="24"/>
          <w:lang w:eastAsia="ru-RU"/>
        </w:rPr>
      </w:pPr>
    </w:p>
    <w:p w14:paraId="24BA0FC7" w14:textId="77777777" w:rsidR="008E312A" w:rsidRDefault="008E312A" w:rsidP="00B569CA">
      <w:pPr>
        <w:spacing w:after="0" w:line="240" w:lineRule="auto"/>
        <w:rPr>
          <w:rFonts w:ascii="Times New Roman" w:hAnsi="Times New Roman" w:cs="Times New Roman"/>
          <w:b/>
          <w:sz w:val="20"/>
          <w:szCs w:val="20"/>
        </w:rPr>
      </w:pPr>
    </w:p>
    <w:p w14:paraId="1550EC1D" w14:textId="07F6DE47" w:rsidR="00F273BD" w:rsidRPr="00B86B8B" w:rsidRDefault="00F273BD" w:rsidP="00027ACE">
      <w:pPr>
        <w:spacing w:after="0" w:line="240" w:lineRule="auto"/>
        <w:jc w:val="center"/>
        <w:rPr>
          <w:rFonts w:ascii="Times New Roman" w:hAnsi="Times New Roman" w:cs="Times New Roman"/>
          <w:b/>
          <w:sz w:val="20"/>
          <w:szCs w:val="20"/>
        </w:rPr>
      </w:pPr>
      <w:r w:rsidRPr="00B86B8B">
        <w:rPr>
          <w:rFonts w:ascii="Times New Roman" w:hAnsi="Times New Roman" w:cs="Times New Roman"/>
          <w:b/>
          <w:sz w:val="20"/>
          <w:szCs w:val="20"/>
        </w:rPr>
        <w:t xml:space="preserve">Редактор: Сучкова Варвара Сергеевна; </w:t>
      </w:r>
      <w:r>
        <w:rPr>
          <w:rFonts w:ascii="Times New Roman" w:hAnsi="Times New Roman" w:cs="Times New Roman"/>
          <w:b/>
          <w:sz w:val="20"/>
          <w:szCs w:val="20"/>
        </w:rPr>
        <w:t>тираж   5</w:t>
      </w:r>
      <w:r w:rsidRPr="00B86B8B">
        <w:rPr>
          <w:rFonts w:ascii="Times New Roman" w:hAnsi="Times New Roman" w:cs="Times New Roman"/>
          <w:b/>
          <w:sz w:val="20"/>
          <w:szCs w:val="20"/>
        </w:rPr>
        <w:t>0 экз.</w:t>
      </w:r>
    </w:p>
    <w:p w14:paraId="5C7ECEAE" w14:textId="77777777" w:rsidR="00F273BD" w:rsidRPr="00B86B8B" w:rsidRDefault="00F273BD" w:rsidP="00027ACE">
      <w:pPr>
        <w:spacing w:after="0" w:line="240" w:lineRule="auto"/>
        <w:jc w:val="center"/>
        <w:rPr>
          <w:rFonts w:ascii="Times New Roman" w:hAnsi="Times New Roman" w:cs="Times New Roman"/>
          <w:b/>
          <w:sz w:val="20"/>
          <w:szCs w:val="20"/>
        </w:rPr>
      </w:pPr>
      <w:r w:rsidRPr="00B86B8B">
        <w:rPr>
          <w:rFonts w:ascii="Times New Roman" w:hAnsi="Times New Roman" w:cs="Times New Roman"/>
          <w:b/>
          <w:sz w:val="20"/>
          <w:szCs w:val="20"/>
        </w:rPr>
        <w:t>Учредитель: Комитет местного самоуправления</w:t>
      </w:r>
    </w:p>
    <w:p w14:paraId="07CBC141" w14:textId="77777777" w:rsidR="00F273BD" w:rsidRDefault="00F273BD" w:rsidP="00027ACE">
      <w:pPr>
        <w:spacing w:after="0" w:line="240" w:lineRule="auto"/>
        <w:jc w:val="center"/>
        <w:rPr>
          <w:rFonts w:ascii="Times New Roman" w:hAnsi="Times New Roman" w:cs="Times New Roman"/>
          <w:b/>
          <w:sz w:val="20"/>
          <w:szCs w:val="20"/>
        </w:rPr>
      </w:pPr>
      <w:r w:rsidRPr="00B86B8B">
        <w:rPr>
          <w:rFonts w:ascii="Times New Roman" w:hAnsi="Times New Roman" w:cs="Times New Roman"/>
          <w:b/>
          <w:sz w:val="20"/>
          <w:szCs w:val="20"/>
        </w:rPr>
        <w:t>Полеологовского сельсовета</w:t>
      </w:r>
    </w:p>
    <w:p w14:paraId="2EC19E80" w14:textId="77777777" w:rsidR="00F273BD" w:rsidRPr="00B86B8B" w:rsidRDefault="00F273BD" w:rsidP="00027ACE">
      <w:pPr>
        <w:spacing w:after="0" w:line="240" w:lineRule="auto"/>
        <w:jc w:val="center"/>
        <w:rPr>
          <w:rFonts w:ascii="Times New Roman" w:hAnsi="Times New Roman" w:cs="Times New Roman"/>
          <w:b/>
          <w:sz w:val="20"/>
          <w:szCs w:val="20"/>
        </w:rPr>
      </w:pPr>
    </w:p>
    <w:p w14:paraId="54EA5DB4" w14:textId="77777777" w:rsidR="00F273BD" w:rsidRPr="00B86B8B" w:rsidRDefault="00F273BD" w:rsidP="00027ACE">
      <w:pPr>
        <w:spacing w:after="0" w:line="240" w:lineRule="auto"/>
        <w:jc w:val="center"/>
        <w:rPr>
          <w:rFonts w:ascii="Times New Roman" w:hAnsi="Times New Roman" w:cs="Times New Roman"/>
          <w:b/>
          <w:sz w:val="20"/>
          <w:szCs w:val="20"/>
        </w:rPr>
      </w:pPr>
      <w:r w:rsidRPr="00B86B8B">
        <w:rPr>
          <w:rFonts w:ascii="Times New Roman" w:hAnsi="Times New Roman" w:cs="Times New Roman"/>
          <w:b/>
          <w:sz w:val="20"/>
          <w:szCs w:val="20"/>
        </w:rPr>
        <w:t>Издатель: Администрация Полеологовского сельсовета</w:t>
      </w:r>
    </w:p>
    <w:p w14:paraId="3E19ADFD" w14:textId="77777777" w:rsidR="00F273BD" w:rsidRPr="00B86B8B" w:rsidRDefault="00F273BD" w:rsidP="00506AC7">
      <w:pPr>
        <w:spacing w:after="0" w:line="240" w:lineRule="auto"/>
        <w:jc w:val="center"/>
        <w:rPr>
          <w:rFonts w:ascii="Times New Roman" w:hAnsi="Times New Roman" w:cs="Times New Roman"/>
          <w:b/>
          <w:sz w:val="20"/>
          <w:szCs w:val="20"/>
        </w:rPr>
      </w:pPr>
      <w:r w:rsidRPr="00B86B8B">
        <w:rPr>
          <w:rFonts w:ascii="Times New Roman" w:hAnsi="Times New Roman" w:cs="Times New Roman"/>
          <w:b/>
          <w:sz w:val="20"/>
          <w:szCs w:val="20"/>
        </w:rPr>
        <w:t xml:space="preserve">442772, с. </w:t>
      </w:r>
      <w:proofErr w:type="spellStart"/>
      <w:r w:rsidRPr="00B86B8B">
        <w:rPr>
          <w:rFonts w:ascii="Times New Roman" w:hAnsi="Times New Roman" w:cs="Times New Roman"/>
          <w:b/>
          <w:sz w:val="20"/>
          <w:szCs w:val="20"/>
        </w:rPr>
        <w:t>Полеологово</w:t>
      </w:r>
      <w:proofErr w:type="spellEnd"/>
      <w:r w:rsidRPr="00B86B8B">
        <w:rPr>
          <w:rFonts w:ascii="Times New Roman" w:hAnsi="Times New Roman" w:cs="Times New Roman"/>
          <w:b/>
          <w:sz w:val="20"/>
          <w:szCs w:val="20"/>
        </w:rPr>
        <w:t>, Бессоновского района</w:t>
      </w:r>
    </w:p>
    <w:p w14:paraId="27F5A388" w14:textId="382D66BB" w:rsidR="00EA047A" w:rsidRPr="00B86B8B" w:rsidRDefault="00F273BD" w:rsidP="00027ACE">
      <w:pPr>
        <w:spacing w:after="0" w:line="240" w:lineRule="auto"/>
        <w:jc w:val="center"/>
        <w:rPr>
          <w:rFonts w:ascii="Times New Roman" w:hAnsi="Times New Roman" w:cs="Times New Roman"/>
          <w:sz w:val="24"/>
          <w:szCs w:val="24"/>
        </w:rPr>
      </w:pPr>
      <w:r w:rsidRPr="00B86B8B">
        <w:rPr>
          <w:rFonts w:ascii="Times New Roman" w:hAnsi="Times New Roman" w:cs="Times New Roman"/>
          <w:b/>
          <w:sz w:val="20"/>
          <w:szCs w:val="20"/>
        </w:rPr>
        <w:t>Пензенской области</w:t>
      </w:r>
      <w:bookmarkEnd w:id="0"/>
      <w:r w:rsidR="00580D2E" w:rsidRPr="00580D2E">
        <w:rPr>
          <w:rFonts w:ascii="Times New Roman" w:eastAsia="Times New Roman" w:hAnsi="Times New Roman" w:cs="Times New Roman"/>
          <w:sz w:val="20"/>
          <w:szCs w:val="20"/>
          <w:lang w:eastAsia="ru-RU"/>
        </w:rPr>
        <w:t xml:space="preserve">             </w:t>
      </w:r>
      <w:r w:rsidR="00580D2E">
        <w:rPr>
          <w:rFonts w:ascii="Times New Roman" w:eastAsia="Times New Roman" w:hAnsi="Times New Roman" w:cs="Times New Roman"/>
          <w:sz w:val="20"/>
          <w:szCs w:val="20"/>
          <w:lang w:eastAsia="ru-RU"/>
        </w:rPr>
        <w:t xml:space="preserve">                    </w:t>
      </w:r>
    </w:p>
    <w:sectPr w:rsidR="00EA047A" w:rsidRPr="00B86B8B" w:rsidSect="00027ACE">
      <w:headerReference w:type="default" r:id="rId12"/>
      <w:type w:val="continuous"/>
      <w:pgSz w:w="11906" w:h="16838"/>
      <w:pgMar w:top="1134" w:right="851"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C45ED0" w14:textId="77777777" w:rsidR="00923C83" w:rsidRDefault="00923C83" w:rsidP="004E274F">
      <w:pPr>
        <w:spacing w:after="0" w:line="240" w:lineRule="auto"/>
      </w:pPr>
      <w:r>
        <w:separator/>
      </w:r>
    </w:p>
  </w:endnote>
  <w:endnote w:type="continuationSeparator" w:id="0">
    <w:p w14:paraId="43A32BAC" w14:textId="77777777" w:rsidR="00923C83" w:rsidRDefault="00923C83" w:rsidP="004E27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64673" w14:textId="77777777" w:rsidR="00923C83" w:rsidRDefault="00923C83" w:rsidP="004E274F">
      <w:pPr>
        <w:spacing w:after="0" w:line="240" w:lineRule="auto"/>
      </w:pPr>
      <w:r>
        <w:separator/>
      </w:r>
    </w:p>
  </w:footnote>
  <w:footnote w:type="continuationSeparator" w:id="0">
    <w:p w14:paraId="4B7CE861" w14:textId="77777777" w:rsidR="00923C83" w:rsidRDefault="00923C83" w:rsidP="004E27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5624288"/>
      <w:docPartObj>
        <w:docPartGallery w:val="Page Numbers (Top of Page)"/>
        <w:docPartUnique/>
      </w:docPartObj>
    </w:sdtPr>
    <w:sdtEndPr/>
    <w:sdtContent>
      <w:p w14:paraId="3E5525AF" w14:textId="2D0C6B07" w:rsidR="00027ACE" w:rsidRDefault="00027ACE">
        <w:pPr>
          <w:pStyle w:val="ac"/>
          <w:jc w:val="right"/>
        </w:pPr>
        <w:r>
          <w:fldChar w:fldCharType="begin"/>
        </w:r>
        <w:r>
          <w:instrText>PAGE   \* MERGEFORMAT</w:instrText>
        </w:r>
        <w:r>
          <w:fldChar w:fldCharType="separate"/>
        </w:r>
        <w:r>
          <w:rPr>
            <w:noProof/>
          </w:rPr>
          <w:t>2</w:t>
        </w:r>
        <w:r>
          <w:fldChar w:fldCharType="end"/>
        </w:r>
      </w:p>
    </w:sdtContent>
  </w:sdt>
  <w:p w14:paraId="2161D73A" w14:textId="77777777" w:rsidR="00027ACE" w:rsidRDefault="00027ACE">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0000003"/>
    <w:multiLevelType w:val="multilevel"/>
    <w:tmpl w:val="00000003"/>
    <w:name w:val="WW8Num3"/>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3" w15:restartNumberingAfterBreak="0">
    <w:nsid w:val="00000004"/>
    <w:multiLevelType w:val="multilevel"/>
    <w:tmpl w:val="00000004"/>
    <w:name w:val="WW8Num4"/>
    <w:lvl w:ilvl="0">
      <w:start w:val="1"/>
      <w:numFmt w:val="decimal"/>
      <w:pStyle w:val="10"/>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sz w:val="24"/>
        <w:szCs w:val="24"/>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15:restartNumberingAfterBreak="0">
    <w:nsid w:val="00000005"/>
    <w:multiLevelType w:val="multilevel"/>
    <w:tmpl w:val="00000005"/>
    <w:name w:val="WW8Num5"/>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ascii="Times New Roman" w:hAnsi="Times New Roman" w:cs="Times New Roman"/>
        <w:sz w:val="24"/>
        <w:szCs w:val="24"/>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15:restartNumberingAfterBreak="0">
    <w:nsid w:val="00000006"/>
    <w:multiLevelType w:val="multilevel"/>
    <w:tmpl w:val="00000006"/>
    <w:name w:val="WW8Num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ascii="Times New Roman" w:hAnsi="Times New Roman" w:cs="Times New Roman"/>
        <w:sz w:val="24"/>
        <w:szCs w:val="24"/>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7" w15:restartNumberingAfterBreak="0">
    <w:nsid w:val="018A31E2"/>
    <w:multiLevelType w:val="multilevel"/>
    <w:tmpl w:val="C95EC4F2"/>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01DD2CC4"/>
    <w:multiLevelType w:val="hybridMultilevel"/>
    <w:tmpl w:val="8D684D0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26B61C4"/>
    <w:multiLevelType w:val="hybridMultilevel"/>
    <w:tmpl w:val="1D62985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08D45C91"/>
    <w:multiLevelType w:val="hybridMultilevel"/>
    <w:tmpl w:val="169819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9E55821"/>
    <w:multiLevelType w:val="hybridMultilevel"/>
    <w:tmpl w:val="618CBDFA"/>
    <w:lvl w:ilvl="0" w:tplc="93362CC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15:restartNumberingAfterBreak="0">
    <w:nsid w:val="0BF57727"/>
    <w:multiLevelType w:val="hybridMultilevel"/>
    <w:tmpl w:val="F6A49B92"/>
    <w:lvl w:ilvl="0" w:tplc="63F886B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15:restartNumberingAfterBreak="0">
    <w:nsid w:val="0DB216C6"/>
    <w:multiLevelType w:val="multilevel"/>
    <w:tmpl w:val="C82AB0FC"/>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15:restartNumberingAfterBreak="0">
    <w:nsid w:val="134C0848"/>
    <w:multiLevelType w:val="hybridMultilevel"/>
    <w:tmpl w:val="DB0621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146110D7"/>
    <w:multiLevelType w:val="hybridMultilevel"/>
    <w:tmpl w:val="D32CE3A6"/>
    <w:lvl w:ilvl="0" w:tplc="8902718E">
      <w:start w:val="1"/>
      <w:numFmt w:val="decimal"/>
      <w:lvlText w:val="%1)"/>
      <w:lvlJc w:val="left"/>
      <w:pPr>
        <w:ind w:left="1065" w:hanging="360"/>
      </w:pPr>
      <w:rPr>
        <w:rFonts w:hint="default"/>
      </w:r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16" w15:restartNumberingAfterBreak="0">
    <w:nsid w:val="14971363"/>
    <w:multiLevelType w:val="hybridMultilevel"/>
    <w:tmpl w:val="4118C432"/>
    <w:lvl w:ilvl="0" w:tplc="48AAF15E">
      <w:start w:val="1"/>
      <w:numFmt w:val="decimal"/>
      <w:lvlText w:val="%1)"/>
      <w:lvlJc w:val="left"/>
      <w:pPr>
        <w:ind w:left="900" w:hanging="360"/>
      </w:pPr>
      <w:rPr>
        <w:rFonts w:hint="default"/>
      </w:r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17" w15:restartNumberingAfterBreak="0">
    <w:nsid w:val="172179B4"/>
    <w:multiLevelType w:val="hybridMultilevel"/>
    <w:tmpl w:val="E0B4F83A"/>
    <w:lvl w:ilvl="0" w:tplc="D6C01EE0">
      <w:start w:val="2"/>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8" w15:restartNumberingAfterBreak="0">
    <w:nsid w:val="1B9023E7"/>
    <w:multiLevelType w:val="hybridMultilevel"/>
    <w:tmpl w:val="C2A4A8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BC34DBE"/>
    <w:multiLevelType w:val="hybridMultilevel"/>
    <w:tmpl w:val="7E74BF20"/>
    <w:lvl w:ilvl="0" w:tplc="0832D1F6">
      <w:start w:val="1"/>
      <w:numFmt w:val="decimal"/>
      <w:lvlText w:val="%1."/>
      <w:lvlJc w:val="left"/>
      <w:pPr>
        <w:tabs>
          <w:tab w:val="num" w:pos="928"/>
        </w:tabs>
        <w:ind w:left="928" w:hanging="360"/>
      </w:pPr>
      <w:rPr>
        <w:rFonts w:cs="Times New Roman" w:hint="default"/>
      </w:rPr>
    </w:lvl>
    <w:lvl w:ilvl="1" w:tplc="04190019" w:tentative="1">
      <w:start w:val="1"/>
      <w:numFmt w:val="lowerLetter"/>
      <w:lvlText w:val="%2."/>
      <w:lvlJc w:val="left"/>
      <w:pPr>
        <w:tabs>
          <w:tab w:val="num" w:pos="1648"/>
        </w:tabs>
        <w:ind w:left="1648" w:hanging="360"/>
      </w:pPr>
      <w:rPr>
        <w:rFonts w:cs="Times New Roman"/>
      </w:rPr>
    </w:lvl>
    <w:lvl w:ilvl="2" w:tplc="0419001B" w:tentative="1">
      <w:start w:val="1"/>
      <w:numFmt w:val="lowerRoman"/>
      <w:lvlText w:val="%3."/>
      <w:lvlJc w:val="right"/>
      <w:pPr>
        <w:tabs>
          <w:tab w:val="num" w:pos="2368"/>
        </w:tabs>
        <w:ind w:left="2368" w:hanging="180"/>
      </w:pPr>
      <w:rPr>
        <w:rFonts w:cs="Times New Roman"/>
      </w:rPr>
    </w:lvl>
    <w:lvl w:ilvl="3" w:tplc="0419000F" w:tentative="1">
      <w:start w:val="1"/>
      <w:numFmt w:val="decimal"/>
      <w:lvlText w:val="%4."/>
      <w:lvlJc w:val="left"/>
      <w:pPr>
        <w:tabs>
          <w:tab w:val="num" w:pos="3088"/>
        </w:tabs>
        <w:ind w:left="3088" w:hanging="360"/>
      </w:pPr>
      <w:rPr>
        <w:rFonts w:cs="Times New Roman"/>
      </w:rPr>
    </w:lvl>
    <w:lvl w:ilvl="4" w:tplc="04190019" w:tentative="1">
      <w:start w:val="1"/>
      <w:numFmt w:val="lowerLetter"/>
      <w:lvlText w:val="%5."/>
      <w:lvlJc w:val="left"/>
      <w:pPr>
        <w:tabs>
          <w:tab w:val="num" w:pos="3808"/>
        </w:tabs>
        <w:ind w:left="3808" w:hanging="360"/>
      </w:pPr>
      <w:rPr>
        <w:rFonts w:cs="Times New Roman"/>
      </w:rPr>
    </w:lvl>
    <w:lvl w:ilvl="5" w:tplc="0419001B" w:tentative="1">
      <w:start w:val="1"/>
      <w:numFmt w:val="lowerRoman"/>
      <w:lvlText w:val="%6."/>
      <w:lvlJc w:val="right"/>
      <w:pPr>
        <w:tabs>
          <w:tab w:val="num" w:pos="4528"/>
        </w:tabs>
        <w:ind w:left="4528" w:hanging="180"/>
      </w:pPr>
      <w:rPr>
        <w:rFonts w:cs="Times New Roman"/>
      </w:rPr>
    </w:lvl>
    <w:lvl w:ilvl="6" w:tplc="0419000F" w:tentative="1">
      <w:start w:val="1"/>
      <w:numFmt w:val="decimal"/>
      <w:lvlText w:val="%7."/>
      <w:lvlJc w:val="left"/>
      <w:pPr>
        <w:tabs>
          <w:tab w:val="num" w:pos="5248"/>
        </w:tabs>
        <w:ind w:left="5248" w:hanging="360"/>
      </w:pPr>
      <w:rPr>
        <w:rFonts w:cs="Times New Roman"/>
      </w:rPr>
    </w:lvl>
    <w:lvl w:ilvl="7" w:tplc="04190019" w:tentative="1">
      <w:start w:val="1"/>
      <w:numFmt w:val="lowerLetter"/>
      <w:lvlText w:val="%8."/>
      <w:lvlJc w:val="left"/>
      <w:pPr>
        <w:tabs>
          <w:tab w:val="num" w:pos="5968"/>
        </w:tabs>
        <w:ind w:left="5968" w:hanging="360"/>
      </w:pPr>
      <w:rPr>
        <w:rFonts w:cs="Times New Roman"/>
      </w:rPr>
    </w:lvl>
    <w:lvl w:ilvl="8" w:tplc="0419001B" w:tentative="1">
      <w:start w:val="1"/>
      <w:numFmt w:val="lowerRoman"/>
      <w:lvlText w:val="%9."/>
      <w:lvlJc w:val="right"/>
      <w:pPr>
        <w:tabs>
          <w:tab w:val="num" w:pos="6688"/>
        </w:tabs>
        <w:ind w:left="6688" w:hanging="180"/>
      </w:pPr>
      <w:rPr>
        <w:rFonts w:cs="Times New Roman"/>
      </w:rPr>
    </w:lvl>
  </w:abstractNum>
  <w:abstractNum w:abstractNumId="20" w15:restartNumberingAfterBreak="0">
    <w:nsid w:val="2445273F"/>
    <w:multiLevelType w:val="multilevel"/>
    <w:tmpl w:val="A242688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26513CA5"/>
    <w:multiLevelType w:val="hybridMultilevel"/>
    <w:tmpl w:val="A9DCDBEC"/>
    <w:lvl w:ilvl="0" w:tplc="6D18A1D6">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22" w15:restartNumberingAfterBreak="0">
    <w:nsid w:val="29E1535C"/>
    <w:multiLevelType w:val="hybridMultilevel"/>
    <w:tmpl w:val="AD4A957A"/>
    <w:lvl w:ilvl="0" w:tplc="D60C1C50">
      <w:start w:val="9"/>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23" w15:restartNumberingAfterBreak="0">
    <w:nsid w:val="2DD1554E"/>
    <w:multiLevelType w:val="multilevel"/>
    <w:tmpl w:val="A8820714"/>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Zero"/>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35884FC3"/>
    <w:multiLevelType w:val="hybridMultilevel"/>
    <w:tmpl w:val="FE942FA6"/>
    <w:lvl w:ilvl="0" w:tplc="0758F718">
      <w:start w:val="6"/>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5" w15:restartNumberingAfterBreak="0">
    <w:nsid w:val="3BD814D3"/>
    <w:multiLevelType w:val="hybridMultilevel"/>
    <w:tmpl w:val="0FB2629E"/>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3C815E47"/>
    <w:multiLevelType w:val="hybridMultilevel"/>
    <w:tmpl w:val="D77068FA"/>
    <w:lvl w:ilvl="0" w:tplc="4E84B7E2">
      <w:start w:val="1"/>
      <w:numFmt w:val="decimal"/>
      <w:lvlText w:val="%1."/>
      <w:lvlJc w:val="left"/>
      <w:pPr>
        <w:tabs>
          <w:tab w:val="num" w:pos="960"/>
        </w:tabs>
        <w:ind w:left="960" w:hanging="360"/>
      </w:pPr>
      <w:rPr>
        <w:rFonts w:hint="default"/>
      </w:rPr>
    </w:lvl>
    <w:lvl w:ilvl="1" w:tplc="04190019">
      <w:start w:val="1"/>
      <w:numFmt w:val="lowerLetter"/>
      <w:lvlText w:val="%2."/>
      <w:lvlJc w:val="left"/>
      <w:pPr>
        <w:tabs>
          <w:tab w:val="num" w:pos="1680"/>
        </w:tabs>
        <w:ind w:left="1680" w:hanging="360"/>
      </w:pPr>
    </w:lvl>
    <w:lvl w:ilvl="2" w:tplc="0419001B">
      <w:start w:val="1"/>
      <w:numFmt w:val="lowerRoman"/>
      <w:lvlText w:val="%3."/>
      <w:lvlJc w:val="right"/>
      <w:pPr>
        <w:tabs>
          <w:tab w:val="num" w:pos="2400"/>
        </w:tabs>
        <w:ind w:left="2400" w:hanging="180"/>
      </w:pPr>
    </w:lvl>
    <w:lvl w:ilvl="3" w:tplc="0419000F">
      <w:start w:val="1"/>
      <w:numFmt w:val="decimal"/>
      <w:lvlText w:val="%4."/>
      <w:lvlJc w:val="left"/>
      <w:pPr>
        <w:tabs>
          <w:tab w:val="num" w:pos="3120"/>
        </w:tabs>
        <w:ind w:left="3120" w:hanging="360"/>
      </w:pPr>
    </w:lvl>
    <w:lvl w:ilvl="4" w:tplc="04190019">
      <w:start w:val="1"/>
      <w:numFmt w:val="lowerLetter"/>
      <w:lvlText w:val="%5."/>
      <w:lvlJc w:val="left"/>
      <w:pPr>
        <w:tabs>
          <w:tab w:val="num" w:pos="3840"/>
        </w:tabs>
        <w:ind w:left="3840" w:hanging="360"/>
      </w:pPr>
    </w:lvl>
    <w:lvl w:ilvl="5" w:tplc="0419001B">
      <w:start w:val="1"/>
      <w:numFmt w:val="lowerRoman"/>
      <w:lvlText w:val="%6."/>
      <w:lvlJc w:val="right"/>
      <w:pPr>
        <w:tabs>
          <w:tab w:val="num" w:pos="4560"/>
        </w:tabs>
        <w:ind w:left="4560" w:hanging="180"/>
      </w:pPr>
    </w:lvl>
    <w:lvl w:ilvl="6" w:tplc="0419000F">
      <w:start w:val="1"/>
      <w:numFmt w:val="decimal"/>
      <w:lvlText w:val="%7."/>
      <w:lvlJc w:val="left"/>
      <w:pPr>
        <w:tabs>
          <w:tab w:val="num" w:pos="5280"/>
        </w:tabs>
        <w:ind w:left="5280" w:hanging="360"/>
      </w:pPr>
    </w:lvl>
    <w:lvl w:ilvl="7" w:tplc="04190019">
      <w:start w:val="1"/>
      <w:numFmt w:val="lowerLetter"/>
      <w:lvlText w:val="%8."/>
      <w:lvlJc w:val="left"/>
      <w:pPr>
        <w:tabs>
          <w:tab w:val="num" w:pos="6000"/>
        </w:tabs>
        <w:ind w:left="6000" w:hanging="360"/>
      </w:pPr>
    </w:lvl>
    <w:lvl w:ilvl="8" w:tplc="0419001B">
      <w:start w:val="1"/>
      <w:numFmt w:val="lowerRoman"/>
      <w:lvlText w:val="%9."/>
      <w:lvlJc w:val="right"/>
      <w:pPr>
        <w:tabs>
          <w:tab w:val="num" w:pos="6720"/>
        </w:tabs>
        <w:ind w:left="6720" w:hanging="180"/>
      </w:pPr>
    </w:lvl>
  </w:abstractNum>
  <w:abstractNum w:abstractNumId="27" w15:restartNumberingAfterBreak="0">
    <w:nsid w:val="3FA6039D"/>
    <w:multiLevelType w:val="hybridMultilevel"/>
    <w:tmpl w:val="7F4287A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23E1959"/>
    <w:multiLevelType w:val="multilevel"/>
    <w:tmpl w:val="525E427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43460B89"/>
    <w:multiLevelType w:val="multilevel"/>
    <w:tmpl w:val="71506F1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47BA5ED8"/>
    <w:multiLevelType w:val="hybridMultilevel"/>
    <w:tmpl w:val="32D2F21E"/>
    <w:lvl w:ilvl="0" w:tplc="03261E28">
      <w:start w:val="1"/>
      <w:numFmt w:val="bullet"/>
      <w:lvlText w:val=""/>
      <w:lvlJc w:val="left"/>
      <w:pPr>
        <w:ind w:left="928" w:hanging="360"/>
      </w:pPr>
      <w:rPr>
        <w:rFonts w:ascii="Symbol" w:hAnsi="Symbol" w:hint="default"/>
        <w:sz w:val="28"/>
      </w:rPr>
    </w:lvl>
    <w:lvl w:ilvl="1" w:tplc="04190003">
      <w:start w:val="1"/>
      <w:numFmt w:val="bullet"/>
      <w:lvlText w:val="o"/>
      <w:lvlJc w:val="left"/>
      <w:pPr>
        <w:ind w:left="1648" w:hanging="360"/>
      </w:pPr>
      <w:rPr>
        <w:rFonts w:ascii="Courier New" w:hAnsi="Courier New" w:cs="Times New Roman"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Times New Roman"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Times New Roman" w:hint="default"/>
      </w:rPr>
    </w:lvl>
    <w:lvl w:ilvl="8" w:tplc="04190005">
      <w:start w:val="1"/>
      <w:numFmt w:val="bullet"/>
      <w:lvlText w:val=""/>
      <w:lvlJc w:val="left"/>
      <w:pPr>
        <w:ind w:left="6688" w:hanging="360"/>
      </w:pPr>
      <w:rPr>
        <w:rFonts w:ascii="Wingdings" w:hAnsi="Wingdings" w:hint="default"/>
      </w:rPr>
    </w:lvl>
  </w:abstractNum>
  <w:abstractNum w:abstractNumId="31" w15:restartNumberingAfterBreak="0">
    <w:nsid w:val="47FA0D24"/>
    <w:multiLevelType w:val="hybridMultilevel"/>
    <w:tmpl w:val="39F274F0"/>
    <w:lvl w:ilvl="0" w:tplc="9C5C1F8A">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32" w15:restartNumberingAfterBreak="0">
    <w:nsid w:val="49D377E0"/>
    <w:multiLevelType w:val="hybridMultilevel"/>
    <w:tmpl w:val="1E6EC6D8"/>
    <w:lvl w:ilvl="0" w:tplc="56AEC772">
      <w:start w:val="1"/>
      <w:numFmt w:val="decimal"/>
      <w:lvlText w:val="%1."/>
      <w:lvlJc w:val="left"/>
      <w:pPr>
        <w:tabs>
          <w:tab w:val="num" w:pos="936"/>
        </w:tabs>
        <w:ind w:left="936" w:hanging="585"/>
      </w:pPr>
      <w:rPr>
        <w:rFonts w:hint="default"/>
      </w:rPr>
    </w:lvl>
    <w:lvl w:ilvl="1" w:tplc="04190019" w:tentative="1">
      <w:start w:val="1"/>
      <w:numFmt w:val="lowerLetter"/>
      <w:lvlText w:val="%2."/>
      <w:lvlJc w:val="left"/>
      <w:pPr>
        <w:tabs>
          <w:tab w:val="num" w:pos="1431"/>
        </w:tabs>
        <w:ind w:left="1431" w:hanging="360"/>
      </w:pPr>
    </w:lvl>
    <w:lvl w:ilvl="2" w:tplc="0419001B" w:tentative="1">
      <w:start w:val="1"/>
      <w:numFmt w:val="lowerRoman"/>
      <w:lvlText w:val="%3."/>
      <w:lvlJc w:val="right"/>
      <w:pPr>
        <w:tabs>
          <w:tab w:val="num" w:pos="2151"/>
        </w:tabs>
        <w:ind w:left="2151" w:hanging="180"/>
      </w:pPr>
    </w:lvl>
    <w:lvl w:ilvl="3" w:tplc="0419000F" w:tentative="1">
      <w:start w:val="1"/>
      <w:numFmt w:val="decimal"/>
      <w:lvlText w:val="%4."/>
      <w:lvlJc w:val="left"/>
      <w:pPr>
        <w:tabs>
          <w:tab w:val="num" w:pos="2871"/>
        </w:tabs>
        <w:ind w:left="2871" w:hanging="360"/>
      </w:pPr>
    </w:lvl>
    <w:lvl w:ilvl="4" w:tplc="04190019" w:tentative="1">
      <w:start w:val="1"/>
      <w:numFmt w:val="lowerLetter"/>
      <w:lvlText w:val="%5."/>
      <w:lvlJc w:val="left"/>
      <w:pPr>
        <w:tabs>
          <w:tab w:val="num" w:pos="3591"/>
        </w:tabs>
        <w:ind w:left="3591" w:hanging="360"/>
      </w:pPr>
    </w:lvl>
    <w:lvl w:ilvl="5" w:tplc="0419001B" w:tentative="1">
      <w:start w:val="1"/>
      <w:numFmt w:val="lowerRoman"/>
      <w:lvlText w:val="%6."/>
      <w:lvlJc w:val="right"/>
      <w:pPr>
        <w:tabs>
          <w:tab w:val="num" w:pos="4311"/>
        </w:tabs>
        <w:ind w:left="4311" w:hanging="180"/>
      </w:pPr>
    </w:lvl>
    <w:lvl w:ilvl="6" w:tplc="0419000F" w:tentative="1">
      <w:start w:val="1"/>
      <w:numFmt w:val="decimal"/>
      <w:lvlText w:val="%7."/>
      <w:lvlJc w:val="left"/>
      <w:pPr>
        <w:tabs>
          <w:tab w:val="num" w:pos="5031"/>
        </w:tabs>
        <w:ind w:left="5031" w:hanging="360"/>
      </w:pPr>
    </w:lvl>
    <w:lvl w:ilvl="7" w:tplc="04190019" w:tentative="1">
      <w:start w:val="1"/>
      <w:numFmt w:val="lowerLetter"/>
      <w:lvlText w:val="%8."/>
      <w:lvlJc w:val="left"/>
      <w:pPr>
        <w:tabs>
          <w:tab w:val="num" w:pos="5751"/>
        </w:tabs>
        <w:ind w:left="5751" w:hanging="360"/>
      </w:pPr>
    </w:lvl>
    <w:lvl w:ilvl="8" w:tplc="0419001B" w:tentative="1">
      <w:start w:val="1"/>
      <w:numFmt w:val="lowerRoman"/>
      <w:lvlText w:val="%9."/>
      <w:lvlJc w:val="right"/>
      <w:pPr>
        <w:tabs>
          <w:tab w:val="num" w:pos="6471"/>
        </w:tabs>
        <w:ind w:left="6471" w:hanging="180"/>
      </w:pPr>
    </w:lvl>
  </w:abstractNum>
  <w:abstractNum w:abstractNumId="33" w15:restartNumberingAfterBreak="0">
    <w:nsid w:val="533B345B"/>
    <w:multiLevelType w:val="multilevel"/>
    <w:tmpl w:val="02F4C83A"/>
    <w:lvl w:ilvl="0">
      <w:start w:val="1"/>
      <w:numFmt w:val="upperRoman"/>
      <w:lvlText w:val="%1."/>
      <w:lvlJc w:val="left"/>
      <w:pPr>
        <w:ind w:left="1080" w:hanging="72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4" w15:restartNumberingAfterBreak="0">
    <w:nsid w:val="53B46E17"/>
    <w:multiLevelType w:val="hybridMultilevel"/>
    <w:tmpl w:val="7698394E"/>
    <w:lvl w:ilvl="0" w:tplc="B59488AE">
      <w:start w:val="1"/>
      <w:numFmt w:val="upperRoman"/>
      <w:pStyle w:val="1"/>
      <w:lvlText w:val="%1."/>
      <w:lvlJc w:val="right"/>
      <w:pPr>
        <w:tabs>
          <w:tab w:val="num" w:pos="1315"/>
        </w:tabs>
        <w:ind w:left="1315" w:hanging="180"/>
      </w:pPr>
    </w:lvl>
    <w:lvl w:ilvl="1" w:tplc="EF9CE7FC">
      <w:numFmt w:val="none"/>
      <w:lvlText w:val=""/>
      <w:lvlJc w:val="left"/>
      <w:pPr>
        <w:tabs>
          <w:tab w:val="num" w:pos="-1057"/>
        </w:tabs>
      </w:pPr>
    </w:lvl>
    <w:lvl w:ilvl="2" w:tplc="361E925E">
      <w:numFmt w:val="none"/>
      <w:lvlText w:val=""/>
      <w:lvlJc w:val="left"/>
      <w:pPr>
        <w:tabs>
          <w:tab w:val="num" w:pos="-1057"/>
        </w:tabs>
      </w:pPr>
    </w:lvl>
    <w:lvl w:ilvl="3" w:tplc="C9F8AEF6">
      <w:numFmt w:val="none"/>
      <w:lvlText w:val=""/>
      <w:lvlJc w:val="left"/>
      <w:pPr>
        <w:tabs>
          <w:tab w:val="num" w:pos="-1057"/>
        </w:tabs>
      </w:pPr>
    </w:lvl>
    <w:lvl w:ilvl="4" w:tplc="C6F41034">
      <w:numFmt w:val="none"/>
      <w:lvlText w:val=""/>
      <w:lvlJc w:val="left"/>
      <w:pPr>
        <w:tabs>
          <w:tab w:val="num" w:pos="-1057"/>
        </w:tabs>
      </w:pPr>
    </w:lvl>
    <w:lvl w:ilvl="5" w:tplc="F6DAB4F8">
      <w:numFmt w:val="none"/>
      <w:lvlText w:val=""/>
      <w:lvlJc w:val="left"/>
      <w:pPr>
        <w:tabs>
          <w:tab w:val="num" w:pos="-1057"/>
        </w:tabs>
      </w:pPr>
    </w:lvl>
    <w:lvl w:ilvl="6" w:tplc="30EE9B68">
      <w:numFmt w:val="none"/>
      <w:lvlText w:val=""/>
      <w:lvlJc w:val="left"/>
      <w:pPr>
        <w:tabs>
          <w:tab w:val="num" w:pos="-1057"/>
        </w:tabs>
      </w:pPr>
    </w:lvl>
    <w:lvl w:ilvl="7" w:tplc="5670922A">
      <w:numFmt w:val="none"/>
      <w:lvlText w:val=""/>
      <w:lvlJc w:val="left"/>
      <w:pPr>
        <w:tabs>
          <w:tab w:val="num" w:pos="-1057"/>
        </w:tabs>
      </w:pPr>
    </w:lvl>
    <w:lvl w:ilvl="8" w:tplc="F90E1810">
      <w:numFmt w:val="none"/>
      <w:lvlText w:val=""/>
      <w:lvlJc w:val="left"/>
      <w:pPr>
        <w:tabs>
          <w:tab w:val="num" w:pos="-1057"/>
        </w:tabs>
      </w:pPr>
    </w:lvl>
  </w:abstractNum>
  <w:abstractNum w:abstractNumId="35" w15:restartNumberingAfterBreak="0">
    <w:nsid w:val="5D0256B8"/>
    <w:multiLevelType w:val="hybridMultilevel"/>
    <w:tmpl w:val="2248AE3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6" w15:restartNumberingAfterBreak="0">
    <w:nsid w:val="60445D99"/>
    <w:multiLevelType w:val="hybridMultilevel"/>
    <w:tmpl w:val="53AC4CA2"/>
    <w:lvl w:ilvl="0" w:tplc="94E0FA48">
      <w:start w:val="1"/>
      <w:numFmt w:val="decimal"/>
      <w:lvlText w:val="%1)"/>
      <w:lvlJc w:val="left"/>
      <w:pPr>
        <w:ind w:left="900" w:hanging="360"/>
      </w:pPr>
      <w:rPr>
        <w:rFonts w:hint="default"/>
      </w:r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37" w15:restartNumberingAfterBreak="0">
    <w:nsid w:val="66CD269B"/>
    <w:multiLevelType w:val="multilevel"/>
    <w:tmpl w:val="0000000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sz w:val="24"/>
        <w:szCs w:val="24"/>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8" w15:restartNumberingAfterBreak="0">
    <w:nsid w:val="6DAD538D"/>
    <w:multiLevelType w:val="hybridMultilevel"/>
    <w:tmpl w:val="75EA16B0"/>
    <w:lvl w:ilvl="0" w:tplc="B6DA5D9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9" w15:restartNumberingAfterBreak="0">
    <w:nsid w:val="70B40952"/>
    <w:multiLevelType w:val="hybridMultilevel"/>
    <w:tmpl w:val="387C4FBA"/>
    <w:lvl w:ilvl="0" w:tplc="0BFAB140">
      <w:start w:val="3"/>
      <w:numFmt w:val="decimal"/>
      <w:lvlText w:val="%1."/>
      <w:lvlJc w:val="left"/>
      <w:pPr>
        <w:tabs>
          <w:tab w:val="num" w:pos="960"/>
        </w:tabs>
        <w:ind w:left="960" w:hanging="360"/>
      </w:pPr>
      <w:rPr>
        <w:rFonts w:hint="default"/>
        <w:b/>
      </w:rPr>
    </w:lvl>
    <w:lvl w:ilvl="1" w:tplc="04190019">
      <w:start w:val="1"/>
      <w:numFmt w:val="lowerLetter"/>
      <w:lvlText w:val="%2."/>
      <w:lvlJc w:val="left"/>
      <w:pPr>
        <w:tabs>
          <w:tab w:val="num" w:pos="1680"/>
        </w:tabs>
        <w:ind w:left="1680" w:hanging="360"/>
      </w:pPr>
    </w:lvl>
    <w:lvl w:ilvl="2" w:tplc="0419001B">
      <w:start w:val="1"/>
      <w:numFmt w:val="lowerRoman"/>
      <w:lvlText w:val="%3."/>
      <w:lvlJc w:val="right"/>
      <w:pPr>
        <w:tabs>
          <w:tab w:val="num" w:pos="2400"/>
        </w:tabs>
        <w:ind w:left="2400" w:hanging="180"/>
      </w:pPr>
    </w:lvl>
    <w:lvl w:ilvl="3" w:tplc="0419000F">
      <w:start w:val="1"/>
      <w:numFmt w:val="decimal"/>
      <w:lvlText w:val="%4."/>
      <w:lvlJc w:val="left"/>
      <w:pPr>
        <w:tabs>
          <w:tab w:val="num" w:pos="3120"/>
        </w:tabs>
        <w:ind w:left="3120" w:hanging="360"/>
      </w:pPr>
    </w:lvl>
    <w:lvl w:ilvl="4" w:tplc="04190019">
      <w:start w:val="1"/>
      <w:numFmt w:val="lowerLetter"/>
      <w:lvlText w:val="%5."/>
      <w:lvlJc w:val="left"/>
      <w:pPr>
        <w:tabs>
          <w:tab w:val="num" w:pos="3840"/>
        </w:tabs>
        <w:ind w:left="3840" w:hanging="360"/>
      </w:pPr>
    </w:lvl>
    <w:lvl w:ilvl="5" w:tplc="0419001B">
      <w:start w:val="1"/>
      <w:numFmt w:val="lowerRoman"/>
      <w:lvlText w:val="%6."/>
      <w:lvlJc w:val="right"/>
      <w:pPr>
        <w:tabs>
          <w:tab w:val="num" w:pos="4560"/>
        </w:tabs>
        <w:ind w:left="4560" w:hanging="180"/>
      </w:pPr>
    </w:lvl>
    <w:lvl w:ilvl="6" w:tplc="0419000F">
      <w:start w:val="1"/>
      <w:numFmt w:val="decimal"/>
      <w:lvlText w:val="%7."/>
      <w:lvlJc w:val="left"/>
      <w:pPr>
        <w:tabs>
          <w:tab w:val="num" w:pos="5280"/>
        </w:tabs>
        <w:ind w:left="5280" w:hanging="360"/>
      </w:pPr>
    </w:lvl>
    <w:lvl w:ilvl="7" w:tplc="04190019">
      <w:start w:val="1"/>
      <w:numFmt w:val="lowerLetter"/>
      <w:lvlText w:val="%8."/>
      <w:lvlJc w:val="left"/>
      <w:pPr>
        <w:tabs>
          <w:tab w:val="num" w:pos="6000"/>
        </w:tabs>
        <w:ind w:left="6000" w:hanging="360"/>
      </w:pPr>
    </w:lvl>
    <w:lvl w:ilvl="8" w:tplc="0419001B">
      <w:start w:val="1"/>
      <w:numFmt w:val="lowerRoman"/>
      <w:lvlText w:val="%9."/>
      <w:lvlJc w:val="right"/>
      <w:pPr>
        <w:tabs>
          <w:tab w:val="num" w:pos="6720"/>
        </w:tabs>
        <w:ind w:left="6720" w:hanging="180"/>
      </w:pPr>
    </w:lvl>
  </w:abstractNum>
  <w:abstractNum w:abstractNumId="40" w15:restartNumberingAfterBreak="0">
    <w:nsid w:val="73D866B0"/>
    <w:multiLevelType w:val="multilevel"/>
    <w:tmpl w:val="90301DE4"/>
    <w:lvl w:ilvl="0">
      <w:start w:val="1"/>
      <w:numFmt w:val="decimal"/>
      <w:lvlText w:val="%1."/>
      <w:lvlJc w:val="left"/>
      <w:pPr>
        <w:ind w:left="1896" w:hanging="1176"/>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41" w15:restartNumberingAfterBreak="0">
    <w:nsid w:val="796F7335"/>
    <w:multiLevelType w:val="hybridMultilevel"/>
    <w:tmpl w:val="8266FA30"/>
    <w:lvl w:ilvl="0" w:tplc="2856CD74">
      <w:start w:val="1"/>
      <w:numFmt w:val="decimal"/>
      <w:lvlText w:val="%1."/>
      <w:lvlJc w:val="left"/>
      <w:pPr>
        <w:tabs>
          <w:tab w:val="num" w:pos="720"/>
        </w:tabs>
        <w:ind w:left="720" w:hanging="360"/>
      </w:pPr>
      <w:rPr>
        <w:rFonts w:ascii="Times New Roman" w:hAnsi="Times New Roman" w:cs="Times New Roman" w:hint="default"/>
        <w:sz w:val="24"/>
        <w:szCs w:val="24"/>
        <w:u w:val="none"/>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2" w15:restartNumberingAfterBreak="0">
    <w:nsid w:val="7DCC4647"/>
    <w:multiLevelType w:val="hybridMultilevel"/>
    <w:tmpl w:val="B240EE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F2C0341"/>
    <w:multiLevelType w:val="multilevel"/>
    <w:tmpl w:val="10366220"/>
    <w:lvl w:ilvl="0">
      <w:start w:val="1"/>
      <w:numFmt w:val="decimal"/>
      <w:lvlText w:val="%1."/>
      <w:lvlJc w:val="left"/>
      <w:pPr>
        <w:ind w:left="432" w:hanging="432"/>
      </w:pPr>
      <w:rPr>
        <w:rFonts w:hint="default"/>
      </w:rPr>
    </w:lvl>
    <w:lvl w:ilvl="1">
      <w:start w:val="4"/>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num w:numId="1">
    <w:abstractNumId w:val="30"/>
  </w:num>
  <w:num w:numId="2">
    <w:abstractNumId w:val="7"/>
    <w:lvlOverride w:ilvl="0">
      <w:startOverride w:val="1"/>
    </w:lvlOverride>
    <w:lvlOverride w:ilvl="1"/>
    <w:lvlOverride w:ilvl="2"/>
    <w:lvlOverride w:ilvl="3"/>
    <w:lvlOverride w:ilvl="4"/>
    <w:lvlOverride w:ilvl="5"/>
    <w:lvlOverride w:ilvl="6"/>
    <w:lvlOverride w:ilvl="7"/>
    <w:lvlOverride w:ilvl="8"/>
  </w:num>
  <w:num w:numId="3">
    <w:abstractNumId w:val="13"/>
    <w:lvlOverride w:ilvl="0">
      <w:startOverride w:val="1"/>
    </w:lvlOverride>
    <w:lvlOverride w:ilvl="1"/>
    <w:lvlOverride w:ilvl="2"/>
    <w:lvlOverride w:ilvl="3"/>
    <w:lvlOverride w:ilvl="4"/>
    <w:lvlOverride w:ilvl="5"/>
    <w:lvlOverride w:ilvl="6"/>
    <w:lvlOverride w:ilvl="7"/>
    <w:lvlOverride w:ilvl="8"/>
  </w:num>
  <w:num w:numId="4">
    <w:abstractNumId w:val="2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1"/>
  </w:num>
  <w:num w:numId="9">
    <w:abstractNumId w:val="3"/>
  </w:num>
  <w:num w:numId="10">
    <w:abstractNumId w:val="4"/>
  </w:num>
  <w:num w:numId="11">
    <w:abstractNumId w:val="5"/>
  </w:num>
  <w:num w:numId="12">
    <w:abstractNumId w:val="14"/>
  </w:num>
  <w:num w:numId="13">
    <w:abstractNumId w:val="27"/>
  </w:num>
  <w:num w:numId="14">
    <w:abstractNumId w:val="8"/>
  </w:num>
  <w:num w:numId="15">
    <w:abstractNumId w:val="2"/>
  </w:num>
  <w:num w:numId="16">
    <w:abstractNumId w:val="6"/>
  </w:num>
  <w:num w:numId="17">
    <w:abstractNumId w:val="37"/>
  </w:num>
  <w:num w:numId="18">
    <w:abstractNumId w:val="19"/>
  </w:num>
  <w:num w:numId="19">
    <w:abstractNumId w:val="38"/>
  </w:num>
  <w:num w:numId="20">
    <w:abstractNumId w:val="11"/>
  </w:num>
  <w:num w:numId="21">
    <w:abstractNumId w:val="12"/>
  </w:num>
  <w:num w:numId="22">
    <w:abstractNumId w:val="40"/>
  </w:num>
  <w:num w:numId="23">
    <w:abstractNumId w:val="43"/>
  </w:num>
  <w:num w:numId="24">
    <w:abstractNumId w:val="18"/>
  </w:num>
  <w:num w:numId="25">
    <w:abstractNumId w:val="34"/>
    <w:lvlOverride w:ilvl="0">
      <w:startOverride w:val="1"/>
    </w:lvlOverride>
    <w:lvlOverride w:ilvl="1"/>
    <w:lvlOverride w:ilvl="2"/>
    <w:lvlOverride w:ilvl="3"/>
    <w:lvlOverride w:ilvl="4"/>
    <w:lvlOverride w:ilvl="5"/>
    <w:lvlOverride w:ilvl="6"/>
    <w:lvlOverride w:ilvl="7"/>
    <w:lvlOverride w:ilvl="8"/>
  </w:num>
  <w:num w:numId="26">
    <w:abstractNumId w:val="25"/>
  </w:num>
  <w:num w:numId="27">
    <w:abstractNumId w:val="35"/>
  </w:num>
  <w:num w:numId="28">
    <w:abstractNumId w:val="41"/>
  </w:num>
  <w:num w:numId="29">
    <w:abstractNumId w:val="9"/>
  </w:num>
  <w:num w:numId="30">
    <w:abstractNumId w:val="36"/>
  </w:num>
  <w:num w:numId="31">
    <w:abstractNumId w:val="16"/>
  </w:num>
  <w:num w:numId="32">
    <w:abstractNumId w:val="15"/>
  </w:num>
  <w:num w:numId="33">
    <w:abstractNumId w:val="26"/>
  </w:num>
  <w:num w:numId="34">
    <w:abstractNumId w:val="39"/>
  </w:num>
  <w:num w:numId="35">
    <w:abstractNumId w:val="32"/>
  </w:num>
  <w:num w:numId="36">
    <w:abstractNumId w:val="21"/>
  </w:num>
  <w:num w:numId="37">
    <w:abstractNumId w:val="17"/>
  </w:num>
  <w:num w:numId="38">
    <w:abstractNumId w:val="10"/>
  </w:num>
  <w:num w:numId="39">
    <w:abstractNumId w:val="31"/>
  </w:num>
  <w:num w:numId="40">
    <w:abstractNumId w:val="22"/>
  </w:num>
  <w:num w:numId="41">
    <w:abstractNumId w:val="24"/>
  </w:num>
  <w:num w:numId="42">
    <w:abstractNumId w:val="33"/>
  </w:num>
  <w:num w:numId="43">
    <w:abstractNumId w:val="20"/>
  </w:num>
  <w:num w:numId="44">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ECD"/>
    <w:rsid w:val="00004969"/>
    <w:rsid w:val="00004BDE"/>
    <w:rsid w:val="00027ACE"/>
    <w:rsid w:val="00081461"/>
    <w:rsid w:val="00093482"/>
    <w:rsid w:val="000A0AC2"/>
    <w:rsid w:val="000B4746"/>
    <w:rsid w:val="000D3302"/>
    <w:rsid w:val="000F0D00"/>
    <w:rsid w:val="001042D4"/>
    <w:rsid w:val="00137459"/>
    <w:rsid w:val="001420D0"/>
    <w:rsid w:val="00160AFD"/>
    <w:rsid w:val="00176DB4"/>
    <w:rsid w:val="00194CDD"/>
    <w:rsid w:val="001A0B90"/>
    <w:rsid w:val="001B75A6"/>
    <w:rsid w:val="001B7BE5"/>
    <w:rsid w:val="001D16A0"/>
    <w:rsid w:val="001E27F9"/>
    <w:rsid w:val="00223834"/>
    <w:rsid w:val="00251830"/>
    <w:rsid w:val="002520AE"/>
    <w:rsid w:val="002648A3"/>
    <w:rsid w:val="00277E7A"/>
    <w:rsid w:val="002818FB"/>
    <w:rsid w:val="002A25A2"/>
    <w:rsid w:val="002B0451"/>
    <w:rsid w:val="002B080D"/>
    <w:rsid w:val="002C0722"/>
    <w:rsid w:val="002D6B62"/>
    <w:rsid w:val="002D76F4"/>
    <w:rsid w:val="003031C2"/>
    <w:rsid w:val="00307BC1"/>
    <w:rsid w:val="00312EA7"/>
    <w:rsid w:val="003161A6"/>
    <w:rsid w:val="0032391D"/>
    <w:rsid w:val="00336CB7"/>
    <w:rsid w:val="0035370D"/>
    <w:rsid w:val="003676DF"/>
    <w:rsid w:val="0037682B"/>
    <w:rsid w:val="00376B92"/>
    <w:rsid w:val="00380F48"/>
    <w:rsid w:val="003B5CC2"/>
    <w:rsid w:val="003E0D0F"/>
    <w:rsid w:val="003F5406"/>
    <w:rsid w:val="003F7023"/>
    <w:rsid w:val="00402F5E"/>
    <w:rsid w:val="00495867"/>
    <w:rsid w:val="004C1CAC"/>
    <w:rsid w:val="004C3E33"/>
    <w:rsid w:val="004E274F"/>
    <w:rsid w:val="004F0CE7"/>
    <w:rsid w:val="00506AC7"/>
    <w:rsid w:val="00511B2D"/>
    <w:rsid w:val="00515855"/>
    <w:rsid w:val="005259D8"/>
    <w:rsid w:val="0053405E"/>
    <w:rsid w:val="00580D2E"/>
    <w:rsid w:val="00582502"/>
    <w:rsid w:val="00586CEB"/>
    <w:rsid w:val="005B0218"/>
    <w:rsid w:val="005B1A69"/>
    <w:rsid w:val="005C22E9"/>
    <w:rsid w:val="005D0BD5"/>
    <w:rsid w:val="00602561"/>
    <w:rsid w:val="00646083"/>
    <w:rsid w:val="006A62A7"/>
    <w:rsid w:val="006C0006"/>
    <w:rsid w:val="006C0323"/>
    <w:rsid w:val="006C48C0"/>
    <w:rsid w:val="006D472B"/>
    <w:rsid w:val="006F74F8"/>
    <w:rsid w:val="007272B9"/>
    <w:rsid w:val="00746983"/>
    <w:rsid w:val="00752E69"/>
    <w:rsid w:val="0078030A"/>
    <w:rsid w:val="00795CA2"/>
    <w:rsid w:val="007B3418"/>
    <w:rsid w:val="0082271E"/>
    <w:rsid w:val="00844AE7"/>
    <w:rsid w:val="0085207E"/>
    <w:rsid w:val="00855F0D"/>
    <w:rsid w:val="008577A8"/>
    <w:rsid w:val="008779AC"/>
    <w:rsid w:val="00881118"/>
    <w:rsid w:val="008A26B0"/>
    <w:rsid w:val="008B26FD"/>
    <w:rsid w:val="008E312A"/>
    <w:rsid w:val="008E7B97"/>
    <w:rsid w:val="00916A5F"/>
    <w:rsid w:val="00923C83"/>
    <w:rsid w:val="00940B6C"/>
    <w:rsid w:val="00951316"/>
    <w:rsid w:val="00962BC6"/>
    <w:rsid w:val="0099035D"/>
    <w:rsid w:val="00991A11"/>
    <w:rsid w:val="009A4601"/>
    <w:rsid w:val="009B495A"/>
    <w:rsid w:val="009D317F"/>
    <w:rsid w:val="00A04B81"/>
    <w:rsid w:val="00A22241"/>
    <w:rsid w:val="00A30EC1"/>
    <w:rsid w:val="00A35EB9"/>
    <w:rsid w:val="00A411EE"/>
    <w:rsid w:val="00A51B9B"/>
    <w:rsid w:val="00A54E06"/>
    <w:rsid w:val="00A901A0"/>
    <w:rsid w:val="00AA08F7"/>
    <w:rsid w:val="00AE3251"/>
    <w:rsid w:val="00B13F20"/>
    <w:rsid w:val="00B1757B"/>
    <w:rsid w:val="00B303F8"/>
    <w:rsid w:val="00B43D57"/>
    <w:rsid w:val="00B569CA"/>
    <w:rsid w:val="00B86B8B"/>
    <w:rsid w:val="00BC3388"/>
    <w:rsid w:val="00BE174A"/>
    <w:rsid w:val="00BF20BC"/>
    <w:rsid w:val="00C42175"/>
    <w:rsid w:val="00C474F8"/>
    <w:rsid w:val="00C47DA1"/>
    <w:rsid w:val="00C70AC9"/>
    <w:rsid w:val="00CA25AB"/>
    <w:rsid w:val="00CC00C1"/>
    <w:rsid w:val="00CD02B2"/>
    <w:rsid w:val="00CD0F60"/>
    <w:rsid w:val="00D37283"/>
    <w:rsid w:val="00D467EB"/>
    <w:rsid w:val="00D54CAD"/>
    <w:rsid w:val="00D76832"/>
    <w:rsid w:val="00D82CCD"/>
    <w:rsid w:val="00DA1F39"/>
    <w:rsid w:val="00DB3419"/>
    <w:rsid w:val="00DF0EA2"/>
    <w:rsid w:val="00DF251E"/>
    <w:rsid w:val="00E131DF"/>
    <w:rsid w:val="00E44F89"/>
    <w:rsid w:val="00E67408"/>
    <w:rsid w:val="00E9327C"/>
    <w:rsid w:val="00E93D20"/>
    <w:rsid w:val="00E9437F"/>
    <w:rsid w:val="00EA047A"/>
    <w:rsid w:val="00EC603C"/>
    <w:rsid w:val="00ED137D"/>
    <w:rsid w:val="00EF5976"/>
    <w:rsid w:val="00F273BD"/>
    <w:rsid w:val="00F55D87"/>
    <w:rsid w:val="00F721E5"/>
    <w:rsid w:val="00F76191"/>
    <w:rsid w:val="00F85A0E"/>
    <w:rsid w:val="00F9125C"/>
    <w:rsid w:val="00FD7ECD"/>
    <w:rsid w:val="00FF69AE"/>
    <w:rsid w:val="00FF70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EA6C84"/>
  <w15:docId w15:val="{BB95165E-A899-4339-AE70-2775581A0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5F0D"/>
  </w:style>
  <w:style w:type="paragraph" w:styleId="11">
    <w:name w:val="heading 1"/>
    <w:basedOn w:val="a"/>
    <w:next w:val="a"/>
    <w:link w:val="12"/>
    <w:qFormat/>
    <w:rsid w:val="00586CE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1"/>
    <w:next w:val="a"/>
    <w:link w:val="20"/>
    <w:uiPriority w:val="99"/>
    <w:qFormat/>
    <w:rsid w:val="00004BDE"/>
    <w:pPr>
      <w:keepNext w:val="0"/>
      <w:keepLines w:val="0"/>
      <w:widowControl w:val="0"/>
      <w:autoSpaceDE w:val="0"/>
      <w:autoSpaceDN w:val="0"/>
      <w:adjustRightInd w:val="0"/>
      <w:spacing w:before="108" w:after="108" w:line="240" w:lineRule="auto"/>
      <w:jc w:val="center"/>
      <w:outlineLvl w:val="1"/>
    </w:pPr>
    <w:rPr>
      <w:rFonts w:ascii="Cambria" w:eastAsia="Times New Roman" w:hAnsi="Cambria" w:cs="Times New Roman"/>
      <w:b/>
      <w:bCs/>
      <w:i/>
      <w:iCs/>
      <w:color w:val="auto"/>
      <w:sz w:val="28"/>
      <w:szCs w:val="28"/>
      <w:lang w:val="x-none" w:eastAsia="x-none"/>
    </w:rPr>
  </w:style>
  <w:style w:type="paragraph" w:styleId="3">
    <w:name w:val="heading 3"/>
    <w:basedOn w:val="a"/>
    <w:next w:val="a"/>
    <w:link w:val="30"/>
    <w:unhideWhenUsed/>
    <w:qFormat/>
    <w:rsid w:val="0060256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0"/>
    <w:link w:val="40"/>
    <w:qFormat/>
    <w:rsid w:val="00380F48"/>
    <w:pPr>
      <w:keepNext/>
      <w:keepLines/>
      <w:tabs>
        <w:tab w:val="num" w:pos="0"/>
      </w:tabs>
      <w:suppressAutoHyphens/>
      <w:spacing w:before="240" w:after="0" w:line="240" w:lineRule="auto"/>
      <w:ind w:left="864" w:hanging="864"/>
      <w:outlineLvl w:val="3"/>
    </w:pPr>
    <w:rPr>
      <w:rFonts w:ascii="Times New Roman" w:eastAsia="Times New Roman" w:hAnsi="Times New Roman" w:cs="Times New Roman"/>
      <w:b/>
      <w:sz w:val="28"/>
      <w:szCs w:val="28"/>
      <w:lang w:eastAsia="ar-SA"/>
    </w:rPr>
  </w:style>
  <w:style w:type="paragraph" w:styleId="5">
    <w:name w:val="heading 5"/>
    <w:basedOn w:val="a"/>
    <w:next w:val="a"/>
    <w:link w:val="50"/>
    <w:uiPriority w:val="99"/>
    <w:qFormat/>
    <w:rsid w:val="00380F48"/>
    <w:pPr>
      <w:keepNext/>
      <w:keepLines/>
      <w:suppressAutoHyphens/>
      <w:spacing w:before="200" w:after="0" w:line="240" w:lineRule="auto"/>
      <w:outlineLvl w:val="4"/>
    </w:pPr>
    <w:rPr>
      <w:rFonts w:ascii="Cambria" w:eastAsia="Times New Roman" w:hAnsi="Cambria" w:cs="Times New Roman"/>
      <w:color w:val="243F60"/>
      <w:sz w:val="28"/>
      <w:szCs w:val="28"/>
      <w:lang w:eastAsia="ar-SA"/>
    </w:rPr>
  </w:style>
  <w:style w:type="paragraph" w:styleId="6">
    <w:name w:val="heading 6"/>
    <w:basedOn w:val="a"/>
    <w:next w:val="a"/>
    <w:link w:val="60"/>
    <w:qFormat/>
    <w:rsid w:val="00D467EB"/>
    <w:pPr>
      <w:spacing w:before="240" w:after="60" w:line="240" w:lineRule="auto"/>
      <w:outlineLvl w:val="5"/>
    </w:pPr>
    <w:rPr>
      <w:rFonts w:ascii="Times New Roman" w:eastAsia="Times New Roman" w:hAnsi="Times New Roman" w:cs="Times New Roman"/>
      <w:b/>
      <w:bCs/>
      <w:lang w:eastAsia="ru-RU"/>
    </w:rPr>
  </w:style>
  <w:style w:type="paragraph" w:styleId="8">
    <w:name w:val="heading 8"/>
    <w:basedOn w:val="a"/>
    <w:next w:val="a"/>
    <w:link w:val="80"/>
    <w:unhideWhenUsed/>
    <w:qFormat/>
    <w:rsid w:val="00380F48"/>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0"/>
    <w:link w:val="90"/>
    <w:qFormat/>
    <w:rsid w:val="00380F48"/>
    <w:pPr>
      <w:keepNext/>
      <w:tabs>
        <w:tab w:val="num" w:pos="0"/>
      </w:tabs>
      <w:suppressAutoHyphens/>
      <w:spacing w:before="240" w:after="120" w:line="240" w:lineRule="auto"/>
      <w:ind w:left="1584" w:hanging="1584"/>
      <w:outlineLvl w:val="8"/>
    </w:pPr>
    <w:rPr>
      <w:rFonts w:ascii="Arial" w:eastAsia="Calibri" w:hAnsi="Arial" w:cs="Mangal"/>
      <w:b/>
      <w:bCs/>
      <w:sz w:val="21"/>
      <w:szCs w:val="21"/>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1"/>
    <w:rsid w:val="00586CEB"/>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1"/>
    <w:link w:val="3"/>
    <w:rsid w:val="00602561"/>
    <w:rPr>
      <w:rFonts w:asciiTheme="majorHAnsi" w:eastAsiaTheme="majorEastAsia" w:hAnsiTheme="majorHAnsi" w:cstheme="majorBidi"/>
      <w:color w:val="1F4D78" w:themeColor="accent1" w:themeShade="7F"/>
      <w:sz w:val="24"/>
      <w:szCs w:val="24"/>
    </w:rPr>
  </w:style>
  <w:style w:type="paragraph" w:styleId="a0">
    <w:name w:val="Body Text"/>
    <w:basedOn w:val="a"/>
    <w:link w:val="a4"/>
    <w:unhideWhenUsed/>
    <w:rsid w:val="00EA047A"/>
    <w:pPr>
      <w:spacing w:after="0" w:line="360" w:lineRule="auto"/>
      <w:jc w:val="both"/>
    </w:pPr>
    <w:rPr>
      <w:rFonts w:ascii="Arial" w:eastAsia="Times New Roman" w:hAnsi="Arial" w:cs="Times New Roman"/>
      <w:sz w:val="24"/>
      <w:szCs w:val="24"/>
      <w:lang w:val="x-none" w:eastAsia="x-none"/>
    </w:rPr>
  </w:style>
  <w:style w:type="character" w:customStyle="1" w:styleId="a4">
    <w:name w:val="Основной текст Знак"/>
    <w:basedOn w:val="a1"/>
    <w:link w:val="a0"/>
    <w:rsid w:val="00EA047A"/>
    <w:rPr>
      <w:rFonts w:ascii="Arial" w:eastAsia="Times New Roman" w:hAnsi="Arial" w:cs="Times New Roman"/>
      <w:sz w:val="24"/>
      <w:szCs w:val="24"/>
      <w:lang w:val="x-none" w:eastAsia="x-none"/>
    </w:rPr>
  </w:style>
  <w:style w:type="character" w:customStyle="1" w:styleId="40">
    <w:name w:val="Заголовок 4 Знак"/>
    <w:basedOn w:val="a1"/>
    <w:link w:val="4"/>
    <w:rsid w:val="00380F48"/>
    <w:rPr>
      <w:rFonts w:ascii="Times New Roman" w:eastAsia="Times New Roman" w:hAnsi="Times New Roman" w:cs="Times New Roman"/>
      <w:b/>
      <w:sz w:val="28"/>
      <w:szCs w:val="28"/>
      <w:lang w:eastAsia="ar-SA"/>
    </w:rPr>
  </w:style>
  <w:style w:type="character" w:customStyle="1" w:styleId="50">
    <w:name w:val="Заголовок 5 Знак"/>
    <w:basedOn w:val="a1"/>
    <w:link w:val="5"/>
    <w:uiPriority w:val="99"/>
    <w:rsid w:val="00380F48"/>
    <w:rPr>
      <w:rFonts w:ascii="Cambria" w:eastAsia="Times New Roman" w:hAnsi="Cambria" w:cs="Times New Roman"/>
      <w:color w:val="243F60"/>
      <w:sz w:val="28"/>
      <w:szCs w:val="28"/>
      <w:lang w:eastAsia="ar-SA"/>
    </w:rPr>
  </w:style>
  <w:style w:type="character" w:customStyle="1" w:styleId="60">
    <w:name w:val="Заголовок 6 Знак"/>
    <w:basedOn w:val="a1"/>
    <w:link w:val="6"/>
    <w:rsid w:val="00D467EB"/>
    <w:rPr>
      <w:rFonts w:ascii="Times New Roman" w:eastAsia="Times New Roman" w:hAnsi="Times New Roman" w:cs="Times New Roman"/>
      <w:b/>
      <w:bCs/>
      <w:lang w:eastAsia="ru-RU"/>
    </w:rPr>
  </w:style>
  <w:style w:type="character" w:customStyle="1" w:styleId="80">
    <w:name w:val="Заголовок 8 Знак"/>
    <w:basedOn w:val="a1"/>
    <w:link w:val="8"/>
    <w:rsid w:val="00380F48"/>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1"/>
    <w:link w:val="9"/>
    <w:rsid w:val="00380F48"/>
    <w:rPr>
      <w:rFonts w:ascii="Arial" w:eastAsia="Calibri" w:hAnsi="Arial" w:cs="Mangal"/>
      <w:b/>
      <w:bCs/>
      <w:sz w:val="21"/>
      <w:szCs w:val="21"/>
      <w:lang w:eastAsia="ar-SA"/>
    </w:rPr>
  </w:style>
  <w:style w:type="paragraph" w:styleId="a5">
    <w:name w:val="List Paragraph"/>
    <w:basedOn w:val="a"/>
    <w:uiPriority w:val="99"/>
    <w:qFormat/>
    <w:rsid w:val="00A04B81"/>
    <w:pPr>
      <w:spacing w:after="0" w:line="240" w:lineRule="auto"/>
      <w:ind w:left="720"/>
      <w:contextualSpacing/>
    </w:pPr>
    <w:rPr>
      <w:rFonts w:ascii="Times New Roman" w:eastAsia="Times New Roman" w:hAnsi="Times New Roman" w:cs="Times New Roman"/>
      <w:sz w:val="24"/>
      <w:szCs w:val="24"/>
      <w:lang w:eastAsia="ru-RU"/>
    </w:rPr>
  </w:style>
  <w:style w:type="paragraph" w:styleId="a6">
    <w:name w:val="No Spacing"/>
    <w:link w:val="a7"/>
    <w:uiPriority w:val="1"/>
    <w:qFormat/>
    <w:rsid w:val="00AA08F7"/>
    <w:pPr>
      <w:spacing w:after="0" w:line="240" w:lineRule="auto"/>
    </w:pPr>
    <w:rPr>
      <w:rFonts w:eastAsiaTheme="minorEastAsia"/>
    </w:rPr>
  </w:style>
  <w:style w:type="character" w:customStyle="1" w:styleId="a7">
    <w:name w:val="Без интервала Знак"/>
    <w:basedOn w:val="a1"/>
    <w:link w:val="a6"/>
    <w:uiPriority w:val="1"/>
    <w:rsid w:val="00AA08F7"/>
    <w:rPr>
      <w:rFonts w:eastAsiaTheme="minorEastAsia"/>
    </w:rPr>
  </w:style>
  <w:style w:type="paragraph" w:styleId="a8">
    <w:name w:val="Balloon Text"/>
    <w:basedOn w:val="a"/>
    <w:link w:val="a9"/>
    <w:uiPriority w:val="99"/>
    <w:unhideWhenUsed/>
    <w:rsid w:val="00AA08F7"/>
    <w:pPr>
      <w:spacing w:after="0" w:line="240" w:lineRule="auto"/>
    </w:pPr>
    <w:rPr>
      <w:rFonts w:ascii="Tahoma" w:hAnsi="Tahoma" w:cs="Tahoma"/>
      <w:sz w:val="16"/>
      <w:szCs w:val="16"/>
    </w:rPr>
  </w:style>
  <w:style w:type="character" w:customStyle="1" w:styleId="a9">
    <w:name w:val="Текст выноски Знак"/>
    <w:basedOn w:val="a1"/>
    <w:link w:val="a8"/>
    <w:uiPriority w:val="99"/>
    <w:rsid w:val="00AA08F7"/>
    <w:rPr>
      <w:rFonts w:ascii="Tahoma" w:hAnsi="Tahoma" w:cs="Tahoma"/>
      <w:sz w:val="16"/>
      <w:szCs w:val="16"/>
    </w:rPr>
  </w:style>
  <w:style w:type="character" w:styleId="aa">
    <w:name w:val="Placeholder Text"/>
    <w:basedOn w:val="a1"/>
    <w:uiPriority w:val="99"/>
    <w:semiHidden/>
    <w:rsid w:val="00312EA7"/>
    <w:rPr>
      <w:color w:val="808080"/>
    </w:rPr>
  </w:style>
  <w:style w:type="table" w:styleId="ab">
    <w:name w:val="Table Grid"/>
    <w:basedOn w:val="a2"/>
    <w:rsid w:val="00A51B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header"/>
    <w:basedOn w:val="a"/>
    <w:link w:val="ad"/>
    <w:uiPriority w:val="99"/>
    <w:unhideWhenUsed/>
    <w:rsid w:val="00602561"/>
    <w:pPr>
      <w:widowControl w:val="0"/>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d">
    <w:name w:val="Верхний колонтитул Знак"/>
    <w:basedOn w:val="a1"/>
    <w:link w:val="ac"/>
    <w:uiPriority w:val="99"/>
    <w:rsid w:val="00602561"/>
    <w:rPr>
      <w:rFonts w:ascii="Times New Roman" w:eastAsia="Times New Roman" w:hAnsi="Times New Roman" w:cs="Times New Roman"/>
      <w:sz w:val="20"/>
      <w:szCs w:val="20"/>
      <w:lang w:eastAsia="ru-RU"/>
    </w:rPr>
  </w:style>
  <w:style w:type="paragraph" w:customStyle="1" w:styleId="13">
    <w:name w:val="Обычный1"/>
    <w:rsid w:val="00602561"/>
    <w:pPr>
      <w:spacing w:after="0" w:line="240" w:lineRule="auto"/>
    </w:pPr>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4E274F"/>
    <w:pPr>
      <w:tabs>
        <w:tab w:val="center" w:pos="4677"/>
        <w:tab w:val="right" w:pos="9355"/>
      </w:tabs>
      <w:spacing w:after="0" w:line="240" w:lineRule="auto"/>
    </w:pPr>
  </w:style>
  <w:style w:type="character" w:customStyle="1" w:styleId="af">
    <w:name w:val="Нижний колонтитул Знак"/>
    <w:basedOn w:val="a1"/>
    <w:link w:val="ae"/>
    <w:uiPriority w:val="99"/>
    <w:rsid w:val="004E274F"/>
  </w:style>
  <w:style w:type="character" w:styleId="af0">
    <w:name w:val="Hyperlink"/>
    <w:basedOn w:val="a1"/>
    <w:uiPriority w:val="99"/>
    <w:unhideWhenUsed/>
    <w:rsid w:val="00B86B8B"/>
    <w:rPr>
      <w:color w:val="0563C1" w:themeColor="hyperlink"/>
      <w:u w:val="single"/>
    </w:rPr>
  </w:style>
  <w:style w:type="paragraph" w:customStyle="1" w:styleId="ConsPlusTitle">
    <w:name w:val="ConsPlusTitle"/>
    <w:rsid w:val="00B86B8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table" w:customStyle="1" w:styleId="14">
    <w:name w:val="Сетка таблицы1"/>
    <w:basedOn w:val="a2"/>
    <w:next w:val="ab"/>
    <w:uiPriority w:val="59"/>
    <w:rsid w:val="00307BC1"/>
    <w:pPr>
      <w:spacing w:after="0" w:line="240" w:lineRule="auto"/>
    </w:pPr>
    <w:rPr>
      <w:rFonts w:ascii="Arial Unicode MS" w:eastAsia="Arial Unicode MS" w:hAnsi="Arial Unicode MS" w:cs="Arial Unicode MS"/>
      <w:sz w:val="24"/>
      <w:szCs w:val="24"/>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Normal">
    <w:name w:val="ConsNormal"/>
    <w:rsid w:val="00991A11"/>
    <w:pPr>
      <w:widowControl w:val="0"/>
      <w:autoSpaceDE w:val="0"/>
      <w:autoSpaceDN w:val="0"/>
      <w:adjustRightInd w:val="0"/>
      <w:spacing w:after="0" w:line="240" w:lineRule="auto"/>
      <w:ind w:right="19772" w:firstLine="720"/>
    </w:pPr>
    <w:rPr>
      <w:rFonts w:ascii="Arial" w:eastAsia="Times New Roman" w:hAnsi="Arial" w:cs="Arial"/>
      <w:sz w:val="18"/>
      <w:szCs w:val="18"/>
      <w:lang w:eastAsia="ru-RU"/>
    </w:rPr>
  </w:style>
  <w:style w:type="paragraph" w:customStyle="1" w:styleId="af1">
    <w:name w:val="Нормальный (таблица)"/>
    <w:basedOn w:val="a"/>
    <w:next w:val="a"/>
    <w:uiPriority w:val="99"/>
    <w:rsid w:val="00EA047A"/>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2">
    <w:name w:val="Прижатый влево"/>
    <w:basedOn w:val="a"/>
    <w:next w:val="a"/>
    <w:uiPriority w:val="99"/>
    <w:rsid w:val="00EA047A"/>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15">
    <w:name w:val="Стиль1"/>
    <w:basedOn w:val="a"/>
    <w:rsid w:val="00380F48"/>
    <w:pPr>
      <w:tabs>
        <w:tab w:val="num" w:pos="0"/>
      </w:tabs>
      <w:suppressAutoHyphens/>
      <w:autoSpaceDE w:val="0"/>
      <w:spacing w:before="120" w:after="0" w:line="240" w:lineRule="auto"/>
      <w:ind w:left="1152" w:hanging="1152"/>
      <w:jc w:val="both"/>
      <w:outlineLvl w:val="5"/>
    </w:pPr>
    <w:rPr>
      <w:rFonts w:ascii="Times New Roman" w:eastAsia="Times New Roman" w:hAnsi="Times New Roman" w:cs="Arial"/>
      <w:sz w:val="28"/>
      <w:szCs w:val="18"/>
      <w:lang w:eastAsia="ar-SA"/>
    </w:rPr>
  </w:style>
  <w:style w:type="paragraph" w:customStyle="1" w:styleId="21">
    <w:name w:val="Стиль2"/>
    <w:basedOn w:val="15"/>
    <w:rsid w:val="00380F48"/>
    <w:pPr>
      <w:spacing w:before="60"/>
      <w:ind w:left="1296" w:hanging="1296"/>
      <w:outlineLvl w:val="6"/>
    </w:pPr>
  </w:style>
  <w:style w:type="character" w:customStyle="1" w:styleId="WW-Absatz-Standardschriftart111111">
    <w:name w:val="WW-Absatz-Standardschriftart111111"/>
    <w:uiPriority w:val="99"/>
    <w:rsid w:val="00380F48"/>
  </w:style>
  <w:style w:type="character" w:customStyle="1" w:styleId="WW-Absatz-Standardschriftart111111111111">
    <w:name w:val="WW-Absatz-Standardschriftart111111111111"/>
    <w:uiPriority w:val="99"/>
    <w:rsid w:val="00380F48"/>
  </w:style>
  <w:style w:type="paragraph" w:customStyle="1" w:styleId="16">
    <w:name w:val="Заголовок1"/>
    <w:basedOn w:val="a"/>
    <w:next w:val="a0"/>
    <w:uiPriority w:val="99"/>
    <w:rsid w:val="00380F48"/>
    <w:pPr>
      <w:keepNext/>
      <w:suppressAutoHyphens/>
      <w:spacing w:before="240" w:after="120" w:line="240" w:lineRule="auto"/>
    </w:pPr>
    <w:rPr>
      <w:rFonts w:ascii="Arial" w:eastAsia="Calibri" w:hAnsi="Arial" w:cs="Mangal"/>
      <w:sz w:val="28"/>
      <w:szCs w:val="28"/>
      <w:lang w:eastAsia="ar-SA"/>
    </w:rPr>
  </w:style>
  <w:style w:type="paragraph" w:customStyle="1" w:styleId="17">
    <w:name w:val="Цитата1"/>
    <w:basedOn w:val="a"/>
    <w:uiPriority w:val="99"/>
    <w:rsid w:val="00380F48"/>
    <w:pPr>
      <w:suppressAutoHyphens/>
      <w:spacing w:after="0" w:line="240" w:lineRule="auto"/>
      <w:ind w:left="567" w:right="-1333" w:firstLine="851"/>
      <w:jc w:val="both"/>
    </w:pPr>
    <w:rPr>
      <w:rFonts w:ascii="Times New Roman" w:eastAsia="Times New Roman" w:hAnsi="Times New Roman" w:cs="Times New Roman"/>
      <w:sz w:val="28"/>
      <w:szCs w:val="28"/>
      <w:lang w:eastAsia="ar-SA"/>
    </w:rPr>
  </w:style>
  <w:style w:type="paragraph" w:customStyle="1" w:styleId="af3">
    <w:name w:val="Стиль"/>
    <w:uiPriority w:val="99"/>
    <w:rsid w:val="00380F48"/>
    <w:pPr>
      <w:suppressAutoHyphens/>
      <w:spacing w:after="0" w:line="240" w:lineRule="auto"/>
      <w:ind w:firstLine="720"/>
      <w:jc w:val="both"/>
    </w:pPr>
    <w:rPr>
      <w:rFonts w:ascii="Arial" w:eastAsia="Calibri" w:hAnsi="Arial" w:cs="Times New Roman"/>
      <w:sz w:val="20"/>
      <w:szCs w:val="20"/>
      <w:lang w:eastAsia="ar-SA"/>
    </w:rPr>
  </w:style>
  <w:style w:type="paragraph" w:styleId="af4">
    <w:name w:val="Body Text Indent"/>
    <w:basedOn w:val="a"/>
    <w:link w:val="af5"/>
    <w:uiPriority w:val="99"/>
    <w:rsid w:val="00380F48"/>
    <w:pPr>
      <w:suppressAutoHyphens/>
      <w:spacing w:before="60" w:after="0" w:line="240" w:lineRule="auto"/>
      <w:ind w:left="284" w:firstLine="284"/>
      <w:jc w:val="both"/>
    </w:pPr>
    <w:rPr>
      <w:rFonts w:ascii="Times New Roman" w:eastAsia="Times New Roman" w:hAnsi="Times New Roman" w:cs="Times New Roman"/>
      <w:sz w:val="28"/>
      <w:szCs w:val="28"/>
      <w:lang w:eastAsia="ar-SA"/>
    </w:rPr>
  </w:style>
  <w:style w:type="character" w:customStyle="1" w:styleId="af5">
    <w:name w:val="Основной текст с отступом Знак"/>
    <w:basedOn w:val="a1"/>
    <w:link w:val="af4"/>
    <w:uiPriority w:val="99"/>
    <w:rsid w:val="00380F48"/>
    <w:rPr>
      <w:rFonts w:ascii="Times New Roman" w:eastAsia="Times New Roman" w:hAnsi="Times New Roman" w:cs="Times New Roman"/>
      <w:sz w:val="28"/>
      <w:szCs w:val="28"/>
      <w:lang w:eastAsia="ar-SA"/>
    </w:rPr>
  </w:style>
  <w:style w:type="paragraph" w:customStyle="1" w:styleId="10">
    <w:name w:val="Заголовок 10"/>
    <w:basedOn w:val="16"/>
    <w:next w:val="a0"/>
    <w:uiPriority w:val="99"/>
    <w:rsid w:val="00380F48"/>
    <w:pPr>
      <w:numPr>
        <w:numId w:val="9"/>
      </w:numPr>
    </w:pPr>
    <w:rPr>
      <w:b/>
      <w:bCs/>
      <w:sz w:val="21"/>
      <w:szCs w:val="21"/>
    </w:rPr>
  </w:style>
  <w:style w:type="paragraph" w:styleId="af6">
    <w:name w:val="Title"/>
    <w:basedOn w:val="16"/>
    <w:next w:val="af7"/>
    <w:link w:val="af8"/>
    <w:uiPriority w:val="99"/>
    <w:qFormat/>
    <w:rsid w:val="00380F48"/>
    <w:rPr>
      <w:rFonts w:eastAsia="Arial Unicode MS" w:cs="Times New Roman"/>
      <w:kern w:val="1"/>
    </w:rPr>
  </w:style>
  <w:style w:type="paragraph" w:styleId="af7">
    <w:name w:val="Subtitle"/>
    <w:basedOn w:val="16"/>
    <w:next w:val="a0"/>
    <w:link w:val="af9"/>
    <w:uiPriority w:val="99"/>
    <w:qFormat/>
    <w:rsid w:val="00380F48"/>
    <w:pPr>
      <w:jc w:val="center"/>
    </w:pPr>
    <w:rPr>
      <w:rFonts w:eastAsia="Arial Unicode MS" w:cs="Times New Roman"/>
      <w:i/>
      <w:iCs/>
      <w:kern w:val="1"/>
    </w:rPr>
  </w:style>
  <w:style w:type="character" w:customStyle="1" w:styleId="af9">
    <w:name w:val="Подзаголовок Знак"/>
    <w:basedOn w:val="a1"/>
    <w:link w:val="af7"/>
    <w:uiPriority w:val="99"/>
    <w:rsid w:val="00380F48"/>
    <w:rPr>
      <w:rFonts w:ascii="Arial" w:eastAsia="Arial Unicode MS" w:hAnsi="Arial" w:cs="Times New Roman"/>
      <w:i/>
      <w:iCs/>
      <w:kern w:val="1"/>
      <w:sz w:val="28"/>
      <w:szCs w:val="28"/>
      <w:lang w:eastAsia="ar-SA"/>
    </w:rPr>
  </w:style>
  <w:style w:type="character" w:customStyle="1" w:styleId="af8">
    <w:name w:val="Заголовок Знак"/>
    <w:basedOn w:val="a1"/>
    <w:link w:val="af6"/>
    <w:uiPriority w:val="99"/>
    <w:rsid w:val="00380F48"/>
    <w:rPr>
      <w:rFonts w:ascii="Arial" w:eastAsia="Arial Unicode MS" w:hAnsi="Arial" w:cs="Times New Roman"/>
      <w:kern w:val="1"/>
      <w:sz w:val="28"/>
      <w:szCs w:val="28"/>
      <w:lang w:eastAsia="ar-SA"/>
    </w:rPr>
  </w:style>
  <w:style w:type="character" w:customStyle="1" w:styleId="20">
    <w:name w:val="Заголовок 2 Знак"/>
    <w:basedOn w:val="a1"/>
    <w:link w:val="2"/>
    <w:uiPriority w:val="99"/>
    <w:rsid w:val="00004BDE"/>
    <w:rPr>
      <w:rFonts w:ascii="Cambria" w:eastAsia="Times New Roman" w:hAnsi="Cambria" w:cs="Times New Roman"/>
      <w:b/>
      <w:bCs/>
      <w:i/>
      <w:iCs/>
      <w:sz w:val="28"/>
      <w:szCs w:val="28"/>
      <w:lang w:val="x-none" w:eastAsia="x-none"/>
    </w:rPr>
  </w:style>
  <w:style w:type="numbering" w:customStyle="1" w:styleId="18">
    <w:name w:val="Нет списка1"/>
    <w:next w:val="a3"/>
    <w:uiPriority w:val="99"/>
    <w:semiHidden/>
    <w:unhideWhenUsed/>
    <w:rsid w:val="00004BDE"/>
  </w:style>
  <w:style w:type="character" w:customStyle="1" w:styleId="afa">
    <w:name w:val="Цветовое выделение"/>
    <w:uiPriority w:val="99"/>
    <w:rsid w:val="00004BDE"/>
    <w:rPr>
      <w:b/>
      <w:bCs/>
      <w:color w:val="000080"/>
      <w:sz w:val="20"/>
      <w:szCs w:val="20"/>
    </w:rPr>
  </w:style>
  <w:style w:type="character" w:customStyle="1" w:styleId="afb">
    <w:name w:val="Гипертекстовая ссылка"/>
    <w:uiPriority w:val="99"/>
    <w:rsid w:val="00004BDE"/>
    <w:rPr>
      <w:b/>
      <w:bCs/>
      <w:color w:val="008000"/>
      <w:sz w:val="20"/>
      <w:szCs w:val="20"/>
      <w:u w:val="single"/>
    </w:rPr>
  </w:style>
  <w:style w:type="paragraph" w:customStyle="1" w:styleId="afc">
    <w:name w:val="Основное меню"/>
    <w:basedOn w:val="a"/>
    <w:next w:val="a"/>
    <w:uiPriority w:val="99"/>
    <w:rsid w:val="00004BDE"/>
    <w:pPr>
      <w:widowControl w:val="0"/>
      <w:autoSpaceDE w:val="0"/>
      <w:autoSpaceDN w:val="0"/>
      <w:adjustRightInd w:val="0"/>
      <w:spacing w:after="0" w:line="240" w:lineRule="auto"/>
      <w:ind w:firstLine="720"/>
      <w:jc w:val="both"/>
    </w:pPr>
    <w:rPr>
      <w:rFonts w:ascii="Verdana" w:eastAsia="Times New Roman" w:hAnsi="Verdana" w:cs="Verdana"/>
      <w:lang w:eastAsia="ru-RU"/>
    </w:rPr>
  </w:style>
  <w:style w:type="paragraph" w:customStyle="1" w:styleId="afd">
    <w:name w:val="Заголовок статьи"/>
    <w:basedOn w:val="a"/>
    <w:next w:val="a"/>
    <w:uiPriority w:val="99"/>
    <w:rsid w:val="00004BDE"/>
    <w:pPr>
      <w:widowControl w:val="0"/>
      <w:autoSpaceDE w:val="0"/>
      <w:autoSpaceDN w:val="0"/>
      <w:adjustRightInd w:val="0"/>
      <w:spacing w:after="0" w:line="240" w:lineRule="auto"/>
      <w:ind w:left="1612" w:hanging="892"/>
      <w:jc w:val="both"/>
    </w:pPr>
    <w:rPr>
      <w:rFonts w:ascii="Arial" w:eastAsia="Times New Roman" w:hAnsi="Arial" w:cs="Arial"/>
      <w:sz w:val="20"/>
      <w:szCs w:val="20"/>
      <w:lang w:eastAsia="ru-RU"/>
    </w:rPr>
  </w:style>
  <w:style w:type="paragraph" w:customStyle="1" w:styleId="afe">
    <w:name w:val="Интерактивный заголовок"/>
    <w:basedOn w:val="af6"/>
    <w:next w:val="a"/>
    <w:uiPriority w:val="99"/>
    <w:rsid w:val="00004BDE"/>
    <w:pPr>
      <w:keepNext w:val="0"/>
      <w:widowControl w:val="0"/>
      <w:suppressAutoHyphens w:val="0"/>
      <w:autoSpaceDE w:val="0"/>
      <w:autoSpaceDN w:val="0"/>
      <w:adjustRightInd w:val="0"/>
      <w:spacing w:before="0" w:after="0"/>
      <w:ind w:firstLine="720"/>
      <w:jc w:val="both"/>
    </w:pPr>
    <w:rPr>
      <w:rFonts w:ascii="Verdana" w:eastAsia="Times New Roman" w:hAnsi="Verdana" w:cs="Verdana"/>
      <w:b/>
      <w:bCs/>
      <w:color w:val="C0C0C0"/>
      <w:kern w:val="0"/>
      <w:sz w:val="22"/>
      <w:szCs w:val="22"/>
      <w:u w:val="single"/>
      <w:lang w:eastAsia="ru-RU"/>
    </w:rPr>
  </w:style>
  <w:style w:type="paragraph" w:customStyle="1" w:styleId="aff">
    <w:name w:val="Текст (лев. подпись)"/>
    <w:basedOn w:val="a"/>
    <w:next w:val="a"/>
    <w:uiPriority w:val="99"/>
    <w:rsid w:val="00004BD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0">
    <w:name w:val="Колонтитул (левый)"/>
    <w:basedOn w:val="aff"/>
    <w:next w:val="a"/>
    <w:uiPriority w:val="99"/>
    <w:rsid w:val="00004BDE"/>
    <w:rPr>
      <w:sz w:val="14"/>
      <w:szCs w:val="14"/>
    </w:rPr>
  </w:style>
  <w:style w:type="paragraph" w:customStyle="1" w:styleId="aff1">
    <w:name w:val="Текст (прав. подпись)"/>
    <w:basedOn w:val="a"/>
    <w:next w:val="a"/>
    <w:uiPriority w:val="99"/>
    <w:rsid w:val="00004BDE"/>
    <w:pPr>
      <w:widowControl w:val="0"/>
      <w:autoSpaceDE w:val="0"/>
      <w:autoSpaceDN w:val="0"/>
      <w:adjustRightInd w:val="0"/>
      <w:spacing w:after="0" w:line="240" w:lineRule="auto"/>
      <w:jc w:val="right"/>
    </w:pPr>
    <w:rPr>
      <w:rFonts w:ascii="Arial" w:eastAsia="Times New Roman" w:hAnsi="Arial" w:cs="Arial"/>
      <w:sz w:val="20"/>
      <w:szCs w:val="20"/>
      <w:lang w:eastAsia="ru-RU"/>
    </w:rPr>
  </w:style>
  <w:style w:type="paragraph" w:customStyle="1" w:styleId="aff2">
    <w:name w:val="Колонтитул (правый)"/>
    <w:basedOn w:val="aff1"/>
    <w:next w:val="a"/>
    <w:uiPriority w:val="99"/>
    <w:rsid w:val="00004BDE"/>
    <w:rPr>
      <w:sz w:val="14"/>
      <w:szCs w:val="14"/>
    </w:rPr>
  </w:style>
  <w:style w:type="paragraph" w:customStyle="1" w:styleId="aff3">
    <w:name w:val="Комментарий"/>
    <w:basedOn w:val="a"/>
    <w:next w:val="a"/>
    <w:uiPriority w:val="99"/>
    <w:rsid w:val="00004BDE"/>
    <w:pPr>
      <w:widowControl w:val="0"/>
      <w:autoSpaceDE w:val="0"/>
      <w:autoSpaceDN w:val="0"/>
      <w:adjustRightInd w:val="0"/>
      <w:spacing w:after="0" w:line="240" w:lineRule="auto"/>
      <w:ind w:left="170"/>
      <w:jc w:val="both"/>
    </w:pPr>
    <w:rPr>
      <w:rFonts w:ascii="Arial" w:eastAsia="Times New Roman" w:hAnsi="Arial" w:cs="Arial"/>
      <w:i/>
      <w:iCs/>
      <w:color w:val="800080"/>
      <w:sz w:val="20"/>
      <w:szCs w:val="20"/>
      <w:lang w:eastAsia="ru-RU"/>
    </w:rPr>
  </w:style>
  <w:style w:type="paragraph" w:customStyle="1" w:styleId="aff4">
    <w:name w:val="Комментарий пользователя"/>
    <w:basedOn w:val="aff3"/>
    <w:next w:val="a"/>
    <w:uiPriority w:val="99"/>
    <w:rsid w:val="00004BDE"/>
    <w:pPr>
      <w:jc w:val="left"/>
    </w:pPr>
    <w:rPr>
      <w:color w:val="000080"/>
    </w:rPr>
  </w:style>
  <w:style w:type="character" w:customStyle="1" w:styleId="aff5">
    <w:name w:val="Найденные слова"/>
    <w:basedOn w:val="afa"/>
    <w:uiPriority w:val="99"/>
    <w:rsid w:val="00004BDE"/>
    <w:rPr>
      <w:b/>
      <w:bCs/>
      <w:color w:val="000080"/>
      <w:sz w:val="20"/>
      <w:szCs w:val="20"/>
    </w:rPr>
  </w:style>
  <w:style w:type="character" w:customStyle="1" w:styleId="aff6">
    <w:name w:val="Не вступил в силу"/>
    <w:uiPriority w:val="99"/>
    <w:rsid w:val="00004BDE"/>
    <w:rPr>
      <w:b/>
      <w:bCs/>
      <w:color w:val="008080"/>
      <w:sz w:val="20"/>
      <w:szCs w:val="20"/>
    </w:rPr>
  </w:style>
  <w:style w:type="paragraph" w:customStyle="1" w:styleId="aff7">
    <w:name w:val="Объект"/>
    <w:basedOn w:val="a"/>
    <w:next w:val="a"/>
    <w:uiPriority w:val="99"/>
    <w:rsid w:val="00004BDE"/>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paragraph" w:customStyle="1" w:styleId="aff8">
    <w:name w:val="Таблицы (моноширинный)"/>
    <w:basedOn w:val="a"/>
    <w:next w:val="a"/>
    <w:uiPriority w:val="99"/>
    <w:rsid w:val="00004BDE"/>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aff9">
    <w:name w:val="Оглавление"/>
    <w:basedOn w:val="aff8"/>
    <w:next w:val="a"/>
    <w:uiPriority w:val="99"/>
    <w:rsid w:val="00004BDE"/>
    <w:pPr>
      <w:ind w:left="140"/>
    </w:pPr>
  </w:style>
  <w:style w:type="paragraph" w:customStyle="1" w:styleId="affa">
    <w:name w:val="Переменная часть"/>
    <w:basedOn w:val="afc"/>
    <w:next w:val="a"/>
    <w:uiPriority w:val="99"/>
    <w:rsid w:val="00004BDE"/>
    <w:rPr>
      <w:sz w:val="18"/>
      <w:szCs w:val="18"/>
    </w:rPr>
  </w:style>
  <w:style w:type="paragraph" w:customStyle="1" w:styleId="affb">
    <w:name w:val="Постоянная часть"/>
    <w:basedOn w:val="afc"/>
    <w:next w:val="a"/>
    <w:uiPriority w:val="99"/>
    <w:rsid w:val="00004BDE"/>
    <w:rPr>
      <w:sz w:val="20"/>
      <w:szCs w:val="20"/>
    </w:rPr>
  </w:style>
  <w:style w:type="character" w:customStyle="1" w:styleId="affc">
    <w:name w:val="Продолжение ссылки"/>
    <w:basedOn w:val="afb"/>
    <w:uiPriority w:val="99"/>
    <w:rsid w:val="00004BDE"/>
    <w:rPr>
      <w:b/>
      <w:bCs/>
      <w:color w:val="008000"/>
      <w:sz w:val="20"/>
      <w:szCs w:val="20"/>
      <w:u w:val="single"/>
    </w:rPr>
  </w:style>
  <w:style w:type="paragraph" w:customStyle="1" w:styleId="affd">
    <w:name w:val="Словарная статья"/>
    <w:basedOn w:val="a"/>
    <w:next w:val="a"/>
    <w:uiPriority w:val="99"/>
    <w:rsid w:val="00004BDE"/>
    <w:pPr>
      <w:widowControl w:val="0"/>
      <w:autoSpaceDE w:val="0"/>
      <w:autoSpaceDN w:val="0"/>
      <w:adjustRightInd w:val="0"/>
      <w:spacing w:after="0" w:line="240" w:lineRule="auto"/>
      <w:ind w:right="118"/>
      <w:jc w:val="both"/>
    </w:pPr>
    <w:rPr>
      <w:rFonts w:ascii="Arial" w:eastAsia="Times New Roman" w:hAnsi="Arial" w:cs="Arial"/>
      <w:sz w:val="20"/>
      <w:szCs w:val="20"/>
      <w:lang w:eastAsia="ru-RU"/>
    </w:rPr>
  </w:style>
  <w:style w:type="paragraph" w:customStyle="1" w:styleId="affe">
    <w:name w:val="Текст (справка)"/>
    <w:basedOn w:val="a"/>
    <w:next w:val="a"/>
    <w:uiPriority w:val="99"/>
    <w:rsid w:val="00004BDE"/>
    <w:pPr>
      <w:widowControl w:val="0"/>
      <w:autoSpaceDE w:val="0"/>
      <w:autoSpaceDN w:val="0"/>
      <w:adjustRightInd w:val="0"/>
      <w:spacing w:after="0" w:line="240" w:lineRule="auto"/>
      <w:ind w:left="170" w:right="170"/>
    </w:pPr>
    <w:rPr>
      <w:rFonts w:ascii="Arial" w:eastAsia="Times New Roman" w:hAnsi="Arial" w:cs="Arial"/>
      <w:sz w:val="20"/>
      <w:szCs w:val="20"/>
      <w:lang w:eastAsia="ru-RU"/>
    </w:rPr>
  </w:style>
  <w:style w:type="character" w:customStyle="1" w:styleId="afff">
    <w:name w:val="Утратил силу"/>
    <w:uiPriority w:val="99"/>
    <w:rsid w:val="00004BDE"/>
    <w:rPr>
      <w:b/>
      <w:bCs/>
      <w:strike/>
      <w:color w:val="808000"/>
      <w:sz w:val="20"/>
      <w:szCs w:val="20"/>
    </w:rPr>
  </w:style>
  <w:style w:type="paragraph" w:customStyle="1" w:styleId="1">
    <w:name w:val="Знак Знак Знак1 Знак Знак Знак"/>
    <w:basedOn w:val="a"/>
    <w:uiPriority w:val="99"/>
    <w:rsid w:val="00004BDE"/>
    <w:pPr>
      <w:widowControl w:val="0"/>
      <w:numPr>
        <w:numId w:val="25"/>
      </w:numPr>
      <w:adjustRightInd w:val="0"/>
      <w:spacing w:line="240" w:lineRule="exact"/>
      <w:jc w:val="center"/>
    </w:pPr>
    <w:rPr>
      <w:rFonts w:ascii="Arial" w:eastAsia="Times New Roman" w:hAnsi="Arial" w:cs="Arial"/>
      <w:b/>
      <w:bCs/>
      <w:i/>
      <w:iCs/>
      <w:sz w:val="28"/>
      <w:szCs w:val="28"/>
      <w:lang w:val="en-GB"/>
    </w:rPr>
  </w:style>
  <w:style w:type="table" w:customStyle="1" w:styleId="22">
    <w:name w:val="Сетка таблицы2"/>
    <w:basedOn w:val="a2"/>
    <w:next w:val="ab"/>
    <w:uiPriority w:val="99"/>
    <w:rsid w:val="00004BDE"/>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0">
    <w:name w:val="Знак Знак Знак Знак Знак"/>
    <w:basedOn w:val="a"/>
    <w:uiPriority w:val="99"/>
    <w:rsid w:val="00004BDE"/>
    <w:pPr>
      <w:widowControl w:val="0"/>
      <w:tabs>
        <w:tab w:val="num" w:pos="720"/>
      </w:tabs>
      <w:adjustRightInd w:val="0"/>
      <w:spacing w:line="240" w:lineRule="exact"/>
      <w:ind w:left="720"/>
      <w:jc w:val="center"/>
    </w:pPr>
    <w:rPr>
      <w:rFonts w:ascii="Arial" w:eastAsia="Times New Roman" w:hAnsi="Arial" w:cs="Arial"/>
      <w:b/>
      <w:bCs/>
      <w:i/>
      <w:iCs/>
      <w:sz w:val="28"/>
      <w:szCs w:val="28"/>
      <w:lang w:val="en-GB"/>
    </w:rPr>
  </w:style>
  <w:style w:type="paragraph" w:customStyle="1" w:styleId="afff1">
    <w:name w:val="Знак Знак"/>
    <w:basedOn w:val="a"/>
    <w:uiPriority w:val="99"/>
    <w:rsid w:val="00004BDE"/>
    <w:pPr>
      <w:spacing w:before="100" w:beforeAutospacing="1" w:after="100" w:afterAutospacing="1" w:line="240" w:lineRule="auto"/>
    </w:pPr>
    <w:rPr>
      <w:rFonts w:ascii="Tahoma" w:eastAsia="Times New Roman" w:hAnsi="Tahoma" w:cs="Tahoma"/>
      <w:sz w:val="20"/>
      <w:szCs w:val="20"/>
      <w:lang w:val="en-US"/>
    </w:rPr>
  </w:style>
  <w:style w:type="paragraph" w:customStyle="1" w:styleId="19">
    <w:name w:val="Без интервала1"/>
    <w:uiPriority w:val="99"/>
    <w:rsid w:val="00004BDE"/>
    <w:pPr>
      <w:spacing w:after="0" w:line="240" w:lineRule="auto"/>
    </w:pPr>
    <w:rPr>
      <w:rFonts w:ascii="Calibri" w:eastAsia="Times New Roman" w:hAnsi="Calibri" w:cs="Calibri"/>
      <w:sz w:val="20"/>
      <w:szCs w:val="20"/>
      <w:lang w:eastAsia="ru-RU"/>
    </w:rPr>
  </w:style>
  <w:style w:type="paragraph" w:customStyle="1" w:styleId="afff2">
    <w:basedOn w:val="a"/>
    <w:next w:val="afff3"/>
    <w:uiPriority w:val="99"/>
    <w:rsid w:val="00004BDE"/>
    <w:pPr>
      <w:spacing w:before="100" w:beforeAutospacing="1" w:after="100" w:afterAutospacing="1" w:line="240" w:lineRule="auto"/>
    </w:pPr>
    <w:rPr>
      <w:rFonts w:ascii="Arial" w:eastAsia="Times New Roman" w:hAnsi="Arial" w:cs="Arial"/>
      <w:sz w:val="24"/>
      <w:szCs w:val="24"/>
      <w:lang w:eastAsia="ru-RU"/>
    </w:rPr>
  </w:style>
  <w:style w:type="paragraph" w:customStyle="1" w:styleId="ConsPlusNonformat">
    <w:name w:val="ConsPlusNonformat"/>
    <w:uiPriority w:val="99"/>
    <w:rsid w:val="00004BD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4">
    <w:name w:val="Знак Знак Знак"/>
    <w:basedOn w:val="a"/>
    <w:uiPriority w:val="99"/>
    <w:rsid w:val="00004BDE"/>
    <w:pPr>
      <w:spacing w:before="100" w:beforeAutospacing="1" w:after="100" w:afterAutospacing="1" w:line="240" w:lineRule="auto"/>
    </w:pPr>
    <w:rPr>
      <w:rFonts w:ascii="Tahoma" w:eastAsia="Times New Roman" w:hAnsi="Tahoma" w:cs="Tahoma"/>
      <w:sz w:val="20"/>
      <w:szCs w:val="20"/>
      <w:lang w:val="en-US"/>
    </w:rPr>
  </w:style>
  <w:style w:type="paragraph" w:customStyle="1" w:styleId="1a">
    <w:name w:val="Знак Знак Знак1"/>
    <w:basedOn w:val="a"/>
    <w:uiPriority w:val="99"/>
    <w:rsid w:val="00004BDE"/>
    <w:pPr>
      <w:spacing w:before="100" w:beforeAutospacing="1" w:after="100" w:afterAutospacing="1" w:line="240" w:lineRule="auto"/>
    </w:pPr>
    <w:rPr>
      <w:rFonts w:ascii="Tahoma" w:eastAsia="Times New Roman" w:hAnsi="Tahoma" w:cs="Tahoma"/>
      <w:sz w:val="20"/>
      <w:szCs w:val="20"/>
      <w:lang w:val="en-US"/>
    </w:rPr>
  </w:style>
  <w:style w:type="paragraph" w:customStyle="1" w:styleId="23">
    <w:name w:val="Знак Знак Знак2"/>
    <w:basedOn w:val="a"/>
    <w:uiPriority w:val="99"/>
    <w:rsid w:val="00004BDE"/>
    <w:pPr>
      <w:widowControl w:val="0"/>
      <w:tabs>
        <w:tab w:val="num" w:pos="1315"/>
      </w:tabs>
      <w:adjustRightInd w:val="0"/>
      <w:spacing w:line="240" w:lineRule="exact"/>
      <w:ind w:left="1315" w:hanging="180"/>
      <w:jc w:val="center"/>
    </w:pPr>
    <w:rPr>
      <w:rFonts w:ascii="Arial" w:eastAsia="Times New Roman" w:hAnsi="Arial" w:cs="Arial"/>
      <w:b/>
      <w:bCs/>
      <w:i/>
      <w:iCs/>
      <w:sz w:val="28"/>
      <w:szCs w:val="28"/>
      <w:lang w:val="en-GB"/>
    </w:rPr>
  </w:style>
  <w:style w:type="paragraph" w:customStyle="1" w:styleId="1b">
    <w:name w:val="Знак Знак Знак Знак Знак1"/>
    <w:basedOn w:val="a"/>
    <w:uiPriority w:val="99"/>
    <w:rsid w:val="00004BDE"/>
    <w:pPr>
      <w:spacing w:before="100" w:beforeAutospacing="1" w:after="100" w:afterAutospacing="1" w:line="240" w:lineRule="auto"/>
    </w:pPr>
    <w:rPr>
      <w:rFonts w:ascii="Tahoma" w:eastAsia="Times New Roman" w:hAnsi="Tahoma" w:cs="Tahoma"/>
      <w:sz w:val="20"/>
      <w:szCs w:val="20"/>
      <w:lang w:val="en-US"/>
    </w:rPr>
  </w:style>
  <w:style w:type="paragraph" w:customStyle="1" w:styleId="24">
    <w:name w:val="Знак Знак Знак Знак Знак2"/>
    <w:basedOn w:val="a"/>
    <w:uiPriority w:val="99"/>
    <w:rsid w:val="00004BDE"/>
    <w:pPr>
      <w:spacing w:before="100" w:beforeAutospacing="1" w:after="100" w:afterAutospacing="1" w:line="240" w:lineRule="auto"/>
    </w:pPr>
    <w:rPr>
      <w:rFonts w:ascii="Tahoma" w:eastAsia="Times New Roman" w:hAnsi="Tahoma" w:cs="Tahoma"/>
      <w:sz w:val="20"/>
      <w:szCs w:val="20"/>
      <w:lang w:val="en-US"/>
    </w:rPr>
  </w:style>
  <w:style w:type="paragraph" w:customStyle="1" w:styleId="ConsPlusCell">
    <w:name w:val="ConsPlusCell"/>
    <w:uiPriority w:val="99"/>
    <w:rsid w:val="00004BD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Cell">
    <w:name w:val="ConsCell"/>
    <w:uiPriority w:val="99"/>
    <w:rsid w:val="00004BD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c">
    <w:name w:val="Знак Знак1"/>
    <w:basedOn w:val="a"/>
    <w:uiPriority w:val="99"/>
    <w:rsid w:val="00004BDE"/>
    <w:pPr>
      <w:spacing w:before="100" w:beforeAutospacing="1" w:after="100" w:afterAutospacing="1" w:line="240" w:lineRule="auto"/>
    </w:pPr>
    <w:rPr>
      <w:rFonts w:ascii="Tahoma" w:eastAsia="Times New Roman" w:hAnsi="Tahoma" w:cs="Tahoma"/>
      <w:sz w:val="20"/>
      <w:szCs w:val="20"/>
      <w:lang w:val="en-US"/>
    </w:rPr>
  </w:style>
  <w:style w:type="paragraph" w:customStyle="1" w:styleId="afff5">
    <w:name w:val="Знак Знак Знак Знак Знак Знак"/>
    <w:basedOn w:val="a"/>
    <w:uiPriority w:val="99"/>
    <w:rsid w:val="00004BDE"/>
    <w:pPr>
      <w:spacing w:before="100" w:beforeAutospacing="1" w:after="100" w:afterAutospacing="1" w:line="240" w:lineRule="auto"/>
    </w:pPr>
    <w:rPr>
      <w:rFonts w:ascii="Tahoma" w:eastAsia="Times New Roman" w:hAnsi="Tahoma" w:cs="Tahoma"/>
      <w:sz w:val="20"/>
      <w:szCs w:val="20"/>
      <w:lang w:val="en-US"/>
    </w:rPr>
  </w:style>
  <w:style w:type="paragraph" w:customStyle="1" w:styleId="ConsPlusNormal">
    <w:name w:val="ConsPlusNormal"/>
    <w:uiPriority w:val="99"/>
    <w:rsid w:val="00004BD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11">
    <w:name w:val="Font Style11"/>
    <w:uiPriority w:val="99"/>
    <w:rsid w:val="00004BDE"/>
    <w:rPr>
      <w:rFonts w:ascii="Times New Roman" w:hAnsi="Times New Roman" w:cs="Times New Roman"/>
      <w:sz w:val="26"/>
      <w:szCs w:val="26"/>
    </w:rPr>
  </w:style>
  <w:style w:type="paragraph" w:customStyle="1" w:styleId="1d">
    <w:name w:val="Абзац списка1"/>
    <w:basedOn w:val="a"/>
    <w:rsid w:val="00004BDE"/>
    <w:pPr>
      <w:spacing w:after="200" w:line="276" w:lineRule="auto"/>
      <w:ind w:left="720"/>
    </w:pPr>
    <w:rPr>
      <w:rFonts w:ascii="Calibri" w:eastAsia="Times New Roman" w:hAnsi="Calibri" w:cs="Times New Roman"/>
    </w:rPr>
  </w:style>
  <w:style w:type="paragraph" w:customStyle="1" w:styleId="afff6">
    <w:name w:val="Обычный (паспорт)"/>
    <w:basedOn w:val="a"/>
    <w:rsid w:val="00004BDE"/>
    <w:pPr>
      <w:spacing w:before="120" w:after="0" w:line="240" w:lineRule="auto"/>
      <w:jc w:val="both"/>
    </w:pPr>
    <w:rPr>
      <w:rFonts w:ascii="Times New Roman" w:eastAsia="Calibri" w:hAnsi="Times New Roman" w:cs="Times New Roman"/>
      <w:sz w:val="28"/>
      <w:szCs w:val="28"/>
      <w:lang w:eastAsia="ru-RU"/>
    </w:rPr>
  </w:style>
  <w:style w:type="paragraph" w:customStyle="1" w:styleId="afff7">
    <w:name w:val="Жирный (паспорт)"/>
    <w:basedOn w:val="a"/>
    <w:rsid w:val="00004BDE"/>
    <w:pPr>
      <w:spacing w:before="120" w:after="0" w:line="240" w:lineRule="auto"/>
      <w:jc w:val="both"/>
    </w:pPr>
    <w:rPr>
      <w:rFonts w:ascii="Times New Roman" w:eastAsia="Calibri" w:hAnsi="Times New Roman" w:cs="Times New Roman"/>
      <w:b/>
      <w:sz w:val="28"/>
      <w:szCs w:val="28"/>
      <w:lang w:eastAsia="ru-RU"/>
    </w:rPr>
  </w:style>
  <w:style w:type="paragraph" w:styleId="31">
    <w:name w:val="Body Text Indent 3"/>
    <w:basedOn w:val="a"/>
    <w:link w:val="32"/>
    <w:semiHidden/>
    <w:rsid w:val="00004BDE"/>
    <w:pPr>
      <w:spacing w:after="120" w:line="276" w:lineRule="auto"/>
      <w:ind w:left="283"/>
    </w:pPr>
    <w:rPr>
      <w:rFonts w:ascii="Calibri" w:eastAsia="Times New Roman" w:hAnsi="Calibri" w:cs="Times New Roman"/>
      <w:sz w:val="16"/>
      <w:szCs w:val="16"/>
    </w:rPr>
  </w:style>
  <w:style w:type="character" w:customStyle="1" w:styleId="32">
    <w:name w:val="Основной текст с отступом 3 Знак"/>
    <w:basedOn w:val="a1"/>
    <w:link w:val="31"/>
    <w:semiHidden/>
    <w:rsid w:val="00004BDE"/>
    <w:rPr>
      <w:rFonts w:ascii="Calibri" w:eastAsia="Times New Roman" w:hAnsi="Calibri" w:cs="Times New Roman"/>
      <w:sz w:val="16"/>
      <w:szCs w:val="16"/>
    </w:rPr>
  </w:style>
  <w:style w:type="paragraph" w:customStyle="1" w:styleId="Default">
    <w:name w:val="Default"/>
    <w:rsid w:val="00004BD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ff3">
    <w:name w:val="Normal (Web)"/>
    <w:basedOn w:val="a"/>
    <w:uiPriority w:val="99"/>
    <w:semiHidden/>
    <w:unhideWhenUsed/>
    <w:rsid w:val="00004BDE"/>
    <w:pPr>
      <w:widowControl w:val="0"/>
      <w:autoSpaceDE w:val="0"/>
      <w:autoSpaceDN w:val="0"/>
      <w:adjustRightInd w:val="0"/>
      <w:spacing w:after="0" w:line="240" w:lineRule="auto"/>
      <w:ind w:firstLine="720"/>
      <w:jc w:val="both"/>
    </w:pPr>
    <w:rPr>
      <w:rFonts w:ascii="Times New Roman" w:eastAsia="Times New Roman" w:hAnsi="Times New Roman" w:cs="Times New Roman"/>
      <w:sz w:val="24"/>
      <w:szCs w:val="24"/>
      <w:lang w:eastAsia="ru-RU"/>
    </w:rPr>
  </w:style>
  <w:style w:type="paragraph" w:customStyle="1" w:styleId="afff8">
    <w:name w:val="Заголовок таблицы"/>
    <w:basedOn w:val="a"/>
    <w:uiPriority w:val="99"/>
    <w:rsid w:val="0037682B"/>
    <w:pPr>
      <w:suppressLineNumbers/>
      <w:suppressAutoHyphens/>
      <w:spacing w:after="0" w:line="240" w:lineRule="auto"/>
      <w:jc w:val="center"/>
    </w:pPr>
    <w:rPr>
      <w:rFonts w:ascii="Times New Roman" w:eastAsia="Times New Roman" w:hAnsi="Times New Roman" w:cs="Times New Roman"/>
      <w:b/>
      <w:bCs/>
      <w:sz w:val="28"/>
      <w:szCs w:val="28"/>
      <w:lang w:eastAsia="ar-SA"/>
    </w:rPr>
  </w:style>
  <w:style w:type="character" w:customStyle="1" w:styleId="WW8Num4z1">
    <w:name w:val="WW8Num4z1"/>
    <w:uiPriority w:val="99"/>
    <w:rsid w:val="0037682B"/>
    <w:rPr>
      <w:sz w:val="24"/>
    </w:rPr>
  </w:style>
  <w:style w:type="character" w:customStyle="1" w:styleId="WW8Num5z1">
    <w:name w:val="WW8Num5z1"/>
    <w:uiPriority w:val="99"/>
    <w:rsid w:val="0037682B"/>
    <w:rPr>
      <w:rFonts w:ascii="Times New Roman" w:hAnsi="Times New Roman"/>
      <w:sz w:val="24"/>
    </w:rPr>
  </w:style>
  <w:style w:type="character" w:customStyle="1" w:styleId="WW8Num6z1">
    <w:name w:val="WW8Num6z1"/>
    <w:uiPriority w:val="99"/>
    <w:rsid w:val="0037682B"/>
    <w:rPr>
      <w:rFonts w:ascii="Times New Roman" w:hAnsi="Times New Roman"/>
      <w:sz w:val="24"/>
    </w:rPr>
  </w:style>
  <w:style w:type="character" w:customStyle="1" w:styleId="WW8Num7z0">
    <w:name w:val="WW8Num7z0"/>
    <w:uiPriority w:val="99"/>
    <w:rsid w:val="0037682B"/>
    <w:rPr>
      <w:rFonts w:ascii="Symbol" w:hAnsi="Symbol"/>
    </w:rPr>
  </w:style>
  <w:style w:type="character" w:customStyle="1" w:styleId="Absatz-Standardschriftart">
    <w:name w:val="Absatz-Standardschriftart"/>
    <w:uiPriority w:val="99"/>
    <w:rsid w:val="0037682B"/>
  </w:style>
  <w:style w:type="character" w:customStyle="1" w:styleId="WW8Num8z0">
    <w:name w:val="WW8Num8z0"/>
    <w:uiPriority w:val="99"/>
    <w:rsid w:val="0037682B"/>
    <w:rPr>
      <w:rFonts w:ascii="Symbol" w:hAnsi="Symbol"/>
    </w:rPr>
  </w:style>
  <w:style w:type="character" w:customStyle="1" w:styleId="WW-Absatz-Standardschriftart">
    <w:name w:val="WW-Absatz-Standardschriftart"/>
    <w:rsid w:val="0037682B"/>
  </w:style>
  <w:style w:type="character" w:customStyle="1" w:styleId="WW-Absatz-Standardschriftart1">
    <w:name w:val="WW-Absatz-Standardschriftart1"/>
    <w:uiPriority w:val="99"/>
    <w:rsid w:val="0037682B"/>
  </w:style>
  <w:style w:type="character" w:customStyle="1" w:styleId="WW-Absatz-Standardschriftart11">
    <w:name w:val="WW-Absatz-Standardschriftart11"/>
    <w:uiPriority w:val="99"/>
    <w:rsid w:val="0037682B"/>
  </w:style>
  <w:style w:type="character" w:customStyle="1" w:styleId="WW-Absatz-Standardschriftart111">
    <w:name w:val="WW-Absatz-Standardschriftart111"/>
    <w:uiPriority w:val="99"/>
    <w:rsid w:val="0037682B"/>
  </w:style>
  <w:style w:type="character" w:customStyle="1" w:styleId="WW-Absatz-Standardschriftart1111">
    <w:name w:val="WW-Absatz-Standardschriftart1111"/>
    <w:uiPriority w:val="99"/>
    <w:rsid w:val="0037682B"/>
  </w:style>
  <w:style w:type="character" w:customStyle="1" w:styleId="WW-Absatz-Standardschriftart11111">
    <w:name w:val="WW-Absatz-Standardschriftart11111"/>
    <w:uiPriority w:val="99"/>
    <w:rsid w:val="0037682B"/>
  </w:style>
  <w:style w:type="character" w:customStyle="1" w:styleId="WW-Absatz-Standardschriftart1111111">
    <w:name w:val="WW-Absatz-Standardschriftart1111111"/>
    <w:uiPriority w:val="99"/>
    <w:rsid w:val="0037682B"/>
  </w:style>
  <w:style w:type="character" w:customStyle="1" w:styleId="WW-Absatz-Standardschriftart11111111">
    <w:name w:val="WW-Absatz-Standardschriftart11111111"/>
    <w:uiPriority w:val="99"/>
    <w:rsid w:val="0037682B"/>
  </w:style>
  <w:style w:type="character" w:customStyle="1" w:styleId="WW-Absatz-Standardschriftart111111111">
    <w:name w:val="WW-Absatz-Standardschriftart111111111"/>
    <w:uiPriority w:val="99"/>
    <w:rsid w:val="0037682B"/>
  </w:style>
  <w:style w:type="character" w:customStyle="1" w:styleId="WW-Absatz-Standardschriftart1111111111">
    <w:name w:val="WW-Absatz-Standardschriftart1111111111"/>
    <w:uiPriority w:val="99"/>
    <w:rsid w:val="0037682B"/>
  </w:style>
  <w:style w:type="character" w:customStyle="1" w:styleId="WW-Absatz-Standardschriftart11111111111">
    <w:name w:val="WW-Absatz-Standardschriftart11111111111"/>
    <w:uiPriority w:val="99"/>
    <w:rsid w:val="0037682B"/>
  </w:style>
  <w:style w:type="character" w:customStyle="1" w:styleId="WW-Absatz-Standardschriftart1111111111111">
    <w:name w:val="WW-Absatz-Standardschriftart1111111111111"/>
    <w:uiPriority w:val="99"/>
    <w:rsid w:val="0037682B"/>
  </w:style>
  <w:style w:type="character" w:customStyle="1" w:styleId="WW8Num3z0">
    <w:name w:val="WW8Num3z0"/>
    <w:uiPriority w:val="99"/>
    <w:rsid w:val="0037682B"/>
    <w:rPr>
      <w:sz w:val="24"/>
    </w:rPr>
  </w:style>
  <w:style w:type="character" w:customStyle="1" w:styleId="WW-Absatz-Standardschriftart11111111111111">
    <w:name w:val="WW-Absatz-Standardschriftart11111111111111"/>
    <w:uiPriority w:val="99"/>
    <w:rsid w:val="0037682B"/>
  </w:style>
  <w:style w:type="character" w:customStyle="1" w:styleId="WW-Absatz-Standardschriftart111111111111111">
    <w:name w:val="WW-Absatz-Standardschriftart111111111111111"/>
    <w:uiPriority w:val="99"/>
    <w:rsid w:val="0037682B"/>
  </w:style>
  <w:style w:type="character" w:customStyle="1" w:styleId="1e">
    <w:name w:val="Основной шрифт абзаца1"/>
    <w:uiPriority w:val="99"/>
    <w:rsid w:val="0037682B"/>
  </w:style>
  <w:style w:type="character" w:customStyle="1" w:styleId="afff9">
    <w:name w:val="Символ нумерации"/>
    <w:uiPriority w:val="99"/>
    <w:rsid w:val="0037682B"/>
    <w:rPr>
      <w:rFonts w:ascii="Times New Roman" w:hAnsi="Times New Roman"/>
      <w:sz w:val="24"/>
    </w:rPr>
  </w:style>
  <w:style w:type="character" w:customStyle="1" w:styleId="afffa">
    <w:name w:val="Маркеры списка"/>
    <w:uiPriority w:val="99"/>
    <w:rsid w:val="0037682B"/>
    <w:rPr>
      <w:rFonts w:ascii="OpenSymbol" w:hAnsi="OpenSymbol"/>
    </w:rPr>
  </w:style>
  <w:style w:type="paragraph" w:styleId="afffb">
    <w:name w:val="List"/>
    <w:basedOn w:val="a0"/>
    <w:uiPriority w:val="99"/>
    <w:rsid w:val="0037682B"/>
    <w:pPr>
      <w:suppressAutoHyphens/>
      <w:spacing w:after="120" w:line="240" w:lineRule="auto"/>
      <w:jc w:val="left"/>
    </w:pPr>
    <w:rPr>
      <w:rFonts w:ascii="Times New Roman" w:hAnsi="Times New Roman" w:cs="Mangal"/>
      <w:sz w:val="28"/>
      <w:szCs w:val="28"/>
      <w:lang w:val="ru-RU" w:eastAsia="ar-SA"/>
    </w:rPr>
  </w:style>
  <w:style w:type="paragraph" w:customStyle="1" w:styleId="1f">
    <w:name w:val="Название1"/>
    <w:basedOn w:val="a"/>
    <w:uiPriority w:val="99"/>
    <w:rsid w:val="0037682B"/>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f0">
    <w:name w:val="Указатель1"/>
    <w:basedOn w:val="a"/>
    <w:uiPriority w:val="99"/>
    <w:rsid w:val="0037682B"/>
    <w:pPr>
      <w:suppressLineNumbers/>
      <w:suppressAutoHyphens/>
      <w:spacing w:after="0" w:line="240" w:lineRule="auto"/>
    </w:pPr>
    <w:rPr>
      <w:rFonts w:ascii="Times New Roman" w:eastAsia="Times New Roman" w:hAnsi="Times New Roman" w:cs="Mangal"/>
      <w:sz w:val="28"/>
      <w:szCs w:val="28"/>
      <w:lang w:eastAsia="ar-SA"/>
    </w:rPr>
  </w:style>
  <w:style w:type="paragraph" w:customStyle="1" w:styleId="afffc">
    <w:name w:val="Содержимое таблицы"/>
    <w:basedOn w:val="a"/>
    <w:uiPriority w:val="99"/>
    <w:rsid w:val="0037682B"/>
    <w:pPr>
      <w:suppressLineNumbers/>
      <w:suppressAutoHyphens/>
      <w:spacing w:after="0" w:line="240" w:lineRule="auto"/>
    </w:pPr>
    <w:rPr>
      <w:rFonts w:ascii="Times New Roman" w:eastAsia="Times New Roman" w:hAnsi="Times New Roman" w:cs="Times New Roman"/>
      <w:sz w:val="28"/>
      <w:szCs w:val="28"/>
      <w:lang w:eastAsia="ar-SA"/>
    </w:rPr>
  </w:style>
  <w:style w:type="character" w:customStyle="1" w:styleId="afffd">
    <w:name w:val="Символ сноски"/>
    <w:uiPriority w:val="99"/>
    <w:rsid w:val="0037682B"/>
  </w:style>
  <w:style w:type="character" w:customStyle="1" w:styleId="afffe">
    <w:name w:val="Символы концевой сноски"/>
    <w:uiPriority w:val="99"/>
    <w:rsid w:val="0037682B"/>
  </w:style>
  <w:style w:type="character" w:styleId="affff">
    <w:name w:val="line number"/>
    <w:uiPriority w:val="99"/>
    <w:rsid w:val="0037682B"/>
    <w:rPr>
      <w:rFonts w:cs="Times New Roman"/>
    </w:rPr>
  </w:style>
  <w:style w:type="paragraph" w:styleId="25">
    <w:name w:val="Body Text 2"/>
    <w:basedOn w:val="a"/>
    <w:link w:val="26"/>
    <w:uiPriority w:val="99"/>
    <w:semiHidden/>
    <w:unhideWhenUsed/>
    <w:rsid w:val="00855F0D"/>
    <w:pPr>
      <w:spacing w:after="120" w:line="480" w:lineRule="auto"/>
    </w:pPr>
  </w:style>
  <w:style w:type="character" w:customStyle="1" w:styleId="26">
    <w:name w:val="Основной текст 2 Знак"/>
    <w:basedOn w:val="a1"/>
    <w:link w:val="25"/>
    <w:uiPriority w:val="99"/>
    <w:semiHidden/>
    <w:rsid w:val="00855F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012690">
      <w:bodyDiv w:val="1"/>
      <w:marLeft w:val="0"/>
      <w:marRight w:val="0"/>
      <w:marTop w:val="0"/>
      <w:marBottom w:val="0"/>
      <w:divBdr>
        <w:top w:val="none" w:sz="0" w:space="0" w:color="auto"/>
        <w:left w:val="none" w:sz="0" w:space="0" w:color="auto"/>
        <w:bottom w:val="none" w:sz="0" w:space="0" w:color="auto"/>
        <w:right w:val="none" w:sz="0" w:space="0" w:color="auto"/>
      </w:divBdr>
    </w:div>
    <w:div w:id="1266496374">
      <w:bodyDiv w:val="1"/>
      <w:marLeft w:val="0"/>
      <w:marRight w:val="0"/>
      <w:marTop w:val="0"/>
      <w:marBottom w:val="0"/>
      <w:divBdr>
        <w:top w:val="none" w:sz="0" w:space="0" w:color="auto"/>
        <w:left w:val="none" w:sz="0" w:space="0" w:color="auto"/>
        <w:bottom w:val="none" w:sz="0" w:space="0" w:color="auto"/>
        <w:right w:val="none" w:sz="0" w:space="0" w:color="auto"/>
      </w:divBdr>
    </w:div>
    <w:div w:id="1956909876">
      <w:bodyDiv w:val="1"/>
      <w:marLeft w:val="0"/>
      <w:marRight w:val="0"/>
      <w:marTop w:val="0"/>
      <w:marBottom w:val="0"/>
      <w:divBdr>
        <w:top w:val="none" w:sz="0" w:space="0" w:color="auto"/>
        <w:left w:val="none" w:sz="0" w:space="0" w:color="auto"/>
        <w:bottom w:val="none" w:sz="0" w:space="0" w:color="auto"/>
        <w:right w:val="none" w:sz="0" w:space="0" w:color="auto"/>
      </w:divBdr>
    </w:div>
    <w:div w:id="2083673696">
      <w:bodyDiv w:val="1"/>
      <w:marLeft w:val="0"/>
      <w:marRight w:val="0"/>
      <w:marTop w:val="0"/>
      <w:marBottom w:val="0"/>
      <w:divBdr>
        <w:top w:val="none" w:sz="0" w:space="0" w:color="auto"/>
        <w:left w:val="none" w:sz="0" w:space="0" w:color="auto"/>
        <w:bottom w:val="none" w:sz="0" w:space="0" w:color="auto"/>
        <w:right w:val="none" w:sz="0" w:space="0" w:color="auto"/>
      </w:divBdr>
    </w:div>
    <w:div w:id="2098676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2D80F4B026352148C22314CCEB23048FFB617BCB305978FC3464C65028008D9DF61EEDD709B7ACE4260EF14653FC5AC7869D3779j8z1N"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consultantplus://offline/ref=2D80F4B026352148C22314CCEB23048FFB617BCB305978FC3464C65028008D9DF61EEDD709B7ACE4260EF14653FC5AC7869D3779j8z1N"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18D43C2526949F7A29D400AEC643BBA"/>
        <w:category>
          <w:name w:val="Общие"/>
          <w:gallery w:val="placeholder"/>
        </w:category>
        <w:types>
          <w:type w:val="bbPlcHdr"/>
        </w:types>
        <w:behaviors>
          <w:behavior w:val="content"/>
        </w:behaviors>
        <w:guid w:val="{34305A59-929D-4997-BDB0-502CEBE8A73F}"/>
      </w:docPartPr>
      <w:docPartBody>
        <w:p w:rsidR="0071765D" w:rsidRDefault="00E31A64" w:rsidP="00E31A64">
          <w:pPr>
            <w:pStyle w:val="718D43C2526949F7A29D400AEC643BBA"/>
          </w:pPr>
          <w:r>
            <w:rPr>
              <w:rFonts w:asciiTheme="majorHAnsi" w:eastAsiaTheme="majorEastAsia" w:hAnsiTheme="majorHAnsi" w:cstheme="majorBidi"/>
              <w:sz w:val="72"/>
              <w:szCs w:val="72"/>
            </w:rPr>
            <w:t>[Введите название документа]</w:t>
          </w:r>
        </w:p>
      </w:docPartBody>
    </w:docPart>
    <w:docPart>
      <w:docPartPr>
        <w:name w:val="558E498493B9446A9710EFE852652A61"/>
        <w:category>
          <w:name w:val="Общие"/>
          <w:gallery w:val="placeholder"/>
        </w:category>
        <w:types>
          <w:type w:val="bbPlcHdr"/>
        </w:types>
        <w:behaviors>
          <w:behavior w:val="content"/>
        </w:behaviors>
        <w:guid w:val="{6F22DB36-2171-4506-91AE-E5527D960C6B}"/>
      </w:docPartPr>
      <w:docPartBody>
        <w:p w:rsidR="0071765D" w:rsidRDefault="00E31A64" w:rsidP="00E31A64">
          <w:pPr>
            <w:pStyle w:val="558E498493B9446A9710EFE852652A61"/>
          </w:pPr>
          <w:r w:rsidRPr="00553F05">
            <w:rPr>
              <w:rStyle w:val="a3"/>
            </w:rPr>
            <w:t>[Категория]</w:t>
          </w:r>
        </w:p>
      </w:docPartBody>
    </w:docPart>
    <w:docPart>
      <w:docPartPr>
        <w:name w:val="E2051E400F0247D7B4F4C54CBC78A1FA"/>
        <w:category>
          <w:name w:val="Общие"/>
          <w:gallery w:val="placeholder"/>
        </w:category>
        <w:types>
          <w:type w:val="bbPlcHdr"/>
        </w:types>
        <w:behaviors>
          <w:behavior w:val="content"/>
        </w:behaviors>
        <w:guid w:val="{0F51FEE9-72D5-4D7E-ABEF-A762C6470EEC}"/>
      </w:docPartPr>
      <w:docPartBody>
        <w:p w:rsidR="0071765D" w:rsidRDefault="00E31A64" w:rsidP="00E31A64">
          <w:pPr>
            <w:pStyle w:val="E2051E400F0247D7B4F4C54CBC78A1FA"/>
          </w:pPr>
          <w:r>
            <w:rPr>
              <w:rFonts w:asciiTheme="majorHAnsi" w:eastAsiaTheme="majorEastAsia" w:hAnsiTheme="majorHAnsi" w:cstheme="majorBidi"/>
              <w:sz w:val="36"/>
              <w:szCs w:val="36"/>
            </w:rPr>
            <w:t>[Введите подзаголовок документа]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OpenSymbol">
    <w:charset w:val="00"/>
    <w:family w:val="auto"/>
    <w:pitch w:val="variable"/>
    <w:sig w:usb0="800000AF" w:usb1="1001ECEA"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E31A64"/>
    <w:rsid w:val="00116842"/>
    <w:rsid w:val="00230DB3"/>
    <w:rsid w:val="00277AA9"/>
    <w:rsid w:val="003A134F"/>
    <w:rsid w:val="00417874"/>
    <w:rsid w:val="004A2BA0"/>
    <w:rsid w:val="004B51D0"/>
    <w:rsid w:val="00554E2E"/>
    <w:rsid w:val="0057186A"/>
    <w:rsid w:val="005D0449"/>
    <w:rsid w:val="005E358E"/>
    <w:rsid w:val="005F3527"/>
    <w:rsid w:val="006021D1"/>
    <w:rsid w:val="00606A0D"/>
    <w:rsid w:val="006C3196"/>
    <w:rsid w:val="0071765D"/>
    <w:rsid w:val="00741B3E"/>
    <w:rsid w:val="009143CF"/>
    <w:rsid w:val="009220F0"/>
    <w:rsid w:val="00954413"/>
    <w:rsid w:val="009F4799"/>
    <w:rsid w:val="00A132E6"/>
    <w:rsid w:val="00A24EFC"/>
    <w:rsid w:val="00A944B0"/>
    <w:rsid w:val="00C75EC1"/>
    <w:rsid w:val="00CB5E11"/>
    <w:rsid w:val="00CE5BD3"/>
    <w:rsid w:val="00D22CAB"/>
    <w:rsid w:val="00D35F77"/>
    <w:rsid w:val="00DA1195"/>
    <w:rsid w:val="00E31A64"/>
    <w:rsid w:val="00E42CA1"/>
    <w:rsid w:val="00E85C7F"/>
    <w:rsid w:val="00F000E7"/>
    <w:rsid w:val="00F441EB"/>
    <w:rsid w:val="00F71DCB"/>
    <w:rsid w:val="00F94C70"/>
    <w:rsid w:val="00FB43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31A64"/>
    <w:rPr>
      <w:color w:val="808080"/>
    </w:rPr>
  </w:style>
  <w:style w:type="paragraph" w:customStyle="1" w:styleId="718D43C2526949F7A29D400AEC643BBA">
    <w:name w:val="718D43C2526949F7A29D400AEC643BBA"/>
    <w:rsid w:val="00E31A64"/>
  </w:style>
  <w:style w:type="paragraph" w:customStyle="1" w:styleId="558E498493B9446A9710EFE852652A61">
    <w:name w:val="558E498493B9446A9710EFE852652A61"/>
    <w:rsid w:val="00E31A64"/>
  </w:style>
  <w:style w:type="paragraph" w:customStyle="1" w:styleId="E2051E400F0247D7B4F4C54CBC78A1FA">
    <w:name w:val="E2051E400F0247D7B4F4C54CBC78A1FA"/>
    <w:rsid w:val="00E31A6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2020-01-22T00:00:00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1F3893C-C953-42AD-B028-A8BFFF90F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8</Pages>
  <Words>2091</Words>
  <Characters>11925</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СЕЛЬСКИЕ ВЕДОМОСТИ</vt:lpstr>
    </vt:vector>
  </TitlesOfParts>
  <Company>с. Степное Полеологово</Company>
  <LinksUpToDate>false</LinksUpToDate>
  <CharactersWithSpaces>13989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СЕЛЬСКИЕ ВЕДОМОСТИ</dc:title>
  <dc:subject>Информационный бюллетень Комитета местного самоуправления Полеологовского сельсовета Бессоновского района Пензенской области. Издание официальных документов.</dc:subject>
  <dc:creator>Пользователь Windows</dc:creator>
  <cp:lastModifiedBy>Jana</cp:lastModifiedBy>
  <cp:revision>8</cp:revision>
  <cp:lastPrinted>2021-08-18T05:32:00Z</cp:lastPrinted>
  <dcterms:created xsi:type="dcterms:W3CDTF">2021-06-29T04:26:00Z</dcterms:created>
  <dcterms:modified xsi:type="dcterms:W3CDTF">2021-08-18T05:34:00Z</dcterms:modified>
  <cp:category>№ 25                                           17.08.2021г.                                   «Бесплатно»</cp:category>
</cp:coreProperties>
</file>