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asciiTheme="majorHAnsi" w:eastAsiaTheme="majorEastAsia" w:hAnsiTheme="majorHAnsi" w:cstheme="majorBidi"/>
          <w:sz w:val="26"/>
          <w:szCs w:val="26"/>
        </w:rPr>
        <w:id w:val="5982756"/>
        <w:docPartObj>
          <w:docPartGallery w:val="Cover Pages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p w14:paraId="5ABB417F" w14:textId="53DA7251" w:rsidR="00AA08F7" w:rsidRPr="00582502" w:rsidRDefault="003676DF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noProof/>
              <w:sz w:val="26"/>
              <w:szCs w:val="26"/>
              <w:lang w:eastAsia="ru-RU"/>
            </w:rPr>
            <w:drawing>
              <wp:anchor distT="0" distB="0" distL="114300" distR="114300" simplePos="0" relativeHeight="251655680" behindDoc="0" locked="0" layoutInCell="1" allowOverlap="1" wp14:anchorId="158F55C7" wp14:editId="36DA5DB4">
                <wp:simplePos x="0" y="0"/>
                <wp:positionH relativeFrom="column">
                  <wp:posOffset>1920240</wp:posOffset>
                </wp:positionH>
                <wp:positionV relativeFrom="paragraph">
                  <wp:posOffset>556260</wp:posOffset>
                </wp:positionV>
                <wp:extent cx="1692275" cy="210502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92275" cy="210502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6704" behindDoc="0" locked="0" layoutInCell="0" allowOverlap="1" wp14:anchorId="724994E2" wp14:editId="214E4C86">
                    <wp:simplePos x="0" y="0"/>
                    <wp:positionH relativeFrom="page">
                      <wp:align>center</wp:align>
                    </wp:positionH>
                    <wp:positionV relativeFrom="page">
                      <wp:align>bottom</wp:align>
                    </wp:positionV>
                    <wp:extent cx="7922260" cy="629285"/>
                    <wp:effectExtent l="7620" t="13970" r="13970" b="13970"/>
                    <wp:wrapNone/>
                    <wp:docPr id="6" name="Rectangle 4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5083F9D2" id="Rectangle 47" o:spid="_x0000_s1026" style="position:absolute;margin-left:0;margin-top:0;width:623.8pt;height:49.55pt;z-index:251656704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bottom;mso-position-vertical-relative:page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GW1QKI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776" behindDoc="0" locked="0" layoutInCell="0" allowOverlap="1" wp14:anchorId="0BE1A1C8" wp14:editId="41E20EBE">
                    <wp:simplePos x="0" y="0"/>
                    <wp:positionH relativeFrom="lef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1430" t="8890" r="12065" b="7620"/>
                    <wp:wrapNone/>
                    <wp:docPr id="5" name="Rectangle 50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6214B81D" id="Rectangle 50" o:spid="_x0000_s1026" style="position:absolute;margin-left:0;margin-top:0;width:7.15pt;height:882.2pt;z-index:251659776;visibility:visible;mso-wrap-style:square;mso-width-percent:0;mso-height-percent:1050;mso-wrap-distance-left:9pt;mso-wrap-distance-top:0;mso-wrap-distance-right:9pt;mso-wrap-distance-bottom:0;mso-position-horizontal:center;mso-position-horizontal-relative:lef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8752" behindDoc="0" locked="0" layoutInCell="0" allowOverlap="1" wp14:anchorId="6A083CE9" wp14:editId="78F86DEF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3940"/>
                    <wp:effectExtent l="13335" t="8890" r="10160" b="7620"/>
                    <wp:wrapNone/>
                    <wp:docPr id="4" name="Rectangle 4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394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54AD2E16" id="Rectangle 49" o:spid="_x0000_s1026" style="position:absolute;margin-left:0;margin-top:0;width:7.15pt;height:882.2pt;z-index:251658752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" o:allowincell="f" fillcolor="white [3212]" strokecolor="#2f5496 [2408]">
                    <w10:wrap anchorx="margin" anchory="page"/>
                  </v:rect>
                </w:pict>
              </mc:Fallback>
            </mc:AlternateContent>
          </w:r>
          <w:r w:rsidR="00C474F8">
            <w:rPr>
              <w:rFonts w:eastAsiaTheme="majorEastAsia" w:cstheme="majorBidi"/>
              <w:noProof/>
              <w:sz w:val="26"/>
              <w:szCs w:val="26"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0" allowOverlap="1" wp14:anchorId="5915ACE1" wp14:editId="1537D683">
                    <wp:simplePos x="0" y="0"/>
                    <wp:positionH relativeFrom="page">
                      <wp:align>center</wp:align>
                    </wp:positionH>
                    <wp:positionV relativeFrom="topMargin">
                      <wp:align>top</wp:align>
                    </wp:positionV>
                    <wp:extent cx="7922260" cy="629285"/>
                    <wp:effectExtent l="7620" t="9525" r="13970" b="8890"/>
                    <wp:wrapNone/>
                    <wp:docPr id="3" name="Rectangle 4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922260" cy="629285"/>
                            </a:xfrm>
                            <a:prstGeom prst="rect">
                              <a:avLst/>
                            </a:prstGeom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105000</wp14:pctWidth>
                    </wp14:sizeRelH>
                    <wp14:sizeRelV relativeFrom="topMargin">
                      <wp14:pctHeight>90000</wp14:pctHeight>
                    </wp14:sizeRelV>
                  </wp:anchor>
                </w:drawing>
              </mc:Choice>
              <mc:Fallback>
                <w:pict>
                  <v:rect w14:anchorId="71E98FB9" id="Rectangle 48" o:spid="_x0000_s1026" style="position:absolute;margin-left:0;margin-top:0;width:623.8pt;height:49.55pt;z-index:251657728;visibility:visible;mso-wrap-style:square;mso-width-percent:1050;mso-height-percent:900;mso-wrap-distance-left:9pt;mso-wrap-distance-top:0;mso-wrap-distance-right:9pt;mso-wrap-distance-bottom:0;mso-position-horizontal:center;mso-position-horizontal-relative:page;mso-position-vertical:top;mso-position-vertical-relative:top-margin-area;mso-width-percent:1050;mso-height-percent:900;mso-width-relative:page;mso-height-relative:top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" o:allowincell="f" fillcolor="#4472c4 [3208]" strokecolor="#2f5496 [2408]">
                    <w10:wrap anchorx="page" anchory="margin"/>
                  </v:rect>
                </w:pict>
              </mc:Fallback>
            </mc:AlternateContent>
          </w:r>
        </w:p>
        <w:p w14:paraId="5CCC9D8C" w14:textId="77777777" w:rsidR="00AA08F7" w:rsidRPr="00582502" w:rsidRDefault="00AA08F7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30C4D9BA" w14:textId="77777777" w:rsidR="00312EA7" w:rsidRPr="00582502" w:rsidRDefault="002B0451" w:rsidP="002B0451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  <w:r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textWrapping" w:clear="all"/>
          </w:r>
        </w:p>
        <w:p w14:paraId="0AE1948F" w14:textId="77777777" w:rsidR="00312EA7" w:rsidRPr="00582502" w:rsidRDefault="00312EA7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p w14:paraId="0B0CD937" w14:textId="77777777" w:rsidR="00A35EB9" w:rsidRPr="001B7BE5" w:rsidRDefault="00A35EB9" w:rsidP="002818FB">
          <w:pPr>
            <w:pStyle w:val="a7"/>
            <w:rPr>
              <w:rFonts w:asciiTheme="majorHAnsi" w:eastAsiaTheme="majorEastAsia" w:hAnsiTheme="majorHAnsi" w:cstheme="majorBidi"/>
              <w:sz w:val="56"/>
              <w:szCs w:val="5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72"/>
              <w:szCs w:val="72"/>
            </w:rPr>
            <w:alias w:val="Заголовок"/>
            <w:id w:val="14700071"/>
            <w:placeholder>
              <w:docPart w:val="718D43C2526949F7A29D400AEC643BBA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14:paraId="06F5CD5A" w14:textId="46C601AD" w:rsidR="000A0AC2" w:rsidRPr="00BE174A" w:rsidRDefault="008B26FD" w:rsidP="00BE174A">
              <w:pPr>
                <w:pStyle w:val="a7"/>
                <w:tabs>
                  <w:tab w:val="left" w:pos="142"/>
                </w:tabs>
                <w:ind w:left="-426" w:firstLine="426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72"/>
                  <w:szCs w:val="72"/>
                </w:rPr>
              </w:pPr>
              <w:r>
                <w:rPr>
                  <w:rFonts w:ascii="Times New Roman" w:hAnsi="Times New Roman" w:cs="Times New Roman"/>
                  <w:b/>
                  <w:color w:val="1F4E79" w:themeColor="accent1" w:themeShade="80"/>
                  <w:sz w:val="72"/>
                  <w:szCs w:val="72"/>
                </w:rPr>
                <w:t>СЕЛЬСКИЕ ВЕДОМОСТИ</w:t>
              </w:r>
            </w:p>
          </w:sdtContent>
        </w:sdt>
        <w:p w14:paraId="1ED3BC48" w14:textId="77777777" w:rsidR="000A0AC2" w:rsidRPr="00582502" w:rsidRDefault="000A0AC2" w:rsidP="000A0AC2">
          <w:pPr>
            <w:pStyle w:val="a7"/>
            <w:rPr>
              <w:rFonts w:asciiTheme="majorHAnsi" w:eastAsiaTheme="majorEastAsia" w:hAnsiTheme="majorHAnsi" w:cstheme="majorBidi"/>
              <w:sz w:val="26"/>
              <w:szCs w:val="26"/>
            </w:rPr>
          </w:pPr>
        </w:p>
        <w:sdt>
          <w:sdtPr>
            <w:rPr>
              <w:rFonts w:ascii="Times New Roman" w:hAnsi="Times New Roman" w:cs="Times New Roman"/>
              <w:b/>
              <w:color w:val="1F4E79" w:themeColor="accent1" w:themeShade="80"/>
              <w:sz w:val="28"/>
              <w:szCs w:val="28"/>
            </w:rPr>
            <w:alias w:val="Подзаголовок"/>
            <w:id w:val="14700077"/>
            <w:placeholder>
              <w:docPart w:val="E2051E400F0247D7B4F4C54CBC78A1FA"/>
            </w:placeholder>
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<w:text/>
          </w:sdtPr>
          <w:sdtEndPr/>
          <w:sdtContent>
            <w:p w14:paraId="3BEACDAE" w14:textId="77777777" w:rsidR="00A35EB9" w:rsidRPr="001420D0" w:rsidRDefault="00A35EB9" w:rsidP="00A35EB9">
              <w:pPr>
                <w:pStyle w:val="a7"/>
                <w:jc w:val="center"/>
                <w:rPr>
                  <w:rFonts w:asciiTheme="majorHAnsi" w:eastAsiaTheme="majorEastAsia" w:hAnsiTheme="majorHAnsi" w:cstheme="majorBidi"/>
                  <w:color w:val="1F4E79" w:themeColor="accent1" w:themeShade="80"/>
                  <w:sz w:val="28"/>
                  <w:szCs w:val="28"/>
                </w:rPr>
              </w:pP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Информационный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бюллетень Комитета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местного самоуправления Полеологовского </w:t>
              </w:r>
              <w:r w:rsidR="0085207E"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>сельсовета Бессоновского</w:t>
              </w:r>
              <w:r w:rsidRPr="001420D0">
                <w:rPr>
                  <w:rFonts w:ascii="Times New Roman" w:hAnsi="Times New Roman" w:cs="Times New Roman"/>
                  <w:b/>
                  <w:color w:val="1F4E79" w:themeColor="accent1" w:themeShade="80"/>
                  <w:sz w:val="28"/>
                  <w:szCs w:val="28"/>
                </w:rPr>
                <w:t xml:space="preserve"> района Пензенской области. Издание официальных документов.</w:t>
              </w:r>
            </w:p>
          </w:sdtContent>
        </w:sdt>
        <w:p w14:paraId="39E1568A" w14:textId="77777777" w:rsidR="00A35EB9" w:rsidRPr="001420D0" w:rsidRDefault="00A35EB9" w:rsidP="000A0AC2">
          <w:pPr>
            <w:pStyle w:val="a7"/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</w:rPr>
          </w:pPr>
        </w:p>
        <w:sdt>
          <w:sdtPr>
            <w:rPr>
              <w:rFonts w:ascii="Times New Roman" w:eastAsiaTheme="majorEastAsia" w:hAnsi="Times New Roman" w:cs="Times New Roman"/>
              <w:color w:val="1F4E79" w:themeColor="accent1" w:themeShade="80"/>
              <w:sz w:val="28"/>
              <w:szCs w:val="28"/>
              <w:u w:val="single"/>
            </w:rPr>
            <w:alias w:val="Категория"/>
            <w:id w:val="5983057"/>
            <w:placeholder>
              <w:docPart w:val="558E498493B9446A9710EFE852652A61"/>
            </w:placeholder>
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<w:text/>
          </w:sdtPr>
          <w:sdtEndPr/>
          <w:sdtContent>
            <w:p w14:paraId="14C1CD2B" w14:textId="01A8F9D5" w:rsidR="000A0AC2" w:rsidRPr="001420D0" w:rsidRDefault="00DB3419" w:rsidP="00602561">
              <w:pPr>
                <w:rPr>
                  <w:color w:val="1F4E79" w:themeColor="accent1" w:themeShade="80"/>
                  <w:sz w:val="28"/>
                  <w:szCs w:val="28"/>
                </w:rPr>
              </w:pPr>
              <w:r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№ </w:t>
              </w:r>
              <w:r w:rsidR="0025183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1</w:t>
              </w:r>
              <w:r w:rsidR="003A2944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7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</w:t>
              </w:r>
              <w:r w:rsidR="0032391D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</w:t>
              </w:r>
              <w:r w:rsidR="003A2944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25.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0</w:t>
              </w:r>
              <w:r w:rsidR="001B5CBB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5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>.202</w:t>
              </w:r>
              <w:r w:rsidR="00027ACE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  <w:lang w:val="en-US"/>
                </w:rPr>
                <w:t>1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г.     </w:t>
              </w:r>
              <w:r w:rsidR="00F273BD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      </w:t>
              </w:r>
              <w:r w:rsidR="00176DB4" w:rsidRPr="001420D0">
                <w:rPr>
                  <w:rFonts w:ascii="Times New Roman" w:eastAsiaTheme="majorEastAsia" w:hAnsi="Times New Roman" w:cs="Times New Roman"/>
                  <w:color w:val="1F4E79" w:themeColor="accent1" w:themeShade="80"/>
                  <w:sz w:val="28"/>
                  <w:szCs w:val="28"/>
                  <w:u w:val="single"/>
                </w:rPr>
                <w:t xml:space="preserve">            «Бесплатно»</w:t>
              </w:r>
            </w:p>
          </w:sdtContent>
        </w:sdt>
        <w:p w14:paraId="69E8A6B6" w14:textId="77777777" w:rsidR="00E131DF" w:rsidRPr="001420D0" w:rsidRDefault="00E131DF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D5087E2" w14:textId="77777777" w:rsidR="00E131DF" w:rsidRPr="001420D0" w:rsidRDefault="00E131DF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579B4EE" w14:textId="77777777" w:rsidR="000A0AC2" w:rsidRDefault="000A0AC2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91EE169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0BA2F8B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1BEBC65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5D4E1A73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18598A9E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E2784E6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0D22398F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7506D9CB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22DE3F74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4334FE9C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3188CB9" w14:textId="77777777" w:rsid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3FDB7E2F" w14:textId="77777777" w:rsidR="001420D0" w:rsidRPr="001420D0" w:rsidRDefault="001420D0" w:rsidP="00CD02B2">
          <w:pPr>
            <w:pStyle w:val="a7"/>
            <w:rPr>
              <w:rFonts w:asciiTheme="majorHAnsi" w:eastAsiaTheme="majorEastAsia" w:hAnsiTheme="majorHAnsi" w:cstheme="majorBidi"/>
              <w:sz w:val="28"/>
              <w:szCs w:val="28"/>
            </w:rPr>
          </w:pPr>
        </w:p>
        <w:p w14:paraId="628496E8" w14:textId="77777777" w:rsidR="000A0AC2" w:rsidRPr="001420D0" w:rsidRDefault="000A0AC2" w:rsidP="00CD02B2">
          <w:pPr>
            <w:pStyle w:val="a7"/>
            <w:rPr>
              <w:rFonts w:asciiTheme="majorHAnsi" w:eastAsiaTheme="majorEastAsia" w:hAnsiTheme="majorHAnsi" w:cstheme="majorBidi"/>
              <w:color w:val="1F4E79" w:themeColor="accent1" w:themeShade="80"/>
              <w:sz w:val="28"/>
              <w:szCs w:val="28"/>
            </w:rPr>
          </w:pPr>
        </w:p>
        <w:p w14:paraId="139E2736" w14:textId="77777777" w:rsidR="00E131DF" w:rsidRPr="00582502" w:rsidRDefault="00B16829" w:rsidP="00A51B9B">
          <w:pPr>
            <w:pStyle w:val="a7"/>
            <w:jc w:val="center"/>
            <w:rPr>
              <w:rFonts w:asciiTheme="majorHAnsi" w:eastAsiaTheme="majorEastAsia" w:hAnsiTheme="majorHAnsi" w:cstheme="majorBidi"/>
              <w:color w:val="1F4E79" w:themeColor="accent1" w:themeShade="80"/>
              <w:sz w:val="26"/>
              <w:szCs w:val="26"/>
            </w:rPr>
          </w:pPr>
          <w:sdt>
            <w:sdtPr>
              <w:rPr>
                <w:rFonts w:ascii="Times New Roman" w:hAnsi="Times New Roman" w:cs="Times New Roman"/>
                <w:color w:val="1F4E79" w:themeColor="accent1" w:themeShade="80"/>
                <w:sz w:val="28"/>
                <w:szCs w:val="28"/>
              </w:rPr>
              <w:alias w:val="Организация"/>
              <w:id w:val="14700089"/>
              <w:dataBinding w:prefixMappings="xmlns:ns0='http://schemas.openxmlformats.org/officeDocument/2006/extended-properties'" w:xpath="/ns0:Properties[1]/ns0:Company[1]" w:storeItemID="{6668398D-A668-4E3E-A5EB-62B293D839F1}"/>
              <w:text/>
            </w:sdtPr>
            <w:sdtEndPr/>
            <w:sdtContent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 xml:space="preserve">с. </w:t>
              </w:r>
              <w:proofErr w:type="spellStart"/>
              <w:r w:rsidR="00E131DF" w:rsidRPr="001420D0">
                <w:rPr>
                  <w:rFonts w:ascii="Times New Roman" w:hAnsi="Times New Roman" w:cs="Times New Roman"/>
                  <w:color w:val="1F4E79" w:themeColor="accent1" w:themeShade="80"/>
                  <w:sz w:val="28"/>
                  <w:szCs w:val="28"/>
                </w:rPr>
                <w:t>Полеологово</w:t>
              </w:r>
              <w:proofErr w:type="spellEnd"/>
            </w:sdtContent>
          </w:sdt>
          <w:r w:rsidR="00E131DF" w:rsidRPr="00582502">
            <w:rPr>
              <w:rFonts w:asciiTheme="majorHAnsi" w:eastAsiaTheme="majorEastAsia" w:hAnsiTheme="majorHAnsi" w:cstheme="majorBidi"/>
              <w:sz w:val="26"/>
              <w:szCs w:val="26"/>
            </w:rPr>
            <w:br w:type="page"/>
          </w:r>
        </w:p>
        <w:p w14:paraId="35530FCB" w14:textId="77777777" w:rsidR="00A51B9B" w:rsidRDefault="00BE174A" w:rsidP="00A51B9B">
          <w:pPr>
            <w:jc w:val="center"/>
            <w:rPr>
              <w:rFonts w:ascii="Times New Roman" w:eastAsiaTheme="majorEastAsia" w:hAnsi="Times New Roman" w:cs="Times New Roman"/>
              <w:sz w:val="26"/>
              <w:szCs w:val="26"/>
            </w:rPr>
          </w:pPr>
          <w:r>
            <w:rPr>
              <w:rFonts w:ascii="Times New Roman" w:eastAsiaTheme="majorEastAsia" w:hAnsi="Times New Roman" w:cs="Times New Roman"/>
              <w:sz w:val="26"/>
              <w:szCs w:val="26"/>
            </w:rPr>
            <w:lastRenderedPageBreak/>
            <w:t xml:space="preserve"> </w:t>
          </w:r>
        </w:p>
        <w:p w14:paraId="4E91BC08" w14:textId="77777777" w:rsidR="00BE174A" w:rsidRDefault="00BE174A" w:rsidP="00BE174A">
          <w:pPr>
            <w:jc w:val="center"/>
            <w:rPr>
              <w:rFonts w:ascii="Times New Roman" w:eastAsiaTheme="majorEastAsia" w:hAnsi="Times New Roman" w:cs="Times New Roman"/>
              <w:sz w:val="28"/>
              <w:szCs w:val="28"/>
            </w:rPr>
          </w:pPr>
          <w:r w:rsidRPr="00A51B9B">
            <w:rPr>
              <w:rFonts w:ascii="Times New Roman" w:eastAsiaTheme="majorEastAsia" w:hAnsi="Times New Roman" w:cs="Times New Roman"/>
              <w:sz w:val="28"/>
              <w:szCs w:val="28"/>
            </w:rPr>
            <w:t>Оглавление</w:t>
          </w:r>
        </w:p>
        <w:tbl>
          <w:tblPr>
            <w:tblStyle w:val="ac"/>
            <w:tblW w:w="0" w:type="auto"/>
            <w:tblLook w:val="04A0" w:firstRow="1" w:lastRow="0" w:firstColumn="1" w:lastColumn="0" w:noHBand="0" w:noVBand="1"/>
          </w:tblPr>
          <w:tblGrid>
            <w:gridCol w:w="7575"/>
            <w:gridCol w:w="1769"/>
          </w:tblGrid>
          <w:tr w:rsidR="00BE174A" w14:paraId="49B355DF" w14:textId="77777777" w:rsidTr="00DB3419">
            <w:tc>
              <w:tcPr>
                <w:tcW w:w="7762" w:type="dxa"/>
              </w:tcPr>
              <w:p w14:paraId="05370E23" w14:textId="2038C45D" w:rsidR="00BE174A" w:rsidRPr="003F5406" w:rsidRDefault="003F5406" w:rsidP="001B5CBB">
                <w:pPr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Постановление администрации Полеологовского сельсовета от </w:t>
                </w:r>
                <w:r w:rsidR="003A294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25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.0</w:t>
                </w:r>
                <w:r w:rsidR="001B5CBB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5</w:t>
                </w:r>
                <w:r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.2021г. № </w:t>
                </w:r>
                <w:r w:rsidR="003A294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3</w:t>
                </w:r>
                <w:r w:rsidR="001B5CBB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2</w:t>
                </w:r>
                <w:r w:rsidR="003A294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 xml:space="preserve"> «</w:t>
                </w:r>
                <w:r w:rsidR="003A2944" w:rsidRPr="003A294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О мерах по обеспечению безопасности людей на водных объектах в весенне-летний период на территории Полеологовского сельсовета Бессоновского района Пензенской области</w:t>
                </w:r>
                <w:r w:rsidR="003A2944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»</w:t>
                </w:r>
              </w:p>
            </w:tc>
            <w:tc>
              <w:tcPr>
                <w:tcW w:w="1808" w:type="dxa"/>
              </w:tcPr>
              <w:p w14:paraId="6FAC78DA" w14:textId="77777777" w:rsidR="00004BDE" w:rsidRDefault="00004BDE" w:rsidP="00251830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9B09C72" w14:textId="77777777" w:rsidR="003F5406" w:rsidRDefault="003F5406" w:rsidP="001B5CBB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2C2605A5" w14:textId="18C7527A" w:rsidR="00BE174A" w:rsidRDefault="00004BDE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004BDE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="007272B9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3</w:t>
                </w:r>
                <w:r w:rsidR="00C474F8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8</w:t>
                </w:r>
              </w:p>
            </w:tc>
          </w:tr>
          <w:tr w:rsidR="00BE174A" w14:paraId="4DF01B4E" w14:textId="77777777" w:rsidTr="00027ACE">
            <w:trPr>
              <w:trHeight w:val="298"/>
            </w:trPr>
            <w:tc>
              <w:tcPr>
                <w:tcW w:w="7762" w:type="dxa"/>
              </w:tcPr>
              <w:p w14:paraId="7FF2180F" w14:textId="7DC9A589" w:rsidR="00BE174A" w:rsidRPr="003F5406" w:rsidRDefault="003F5406" w:rsidP="003F5406">
                <w:pPr>
                  <w:jc w:val="both"/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Постановление администрации Полеологовского сельсовета от </w:t>
                </w:r>
                <w:r w:rsid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25</w:t>
                </w: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.0</w:t>
                </w:r>
                <w:r w:rsidR="001B5CBB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5</w:t>
                </w: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.2021г. № </w:t>
                </w:r>
                <w:r w:rsid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33</w:t>
                </w:r>
                <w: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</w:t>
                </w:r>
                <w:r w:rsidR="003A2944" w:rsidRP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«О внесении изменений в Порядок проверки соблюдения гражданином, замещавшим должность муниципальной службы в </w:t>
                </w:r>
                <w:proofErr w:type="spellStart"/>
                <w:r w:rsidR="003A2944" w:rsidRP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Полеологовском</w:t>
                </w:r>
                <w:proofErr w:type="spellEnd"/>
                <w:r w:rsidR="003A2944" w:rsidRP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договоров), утвержденный постановлением Полеологовского сельсовета Бессоновского района Пензенской области от 28.04.2021 № 22»</w:t>
                </w:r>
              </w:p>
            </w:tc>
            <w:tc>
              <w:tcPr>
                <w:tcW w:w="1808" w:type="dxa"/>
              </w:tcPr>
              <w:p w14:paraId="36BEEC01" w14:textId="77777777" w:rsidR="003F5406" w:rsidRDefault="003F5406" w:rsidP="001B5CBB">
                <w:pPr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</w:pPr>
              </w:p>
              <w:p w14:paraId="059205AB" w14:textId="5056EC57" w:rsidR="00BE174A" w:rsidRPr="003F5406" w:rsidRDefault="003F5406" w:rsidP="003F5406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 xml:space="preserve">стр. </w:t>
                </w:r>
                <w:r w:rsidR="003A2944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9</w:t>
                </w:r>
                <w:r w:rsidRPr="003F5406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-</w:t>
                </w:r>
                <w:r w:rsidR="00D334E5">
                  <w:rPr>
                    <w:rFonts w:ascii="Times New Roman" w:eastAsiaTheme="majorEastAsia" w:hAnsi="Times New Roman" w:cs="Times New Roman"/>
                    <w:sz w:val="24"/>
                    <w:szCs w:val="24"/>
                  </w:rPr>
                  <w:t>10</w:t>
                </w:r>
              </w:p>
            </w:tc>
          </w:tr>
          <w:tr w:rsidR="00BE174A" w14:paraId="3599A172" w14:textId="77777777" w:rsidTr="00DB3419">
            <w:tc>
              <w:tcPr>
                <w:tcW w:w="7762" w:type="dxa"/>
              </w:tcPr>
              <w:p w14:paraId="0F54634B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371F39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772D809" w14:textId="77777777" w:rsidTr="00DB3419">
            <w:tc>
              <w:tcPr>
                <w:tcW w:w="7762" w:type="dxa"/>
              </w:tcPr>
              <w:p w14:paraId="61D36CDA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703CA41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09F70070" w14:textId="77777777" w:rsidTr="00DB3419">
            <w:tc>
              <w:tcPr>
                <w:tcW w:w="7762" w:type="dxa"/>
              </w:tcPr>
              <w:p w14:paraId="4BD6A27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42491B8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BD8DFB0" w14:textId="77777777" w:rsidTr="00DB3419">
            <w:tc>
              <w:tcPr>
                <w:tcW w:w="7762" w:type="dxa"/>
              </w:tcPr>
              <w:p w14:paraId="63D86BD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00AD852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31260278" w14:textId="77777777" w:rsidTr="00DB3419">
            <w:tc>
              <w:tcPr>
                <w:tcW w:w="7762" w:type="dxa"/>
              </w:tcPr>
              <w:p w14:paraId="6A0A2C3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34F380D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E89E628" w14:textId="77777777" w:rsidTr="00DB3419">
            <w:tc>
              <w:tcPr>
                <w:tcW w:w="7762" w:type="dxa"/>
              </w:tcPr>
              <w:p w14:paraId="1A3994D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E0F5DB0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3301407" w14:textId="77777777" w:rsidTr="00DB3419">
            <w:tc>
              <w:tcPr>
                <w:tcW w:w="7762" w:type="dxa"/>
              </w:tcPr>
              <w:p w14:paraId="2B4F4F5E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CA4A3E4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FE228D" w14:textId="77777777" w:rsidTr="00DB3419">
            <w:tc>
              <w:tcPr>
                <w:tcW w:w="7762" w:type="dxa"/>
              </w:tcPr>
              <w:p w14:paraId="167D453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ED4D50C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09A919C" w14:textId="77777777" w:rsidTr="00DB3419">
            <w:tc>
              <w:tcPr>
                <w:tcW w:w="7762" w:type="dxa"/>
              </w:tcPr>
              <w:p w14:paraId="218031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4E0AD50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2590249B" w14:textId="77777777" w:rsidTr="00DB3419">
            <w:tc>
              <w:tcPr>
                <w:tcW w:w="7762" w:type="dxa"/>
              </w:tcPr>
              <w:p w14:paraId="14D0C605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28497812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4041AA1A" w14:textId="77777777" w:rsidTr="00DB3419">
            <w:tc>
              <w:tcPr>
                <w:tcW w:w="7762" w:type="dxa"/>
              </w:tcPr>
              <w:p w14:paraId="25D90E8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130EF7B6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1818A62F" w14:textId="77777777" w:rsidTr="00DB3419">
            <w:tc>
              <w:tcPr>
                <w:tcW w:w="7762" w:type="dxa"/>
              </w:tcPr>
              <w:p w14:paraId="32278EFF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32A5A787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  <w:tr w:rsidR="00BE174A" w14:paraId="78981576" w14:textId="77777777" w:rsidTr="00DB3419">
            <w:tc>
              <w:tcPr>
                <w:tcW w:w="7762" w:type="dxa"/>
              </w:tcPr>
              <w:p w14:paraId="04AC1F23" w14:textId="77777777" w:rsidR="00BE174A" w:rsidRDefault="00BE174A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  <w:tc>
              <w:tcPr>
                <w:tcW w:w="1808" w:type="dxa"/>
              </w:tcPr>
              <w:p w14:paraId="5A332ED2" w14:textId="77777777" w:rsidR="00BE174A" w:rsidRDefault="00B16829" w:rsidP="00004BDE">
                <w:pPr>
                  <w:jc w:val="center"/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</w:pPr>
              </w:p>
            </w:tc>
          </w:tr>
        </w:tbl>
      </w:sdtContent>
    </w:sdt>
    <w:p w14:paraId="7D7C54A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5C7EC53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C1F06B" w14:textId="77777777" w:rsidR="00DB3419" w:rsidRDefault="00DB3419" w:rsidP="00EC603C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BF4DA9A" w14:textId="14CDB978" w:rsidR="003F5406" w:rsidRPr="003F5406" w:rsidRDefault="003F5406" w:rsidP="003F540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73397D" w14:textId="77777777" w:rsidR="003F5406" w:rsidRPr="003F5406" w:rsidRDefault="003F5406" w:rsidP="003F540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E71277B" w14:textId="77777777" w:rsidR="003F5406" w:rsidRP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60486EE" w14:textId="4E4AFE00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FF27EF" w14:textId="30ABBED0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C3F3E0" w14:textId="436FA8B3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DA7AA14" w14:textId="14348CF2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F0FE4EC" w14:textId="5FCE16BC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4B24CF" w14:textId="5DCFCC00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7D1FBB0" w14:textId="1DB14F14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6337853" w14:textId="6F9BDB9F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94549F0" w14:textId="02325AAD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CD5432" w14:textId="4023E898" w:rsid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8E8310" w14:textId="16D533B1" w:rsidR="003A2944" w:rsidRPr="003A2944" w:rsidRDefault="003A2944" w:rsidP="003A2944">
      <w:pPr>
        <w:spacing w:after="0" w:line="360" w:lineRule="auto"/>
        <w:ind w:right="-1"/>
        <w:jc w:val="center"/>
        <w:rPr>
          <w:rFonts w:ascii="Times New Roman" w:hAnsi="Times New Roman" w:cs="Times New Roman"/>
          <w:sz w:val="24"/>
          <w:szCs w:val="24"/>
        </w:rPr>
      </w:pPr>
    </w:p>
    <w:p w14:paraId="2C178207" w14:textId="77777777" w:rsidR="003A2944" w:rsidRDefault="003A2944" w:rsidP="003A2944">
      <w:pPr>
        <w:spacing w:after="0" w:line="360" w:lineRule="auto"/>
        <w:jc w:val="center"/>
        <w:rPr>
          <w:rFonts w:ascii="Times New Roman" w:hAnsi="Times New Roman" w:cs="Times New Roman"/>
          <w:b/>
          <w:caps/>
          <w:noProof/>
          <w:sz w:val="24"/>
          <w:szCs w:val="24"/>
        </w:rPr>
      </w:pPr>
      <w:r w:rsidRPr="003A2944">
        <w:rPr>
          <w:rFonts w:ascii="Times New Roman" w:hAnsi="Times New Roman" w:cs="Times New Roman"/>
          <w:b/>
          <w:caps/>
          <w:noProof/>
          <w:sz w:val="24"/>
          <w:szCs w:val="24"/>
        </w:rPr>
        <w:t xml:space="preserve">администрациЯ Полеологовского  сельсовета </w:t>
      </w:r>
    </w:p>
    <w:p w14:paraId="45F3E0E3" w14:textId="1CE4087B" w:rsidR="003A2944" w:rsidRPr="003A2944" w:rsidRDefault="003A2944" w:rsidP="003A294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БЕССОНОВСКОГО РАЙОНАПЕНЗЕНСКОЙ ОБЛАСТИ</w:t>
      </w:r>
    </w:p>
    <w:p w14:paraId="1A3A60B3" w14:textId="77777777" w:rsidR="003A2944" w:rsidRDefault="003A2944" w:rsidP="003A2944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8074AF8" w14:textId="73262A87" w:rsidR="003A2944" w:rsidRPr="003A2944" w:rsidRDefault="003A2944" w:rsidP="003A2944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A2944">
        <w:rPr>
          <w:rFonts w:ascii="Times New Roman" w:eastAsia="Calibri" w:hAnsi="Times New Roman" w:cs="Times New Roman"/>
          <w:b/>
          <w:sz w:val="24"/>
          <w:szCs w:val="24"/>
        </w:rPr>
        <w:t>ПОСТАНОВЛЕНИЕ</w:t>
      </w:r>
    </w:p>
    <w:p w14:paraId="0AD3D228" w14:textId="77777777" w:rsidR="003A2944" w:rsidRPr="003A2944" w:rsidRDefault="003A2944" w:rsidP="003A2944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3A2944" w:rsidRPr="003A2944" w14:paraId="3CA6C1DB" w14:textId="77777777" w:rsidTr="00296F7B">
        <w:trPr>
          <w:trHeight w:val="239"/>
          <w:jc w:val="center"/>
        </w:trPr>
        <w:tc>
          <w:tcPr>
            <w:tcW w:w="284" w:type="dxa"/>
            <w:vAlign w:val="bottom"/>
          </w:tcPr>
          <w:p w14:paraId="7B31F5A3" w14:textId="77777777" w:rsidR="003A2944" w:rsidRPr="003A2944" w:rsidRDefault="003A2944" w:rsidP="003A294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eastAsia="Calibri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6A95564" w14:textId="77777777" w:rsidR="003A2944" w:rsidRPr="003A2944" w:rsidRDefault="003A2944" w:rsidP="003A294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eastAsia="Calibri" w:hAnsi="Times New Roman" w:cs="Times New Roman"/>
                <w:sz w:val="24"/>
                <w:szCs w:val="24"/>
              </w:rPr>
              <w:t>25.05.2021 г.</w:t>
            </w:r>
          </w:p>
        </w:tc>
        <w:tc>
          <w:tcPr>
            <w:tcW w:w="397" w:type="dxa"/>
          </w:tcPr>
          <w:p w14:paraId="693DBBCF" w14:textId="77777777" w:rsidR="003A2944" w:rsidRPr="003A2944" w:rsidRDefault="003A2944" w:rsidP="003A294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05AF647" w14:textId="77777777" w:rsidR="003A2944" w:rsidRPr="003A2944" w:rsidRDefault="003A2944" w:rsidP="003A2944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</w:tr>
      <w:tr w:rsidR="003A2944" w:rsidRPr="003A2944" w14:paraId="7E3D5D10" w14:textId="77777777" w:rsidTr="00296F7B">
        <w:trPr>
          <w:jc w:val="center"/>
        </w:trPr>
        <w:tc>
          <w:tcPr>
            <w:tcW w:w="4650" w:type="dxa"/>
            <w:gridSpan w:val="4"/>
          </w:tcPr>
          <w:p w14:paraId="6467D403" w14:textId="348B73D0" w:rsidR="003A2944" w:rsidRPr="003A2944" w:rsidRDefault="003A2944" w:rsidP="003A2944">
            <w:pPr>
              <w:suppressAutoHyphens/>
              <w:spacing w:after="0" w:line="360" w:lineRule="auto"/>
              <w:rPr>
                <w:rFonts w:ascii="Times New Roman" w:hAnsi="Times New Roman" w:cs="Times New Roman"/>
                <w:color w:val="00000A"/>
                <w:sz w:val="24"/>
                <w:szCs w:val="24"/>
                <w:lang w:eastAsia="ar-SA"/>
              </w:rPr>
            </w:pPr>
            <w:r w:rsidRPr="003A2944">
              <w:rPr>
                <w:rFonts w:ascii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         с.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  <w:lang w:eastAsia="ar-SA"/>
              </w:rPr>
              <w:t xml:space="preserve">Степное </w:t>
            </w:r>
            <w:proofErr w:type="spellStart"/>
            <w:r w:rsidRPr="003A2944">
              <w:rPr>
                <w:rFonts w:ascii="Times New Roman" w:hAnsi="Times New Roman" w:cs="Times New Roman"/>
                <w:color w:val="00000A"/>
                <w:sz w:val="24"/>
                <w:szCs w:val="24"/>
                <w:lang w:eastAsia="ar-SA"/>
              </w:rPr>
              <w:t>Полеологово</w:t>
            </w:r>
            <w:proofErr w:type="spellEnd"/>
          </w:p>
        </w:tc>
      </w:tr>
    </w:tbl>
    <w:p w14:paraId="1328372F" w14:textId="77777777" w:rsidR="003A2944" w:rsidRPr="003A2944" w:rsidRDefault="003A2944" w:rsidP="003A294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О мерах по обеспечению безопасности людей на водных объектах в весенне-летний период на территории Полеологовского сельсовета Бессоновского района Пензенской области</w:t>
      </w:r>
    </w:p>
    <w:p w14:paraId="08D9D008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21.12.1994 №68-ФЗ "О защите населения и территорий от чрезвычайных ситуаций природного и техногенного характера", Федеральным законом от 06.10. 2003 № 131-ФЗ «Об общих принципах организации местного самоуправления в Российской Федерации», постановлением Правительства Пензенской области от 02.07.2008 № 404-пП  «Об утверждении Правил охраны жизни людей на водных объектах Пензенской области», распоряжением Правительства Пензенской области от 14 мая 2019 года №236-рП "О мерах по обеспечению безопасности людей на водных объектах", в целях обеспечения безопасности людей и предупреждения несчастных случаев на водных объектах, расположенных на территории Полеологовского сельсовета, в период купального сезона 2021 года, руководствуясь Уставом Полеологовского сельсовета, администрация Полеологовского сельсовета постановляет:</w:t>
      </w:r>
    </w:p>
    <w:p w14:paraId="270E8119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1. Установить срок купального сезона на водных объектах общего пользования, расположенных на территории Полеологовского сельсовета с 01 июня по 31 августа 2021 года.</w:t>
      </w:r>
    </w:p>
    <w:p w14:paraId="727B6CC7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2. Утвердить план мероприятий по обеспечению безопасности людей на водных объектах в весенне-летний период 2021 года (приложение № 1).</w:t>
      </w:r>
    </w:p>
    <w:p w14:paraId="04090030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3. Утвердить перечень потенциально опасных водных объектов, участков рек и мест, запрещённых для купания на территории Полеологовского сельсовета (приложение №2). </w:t>
      </w:r>
    </w:p>
    <w:p w14:paraId="6858E882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4. Утвердить состав комиссии по предупреждению и ликвидации чрезвычайных ситуаций, и обеспечению пожарной ситуации по вопросу обеспечения безопасности людей на водных объектах в весенний – летний период 2021 г (приложение № 3)</w:t>
      </w:r>
    </w:p>
    <w:p w14:paraId="35DCB079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5. Утвердить состав рабочей группы по контролю за соблюдением гражданами мер безопасности на водных объектах (приложение № 4)</w:t>
      </w:r>
    </w:p>
    <w:p w14:paraId="6E6AE55A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6. Рекомендовать руководителям образовательных организаций, расположенных на территории Полеологовского сельсовета, организовать проведение профилактической </w:t>
      </w:r>
      <w:r w:rsidRPr="003A2944">
        <w:rPr>
          <w:rFonts w:ascii="Times New Roman" w:hAnsi="Times New Roman" w:cs="Times New Roman"/>
          <w:sz w:val="24"/>
          <w:szCs w:val="24"/>
        </w:rPr>
        <w:lastRenderedPageBreak/>
        <w:t>работы по предупреждению несчастных случаев на воде в школьных, дошкольных организациях и детских оздоровительных лагерях.</w:t>
      </w:r>
    </w:p>
    <w:p w14:paraId="15ED8DE8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           7. Признать утратившим силу Постановление администрации Полеологовского сельсовета Бессоновского района Пензенской области от 28.05.2020 № 50 «О мерах по обеспечению безопасности людей на водных объектах в весенне-летний период 2020 года»</w:t>
      </w:r>
    </w:p>
    <w:p w14:paraId="5569B973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           8. Настоящее постановление опубликовать в информационном бюллетене Полеологовского сельсовета «Сельские ведомости» и разместить на официальном сайте администрации Полеологовского сельсовета в информационно- телекоммуникационной сети «Интернет».</w:t>
      </w:r>
    </w:p>
    <w:p w14:paraId="53FC4525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9.</w:t>
      </w:r>
      <w:r w:rsidRPr="003A2944">
        <w:rPr>
          <w:rFonts w:ascii="Times New Roman" w:hAnsi="Times New Roman" w:cs="Times New Roman"/>
          <w:sz w:val="24"/>
          <w:szCs w:val="24"/>
        </w:rPr>
        <w:tab/>
        <w:t>Контроль за исполнением настоящего постановления возложить на главу администрации Полеологовского сельсовета Бессоновского района Пензенской области</w:t>
      </w:r>
    </w:p>
    <w:p w14:paraId="0FF58A84" w14:textId="77777777" w:rsidR="003A2944" w:rsidRPr="003A2944" w:rsidRDefault="003A2944" w:rsidP="003A29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9CF96E9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BDD41E3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</w:p>
    <w:p w14:paraId="423561C1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Полеологовского сельсовета                                                               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С.В.Тужилова</w:t>
      </w:r>
      <w:proofErr w:type="spellEnd"/>
    </w:p>
    <w:p w14:paraId="14F3FD1C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F41E666" w14:textId="77777777" w:rsidR="003A2944" w:rsidRPr="003A2944" w:rsidRDefault="003A2944" w:rsidP="003A2944">
      <w:pPr>
        <w:spacing w:after="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Приложение № 1                                              </w:t>
      </w:r>
    </w:p>
    <w:p w14:paraId="4E30BEFB" w14:textId="77777777" w:rsidR="003A2944" w:rsidRPr="003A2944" w:rsidRDefault="003A2944" w:rsidP="003A2944">
      <w:pPr>
        <w:spacing w:after="0"/>
        <w:ind w:left="141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14:paraId="3F1B7AA0" w14:textId="77777777" w:rsidR="003A2944" w:rsidRPr="003A2944" w:rsidRDefault="003A2944" w:rsidP="003A2944">
      <w:pPr>
        <w:spacing w:after="0"/>
        <w:ind w:left="1416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Полеологовского сельсовета                                                           </w:t>
      </w:r>
    </w:p>
    <w:p w14:paraId="1C3C24FE" w14:textId="77777777" w:rsidR="003A2944" w:rsidRPr="003A2944" w:rsidRDefault="003A2944" w:rsidP="003A29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 w:rsidRPr="003A2944">
        <w:rPr>
          <w:rFonts w:ascii="Times New Roman" w:hAnsi="Times New Roman" w:cs="Times New Roman"/>
          <w:bCs/>
          <w:color w:val="000000"/>
          <w:sz w:val="24"/>
          <w:szCs w:val="24"/>
        </w:rPr>
        <w:t>от «25» мая 2021 г. № 32</w:t>
      </w:r>
      <w:r w:rsidRPr="003A294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</w:p>
    <w:p w14:paraId="4A63E815" w14:textId="77777777" w:rsidR="003A2944" w:rsidRPr="003A2944" w:rsidRDefault="003A2944" w:rsidP="003A294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CB563A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14:paraId="14B7DECB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мероприятий по обеспечению безопасности людей на водных объектах в весенне-летний период 2021 года</w:t>
      </w:r>
    </w:p>
    <w:p w14:paraId="6CEABEA0" w14:textId="77777777" w:rsidR="003A2944" w:rsidRPr="003A2944" w:rsidRDefault="003A2944" w:rsidP="003A29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656"/>
        <w:gridCol w:w="3545"/>
        <w:gridCol w:w="2138"/>
      </w:tblGrid>
      <w:tr w:rsidR="003A2944" w:rsidRPr="003A2944" w14:paraId="2B3E708E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F8C3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08171567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CB9C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0C8B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Ответственный за выполнение</w:t>
            </w:r>
          </w:p>
          <w:p w14:paraId="44BA077D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мероприятий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1BD4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Сроки выполнения</w:t>
            </w:r>
          </w:p>
        </w:tc>
      </w:tr>
      <w:tr w:rsidR="003A2944" w:rsidRPr="003A2944" w14:paraId="7031F3E0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B794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60E4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 Провести заседание комиссии по предупреждению и ликвидации чрезвычайных ситуаций и обеспечению пожарной безопасности по вопросу обеспечения безопасности людей на водных объектах в весенне-летний период 2021 года.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C02E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2BFD64C7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FE562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FB832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AA169A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до 31.05.2021</w:t>
            </w:r>
          </w:p>
        </w:tc>
      </w:tr>
      <w:tr w:rsidR="003A2944" w:rsidRPr="003A2944" w14:paraId="46B50567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1B9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BF09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Определить потенциально опасные водные объекты, участки рек и места, запрещённые для купания.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742B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2CFB5C6E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5B463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B61E4B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до 27.05.2021</w:t>
            </w:r>
          </w:p>
        </w:tc>
      </w:tr>
      <w:tr w:rsidR="003A2944" w:rsidRPr="003A2944" w14:paraId="525622D2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1850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6B04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Выставить у водных объектов, запрещённых для купания, </w:t>
            </w:r>
            <w:r w:rsidRPr="003A2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запрещающие знаки (баннеры с информацией о количестве погибших за последние 10 лет)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238A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администрации</w:t>
            </w:r>
          </w:p>
          <w:p w14:paraId="4968299E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6CFD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8EF08B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EB4AD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31.05.2021</w:t>
            </w:r>
          </w:p>
        </w:tc>
      </w:tr>
      <w:tr w:rsidR="003A2944" w:rsidRPr="003A2944" w14:paraId="70C2F0C9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A130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E928B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Назначить рабочие группы по контролю за соблюдением гражданами мер безопасности на водных объектах.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ABBF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79E1A2A3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48C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D9634B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до 31.05.2021</w:t>
            </w:r>
          </w:p>
        </w:tc>
      </w:tr>
      <w:tr w:rsidR="003A2944" w:rsidRPr="003A2944" w14:paraId="6AA68116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463C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1EF9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Распространение среди населения листовок по вопросу соблюдения гражданами мер безопасности на водных объектах. 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412A0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Ведущий специалист администрации</w:t>
            </w:r>
          </w:p>
          <w:p w14:paraId="569B2CBC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Никулина Я.А.</w:t>
            </w:r>
          </w:p>
          <w:p w14:paraId="1A10135F" w14:textId="77777777" w:rsidR="003A2944" w:rsidRPr="003A2944" w:rsidRDefault="003A2944" w:rsidP="003A2944">
            <w:pPr>
              <w:tabs>
                <w:tab w:val="left" w:pos="334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 ведение сайта</w:t>
            </w:r>
          </w:p>
          <w:p w14:paraId="75C3ECA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Сучков И.А.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3434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91ACFF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В период купального сезона</w:t>
            </w:r>
          </w:p>
        </w:tc>
      </w:tr>
      <w:tr w:rsidR="003A2944" w:rsidRPr="003A2944" w14:paraId="512B3D41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09A7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0B48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Размещение листовок, баннеров по вопросам соблюдения правил безопасности на водных объектах на информационных стендах.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AB2A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Ведущий специалист администрации</w:t>
            </w:r>
          </w:p>
          <w:p w14:paraId="01923437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Никулина Я.А.</w:t>
            </w:r>
          </w:p>
          <w:p w14:paraId="60E9E02B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Ответственное лицо за ведение сайта</w:t>
            </w:r>
          </w:p>
          <w:p w14:paraId="0749C8B0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Сучков И.А.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891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496818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до 31.05.2021</w:t>
            </w:r>
          </w:p>
        </w:tc>
      </w:tr>
      <w:tr w:rsidR="003A2944" w:rsidRPr="003A2944" w14:paraId="0E12EBD3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CF8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8FE36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месячника безопасности на водных объектах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5FB3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392D06CE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F032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8D5C19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июль 2021</w:t>
            </w:r>
          </w:p>
        </w:tc>
      </w:tr>
      <w:tr w:rsidR="003A2944" w:rsidRPr="003A2944" w14:paraId="2352F795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AEBC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4CC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разъяснительной работы с населением по вопросу соблюдения мер безопасности на воде, оказанию первой медицинской помощи пострадавшим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C048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МУК «МЦ РДК» с.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Полеологово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, заведующая подразделением</w:t>
            </w:r>
          </w:p>
          <w:p w14:paraId="4BDC72C1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Сивунова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 И.В.</w:t>
            </w:r>
          </w:p>
          <w:p w14:paraId="632B45D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МУК «МЦ РДК»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с.Блохино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, руководитель кружка</w:t>
            </w:r>
          </w:p>
          <w:p w14:paraId="0E22CF8D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Будылкина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 М.И.</w:t>
            </w:r>
          </w:p>
          <w:p w14:paraId="68811F86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муниципальное учреждение культуры «Меж поселенческая центральная районная библиотека Бессоновского района Пензенской области» библиотека с. Степное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Полеологово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 и с.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Блохино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, библиотекарь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Лыша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 Л.В.</w:t>
            </w:r>
          </w:p>
          <w:p w14:paraId="3CA34693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Филиал муниципального   бюджетного образовательного учреждения средней образовательной школы</w:t>
            </w:r>
          </w:p>
          <w:p w14:paraId="5ED748A5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с. Бессоновки в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с.Блохино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, заведующая</w:t>
            </w:r>
          </w:p>
          <w:p w14:paraId="040ADA9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Хахулина С.Ю.</w:t>
            </w:r>
          </w:p>
          <w:p w14:paraId="2F70242D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Филиал муниципального   бюджетного образовательного учреждения средней образовательной школы</w:t>
            </w:r>
          </w:p>
          <w:p w14:paraId="7C28A5F7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с. Бессоновки в с.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Полеологово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, заведующая</w:t>
            </w:r>
          </w:p>
          <w:p w14:paraId="3E73E9D8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Сучкова В.С.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D9B5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период купального сезона</w:t>
            </w:r>
          </w:p>
        </w:tc>
      </w:tr>
      <w:tr w:rsidR="003A2944" w:rsidRPr="003A2944" w14:paraId="58263948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C84D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0FC26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Проведение сходов граждан по вопросу соблюдения мер безопасности на воде.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374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5752F01D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5C28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В период купального сезона</w:t>
            </w:r>
          </w:p>
        </w:tc>
      </w:tr>
      <w:tr w:rsidR="003A2944" w:rsidRPr="003A2944" w14:paraId="3F57F948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05553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626A5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Организация рейдов и патрулирование у водных объектов совместно с представителями образовательных организаций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6B72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4B77D6A5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  <w:p w14:paraId="4F7256CD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Председатель Совета Общественности Саушкина О.Н.</w:t>
            </w:r>
          </w:p>
          <w:p w14:paraId="7078CEA9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УУП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Филюнин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 М.В.</w:t>
            </w:r>
          </w:p>
          <w:p w14:paraId="659D219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муниципального   бюджетного образовательного учреждения средней образовательной школы</w:t>
            </w:r>
          </w:p>
          <w:p w14:paraId="581E1217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с. Бессоновки в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с.Блохино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4A8E8B4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Хахулина С.Ю.</w:t>
            </w:r>
          </w:p>
          <w:p w14:paraId="2EF40DE5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Заведующая филиалом муниципального   бюджетного образовательного учреждения средней образовательной школы</w:t>
            </w:r>
          </w:p>
          <w:p w14:paraId="63C5CF20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 xml:space="preserve">с. Бессоновки в с. </w:t>
            </w:r>
            <w:proofErr w:type="spellStart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Полеологово</w:t>
            </w:r>
            <w:proofErr w:type="spellEnd"/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36A7DCA9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Сучкова В.С.</w:t>
            </w:r>
          </w:p>
          <w:p w14:paraId="60C917A9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8730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В период купального сезона</w:t>
            </w:r>
          </w:p>
        </w:tc>
      </w:tr>
      <w:tr w:rsidR="003A2944" w:rsidRPr="003A2944" w14:paraId="040B6969" w14:textId="77777777" w:rsidTr="00296F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0584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61EE" w14:textId="77777777" w:rsidR="003A2944" w:rsidRPr="003A2944" w:rsidRDefault="003A2944" w:rsidP="003A2944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Подведение итогов купального сезона 2021 года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E485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Глава администрации</w:t>
            </w:r>
          </w:p>
          <w:p w14:paraId="576F7BDC" w14:textId="77777777" w:rsidR="003A2944" w:rsidRPr="003A2944" w:rsidRDefault="003A2944" w:rsidP="003A294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Тужилова С.В.</w:t>
            </w:r>
          </w:p>
        </w:tc>
        <w:tc>
          <w:tcPr>
            <w:tcW w:w="2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F93F1" w14:textId="77777777" w:rsidR="003A2944" w:rsidRPr="003A2944" w:rsidRDefault="003A2944" w:rsidP="003A294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4"/>
                <w:szCs w:val="24"/>
              </w:rPr>
              <w:t>сентябрь 2021</w:t>
            </w:r>
          </w:p>
        </w:tc>
      </w:tr>
    </w:tbl>
    <w:p w14:paraId="0164D174" w14:textId="77777777" w:rsidR="003A2944" w:rsidRPr="003A2944" w:rsidRDefault="003A2944" w:rsidP="003A2944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14:paraId="13C3F0A3" w14:textId="77777777" w:rsidR="003A2944" w:rsidRPr="003A2944" w:rsidRDefault="003A2944" w:rsidP="003A2944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Приложение № 2                                              </w:t>
      </w:r>
    </w:p>
    <w:p w14:paraId="5EF3581C" w14:textId="77777777" w:rsidR="003A2944" w:rsidRPr="003A2944" w:rsidRDefault="003A2944" w:rsidP="003A2944">
      <w:pPr>
        <w:spacing w:after="0"/>
        <w:ind w:left="1416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к постановлению администрации </w:t>
      </w:r>
    </w:p>
    <w:p w14:paraId="388806AC" w14:textId="77777777" w:rsidR="003A2944" w:rsidRPr="003A2944" w:rsidRDefault="003A2944" w:rsidP="003A2944">
      <w:pPr>
        <w:spacing w:after="0"/>
        <w:ind w:left="1416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Полеологовского сельсовета                                                          </w:t>
      </w:r>
    </w:p>
    <w:p w14:paraId="5574C435" w14:textId="77777777" w:rsidR="003A2944" w:rsidRPr="003A2944" w:rsidRDefault="003A2944" w:rsidP="003A2944">
      <w:pPr>
        <w:spacing w:after="0"/>
        <w:jc w:val="right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</w:t>
      </w:r>
      <w:r w:rsidRPr="003A2944">
        <w:rPr>
          <w:rFonts w:ascii="Times New Roman" w:hAnsi="Times New Roman" w:cs="Times New Roman"/>
          <w:bCs/>
          <w:color w:val="000000"/>
          <w:sz w:val="20"/>
          <w:szCs w:val="20"/>
        </w:rPr>
        <w:t>от «25» мая 2021 г. № 32</w:t>
      </w:r>
    </w:p>
    <w:p w14:paraId="7B980948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2A8FBCE" w14:textId="77777777" w:rsidR="003A2944" w:rsidRPr="003A2944" w:rsidRDefault="003A2944" w:rsidP="003A2944">
      <w:pPr>
        <w:spacing w:after="0"/>
        <w:jc w:val="right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77D0CFFF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14:paraId="20C85264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потенциально опасных водных объектов, участков рек и мест, запрещённых для купания на территории Полеологовского сельсовета</w:t>
      </w:r>
    </w:p>
    <w:p w14:paraId="400D7768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AAA9A5" w14:textId="77777777" w:rsidR="003A2944" w:rsidRPr="003A2944" w:rsidRDefault="003A2944" w:rsidP="003A29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13B091E" w14:textId="77777777" w:rsidR="003A2944" w:rsidRPr="003A2944" w:rsidRDefault="003A2944" w:rsidP="003A294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Пруд на б. Глубокая с.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Кроптово</w:t>
      </w:r>
      <w:proofErr w:type="spellEnd"/>
    </w:p>
    <w:p w14:paraId="40D98623" w14:textId="77777777" w:rsidR="003A2944" w:rsidRPr="003A2944" w:rsidRDefault="003A2944" w:rsidP="003A294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Пруд на р.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Шелдоис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с.Полеологово</w:t>
      </w:r>
      <w:proofErr w:type="spellEnd"/>
    </w:p>
    <w:p w14:paraId="73FBB611" w14:textId="77777777" w:rsidR="003A2944" w:rsidRPr="003A2944" w:rsidRDefault="003A2944" w:rsidP="003A294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Пруд на б. б/н с.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Блохино</w:t>
      </w:r>
      <w:proofErr w:type="spellEnd"/>
    </w:p>
    <w:p w14:paraId="344C9E24" w14:textId="74794031" w:rsidR="003A2944" w:rsidRPr="003A2944" w:rsidRDefault="003A2944" w:rsidP="003A2944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Ручей «Безымянный» в с. Блохин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3A2944" w:rsidRPr="003A2944" w14:paraId="79229728" w14:textId="77777777" w:rsidTr="00296F7B">
        <w:tc>
          <w:tcPr>
            <w:tcW w:w="9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B9F85" w14:textId="77777777" w:rsidR="003A2944" w:rsidRPr="003A2944" w:rsidRDefault="003A2944" w:rsidP="003A2944">
            <w:pPr>
              <w:pStyle w:val="a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29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Приложение № 3</w:t>
            </w:r>
          </w:p>
          <w:p w14:paraId="2803A65B" w14:textId="77777777" w:rsidR="003A2944" w:rsidRPr="003A2944" w:rsidRDefault="003A2944" w:rsidP="003A2944">
            <w:pPr>
              <w:pStyle w:val="a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2944">
              <w:rPr>
                <w:rFonts w:ascii="Times New Roman" w:hAnsi="Times New Roman" w:cs="Times New Roman"/>
                <w:sz w:val="20"/>
                <w:szCs w:val="20"/>
              </w:rPr>
              <w:t xml:space="preserve"> к Постановлению</w:t>
            </w:r>
          </w:p>
          <w:p w14:paraId="2F11C069" w14:textId="77777777" w:rsidR="003A2944" w:rsidRPr="003A2944" w:rsidRDefault="003A2944" w:rsidP="003A2944">
            <w:pPr>
              <w:pStyle w:val="a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2944">
              <w:rPr>
                <w:rFonts w:ascii="Times New Roman" w:hAnsi="Times New Roman" w:cs="Times New Roman"/>
                <w:sz w:val="20"/>
                <w:szCs w:val="20"/>
              </w:rPr>
              <w:t xml:space="preserve">   администрации Полеологовского</w:t>
            </w:r>
          </w:p>
          <w:p w14:paraId="570F3D55" w14:textId="77777777" w:rsidR="003A2944" w:rsidRPr="003A2944" w:rsidRDefault="003A2944" w:rsidP="003A2944">
            <w:pPr>
              <w:pStyle w:val="a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2944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сельсовета Бессоновского района </w:t>
            </w:r>
          </w:p>
          <w:p w14:paraId="7EB0C0C3" w14:textId="77777777" w:rsidR="003A2944" w:rsidRPr="003A2944" w:rsidRDefault="003A2944" w:rsidP="003A2944">
            <w:pPr>
              <w:pStyle w:val="a7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A2944">
              <w:rPr>
                <w:rFonts w:ascii="Times New Roman" w:hAnsi="Times New Roman" w:cs="Times New Roman"/>
                <w:sz w:val="20"/>
                <w:szCs w:val="20"/>
              </w:rPr>
              <w:t>Пензенской области</w:t>
            </w:r>
          </w:p>
          <w:p w14:paraId="5DE005B4" w14:textId="77777777" w:rsidR="003A2944" w:rsidRPr="003A2944" w:rsidRDefault="003A2944" w:rsidP="003A2944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A2944">
              <w:rPr>
                <w:rFonts w:ascii="Times New Roman" w:hAnsi="Times New Roman" w:cs="Times New Roman"/>
                <w:sz w:val="20"/>
                <w:szCs w:val="20"/>
              </w:rPr>
              <w:t xml:space="preserve">  от 25.05.2021г.№ 32 </w:t>
            </w:r>
          </w:p>
          <w:tbl>
            <w:tblPr>
              <w:tblW w:w="972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9720"/>
            </w:tblGrid>
            <w:tr w:rsidR="003A2944" w:rsidRPr="003A2944" w14:paraId="1B8FA33C" w14:textId="77777777" w:rsidTr="00296F7B">
              <w:tc>
                <w:tcPr>
                  <w:tcW w:w="972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647B6CF" w14:textId="77777777" w:rsidR="003A2944" w:rsidRPr="003A2944" w:rsidRDefault="003A2944" w:rsidP="003A294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A29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Состав комиссии </w:t>
                  </w:r>
                </w:p>
                <w:p w14:paraId="383D1D09" w14:textId="77777777" w:rsidR="003A2944" w:rsidRPr="003A2944" w:rsidRDefault="003A2944" w:rsidP="003A2944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3A294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по предупреждению и ликвидации чрезвычайных ситуаций, и обеспечению пожарной ситуации по вопросу обеспечения безопасности людей на водных объектах в весенний – летний период 2021г</w:t>
                  </w:r>
                </w:p>
              </w:tc>
            </w:tr>
          </w:tbl>
          <w:p w14:paraId="7075FAC7" w14:textId="77777777" w:rsidR="003A2944" w:rsidRPr="003A2944" w:rsidRDefault="003A2944" w:rsidP="003A294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0DC4E7" w14:textId="77777777" w:rsidR="003A2944" w:rsidRPr="003A2944" w:rsidRDefault="003A2944" w:rsidP="003A2944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0E47B700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 xml:space="preserve">Председатель комиссии </w:t>
      </w:r>
      <w:r w:rsidRPr="003A2944">
        <w:rPr>
          <w:rFonts w:ascii="Times New Roman" w:hAnsi="Times New Roman" w:cs="Times New Roman"/>
          <w:sz w:val="24"/>
          <w:szCs w:val="24"/>
        </w:rPr>
        <w:t xml:space="preserve">– глава администрации Полеологовского сельсовета Бессоновского района Пензенской области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С.В.Тужилова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>;</w:t>
      </w:r>
    </w:p>
    <w:p w14:paraId="70442FBF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Заместитель комиссии</w:t>
      </w:r>
      <w:r w:rsidRPr="003A2944">
        <w:rPr>
          <w:rFonts w:ascii="Times New Roman" w:hAnsi="Times New Roman" w:cs="Times New Roman"/>
          <w:sz w:val="24"/>
          <w:szCs w:val="24"/>
        </w:rPr>
        <w:t xml:space="preserve"> – специалист администрации Полеологовского сельсовета Бессоновского района Пензенской области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Я.А.Никулина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>;</w:t>
      </w:r>
    </w:p>
    <w:p w14:paraId="02E8ADCC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Секретарь комиссии</w:t>
      </w:r>
      <w:r w:rsidRPr="003A2944">
        <w:rPr>
          <w:rFonts w:ascii="Times New Roman" w:hAnsi="Times New Roman" w:cs="Times New Roman"/>
          <w:sz w:val="24"/>
          <w:szCs w:val="24"/>
        </w:rPr>
        <w:t xml:space="preserve"> – инспектор ВУС администрации Полеологовского сельсовета Бессоновского района Пензенской области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О.Н.Саушкина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>;</w:t>
      </w:r>
    </w:p>
    <w:p w14:paraId="336024E1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Члены комиссии</w:t>
      </w:r>
      <w:r w:rsidRPr="003A2944">
        <w:rPr>
          <w:rFonts w:ascii="Times New Roman" w:hAnsi="Times New Roman" w:cs="Times New Roman"/>
          <w:sz w:val="24"/>
          <w:szCs w:val="24"/>
        </w:rPr>
        <w:t>:</w:t>
      </w:r>
    </w:p>
    <w:p w14:paraId="0A73A74E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Заведующая филиалом муниципального   бюджетного образовательного учреждения средней образовательной школы с. Бессоновки в с.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Полеологово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– Сучкова В.С.</w:t>
      </w:r>
    </w:p>
    <w:p w14:paraId="11E62478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Заведующая филиалом муниципального   бюджетного образовательного учреждения средней образовательной школы с. Бессоновки в с.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Блохино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– Хахулина С.Ю.</w:t>
      </w:r>
    </w:p>
    <w:p w14:paraId="4511CDDC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Депутат Комитета местного самоуправления Полеологовского сельсовета Бессоновского района Пензенской области Л.Э.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Берхайм</w:t>
      </w:r>
      <w:proofErr w:type="spellEnd"/>
    </w:p>
    <w:p w14:paraId="57134896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Руководитель структурного подразделения МУК «МЦ РДК» с.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Полеологово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, заведующая подразделением –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Сивунова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И.В.</w:t>
      </w:r>
    </w:p>
    <w:p w14:paraId="19D49044" w14:textId="77777777" w:rsidR="003A2944" w:rsidRPr="003A2944" w:rsidRDefault="003A2944" w:rsidP="003A29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Библиотекарь структурного подразделения муниципального учреждения культуры «Меж поселенческая центральная районная библиотека Бессоновского района Пензенской области» библиотека с. Степное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Полеологово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и с.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Блохино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3A2944">
        <w:rPr>
          <w:rFonts w:ascii="Times New Roman" w:hAnsi="Times New Roman" w:cs="Times New Roman"/>
          <w:sz w:val="24"/>
          <w:szCs w:val="24"/>
        </w:rPr>
        <w:t>Лыша</w:t>
      </w:r>
      <w:proofErr w:type="spellEnd"/>
      <w:r w:rsidRPr="003A2944">
        <w:rPr>
          <w:rFonts w:ascii="Times New Roman" w:hAnsi="Times New Roman" w:cs="Times New Roman"/>
          <w:sz w:val="24"/>
          <w:szCs w:val="24"/>
        </w:rPr>
        <w:t xml:space="preserve"> Л.В.</w:t>
      </w:r>
    </w:p>
    <w:p w14:paraId="0AAF3827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7F09F386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3BD06732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4513CB65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236EC08D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6ADDB969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571EE954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57EA22D7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4C477E74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6DCAF4A4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1E1822E1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4"/>
          <w:szCs w:val="24"/>
        </w:rPr>
      </w:pPr>
    </w:p>
    <w:p w14:paraId="54409907" w14:textId="6AA08019" w:rsid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2A5F394B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4D3B8E43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lastRenderedPageBreak/>
        <w:t>Приложение № 4</w:t>
      </w:r>
    </w:p>
    <w:p w14:paraId="00CD8FB0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 к Постановлению</w:t>
      </w:r>
    </w:p>
    <w:p w14:paraId="690E0344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   администрации Полеологовского</w:t>
      </w:r>
    </w:p>
    <w:p w14:paraId="59A0279C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 сельсовета Бессоновского района </w:t>
      </w:r>
    </w:p>
    <w:p w14:paraId="701C8427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>Пензенской области</w:t>
      </w:r>
    </w:p>
    <w:p w14:paraId="1106CF5F" w14:textId="77777777" w:rsidR="003A2944" w:rsidRPr="003A2944" w:rsidRDefault="003A2944" w:rsidP="003A2944">
      <w:pPr>
        <w:pStyle w:val="a7"/>
        <w:jc w:val="right"/>
        <w:rPr>
          <w:rFonts w:ascii="Times New Roman" w:hAnsi="Times New Roman" w:cs="Times New Roman"/>
          <w:sz w:val="20"/>
          <w:szCs w:val="20"/>
        </w:rPr>
      </w:pPr>
      <w:r w:rsidRPr="003A2944">
        <w:rPr>
          <w:rFonts w:ascii="Times New Roman" w:hAnsi="Times New Roman" w:cs="Times New Roman"/>
          <w:sz w:val="20"/>
          <w:szCs w:val="20"/>
        </w:rPr>
        <w:t xml:space="preserve"> от 28.05.2021г. № 32 </w:t>
      </w:r>
    </w:p>
    <w:p w14:paraId="4D4E2516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9F191F6" w14:textId="77777777" w:rsidR="003A2944" w:rsidRPr="003A2944" w:rsidRDefault="003A2944" w:rsidP="003A294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Состав</w:t>
      </w:r>
    </w:p>
    <w:p w14:paraId="53796375" w14:textId="77777777" w:rsidR="003A2944" w:rsidRPr="003A2944" w:rsidRDefault="003A2944" w:rsidP="003A2944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рабочей группы по контролю за соблюдением гражданами мер безопасности на водных объектах по администрации Полеологовского сельсовета Бессоновского района Пензенской области</w:t>
      </w:r>
    </w:p>
    <w:p w14:paraId="72E95837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14:paraId="7CEA3894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08976AF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>Председатель рабочей группы</w:t>
      </w:r>
      <w:r w:rsidRPr="003A2944">
        <w:rPr>
          <w:rFonts w:ascii="Times New Roman" w:hAnsi="Times New Roman" w:cs="Times New Roman"/>
          <w:sz w:val="24"/>
          <w:szCs w:val="24"/>
        </w:rPr>
        <w:t xml:space="preserve"> - Тужилова   Светлана Витальевн, глава администрации Полеологовского сельсовета Бессоновского района Пензенской области </w:t>
      </w:r>
    </w:p>
    <w:p w14:paraId="749AE738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</w:p>
    <w:p w14:paraId="75A552C4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944">
        <w:rPr>
          <w:rFonts w:ascii="Times New Roman" w:hAnsi="Times New Roman" w:cs="Times New Roman"/>
          <w:b/>
          <w:sz w:val="24"/>
          <w:szCs w:val="24"/>
        </w:rPr>
        <w:t xml:space="preserve"> члены рабочей группы:</w:t>
      </w:r>
    </w:p>
    <w:p w14:paraId="62651A1E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A7E6E9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-      Никулина Яна Алексеевна – ведущий специалист администрации Полеологовского сельсовета Бессоновского района Пензенской области</w:t>
      </w:r>
    </w:p>
    <w:p w14:paraId="535255B4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-     Сучков Илья Алексеевич –    инженер – землеустроитель Полеологовского сельсовета Бессоновского района Пензенской области </w:t>
      </w:r>
    </w:p>
    <w:p w14:paraId="18AECB29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- Саушкина Ольга Николаевна – инспектор ВУС администрации Полеологовского сельсовета Бессоновского района Пензенской области</w:t>
      </w:r>
    </w:p>
    <w:p w14:paraId="04B4A589" w14:textId="77777777" w:rsidR="003A2944" w:rsidRPr="003A2944" w:rsidRDefault="003A2944" w:rsidP="003A2944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>-      Сучкова Варвара Сергеевна – депутат КМС Полеологовского сельсовета</w:t>
      </w:r>
    </w:p>
    <w:p w14:paraId="213F30BE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  <w:r w:rsidRPr="003A2944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03DB6CD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2A9A9EC8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08CA1D00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4CC74145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131FDDB8" w14:textId="77777777" w:rsidR="003A2944" w:rsidRPr="003A2944" w:rsidRDefault="003A2944" w:rsidP="003A2944">
      <w:pPr>
        <w:pStyle w:val="a7"/>
        <w:rPr>
          <w:rFonts w:ascii="Times New Roman" w:hAnsi="Times New Roman" w:cs="Times New Roman"/>
          <w:sz w:val="24"/>
          <w:szCs w:val="24"/>
        </w:rPr>
      </w:pPr>
    </w:p>
    <w:p w14:paraId="488993AA" w14:textId="77777777" w:rsidR="003A2944" w:rsidRPr="009A1728" w:rsidRDefault="003A2944" w:rsidP="003A2944">
      <w:pPr>
        <w:keepLines/>
        <w:rPr>
          <w:sz w:val="24"/>
          <w:szCs w:val="24"/>
        </w:rPr>
      </w:pPr>
    </w:p>
    <w:p w14:paraId="3C9EE550" w14:textId="77777777" w:rsidR="003F5406" w:rsidRPr="003F5406" w:rsidRDefault="003F5406" w:rsidP="003F540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117ED2D" w14:textId="77777777" w:rsidR="001B5CBB" w:rsidRPr="001B5CBB" w:rsidRDefault="001B5CBB" w:rsidP="001B5CB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24F74DF" w14:textId="2225AF8A" w:rsidR="001B5CBB" w:rsidRDefault="001B5CBB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C0AF1" w14:textId="20CC6FCF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EA0AC6" w14:textId="18E1DBA0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B33961" w14:textId="552241E3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46918F" w14:textId="1AB5A059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4D537F8" w14:textId="4FF4FAF7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4CBA70" w14:textId="406626DA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ED5F66" w14:textId="0D49943C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C887EE" w14:textId="5DA23874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5CB1BA" w14:textId="03D19801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1191C" w14:textId="3A01F09E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78BAC2" w14:textId="78FD1144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8C469B" w14:textId="61CAE212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4FAD59" w14:textId="2D636681" w:rsidR="003A2944" w:rsidRDefault="003A2944" w:rsidP="001B5C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4E2DF6" w14:textId="62D34F74" w:rsid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9BF38C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46009F" w14:textId="5D9FA063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АДМИНИСТРАЦИЯ ПОЛЕОЛОГОВСКОГО СЕЛЬСОВЕТА</w:t>
      </w:r>
    </w:p>
    <w:p w14:paraId="1192ADD4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БЕССОНОВСКОГО РАЙОНА ПЕНЗЕНСКОЙ ОБЛАСТИ</w:t>
      </w:r>
    </w:p>
    <w:p w14:paraId="3EE2CA76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D7DE038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14:paraId="010F8589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B828D4B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3A2944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от 25.05.2021 г. № 33</w:t>
      </w:r>
    </w:p>
    <w:p w14:paraId="6A735CBF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A2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с. Степное </w:t>
      </w:r>
      <w:proofErr w:type="spellStart"/>
      <w:r w:rsidRPr="003A29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Полеологово</w:t>
      </w:r>
      <w:proofErr w:type="spellEnd"/>
    </w:p>
    <w:p w14:paraId="66BA0345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1C5FE3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внесении изменений в Порядок проверки соблюдения гражданином, замещавшим должность муниципальной службы в </w:t>
      </w:r>
      <w:proofErr w:type="spellStart"/>
      <w:r w:rsidRPr="003A2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Полеологовском</w:t>
      </w:r>
      <w:proofErr w:type="spellEnd"/>
      <w:r w:rsidRPr="003A294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договоров), утвержденный постановлением Полеологовского сельсовета Бессоновского района Пензенской области от 28.04.2021 № 22</w:t>
      </w:r>
    </w:p>
    <w:p w14:paraId="20973792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43BA70A" w14:textId="244E16F4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Руководствуясь частью 6 статьи 12 Федерального закона от 25.12.2008     № 273-ФЗ «О противодействии коррупции», статьей 20 Устава Полеологовского сельсовета Бессоновского района Пензенской области (с последующими изменениями), администрация Полеологовского сельсовета Бессоновского района Пензенской области постановляет:</w:t>
      </w:r>
    </w:p>
    <w:p w14:paraId="5F842404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Порядок проверки соблюдения гражданином, замещавшим должность муниципальной службы в </w:t>
      </w:r>
      <w:proofErr w:type="spellStart"/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Полеологовском</w:t>
      </w:r>
      <w:proofErr w:type="spellEnd"/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договоров), утвержденный постановлением Полеологовского сельсовета Бессоновского района Пензенской области от 28.04.2021 № 22 «Об утверждении Порядка проверки соблюдения гражданином, замещавшим должность муниципальной службы в </w:t>
      </w:r>
      <w:proofErr w:type="spellStart"/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Полеологовском</w:t>
      </w:r>
      <w:proofErr w:type="spellEnd"/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сельсовете Бессоновского района Пензенской области, запрета на замещение на условиях трудового договора должности в организации и (или) на выполнение в данной организации работ (оказание данной организации услуг) на условиях гражданско-правового договора (гражданско-правовых договоров)» (далее – Порядок) следующее изменение:</w:t>
      </w:r>
    </w:p>
    <w:p w14:paraId="6B66912E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дополнить Порядок пунктом 10 следующего содержания:</w:t>
      </w:r>
    </w:p>
    <w:p w14:paraId="58DC88D9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«10. В случае получения в ходе проверки объективных данных о нарушении ограничений, установленных статьей 12 Федерального закона «О противодействии коррупции», администрация информирует об этом прокуратуру по месту нахождения организации, в которую трудоустраивается гражданин - бывший муниципальный служащий».</w:t>
      </w:r>
    </w:p>
    <w:p w14:paraId="1F7ABF7B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информационном бюллетене «Сельские ведомости» и разместить на официальном сайте администрации Полеологовского сельсовета Бессоновского района Пензенской области в информационно-телекоммуникационной сети «Интернет».</w:t>
      </w:r>
    </w:p>
    <w:p w14:paraId="43109292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14:paraId="6DD3D06A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4. Контроль за исполнением настоящего постановления возложить на администрацию Полеологовского сельсовета Бессоновского района Пензенской области.</w:t>
      </w:r>
    </w:p>
    <w:p w14:paraId="71EF697E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AEF1B3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7B1B4C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30016" w14:textId="77777777" w:rsidR="003A2944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администрации</w:t>
      </w:r>
    </w:p>
    <w:p w14:paraId="271B82E2" w14:textId="01BEBA48" w:rsidR="001B5CBB" w:rsidRPr="003A2944" w:rsidRDefault="003A2944" w:rsidP="003A2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Полеологовского сельсовета                                                                </w:t>
      </w:r>
      <w:proofErr w:type="spellStart"/>
      <w:r w:rsidRPr="003A2944">
        <w:rPr>
          <w:rFonts w:ascii="Times New Roman" w:eastAsia="Times New Roman" w:hAnsi="Times New Roman" w:cs="Times New Roman"/>
          <w:sz w:val="24"/>
          <w:szCs w:val="24"/>
          <w:lang w:eastAsia="ru-RU"/>
        </w:rPr>
        <w:t>С.В.Тужилова</w:t>
      </w:r>
      <w:bookmarkStart w:id="0" w:name="bookmark4"/>
      <w:proofErr w:type="spellEnd"/>
    </w:p>
    <w:p w14:paraId="7E8CB0CB" w14:textId="77777777" w:rsidR="003F5406" w:rsidRPr="003F5406" w:rsidRDefault="003F5406" w:rsidP="003F5406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550EC1D" w14:textId="1EEE5EF2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Редактор: Сучкова Варвара Сергеевна; </w:t>
      </w:r>
      <w:r>
        <w:rPr>
          <w:rFonts w:ascii="Times New Roman" w:hAnsi="Times New Roman" w:cs="Times New Roman"/>
          <w:b/>
          <w:sz w:val="20"/>
          <w:szCs w:val="20"/>
        </w:rPr>
        <w:t>тираж   5</w:t>
      </w:r>
      <w:r w:rsidRPr="00B86B8B">
        <w:rPr>
          <w:rFonts w:ascii="Times New Roman" w:hAnsi="Times New Roman" w:cs="Times New Roman"/>
          <w:b/>
          <w:sz w:val="20"/>
          <w:szCs w:val="20"/>
        </w:rPr>
        <w:t>0 экз.</w:t>
      </w:r>
    </w:p>
    <w:p w14:paraId="5C7ECEAE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Учредитель: Комитет местного самоуправления</w:t>
      </w:r>
    </w:p>
    <w:p w14:paraId="07CBC141" w14:textId="77777777" w:rsidR="00F273BD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Полеологовского сельсовета</w:t>
      </w:r>
    </w:p>
    <w:p w14:paraId="2EC19E80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4EA5DB4" w14:textId="77777777" w:rsidR="00F273BD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Издатель: Администрация Полеологовского сельсовета</w:t>
      </w:r>
    </w:p>
    <w:p w14:paraId="3E19ADFD" w14:textId="77777777" w:rsidR="00F273BD" w:rsidRPr="00B86B8B" w:rsidRDefault="00F273BD" w:rsidP="00506AC7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 xml:space="preserve">442772, с. </w:t>
      </w:r>
      <w:proofErr w:type="spellStart"/>
      <w:r w:rsidRPr="00B86B8B">
        <w:rPr>
          <w:rFonts w:ascii="Times New Roman" w:hAnsi="Times New Roman" w:cs="Times New Roman"/>
          <w:b/>
          <w:sz w:val="20"/>
          <w:szCs w:val="20"/>
        </w:rPr>
        <w:t>Полеологово</w:t>
      </w:r>
      <w:proofErr w:type="spellEnd"/>
      <w:r w:rsidRPr="00B86B8B">
        <w:rPr>
          <w:rFonts w:ascii="Times New Roman" w:hAnsi="Times New Roman" w:cs="Times New Roman"/>
          <w:b/>
          <w:sz w:val="20"/>
          <w:szCs w:val="20"/>
        </w:rPr>
        <w:t>, Бессоновского района</w:t>
      </w:r>
    </w:p>
    <w:p w14:paraId="27F5A388" w14:textId="382D66BB" w:rsidR="00EA047A" w:rsidRPr="00B86B8B" w:rsidRDefault="00F273BD" w:rsidP="00027A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86B8B">
        <w:rPr>
          <w:rFonts w:ascii="Times New Roman" w:hAnsi="Times New Roman" w:cs="Times New Roman"/>
          <w:b/>
          <w:sz w:val="20"/>
          <w:szCs w:val="20"/>
        </w:rPr>
        <w:t>Пензенской области</w:t>
      </w:r>
      <w:bookmarkEnd w:id="0"/>
      <w:r w:rsidR="00580D2E" w:rsidRP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</w:t>
      </w:r>
      <w:r w:rsidR="00580D2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</w:t>
      </w:r>
    </w:p>
    <w:sectPr w:rsidR="00EA047A" w:rsidRPr="00B86B8B" w:rsidSect="00027ACE">
      <w:headerReference w:type="default" r:id="rId10"/>
      <w:type w:val="continuous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D25F1" w14:textId="77777777" w:rsidR="00B16829" w:rsidRDefault="00B16829" w:rsidP="004E274F">
      <w:pPr>
        <w:spacing w:after="0" w:line="240" w:lineRule="auto"/>
      </w:pPr>
      <w:r>
        <w:separator/>
      </w:r>
    </w:p>
  </w:endnote>
  <w:endnote w:type="continuationSeparator" w:id="0">
    <w:p w14:paraId="4DA4DA49" w14:textId="77777777" w:rsidR="00B16829" w:rsidRDefault="00B16829" w:rsidP="004E2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25A82" w14:textId="77777777" w:rsidR="00B16829" w:rsidRDefault="00B16829" w:rsidP="004E274F">
      <w:pPr>
        <w:spacing w:after="0" w:line="240" w:lineRule="auto"/>
      </w:pPr>
      <w:r>
        <w:separator/>
      </w:r>
    </w:p>
  </w:footnote>
  <w:footnote w:type="continuationSeparator" w:id="0">
    <w:p w14:paraId="7B5B695D" w14:textId="77777777" w:rsidR="00B16829" w:rsidRDefault="00B16829" w:rsidP="004E2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624288"/>
      <w:docPartObj>
        <w:docPartGallery w:val="Page Numbers (Top of Page)"/>
        <w:docPartUnique/>
      </w:docPartObj>
    </w:sdtPr>
    <w:sdtEndPr/>
    <w:sdtContent>
      <w:p w14:paraId="3E5525AF" w14:textId="2D0C6B07" w:rsidR="00027ACE" w:rsidRDefault="00027ACE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161D73A" w14:textId="77777777" w:rsidR="00027ACE" w:rsidRDefault="00027ACE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0A6A8F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pStyle w:val="10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 w15:restartNumberingAfterBreak="0">
    <w:nsid w:val="00000009"/>
    <w:multiLevelType w:val="multilevel"/>
    <w:tmpl w:val="91E4615C"/>
    <w:lvl w:ilvl="0">
      <w:start w:val="1"/>
      <w:numFmt w:val="decimal"/>
      <w:lvlText w:val="%1)."/>
      <w:lvlJc w:val="left"/>
      <w:pPr>
        <w:tabs>
          <w:tab w:val="num" w:pos="57"/>
        </w:tabs>
        <w:ind w:left="-340" w:firstLine="340"/>
      </w:pPr>
      <w:rPr>
        <w:rFonts w:ascii="Times New Roman" w:hAnsi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 w15:restartNumberingAfterBreak="0">
    <w:nsid w:val="0000000B"/>
    <w:multiLevelType w:val="multilevel"/>
    <w:tmpl w:val="B568EE3C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9" w15:restartNumberingAfterBreak="0">
    <w:nsid w:val="0000000F"/>
    <w:multiLevelType w:val="multilevel"/>
    <w:tmpl w:val="1484941A"/>
    <w:lvl w:ilvl="0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 w15:restartNumberingAfterBreak="0">
    <w:nsid w:val="00000011"/>
    <w:multiLevelType w:val="multilevel"/>
    <w:tmpl w:val="931ABE26"/>
    <w:lvl w:ilvl="0">
      <w:start w:val="1"/>
      <w:numFmt w:val="decimal"/>
      <w:lvlText w:val="3.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decimal"/>
      <w:lvlText w:val="3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 w15:restartNumberingAfterBreak="0">
    <w:nsid w:val="00000019"/>
    <w:multiLevelType w:val="multilevel"/>
    <w:tmpl w:val="FDEA7D2E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 w15:restartNumberingAfterBreak="0">
    <w:nsid w:val="0000001B"/>
    <w:multiLevelType w:val="multilevel"/>
    <w:tmpl w:val="DA2E97B8"/>
    <w:lvl w:ilvl="0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 w15:restartNumberingAfterBreak="0">
    <w:nsid w:val="0000001D"/>
    <w:multiLevelType w:val="multilevel"/>
    <w:tmpl w:val="C8F6066A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 w15:restartNumberingAfterBreak="0">
    <w:nsid w:val="0BC71369"/>
    <w:multiLevelType w:val="hybridMultilevel"/>
    <w:tmpl w:val="D2B87232"/>
    <w:lvl w:ilvl="0" w:tplc="9732F25C">
      <w:start w:val="1"/>
      <w:numFmt w:val="russianLower"/>
      <w:lvlText w:val="%1)"/>
      <w:lvlJc w:val="left"/>
      <w:pPr>
        <w:tabs>
          <w:tab w:val="num" w:pos="709"/>
        </w:tabs>
        <w:ind w:left="709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 w15:restartNumberingAfterBreak="0">
    <w:nsid w:val="104A26D3"/>
    <w:multiLevelType w:val="multilevel"/>
    <w:tmpl w:val="460473FC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31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16" w15:restartNumberingAfterBreak="0">
    <w:nsid w:val="1BC32FFD"/>
    <w:multiLevelType w:val="hybridMultilevel"/>
    <w:tmpl w:val="1E2E1BB4"/>
    <w:lvl w:ilvl="0" w:tplc="7C16B7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0E4F3D"/>
    <w:multiLevelType w:val="hybridMultilevel"/>
    <w:tmpl w:val="84287D16"/>
    <w:lvl w:ilvl="0" w:tplc="D756B3B8">
      <w:start w:val="1"/>
      <w:numFmt w:val="russianLower"/>
      <w:lvlText w:val="%1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441EA3D4">
      <w:start w:val="1"/>
      <w:numFmt w:val="russianLower"/>
      <w:lvlText w:val="%2)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17DAB"/>
    <w:multiLevelType w:val="hybridMultilevel"/>
    <w:tmpl w:val="CB5E5F3C"/>
    <w:lvl w:ilvl="0" w:tplc="898A0356">
      <w:start w:val="1"/>
      <w:numFmt w:val="russianLower"/>
      <w:lvlText w:val="%1)"/>
      <w:lvlJc w:val="left"/>
      <w:pPr>
        <w:tabs>
          <w:tab w:val="num" w:pos="1276"/>
        </w:tabs>
        <w:ind w:left="709" w:firstLine="17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792E7D"/>
    <w:multiLevelType w:val="multilevel"/>
    <w:tmpl w:val="3C585982"/>
    <w:lvl w:ilvl="0">
      <w:start w:val="1"/>
      <w:numFmt w:val="none"/>
      <w:lvlText w:val="1.10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start w:val="10"/>
      <w:numFmt w:val="decimal"/>
      <w:lvlText w:val="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3"/>
      <w:numFmt w:val="decimal"/>
      <w:lvlText w:val="%3.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decimal"/>
      <w:lvlText w:val="%4.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6"/>
        <w:u w:val="none"/>
      </w:rPr>
    </w:lvl>
    <w:lvl w:ilvl="4">
      <w:start w:val="3"/>
      <w:numFmt w:val="none"/>
      <w:lvlText w:val="3.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%6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 w15:restartNumberingAfterBreak="0">
    <w:nsid w:val="435B48E0"/>
    <w:multiLevelType w:val="multilevel"/>
    <w:tmpl w:val="FBAEF3CA"/>
    <w:lvl w:ilvl="0">
      <w:start w:val="1"/>
      <w:numFmt w:val="bullet"/>
      <w:lvlText w:val=""/>
      <w:lvlJc w:val="left"/>
      <w:pPr>
        <w:tabs>
          <w:tab w:val="num" w:pos="624"/>
        </w:tabs>
        <w:ind w:left="-170" w:firstLine="170"/>
      </w:pPr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abstractNum w:abstractNumId="21" w15:restartNumberingAfterBreak="0">
    <w:nsid w:val="4480370A"/>
    <w:multiLevelType w:val="multilevel"/>
    <w:tmpl w:val="90B26B2C"/>
    <w:lvl w:ilvl="0">
      <w:start w:val="2"/>
      <w:numFmt w:val="decimal"/>
      <w:lvlText w:val="%1."/>
      <w:lvlJc w:val="left"/>
      <w:pPr>
        <w:ind w:left="555" w:hanging="555"/>
      </w:pPr>
      <w:rPr>
        <w:rFonts w:hint="default"/>
        <w:b w:val="0"/>
        <w:color w:val="000000"/>
      </w:rPr>
    </w:lvl>
    <w:lvl w:ilvl="1">
      <w:start w:val="22"/>
      <w:numFmt w:val="decimal"/>
      <w:lvlText w:val="%1.%2."/>
      <w:lvlJc w:val="left"/>
      <w:pPr>
        <w:ind w:left="1320" w:hanging="72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2880" w:hanging="108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  <w:b w:val="0"/>
        <w:color w:val="000000"/>
      </w:rPr>
    </w:lvl>
  </w:abstractNum>
  <w:abstractNum w:abstractNumId="22" w15:restartNumberingAfterBreak="0">
    <w:nsid w:val="46961DD5"/>
    <w:multiLevelType w:val="hybridMultilevel"/>
    <w:tmpl w:val="6F523132"/>
    <w:lvl w:ilvl="0" w:tplc="9732F25C">
      <w:start w:val="1"/>
      <w:numFmt w:val="russianLower"/>
      <w:lvlText w:val="%1)"/>
      <w:lvlJc w:val="left"/>
      <w:pPr>
        <w:tabs>
          <w:tab w:val="num" w:pos="567"/>
        </w:tabs>
        <w:ind w:left="567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 w15:restartNumberingAfterBreak="0">
    <w:nsid w:val="4E420E71"/>
    <w:multiLevelType w:val="hybridMultilevel"/>
    <w:tmpl w:val="7FA2FCBC"/>
    <w:lvl w:ilvl="0" w:tplc="4B0C64F6">
      <w:start w:val="1"/>
      <w:numFmt w:val="russianLower"/>
      <w:lvlText w:val="%1)"/>
      <w:lvlJc w:val="left"/>
      <w:pPr>
        <w:tabs>
          <w:tab w:val="num" w:pos="227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1" w:tplc="9732F25C">
      <w:start w:val="1"/>
      <w:numFmt w:val="russianLower"/>
      <w:lvlText w:val="%2)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270E4"/>
    <w:multiLevelType w:val="multilevel"/>
    <w:tmpl w:val="37006450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  <w:color w:val="000000"/>
      </w:rPr>
    </w:lvl>
    <w:lvl w:ilvl="2">
      <w:start w:val="3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  <w:color w:val="000000"/>
      </w:rPr>
    </w:lvl>
  </w:abstractNum>
  <w:abstractNum w:abstractNumId="25" w15:restartNumberingAfterBreak="0">
    <w:nsid w:val="53B46E17"/>
    <w:multiLevelType w:val="hybridMultilevel"/>
    <w:tmpl w:val="7698394E"/>
    <w:lvl w:ilvl="0" w:tplc="B59488AE">
      <w:start w:val="1"/>
      <w:numFmt w:val="upperRoman"/>
      <w:pStyle w:val="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</w:pPr>
    </w:lvl>
    <w:lvl w:ilvl="2" w:tplc="361E925E">
      <w:numFmt w:val="none"/>
      <w:lvlText w:val=""/>
      <w:lvlJc w:val="left"/>
      <w:pPr>
        <w:tabs>
          <w:tab w:val="num" w:pos="-1057"/>
        </w:tabs>
      </w:pPr>
    </w:lvl>
    <w:lvl w:ilvl="3" w:tplc="C9F8AEF6">
      <w:numFmt w:val="none"/>
      <w:lvlText w:val=""/>
      <w:lvlJc w:val="left"/>
      <w:pPr>
        <w:tabs>
          <w:tab w:val="num" w:pos="-1057"/>
        </w:tabs>
      </w:pPr>
    </w:lvl>
    <w:lvl w:ilvl="4" w:tplc="C6F41034">
      <w:numFmt w:val="none"/>
      <w:lvlText w:val=""/>
      <w:lvlJc w:val="left"/>
      <w:pPr>
        <w:tabs>
          <w:tab w:val="num" w:pos="-1057"/>
        </w:tabs>
      </w:pPr>
    </w:lvl>
    <w:lvl w:ilvl="5" w:tplc="F6DAB4F8">
      <w:numFmt w:val="none"/>
      <w:lvlText w:val=""/>
      <w:lvlJc w:val="left"/>
      <w:pPr>
        <w:tabs>
          <w:tab w:val="num" w:pos="-1057"/>
        </w:tabs>
      </w:pPr>
    </w:lvl>
    <w:lvl w:ilvl="6" w:tplc="30EE9B68">
      <w:numFmt w:val="none"/>
      <w:lvlText w:val=""/>
      <w:lvlJc w:val="left"/>
      <w:pPr>
        <w:tabs>
          <w:tab w:val="num" w:pos="-1057"/>
        </w:tabs>
      </w:pPr>
    </w:lvl>
    <w:lvl w:ilvl="7" w:tplc="5670922A">
      <w:numFmt w:val="none"/>
      <w:lvlText w:val=""/>
      <w:lvlJc w:val="left"/>
      <w:pPr>
        <w:tabs>
          <w:tab w:val="num" w:pos="-1057"/>
        </w:tabs>
      </w:pPr>
    </w:lvl>
    <w:lvl w:ilvl="8" w:tplc="F90E1810">
      <w:numFmt w:val="none"/>
      <w:lvlText w:val=""/>
      <w:lvlJc w:val="left"/>
      <w:pPr>
        <w:tabs>
          <w:tab w:val="num" w:pos="-1057"/>
        </w:tabs>
      </w:pPr>
    </w:lvl>
  </w:abstractNum>
  <w:abstractNum w:abstractNumId="26" w15:restartNumberingAfterBreak="0">
    <w:nsid w:val="661C07B9"/>
    <w:multiLevelType w:val="multilevel"/>
    <w:tmpl w:val="CB0651A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tabs>
          <w:tab w:val="num" w:pos="1340"/>
        </w:tabs>
        <w:ind w:left="134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1960"/>
        </w:tabs>
        <w:ind w:left="19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2940"/>
        </w:tabs>
        <w:ind w:left="294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560"/>
        </w:tabs>
        <w:ind w:left="35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540"/>
        </w:tabs>
        <w:ind w:left="45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140"/>
        </w:tabs>
        <w:ind w:left="61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120"/>
        </w:tabs>
        <w:ind w:left="7120" w:hanging="2160"/>
      </w:pPr>
      <w:rPr>
        <w:rFonts w:hint="default"/>
        <w:color w:val="000000"/>
      </w:rPr>
    </w:lvl>
  </w:abstractNum>
  <w:abstractNum w:abstractNumId="27" w15:restartNumberingAfterBreak="0">
    <w:nsid w:val="6B5C65FD"/>
    <w:multiLevelType w:val="multilevel"/>
    <w:tmpl w:val="C0389984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4"/>
      <w:numFmt w:val="decimal"/>
      <w:lvlText w:val="%1.%2."/>
      <w:lvlJc w:val="left"/>
      <w:pPr>
        <w:ind w:left="188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4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6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2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6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92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40" w:hanging="2160"/>
      </w:pPr>
      <w:rPr>
        <w:rFonts w:hint="default"/>
        <w:color w:val="000000"/>
      </w:rPr>
    </w:lvl>
  </w:abstractNum>
  <w:abstractNum w:abstractNumId="28" w15:restartNumberingAfterBreak="0">
    <w:nsid w:val="6CBD6455"/>
    <w:multiLevelType w:val="multilevel"/>
    <w:tmpl w:val="4FD2B670"/>
    <w:lvl w:ilvl="0">
      <w:start w:val="3"/>
      <w:numFmt w:val="decimal"/>
      <w:lvlText w:val="%1."/>
      <w:lvlJc w:val="left"/>
      <w:pPr>
        <w:ind w:left="555" w:hanging="555"/>
      </w:pPr>
      <w:rPr>
        <w:rFonts w:hint="default"/>
        <w:color w:val="000000"/>
      </w:rPr>
    </w:lvl>
    <w:lvl w:ilvl="1">
      <w:start w:val="20"/>
      <w:numFmt w:val="decimal"/>
      <w:lvlText w:val="%1.%2."/>
      <w:lvlJc w:val="left"/>
      <w:pPr>
        <w:ind w:left="260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44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672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8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08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96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200" w:hanging="2160"/>
      </w:pPr>
      <w:rPr>
        <w:rFonts w:hint="default"/>
        <w:color w:val="000000"/>
      </w:rPr>
    </w:lvl>
  </w:abstractNum>
  <w:abstractNum w:abstractNumId="29" w15:restartNumberingAfterBreak="0">
    <w:nsid w:val="6D0D498F"/>
    <w:multiLevelType w:val="hybridMultilevel"/>
    <w:tmpl w:val="C82A6E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3767E5"/>
    <w:multiLevelType w:val="hybridMultilevel"/>
    <w:tmpl w:val="26C264F4"/>
    <w:lvl w:ilvl="0" w:tplc="BB9CE1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233351"/>
    <w:multiLevelType w:val="hybridMultilevel"/>
    <w:tmpl w:val="D2E0935C"/>
    <w:lvl w:ilvl="0" w:tplc="DC50A3D6">
      <w:start w:val="1"/>
      <w:numFmt w:val="decimal"/>
      <w:lvlText w:val="%1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9D775BE"/>
    <w:multiLevelType w:val="multilevel"/>
    <w:tmpl w:val="76668F9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31"/>
  </w:num>
  <w:num w:numId="5">
    <w:abstractNumId w:val="24"/>
  </w:num>
  <w:num w:numId="6">
    <w:abstractNumId w:val="7"/>
  </w:num>
  <w:num w:numId="7">
    <w:abstractNumId w:val="26"/>
  </w:num>
  <w:num w:numId="8">
    <w:abstractNumId w:val="8"/>
  </w:num>
  <w:num w:numId="9">
    <w:abstractNumId w:val="32"/>
  </w:num>
  <w:num w:numId="10">
    <w:abstractNumId w:val="20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6"/>
  </w:num>
  <w:num w:numId="17">
    <w:abstractNumId w:val="30"/>
  </w:num>
  <w:num w:numId="18">
    <w:abstractNumId w:val="18"/>
  </w:num>
  <w:num w:numId="19">
    <w:abstractNumId w:val="17"/>
  </w:num>
  <w:num w:numId="20">
    <w:abstractNumId w:val="23"/>
  </w:num>
  <w:num w:numId="21">
    <w:abstractNumId w:val="14"/>
  </w:num>
  <w:num w:numId="22">
    <w:abstractNumId w:val="22"/>
  </w:num>
  <w:num w:numId="23">
    <w:abstractNumId w:val="19"/>
  </w:num>
  <w:num w:numId="24">
    <w:abstractNumId w:val="21"/>
  </w:num>
  <w:num w:numId="25">
    <w:abstractNumId w:val="28"/>
  </w:num>
  <w:num w:numId="26">
    <w:abstractNumId w:val="27"/>
  </w:num>
  <w:num w:numId="27">
    <w:abstractNumId w:val="15"/>
  </w:num>
  <w:num w:numId="28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ECD"/>
    <w:rsid w:val="00004969"/>
    <w:rsid w:val="00004BDE"/>
    <w:rsid w:val="00027ACE"/>
    <w:rsid w:val="00081461"/>
    <w:rsid w:val="00093482"/>
    <w:rsid w:val="000A0AC2"/>
    <w:rsid w:val="000B4746"/>
    <w:rsid w:val="000D3302"/>
    <w:rsid w:val="000F0D00"/>
    <w:rsid w:val="001042D4"/>
    <w:rsid w:val="00137459"/>
    <w:rsid w:val="001420D0"/>
    <w:rsid w:val="00160AFD"/>
    <w:rsid w:val="00176DB4"/>
    <w:rsid w:val="00194CDD"/>
    <w:rsid w:val="001A0B90"/>
    <w:rsid w:val="001B5CBB"/>
    <w:rsid w:val="001B75A6"/>
    <w:rsid w:val="001B7BE5"/>
    <w:rsid w:val="001D16A0"/>
    <w:rsid w:val="001E27F9"/>
    <w:rsid w:val="001F3C92"/>
    <w:rsid w:val="00223834"/>
    <w:rsid w:val="00251830"/>
    <w:rsid w:val="002520AE"/>
    <w:rsid w:val="002648A3"/>
    <w:rsid w:val="00277E7A"/>
    <w:rsid w:val="002818FB"/>
    <w:rsid w:val="002A25A2"/>
    <w:rsid w:val="002B0451"/>
    <w:rsid w:val="002B080D"/>
    <w:rsid w:val="002C0722"/>
    <w:rsid w:val="002D6B62"/>
    <w:rsid w:val="002D76F4"/>
    <w:rsid w:val="003031C2"/>
    <w:rsid w:val="00307BC1"/>
    <w:rsid w:val="00312EA7"/>
    <w:rsid w:val="003161A6"/>
    <w:rsid w:val="0032391D"/>
    <w:rsid w:val="0035370D"/>
    <w:rsid w:val="003676DF"/>
    <w:rsid w:val="0037682B"/>
    <w:rsid w:val="00376B92"/>
    <w:rsid w:val="00380F48"/>
    <w:rsid w:val="003A2944"/>
    <w:rsid w:val="003B5CC2"/>
    <w:rsid w:val="003E0D0F"/>
    <w:rsid w:val="003F5406"/>
    <w:rsid w:val="003F7023"/>
    <w:rsid w:val="00402F5E"/>
    <w:rsid w:val="00495867"/>
    <w:rsid w:val="004C3E33"/>
    <w:rsid w:val="004E274F"/>
    <w:rsid w:val="004F0CE7"/>
    <w:rsid w:val="00506AC7"/>
    <w:rsid w:val="00511B2D"/>
    <w:rsid w:val="00515855"/>
    <w:rsid w:val="005259D8"/>
    <w:rsid w:val="0053405E"/>
    <w:rsid w:val="00580D2E"/>
    <w:rsid w:val="00582502"/>
    <w:rsid w:val="00586CEB"/>
    <w:rsid w:val="005B0218"/>
    <w:rsid w:val="005B1A69"/>
    <w:rsid w:val="005C22E9"/>
    <w:rsid w:val="005D0BD5"/>
    <w:rsid w:val="00602561"/>
    <w:rsid w:val="00646083"/>
    <w:rsid w:val="006A62A7"/>
    <w:rsid w:val="006C0006"/>
    <w:rsid w:val="006C0323"/>
    <w:rsid w:val="006C48C0"/>
    <w:rsid w:val="006D472B"/>
    <w:rsid w:val="006F74F8"/>
    <w:rsid w:val="007272B9"/>
    <w:rsid w:val="00746983"/>
    <w:rsid w:val="00752E69"/>
    <w:rsid w:val="0078030A"/>
    <w:rsid w:val="00844AE7"/>
    <w:rsid w:val="0085207E"/>
    <w:rsid w:val="008577A8"/>
    <w:rsid w:val="008779AC"/>
    <w:rsid w:val="00881118"/>
    <w:rsid w:val="008A26B0"/>
    <w:rsid w:val="008B26FD"/>
    <w:rsid w:val="008E7B97"/>
    <w:rsid w:val="00916A5F"/>
    <w:rsid w:val="00940B6C"/>
    <w:rsid w:val="00951316"/>
    <w:rsid w:val="00962BC6"/>
    <w:rsid w:val="0099035D"/>
    <w:rsid w:val="00991A11"/>
    <w:rsid w:val="009A4601"/>
    <w:rsid w:val="009B495A"/>
    <w:rsid w:val="009D317F"/>
    <w:rsid w:val="00A04B81"/>
    <w:rsid w:val="00A22241"/>
    <w:rsid w:val="00A30EC1"/>
    <w:rsid w:val="00A35EB9"/>
    <w:rsid w:val="00A411EE"/>
    <w:rsid w:val="00A51B9B"/>
    <w:rsid w:val="00A901A0"/>
    <w:rsid w:val="00AA08F7"/>
    <w:rsid w:val="00AE3251"/>
    <w:rsid w:val="00B16829"/>
    <w:rsid w:val="00B1757B"/>
    <w:rsid w:val="00B303F8"/>
    <w:rsid w:val="00B43D57"/>
    <w:rsid w:val="00B86B8B"/>
    <w:rsid w:val="00BC3388"/>
    <w:rsid w:val="00BE174A"/>
    <w:rsid w:val="00BF20BC"/>
    <w:rsid w:val="00C42175"/>
    <w:rsid w:val="00C474F8"/>
    <w:rsid w:val="00C47DA1"/>
    <w:rsid w:val="00C70AC9"/>
    <w:rsid w:val="00CA25AB"/>
    <w:rsid w:val="00CC00C1"/>
    <w:rsid w:val="00CC7D6E"/>
    <w:rsid w:val="00CD02B2"/>
    <w:rsid w:val="00CD0F60"/>
    <w:rsid w:val="00D334E5"/>
    <w:rsid w:val="00D37283"/>
    <w:rsid w:val="00D467EB"/>
    <w:rsid w:val="00D76832"/>
    <w:rsid w:val="00D82CCD"/>
    <w:rsid w:val="00DA1F39"/>
    <w:rsid w:val="00DB3419"/>
    <w:rsid w:val="00DF0EA2"/>
    <w:rsid w:val="00DF251E"/>
    <w:rsid w:val="00E131DF"/>
    <w:rsid w:val="00E44F89"/>
    <w:rsid w:val="00E67408"/>
    <w:rsid w:val="00E9327C"/>
    <w:rsid w:val="00E93D20"/>
    <w:rsid w:val="00E9437F"/>
    <w:rsid w:val="00EA047A"/>
    <w:rsid w:val="00EC603C"/>
    <w:rsid w:val="00ED137D"/>
    <w:rsid w:val="00F273BD"/>
    <w:rsid w:val="00F55D87"/>
    <w:rsid w:val="00F721E5"/>
    <w:rsid w:val="00F76191"/>
    <w:rsid w:val="00F85A0E"/>
    <w:rsid w:val="00F9125C"/>
    <w:rsid w:val="00FD7ECD"/>
    <w:rsid w:val="00FF69AE"/>
    <w:rsid w:val="00FF7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EA6C84"/>
  <w15:docId w15:val="{BB95165E-A899-4339-AE70-2775581A0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27ACE"/>
  </w:style>
  <w:style w:type="paragraph" w:styleId="11">
    <w:name w:val="heading 1"/>
    <w:basedOn w:val="a0"/>
    <w:next w:val="a0"/>
    <w:link w:val="12"/>
    <w:qFormat/>
    <w:rsid w:val="00586CE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1"/>
    <w:next w:val="a0"/>
    <w:link w:val="20"/>
    <w:uiPriority w:val="99"/>
    <w:qFormat/>
    <w:rsid w:val="00004BDE"/>
    <w:pPr>
      <w:keepNext w:val="0"/>
      <w:keepLines w:val="0"/>
      <w:widowControl w:val="0"/>
      <w:autoSpaceDE w:val="0"/>
      <w:autoSpaceDN w:val="0"/>
      <w:adjustRightInd w:val="0"/>
      <w:spacing w:before="108" w:after="108" w:line="240" w:lineRule="auto"/>
      <w:jc w:val="center"/>
      <w:outlineLvl w:val="1"/>
    </w:pPr>
    <w:rPr>
      <w:rFonts w:ascii="Cambria" w:eastAsia="Times New Roman" w:hAnsi="Cambria" w:cs="Times New Roman"/>
      <w:b/>
      <w:bCs/>
      <w:i/>
      <w:iCs/>
      <w:color w:val="auto"/>
      <w:sz w:val="28"/>
      <w:szCs w:val="28"/>
      <w:lang w:val="x-none" w:eastAsia="x-none"/>
    </w:rPr>
  </w:style>
  <w:style w:type="paragraph" w:styleId="3">
    <w:name w:val="heading 3"/>
    <w:basedOn w:val="a0"/>
    <w:next w:val="a0"/>
    <w:link w:val="30"/>
    <w:unhideWhenUsed/>
    <w:qFormat/>
    <w:rsid w:val="00602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0"/>
    <w:next w:val="a1"/>
    <w:link w:val="40"/>
    <w:qFormat/>
    <w:rsid w:val="00380F48"/>
    <w:pPr>
      <w:keepNext/>
      <w:keepLines/>
      <w:tabs>
        <w:tab w:val="num" w:pos="0"/>
      </w:tabs>
      <w:suppressAutoHyphens/>
      <w:spacing w:before="240" w:after="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paragraph" w:styleId="5">
    <w:name w:val="heading 5"/>
    <w:basedOn w:val="a0"/>
    <w:next w:val="a0"/>
    <w:link w:val="50"/>
    <w:uiPriority w:val="99"/>
    <w:qFormat/>
    <w:rsid w:val="00380F48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paragraph" w:styleId="6">
    <w:name w:val="heading 6"/>
    <w:basedOn w:val="a0"/>
    <w:next w:val="a0"/>
    <w:link w:val="60"/>
    <w:qFormat/>
    <w:rsid w:val="00D467EB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8">
    <w:name w:val="heading 8"/>
    <w:basedOn w:val="a0"/>
    <w:next w:val="a0"/>
    <w:link w:val="80"/>
    <w:unhideWhenUsed/>
    <w:qFormat/>
    <w:rsid w:val="00380F4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0"/>
    <w:next w:val="a1"/>
    <w:link w:val="90"/>
    <w:qFormat/>
    <w:rsid w:val="00380F48"/>
    <w:pPr>
      <w:keepNext/>
      <w:tabs>
        <w:tab w:val="num" w:pos="0"/>
      </w:tabs>
      <w:suppressAutoHyphens/>
      <w:spacing w:before="240" w:after="120" w:line="240" w:lineRule="auto"/>
      <w:ind w:left="1584" w:hanging="1584"/>
      <w:outlineLvl w:val="8"/>
    </w:pPr>
    <w:rPr>
      <w:rFonts w:ascii="Arial" w:eastAsia="Calibri" w:hAnsi="Arial" w:cs="Mangal"/>
      <w:b/>
      <w:bCs/>
      <w:sz w:val="21"/>
      <w:szCs w:val="21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basedOn w:val="a2"/>
    <w:link w:val="11"/>
    <w:rsid w:val="00586CE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2"/>
    <w:link w:val="3"/>
    <w:rsid w:val="0060256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1">
    <w:name w:val="Body Text"/>
    <w:basedOn w:val="a0"/>
    <w:link w:val="a5"/>
    <w:unhideWhenUsed/>
    <w:rsid w:val="00EA047A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2"/>
    <w:link w:val="a1"/>
    <w:rsid w:val="00EA047A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40">
    <w:name w:val="Заголовок 4 Знак"/>
    <w:basedOn w:val="a2"/>
    <w:link w:val="4"/>
    <w:rsid w:val="00380F48"/>
    <w:rPr>
      <w:rFonts w:ascii="Times New Roman" w:eastAsia="Times New Roman" w:hAnsi="Times New Roman" w:cs="Times New Roman"/>
      <w:b/>
      <w:sz w:val="28"/>
      <w:szCs w:val="28"/>
      <w:lang w:eastAsia="ar-SA"/>
    </w:rPr>
  </w:style>
  <w:style w:type="character" w:customStyle="1" w:styleId="50">
    <w:name w:val="Заголовок 5 Знак"/>
    <w:basedOn w:val="a2"/>
    <w:link w:val="5"/>
    <w:uiPriority w:val="99"/>
    <w:rsid w:val="00380F48"/>
    <w:rPr>
      <w:rFonts w:ascii="Cambria" w:eastAsia="Times New Roman" w:hAnsi="Cambria" w:cs="Times New Roman"/>
      <w:color w:val="243F60"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rsid w:val="00D467E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80">
    <w:name w:val="Заголовок 8 Знак"/>
    <w:basedOn w:val="a2"/>
    <w:link w:val="8"/>
    <w:rsid w:val="00380F4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rsid w:val="00380F48"/>
    <w:rPr>
      <w:rFonts w:ascii="Arial" w:eastAsia="Calibri" w:hAnsi="Arial" w:cs="Mangal"/>
      <w:b/>
      <w:bCs/>
      <w:sz w:val="21"/>
      <w:szCs w:val="21"/>
      <w:lang w:eastAsia="ar-SA"/>
    </w:rPr>
  </w:style>
  <w:style w:type="paragraph" w:styleId="a6">
    <w:name w:val="List Paragraph"/>
    <w:basedOn w:val="a0"/>
    <w:uiPriority w:val="99"/>
    <w:qFormat/>
    <w:rsid w:val="00A04B8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A08F7"/>
    <w:pPr>
      <w:spacing w:after="0" w:line="240" w:lineRule="auto"/>
    </w:pPr>
    <w:rPr>
      <w:rFonts w:eastAsiaTheme="minorEastAsia"/>
    </w:rPr>
  </w:style>
  <w:style w:type="character" w:customStyle="1" w:styleId="a8">
    <w:name w:val="Без интервала Знак"/>
    <w:basedOn w:val="a2"/>
    <w:link w:val="a7"/>
    <w:uiPriority w:val="1"/>
    <w:rsid w:val="00AA08F7"/>
    <w:rPr>
      <w:rFonts w:eastAsiaTheme="minorEastAsia"/>
    </w:rPr>
  </w:style>
  <w:style w:type="paragraph" w:styleId="a9">
    <w:name w:val="Balloon Text"/>
    <w:basedOn w:val="a0"/>
    <w:link w:val="aa"/>
    <w:unhideWhenUsed/>
    <w:rsid w:val="00AA08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rsid w:val="00AA08F7"/>
    <w:rPr>
      <w:rFonts w:ascii="Tahoma" w:hAnsi="Tahoma" w:cs="Tahoma"/>
      <w:sz w:val="16"/>
      <w:szCs w:val="16"/>
    </w:rPr>
  </w:style>
  <w:style w:type="character" w:styleId="ab">
    <w:name w:val="Placeholder Text"/>
    <w:basedOn w:val="a2"/>
    <w:uiPriority w:val="99"/>
    <w:semiHidden/>
    <w:rsid w:val="00312EA7"/>
    <w:rPr>
      <w:color w:val="808080"/>
    </w:rPr>
  </w:style>
  <w:style w:type="table" w:styleId="ac">
    <w:name w:val="Table Grid"/>
    <w:basedOn w:val="a3"/>
    <w:rsid w:val="00A51B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0"/>
    <w:link w:val="ae"/>
    <w:uiPriority w:val="99"/>
    <w:unhideWhenUsed/>
    <w:rsid w:val="00602561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2"/>
    <w:link w:val="ad"/>
    <w:uiPriority w:val="99"/>
    <w:rsid w:val="006025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3">
    <w:name w:val="Обычный1"/>
    <w:rsid w:val="006025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0"/>
    <w:link w:val="af0"/>
    <w:unhideWhenUsed/>
    <w:rsid w:val="004E27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2"/>
    <w:link w:val="af"/>
    <w:rsid w:val="004E274F"/>
  </w:style>
  <w:style w:type="character" w:styleId="af1">
    <w:name w:val="Hyperlink"/>
    <w:basedOn w:val="a2"/>
    <w:unhideWhenUsed/>
    <w:rsid w:val="00B86B8B"/>
    <w:rPr>
      <w:color w:val="0563C1" w:themeColor="hyperlink"/>
      <w:u w:val="single"/>
    </w:rPr>
  </w:style>
  <w:style w:type="paragraph" w:customStyle="1" w:styleId="ConsPlusTitle">
    <w:name w:val="ConsPlusTitle"/>
    <w:rsid w:val="00B86B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customStyle="1" w:styleId="14">
    <w:name w:val="Сетка таблицы1"/>
    <w:basedOn w:val="a3"/>
    <w:next w:val="ac"/>
    <w:uiPriority w:val="59"/>
    <w:rsid w:val="00307BC1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991A1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2">
    <w:name w:val="Нормальный (таблица)"/>
    <w:basedOn w:val="a0"/>
    <w:next w:val="a0"/>
    <w:uiPriority w:val="99"/>
    <w:rsid w:val="00EA047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Прижатый влево"/>
    <w:basedOn w:val="a0"/>
    <w:next w:val="a0"/>
    <w:rsid w:val="00EA04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5">
    <w:name w:val="Стиль1"/>
    <w:basedOn w:val="a0"/>
    <w:rsid w:val="00380F48"/>
    <w:pPr>
      <w:tabs>
        <w:tab w:val="num" w:pos="0"/>
      </w:tabs>
      <w:suppressAutoHyphens/>
      <w:autoSpaceDE w:val="0"/>
      <w:spacing w:before="120" w:after="0" w:line="240" w:lineRule="auto"/>
      <w:ind w:left="1152" w:hanging="1152"/>
      <w:jc w:val="both"/>
      <w:outlineLvl w:val="5"/>
    </w:pPr>
    <w:rPr>
      <w:rFonts w:ascii="Times New Roman" w:eastAsia="Times New Roman" w:hAnsi="Times New Roman" w:cs="Arial"/>
      <w:sz w:val="28"/>
      <w:szCs w:val="18"/>
      <w:lang w:eastAsia="ar-SA"/>
    </w:rPr>
  </w:style>
  <w:style w:type="paragraph" w:customStyle="1" w:styleId="21">
    <w:name w:val="Стиль2"/>
    <w:basedOn w:val="15"/>
    <w:rsid w:val="00380F48"/>
    <w:pPr>
      <w:spacing w:before="60"/>
      <w:ind w:left="1296" w:hanging="1296"/>
      <w:outlineLvl w:val="6"/>
    </w:pPr>
  </w:style>
  <w:style w:type="character" w:customStyle="1" w:styleId="WW-Absatz-Standardschriftart111111">
    <w:name w:val="WW-Absatz-Standardschriftart111111"/>
    <w:uiPriority w:val="99"/>
    <w:rsid w:val="00380F48"/>
  </w:style>
  <w:style w:type="character" w:customStyle="1" w:styleId="WW-Absatz-Standardschriftart111111111111">
    <w:name w:val="WW-Absatz-Standardschriftart111111111111"/>
    <w:uiPriority w:val="99"/>
    <w:rsid w:val="00380F48"/>
  </w:style>
  <w:style w:type="paragraph" w:customStyle="1" w:styleId="16">
    <w:name w:val="Заголовок1"/>
    <w:basedOn w:val="a0"/>
    <w:next w:val="a1"/>
    <w:uiPriority w:val="99"/>
    <w:rsid w:val="00380F48"/>
    <w:pPr>
      <w:keepNext/>
      <w:suppressAutoHyphens/>
      <w:spacing w:before="240" w:after="120" w:line="240" w:lineRule="auto"/>
    </w:pPr>
    <w:rPr>
      <w:rFonts w:ascii="Arial" w:eastAsia="Calibri" w:hAnsi="Arial" w:cs="Mangal"/>
      <w:sz w:val="28"/>
      <w:szCs w:val="28"/>
      <w:lang w:eastAsia="ar-SA"/>
    </w:rPr>
  </w:style>
  <w:style w:type="paragraph" w:customStyle="1" w:styleId="17">
    <w:name w:val="Цитата1"/>
    <w:basedOn w:val="a0"/>
    <w:uiPriority w:val="99"/>
    <w:rsid w:val="00380F48"/>
    <w:pPr>
      <w:suppressAutoHyphens/>
      <w:spacing w:after="0" w:line="240" w:lineRule="auto"/>
      <w:ind w:left="567" w:right="-1333" w:firstLine="851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af4">
    <w:name w:val="Стиль"/>
    <w:uiPriority w:val="99"/>
    <w:rsid w:val="00380F48"/>
    <w:pPr>
      <w:suppressAutoHyphens/>
      <w:spacing w:after="0" w:line="240" w:lineRule="auto"/>
      <w:ind w:firstLine="720"/>
      <w:jc w:val="both"/>
    </w:pPr>
    <w:rPr>
      <w:rFonts w:ascii="Arial" w:eastAsia="Calibri" w:hAnsi="Arial" w:cs="Times New Roman"/>
      <w:sz w:val="20"/>
      <w:szCs w:val="20"/>
      <w:lang w:eastAsia="ar-SA"/>
    </w:rPr>
  </w:style>
  <w:style w:type="paragraph" w:styleId="af5">
    <w:name w:val="Body Text Indent"/>
    <w:basedOn w:val="a0"/>
    <w:link w:val="af6"/>
    <w:uiPriority w:val="99"/>
    <w:rsid w:val="00380F48"/>
    <w:pPr>
      <w:suppressAutoHyphens/>
      <w:spacing w:before="60" w:after="0" w:line="240" w:lineRule="auto"/>
      <w:ind w:left="284" w:firstLine="284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6">
    <w:name w:val="Основной текст с отступом Знак"/>
    <w:basedOn w:val="a2"/>
    <w:link w:val="af5"/>
    <w:uiPriority w:val="99"/>
    <w:rsid w:val="00380F48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0">
    <w:name w:val="Заголовок 10"/>
    <w:basedOn w:val="16"/>
    <w:next w:val="a1"/>
    <w:uiPriority w:val="99"/>
    <w:rsid w:val="00380F48"/>
    <w:pPr>
      <w:numPr>
        <w:numId w:val="1"/>
      </w:numPr>
    </w:pPr>
    <w:rPr>
      <w:b/>
      <w:bCs/>
      <w:sz w:val="21"/>
      <w:szCs w:val="21"/>
    </w:rPr>
  </w:style>
  <w:style w:type="paragraph" w:styleId="af7">
    <w:name w:val="Title"/>
    <w:basedOn w:val="16"/>
    <w:next w:val="af8"/>
    <w:link w:val="af9"/>
    <w:uiPriority w:val="99"/>
    <w:qFormat/>
    <w:rsid w:val="00380F48"/>
    <w:rPr>
      <w:rFonts w:eastAsia="Arial Unicode MS" w:cs="Times New Roman"/>
      <w:kern w:val="1"/>
    </w:rPr>
  </w:style>
  <w:style w:type="paragraph" w:styleId="af8">
    <w:name w:val="Subtitle"/>
    <w:basedOn w:val="16"/>
    <w:next w:val="a1"/>
    <w:link w:val="afa"/>
    <w:uiPriority w:val="99"/>
    <w:qFormat/>
    <w:rsid w:val="00380F48"/>
    <w:pPr>
      <w:jc w:val="center"/>
    </w:pPr>
    <w:rPr>
      <w:rFonts w:eastAsia="Arial Unicode MS" w:cs="Times New Roman"/>
      <w:i/>
      <w:iCs/>
      <w:kern w:val="1"/>
    </w:rPr>
  </w:style>
  <w:style w:type="character" w:customStyle="1" w:styleId="afa">
    <w:name w:val="Подзаголовок Знак"/>
    <w:basedOn w:val="a2"/>
    <w:link w:val="af8"/>
    <w:uiPriority w:val="99"/>
    <w:rsid w:val="00380F48"/>
    <w:rPr>
      <w:rFonts w:ascii="Arial" w:eastAsia="Arial Unicode MS" w:hAnsi="Arial" w:cs="Times New Roman"/>
      <w:i/>
      <w:iCs/>
      <w:kern w:val="1"/>
      <w:sz w:val="28"/>
      <w:szCs w:val="28"/>
      <w:lang w:eastAsia="ar-SA"/>
    </w:rPr>
  </w:style>
  <w:style w:type="character" w:customStyle="1" w:styleId="af9">
    <w:name w:val="Заголовок Знак"/>
    <w:basedOn w:val="a2"/>
    <w:link w:val="af7"/>
    <w:uiPriority w:val="99"/>
    <w:rsid w:val="00380F48"/>
    <w:rPr>
      <w:rFonts w:ascii="Arial" w:eastAsia="Arial Unicode MS" w:hAnsi="Arial" w:cs="Times New Roman"/>
      <w:kern w:val="1"/>
      <w:sz w:val="28"/>
      <w:szCs w:val="28"/>
      <w:lang w:eastAsia="ar-SA"/>
    </w:rPr>
  </w:style>
  <w:style w:type="character" w:customStyle="1" w:styleId="20">
    <w:name w:val="Заголовок 2 Знак"/>
    <w:basedOn w:val="a2"/>
    <w:link w:val="2"/>
    <w:uiPriority w:val="99"/>
    <w:rsid w:val="00004BDE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numbering" w:customStyle="1" w:styleId="18">
    <w:name w:val="Нет списка1"/>
    <w:next w:val="a4"/>
    <w:uiPriority w:val="99"/>
    <w:semiHidden/>
    <w:unhideWhenUsed/>
    <w:rsid w:val="00004BDE"/>
  </w:style>
  <w:style w:type="character" w:customStyle="1" w:styleId="afb">
    <w:name w:val="Цветовое выделение"/>
    <w:uiPriority w:val="99"/>
    <w:rsid w:val="00004BDE"/>
    <w:rPr>
      <w:b/>
      <w:bCs/>
      <w:color w:val="000080"/>
      <w:sz w:val="20"/>
      <w:szCs w:val="20"/>
    </w:rPr>
  </w:style>
  <w:style w:type="character" w:customStyle="1" w:styleId="afc">
    <w:name w:val="Гипертекстовая ссылка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d">
    <w:name w:val="Основное меню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eastAsia="Times New Roman" w:hAnsi="Verdana" w:cs="Verdana"/>
      <w:lang w:eastAsia="ru-RU"/>
    </w:rPr>
  </w:style>
  <w:style w:type="paragraph" w:customStyle="1" w:styleId="afe">
    <w:name w:val="Заголовок статьи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">
    <w:name w:val="Интерактивный заголовок"/>
    <w:basedOn w:val="af7"/>
    <w:next w:val="a0"/>
    <w:uiPriority w:val="99"/>
    <w:rsid w:val="00004BDE"/>
    <w:pPr>
      <w:keepNext w:val="0"/>
      <w:widowControl w:val="0"/>
      <w:suppressAutoHyphens w:val="0"/>
      <w:autoSpaceDE w:val="0"/>
      <w:autoSpaceDN w:val="0"/>
      <w:adjustRightInd w:val="0"/>
      <w:spacing w:before="0" w:after="0"/>
      <w:ind w:firstLine="720"/>
      <w:jc w:val="both"/>
    </w:pPr>
    <w:rPr>
      <w:rFonts w:ascii="Verdana" w:eastAsia="Times New Roman" w:hAnsi="Verdana" w:cs="Verdana"/>
      <w:b/>
      <w:bCs/>
      <w:color w:val="C0C0C0"/>
      <w:kern w:val="0"/>
      <w:sz w:val="22"/>
      <w:szCs w:val="22"/>
      <w:u w:val="single"/>
      <w:lang w:eastAsia="ru-RU"/>
    </w:rPr>
  </w:style>
  <w:style w:type="paragraph" w:customStyle="1" w:styleId="aff0">
    <w:name w:val="Текст (лев. подпись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1">
    <w:name w:val="Колонтитул (левый)"/>
    <w:basedOn w:val="aff0"/>
    <w:next w:val="a0"/>
    <w:uiPriority w:val="99"/>
    <w:rsid w:val="00004BDE"/>
    <w:rPr>
      <w:sz w:val="14"/>
      <w:szCs w:val="14"/>
    </w:rPr>
  </w:style>
  <w:style w:type="paragraph" w:customStyle="1" w:styleId="aff2">
    <w:name w:val="Текст (прав. подпись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3">
    <w:name w:val="Колонтитул (правый)"/>
    <w:basedOn w:val="aff2"/>
    <w:next w:val="a0"/>
    <w:uiPriority w:val="99"/>
    <w:rsid w:val="00004BDE"/>
    <w:rPr>
      <w:sz w:val="14"/>
      <w:szCs w:val="14"/>
    </w:rPr>
  </w:style>
  <w:style w:type="paragraph" w:customStyle="1" w:styleId="aff4">
    <w:name w:val="Комментарий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5">
    <w:name w:val="Комментарий пользователя"/>
    <w:basedOn w:val="aff4"/>
    <w:next w:val="a0"/>
    <w:uiPriority w:val="99"/>
    <w:rsid w:val="00004BDE"/>
    <w:pPr>
      <w:jc w:val="left"/>
    </w:pPr>
    <w:rPr>
      <w:color w:val="000080"/>
    </w:rPr>
  </w:style>
  <w:style w:type="character" w:customStyle="1" w:styleId="aff6">
    <w:name w:val="Найденные слова"/>
    <w:basedOn w:val="afb"/>
    <w:uiPriority w:val="99"/>
    <w:rsid w:val="00004BDE"/>
    <w:rPr>
      <w:b/>
      <w:bCs/>
      <w:color w:val="000080"/>
      <w:sz w:val="20"/>
      <w:szCs w:val="20"/>
    </w:rPr>
  </w:style>
  <w:style w:type="character" w:customStyle="1" w:styleId="aff7">
    <w:name w:val="Не вступил в силу"/>
    <w:uiPriority w:val="99"/>
    <w:rsid w:val="00004BDE"/>
    <w:rPr>
      <w:b/>
      <w:bCs/>
      <w:color w:val="008080"/>
      <w:sz w:val="20"/>
      <w:szCs w:val="20"/>
    </w:rPr>
  </w:style>
  <w:style w:type="paragraph" w:customStyle="1" w:styleId="aff8">
    <w:name w:val="Объект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9">
    <w:name w:val="Таблицы (моноширинный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a">
    <w:name w:val="Оглавление"/>
    <w:basedOn w:val="aff9"/>
    <w:next w:val="a0"/>
    <w:uiPriority w:val="99"/>
    <w:rsid w:val="00004BDE"/>
    <w:pPr>
      <w:ind w:left="140"/>
    </w:pPr>
  </w:style>
  <w:style w:type="paragraph" w:customStyle="1" w:styleId="affb">
    <w:name w:val="Переменная часть"/>
    <w:basedOn w:val="afd"/>
    <w:next w:val="a0"/>
    <w:uiPriority w:val="99"/>
    <w:rsid w:val="00004BDE"/>
    <w:rPr>
      <w:sz w:val="18"/>
      <w:szCs w:val="18"/>
    </w:rPr>
  </w:style>
  <w:style w:type="paragraph" w:customStyle="1" w:styleId="affc">
    <w:name w:val="Постоянная часть"/>
    <w:basedOn w:val="afd"/>
    <w:next w:val="a0"/>
    <w:uiPriority w:val="99"/>
    <w:rsid w:val="00004BDE"/>
    <w:rPr>
      <w:sz w:val="20"/>
      <w:szCs w:val="20"/>
    </w:rPr>
  </w:style>
  <w:style w:type="character" w:customStyle="1" w:styleId="affd">
    <w:name w:val="Продолжение ссылки"/>
    <w:basedOn w:val="afc"/>
    <w:uiPriority w:val="99"/>
    <w:rsid w:val="00004BDE"/>
    <w:rPr>
      <w:b/>
      <w:bCs/>
      <w:color w:val="008000"/>
      <w:sz w:val="20"/>
      <w:szCs w:val="20"/>
      <w:u w:val="single"/>
    </w:rPr>
  </w:style>
  <w:style w:type="paragraph" w:customStyle="1" w:styleId="affe">
    <w:name w:val="Словарная статья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">
    <w:name w:val="Текст (справка)"/>
    <w:basedOn w:val="a0"/>
    <w:next w:val="a0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0">
    <w:name w:val="Утратил силу"/>
    <w:uiPriority w:val="99"/>
    <w:rsid w:val="00004BDE"/>
    <w:rPr>
      <w:b/>
      <w:bCs/>
      <w:strike/>
      <w:color w:val="808000"/>
      <w:sz w:val="20"/>
      <w:szCs w:val="20"/>
    </w:rPr>
  </w:style>
  <w:style w:type="paragraph" w:customStyle="1" w:styleId="1">
    <w:name w:val="Знак Знак Знак1 Знак Знак Знак"/>
    <w:basedOn w:val="a0"/>
    <w:uiPriority w:val="99"/>
    <w:rsid w:val="00004BDE"/>
    <w:pPr>
      <w:widowControl w:val="0"/>
      <w:numPr>
        <w:numId w:val="2"/>
      </w:numPr>
      <w:adjustRightInd w:val="0"/>
      <w:spacing w:line="240" w:lineRule="exact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table" w:customStyle="1" w:styleId="22">
    <w:name w:val="Сетка таблицы2"/>
    <w:basedOn w:val="a3"/>
    <w:next w:val="ac"/>
    <w:uiPriority w:val="99"/>
    <w:rsid w:val="00004BDE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1">
    <w:name w:val="Знак Знак Знак Знак Знак"/>
    <w:basedOn w:val="a0"/>
    <w:uiPriority w:val="99"/>
    <w:rsid w:val="00004BDE"/>
    <w:pPr>
      <w:widowControl w:val="0"/>
      <w:tabs>
        <w:tab w:val="num" w:pos="720"/>
      </w:tabs>
      <w:adjustRightInd w:val="0"/>
      <w:spacing w:line="240" w:lineRule="exact"/>
      <w:ind w:left="72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2">
    <w:name w:val="Знак Знак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9">
    <w:name w:val="Без интервала1"/>
    <w:uiPriority w:val="99"/>
    <w:rsid w:val="00004BD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  <w:style w:type="paragraph" w:customStyle="1" w:styleId="afff3">
    <w:basedOn w:val="a0"/>
    <w:next w:val="afff4"/>
    <w:uiPriority w:val="99"/>
    <w:rsid w:val="00004B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5">
    <w:name w:val="Знак Знак Знак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a">
    <w:name w:val="Знак Знак Знак1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3">
    <w:name w:val="Знак Знак Знак2"/>
    <w:basedOn w:val="a0"/>
    <w:uiPriority w:val="99"/>
    <w:rsid w:val="00004BDE"/>
    <w:pPr>
      <w:widowControl w:val="0"/>
      <w:tabs>
        <w:tab w:val="num" w:pos="1315"/>
      </w:tabs>
      <w:adjustRightInd w:val="0"/>
      <w:spacing w:line="240" w:lineRule="exact"/>
      <w:ind w:left="1315" w:hanging="18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1b">
    <w:name w:val="Знак Знак Знак Знак Знак1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4">
    <w:name w:val="Знак Знак Знак Знак Знак2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Cell">
    <w:name w:val="ConsPlu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004B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c">
    <w:name w:val="Знак Знак1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6">
    <w:name w:val="Знак Знак Знак Знак Знак Знак"/>
    <w:basedOn w:val="a0"/>
    <w:uiPriority w:val="99"/>
    <w:rsid w:val="00004BD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link w:val="ConsPlusNormal0"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uiPriority w:val="99"/>
    <w:rsid w:val="00004BDE"/>
    <w:rPr>
      <w:rFonts w:ascii="Times New Roman" w:hAnsi="Times New Roman" w:cs="Times New Roman"/>
      <w:sz w:val="26"/>
      <w:szCs w:val="26"/>
    </w:rPr>
  </w:style>
  <w:style w:type="paragraph" w:customStyle="1" w:styleId="1d">
    <w:name w:val="Абзац списка1"/>
    <w:basedOn w:val="a0"/>
    <w:rsid w:val="00004BDE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afff7">
    <w:name w:val="Обычный (паспорт)"/>
    <w:basedOn w:val="a0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afff8">
    <w:name w:val="Жирный (паспорт)"/>
    <w:basedOn w:val="a0"/>
    <w:rsid w:val="00004BDE"/>
    <w:pPr>
      <w:spacing w:before="120" w:after="0" w:line="240" w:lineRule="auto"/>
      <w:jc w:val="both"/>
    </w:pPr>
    <w:rPr>
      <w:rFonts w:ascii="Times New Roman" w:eastAsia="Calibri" w:hAnsi="Times New Roman" w:cs="Times New Roman"/>
      <w:b/>
      <w:sz w:val="28"/>
      <w:szCs w:val="28"/>
      <w:lang w:eastAsia="ru-RU"/>
    </w:rPr>
  </w:style>
  <w:style w:type="paragraph" w:styleId="31">
    <w:name w:val="Body Text Indent 3"/>
    <w:basedOn w:val="a0"/>
    <w:link w:val="32"/>
    <w:semiHidden/>
    <w:rsid w:val="00004BDE"/>
    <w:pPr>
      <w:spacing w:after="120" w:line="276" w:lineRule="auto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semiHidden/>
    <w:rsid w:val="00004BDE"/>
    <w:rPr>
      <w:rFonts w:ascii="Calibri" w:eastAsia="Times New Roman" w:hAnsi="Calibri" w:cs="Times New Roman"/>
      <w:sz w:val="16"/>
      <w:szCs w:val="16"/>
    </w:rPr>
  </w:style>
  <w:style w:type="paragraph" w:customStyle="1" w:styleId="Default">
    <w:name w:val="Default"/>
    <w:rsid w:val="00004B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f4">
    <w:name w:val="Normal (Web)"/>
    <w:basedOn w:val="a0"/>
    <w:uiPriority w:val="99"/>
    <w:semiHidden/>
    <w:unhideWhenUsed/>
    <w:rsid w:val="00004BD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Заголовок таблицы"/>
    <w:basedOn w:val="a0"/>
    <w:uiPriority w:val="99"/>
    <w:rsid w:val="0037682B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WW8Num4z1">
    <w:name w:val="WW8Num4z1"/>
    <w:uiPriority w:val="99"/>
    <w:rsid w:val="0037682B"/>
    <w:rPr>
      <w:sz w:val="24"/>
    </w:rPr>
  </w:style>
  <w:style w:type="character" w:customStyle="1" w:styleId="WW8Num5z1">
    <w:name w:val="WW8Num5z1"/>
    <w:uiPriority w:val="99"/>
    <w:rsid w:val="0037682B"/>
    <w:rPr>
      <w:rFonts w:ascii="Times New Roman" w:hAnsi="Times New Roman"/>
      <w:sz w:val="24"/>
    </w:rPr>
  </w:style>
  <w:style w:type="character" w:customStyle="1" w:styleId="WW8Num6z1">
    <w:name w:val="WW8Num6z1"/>
    <w:uiPriority w:val="99"/>
    <w:rsid w:val="0037682B"/>
    <w:rPr>
      <w:rFonts w:ascii="Times New Roman" w:hAnsi="Times New Roman"/>
      <w:sz w:val="24"/>
    </w:rPr>
  </w:style>
  <w:style w:type="character" w:customStyle="1" w:styleId="WW8Num7z0">
    <w:name w:val="WW8Num7z0"/>
    <w:uiPriority w:val="99"/>
    <w:rsid w:val="0037682B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37682B"/>
  </w:style>
  <w:style w:type="character" w:customStyle="1" w:styleId="WW8Num8z0">
    <w:name w:val="WW8Num8z0"/>
    <w:uiPriority w:val="99"/>
    <w:rsid w:val="0037682B"/>
    <w:rPr>
      <w:rFonts w:ascii="Symbol" w:hAnsi="Symbol"/>
    </w:rPr>
  </w:style>
  <w:style w:type="character" w:customStyle="1" w:styleId="WW-Absatz-Standardschriftart">
    <w:name w:val="WW-Absatz-Standardschriftart"/>
    <w:rsid w:val="0037682B"/>
  </w:style>
  <w:style w:type="character" w:customStyle="1" w:styleId="WW-Absatz-Standardschriftart1">
    <w:name w:val="WW-Absatz-Standardschriftart1"/>
    <w:uiPriority w:val="99"/>
    <w:rsid w:val="0037682B"/>
  </w:style>
  <w:style w:type="character" w:customStyle="1" w:styleId="WW-Absatz-Standardschriftart11">
    <w:name w:val="WW-Absatz-Standardschriftart11"/>
    <w:uiPriority w:val="99"/>
    <w:rsid w:val="0037682B"/>
  </w:style>
  <w:style w:type="character" w:customStyle="1" w:styleId="WW-Absatz-Standardschriftart111">
    <w:name w:val="WW-Absatz-Standardschriftart111"/>
    <w:uiPriority w:val="99"/>
    <w:rsid w:val="0037682B"/>
  </w:style>
  <w:style w:type="character" w:customStyle="1" w:styleId="WW-Absatz-Standardschriftart1111">
    <w:name w:val="WW-Absatz-Standardschriftart1111"/>
    <w:uiPriority w:val="99"/>
    <w:rsid w:val="0037682B"/>
  </w:style>
  <w:style w:type="character" w:customStyle="1" w:styleId="WW-Absatz-Standardschriftart11111">
    <w:name w:val="WW-Absatz-Standardschriftart11111"/>
    <w:uiPriority w:val="99"/>
    <w:rsid w:val="0037682B"/>
  </w:style>
  <w:style w:type="character" w:customStyle="1" w:styleId="WW-Absatz-Standardschriftart1111111">
    <w:name w:val="WW-Absatz-Standardschriftart1111111"/>
    <w:uiPriority w:val="99"/>
    <w:rsid w:val="0037682B"/>
  </w:style>
  <w:style w:type="character" w:customStyle="1" w:styleId="WW-Absatz-Standardschriftart11111111">
    <w:name w:val="WW-Absatz-Standardschriftart11111111"/>
    <w:uiPriority w:val="99"/>
    <w:rsid w:val="0037682B"/>
  </w:style>
  <w:style w:type="character" w:customStyle="1" w:styleId="WW-Absatz-Standardschriftart111111111">
    <w:name w:val="WW-Absatz-Standardschriftart111111111"/>
    <w:uiPriority w:val="99"/>
    <w:rsid w:val="0037682B"/>
  </w:style>
  <w:style w:type="character" w:customStyle="1" w:styleId="WW-Absatz-Standardschriftart1111111111">
    <w:name w:val="WW-Absatz-Standardschriftart1111111111"/>
    <w:uiPriority w:val="99"/>
    <w:rsid w:val="0037682B"/>
  </w:style>
  <w:style w:type="character" w:customStyle="1" w:styleId="WW-Absatz-Standardschriftart11111111111">
    <w:name w:val="WW-Absatz-Standardschriftart11111111111"/>
    <w:uiPriority w:val="99"/>
    <w:rsid w:val="0037682B"/>
  </w:style>
  <w:style w:type="character" w:customStyle="1" w:styleId="WW-Absatz-Standardschriftart1111111111111">
    <w:name w:val="WW-Absatz-Standardschriftart1111111111111"/>
    <w:uiPriority w:val="99"/>
    <w:rsid w:val="0037682B"/>
  </w:style>
  <w:style w:type="character" w:customStyle="1" w:styleId="WW8Num3z0">
    <w:name w:val="WW8Num3z0"/>
    <w:uiPriority w:val="99"/>
    <w:rsid w:val="0037682B"/>
    <w:rPr>
      <w:sz w:val="24"/>
    </w:rPr>
  </w:style>
  <w:style w:type="character" w:customStyle="1" w:styleId="WW-Absatz-Standardschriftart11111111111111">
    <w:name w:val="WW-Absatz-Standardschriftart11111111111111"/>
    <w:uiPriority w:val="99"/>
    <w:rsid w:val="0037682B"/>
  </w:style>
  <w:style w:type="character" w:customStyle="1" w:styleId="WW-Absatz-Standardschriftart111111111111111">
    <w:name w:val="WW-Absatz-Standardschriftart111111111111111"/>
    <w:uiPriority w:val="99"/>
    <w:rsid w:val="0037682B"/>
  </w:style>
  <w:style w:type="character" w:customStyle="1" w:styleId="1e">
    <w:name w:val="Основной шрифт абзаца1"/>
    <w:uiPriority w:val="99"/>
    <w:rsid w:val="0037682B"/>
  </w:style>
  <w:style w:type="character" w:customStyle="1" w:styleId="afffa">
    <w:name w:val="Символ нумерации"/>
    <w:uiPriority w:val="99"/>
    <w:rsid w:val="0037682B"/>
    <w:rPr>
      <w:rFonts w:ascii="Times New Roman" w:hAnsi="Times New Roman"/>
      <w:sz w:val="24"/>
    </w:rPr>
  </w:style>
  <w:style w:type="character" w:customStyle="1" w:styleId="afffb">
    <w:name w:val="Маркеры списка"/>
    <w:uiPriority w:val="99"/>
    <w:rsid w:val="0037682B"/>
    <w:rPr>
      <w:rFonts w:ascii="OpenSymbol" w:hAnsi="OpenSymbol"/>
    </w:rPr>
  </w:style>
  <w:style w:type="paragraph" w:styleId="afffc">
    <w:name w:val="List"/>
    <w:basedOn w:val="a1"/>
    <w:uiPriority w:val="99"/>
    <w:rsid w:val="0037682B"/>
    <w:pPr>
      <w:suppressAutoHyphens/>
      <w:spacing w:after="120" w:line="240" w:lineRule="auto"/>
      <w:jc w:val="left"/>
    </w:pPr>
    <w:rPr>
      <w:rFonts w:ascii="Times New Roman" w:hAnsi="Times New Roman" w:cs="Mangal"/>
      <w:sz w:val="28"/>
      <w:szCs w:val="28"/>
      <w:lang w:val="ru-RU" w:eastAsia="ar-SA"/>
    </w:rPr>
  </w:style>
  <w:style w:type="paragraph" w:customStyle="1" w:styleId="1f">
    <w:name w:val="Название1"/>
    <w:basedOn w:val="a0"/>
    <w:uiPriority w:val="99"/>
    <w:rsid w:val="0037682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paragraph" w:customStyle="1" w:styleId="1f0">
    <w:name w:val="Указатель1"/>
    <w:basedOn w:val="a0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sz w:val="28"/>
      <w:szCs w:val="28"/>
      <w:lang w:eastAsia="ar-SA"/>
    </w:rPr>
  </w:style>
  <w:style w:type="paragraph" w:customStyle="1" w:styleId="afffd">
    <w:name w:val="Содержимое таблицы"/>
    <w:basedOn w:val="a0"/>
    <w:uiPriority w:val="99"/>
    <w:rsid w:val="0037682B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fffe">
    <w:name w:val="Символ сноски"/>
    <w:uiPriority w:val="99"/>
    <w:rsid w:val="0037682B"/>
  </w:style>
  <w:style w:type="character" w:customStyle="1" w:styleId="affff">
    <w:name w:val="Символы концевой сноски"/>
    <w:uiPriority w:val="99"/>
    <w:rsid w:val="0037682B"/>
  </w:style>
  <w:style w:type="character" w:styleId="affff0">
    <w:name w:val="line number"/>
    <w:uiPriority w:val="99"/>
    <w:rsid w:val="0037682B"/>
    <w:rPr>
      <w:rFonts w:cs="Times New Roman"/>
    </w:rPr>
  </w:style>
  <w:style w:type="numbering" w:customStyle="1" w:styleId="25">
    <w:name w:val="Нет списка2"/>
    <w:next w:val="a4"/>
    <w:semiHidden/>
    <w:rsid w:val="001B5CBB"/>
  </w:style>
  <w:style w:type="paragraph" w:styleId="a">
    <w:name w:val="List Number"/>
    <w:basedOn w:val="a0"/>
    <w:rsid w:val="001B5CBB"/>
    <w:pPr>
      <w:widowControl w:val="0"/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B5CB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0">
    <w:name w:val="Основной текст (10)_"/>
    <w:link w:val="101"/>
    <w:rsid w:val="001B5CBB"/>
    <w:rPr>
      <w:i/>
      <w:iCs/>
      <w:sz w:val="26"/>
      <w:szCs w:val="26"/>
      <w:shd w:val="clear" w:color="auto" w:fill="FFFFFF"/>
    </w:rPr>
  </w:style>
  <w:style w:type="character" w:customStyle="1" w:styleId="102">
    <w:name w:val="Основной текст (10) + Не курсив"/>
    <w:basedOn w:val="100"/>
    <w:rsid w:val="001B5CBB"/>
    <w:rPr>
      <w:i/>
      <w:iCs/>
      <w:sz w:val="26"/>
      <w:szCs w:val="26"/>
      <w:shd w:val="clear" w:color="auto" w:fill="FFFFFF"/>
    </w:rPr>
  </w:style>
  <w:style w:type="character" w:customStyle="1" w:styleId="103">
    <w:name w:val="Основной текст (10)"/>
    <w:basedOn w:val="100"/>
    <w:rsid w:val="001B5CBB"/>
    <w:rPr>
      <w:i/>
      <w:iCs/>
      <w:sz w:val="26"/>
      <w:szCs w:val="26"/>
      <w:shd w:val="clear" w:color="auto" w:fill="FFFFFF"/>
    </w:rPr>
  </w:style>
  <w:style w:type="paragraph" w:customStyle="1" w:styleId="101">
    <w:name w:val="Основной текст (10)1"/>
    <w:basedOn w:val="a0"/>
    <w:link w:val="100"/>
    <w:rsid w:val="001B5CBB"/>
    <w:pPr>
      <w:widowControl w:val="0"/>
      <w:shd w:val="clear" w:color="auto" w:fill="FFFFFF"/>
      <w:spacing w:after="0" w:line="322" w:lineRule="exact"/>
      <w:jc w:val="both"/>
    </w:pPr>
    <w:rPr>
      <w:i/>
      <w:iCs/>
      <w:sz w:val="26"/>
      <w:szCs w:val="26"/>
    </w:rPr>
  </w:style>
  <w:style w:type="character" w:customStyle="1" w:styleId="26">
    <w:name w:val="Основной текст (2)_"/>
    <w:link w:val="210"/>
    <w:rsid w:val="001B5CBB"/>
    <w:rPr>
      <w:b/>
      <w:bCs/>
      <w:i/>
      <w:iCs/>
      <w:sz w:val="26"/>
      <w:szCs w:val="26"/>
      <w:shd w:val="clear" w:color="auto" w:fill="FFFFFF"/>
    </w:rPr>
  </w:style>
  <w:style w:type="character" w:customStyle="1" w:styleId="1f1">
    <w:name w:val="Основной текст + Курсив1"/>
    <w:rsid w:val="001B5CBB"/>
    <w:rPr>
      <w:rFonts w:ascii="Times New Roman" w:hAnsi="Times New Roman" w:cs="Times New Roman"/>
      <w:i/>
      <w:iCs/>
      <w:sz w:val="26"/>
      <w:szCs w:val="26"/>
      <w:u w:val="none"/>
      <w:lang w:bidi="ar-SA"/>
    </w:rPr>
  </w:style>
  <w:style w:type="paragraph" w:customStyle="1" w:styleId="210">
    <w:name w:val="Основной текст (2)1"/>
    <w:basedOn w:val="a0"/>
    <w:link w:val="26"/>
    <w:rsid w:val="001B5CBB"/>
    <w:pPr>
      <w:widowControl w:val="0"/>
      <w:shd w:val="clear" w:color="auto" w:fill="FFFFFF"/>
      <w:spacing w:after="60" w:line="240" w:lineRule="atLeast"/>
      <w:jc w:val="right"/>
    </w:pPr>
    <w:rPr>
      <w:b/>
      <w:bCs/>
      <w:i/>
      <w:iCs/>
      <w:sz w:val="26"/>
      <w:szCs w:val="26"/>
    </w:rPr>
  </w:style>
  <w:style w:type="character" w:customStyle="1" w:styleId="61">
    <w:name w:val="Основной текст (6)_"/>
    <w:link w:val="610"/>
    <w:rsid w:val="001B5CBB"/>
    <w:rPr>
      <w:b/>
      <w:bCs/>
      <w:shd w:val="clear" w:color="auto" w:fill="FFFFFF"/>
    </w:rPr>
  </w:style>
  <w:style w:type="character" w:customStyle="1" w:styleId="62">
    <w:name w:val="Основной текст (6)"/>
    <w:basedOn w:val="61"/>
    <w:rsid w:val="001B5CBB"/>
    <w:rPr>
      <w:b/>
      <w:bCs/>
      <w:shd w:val="clear" w:color="auto" w:fill="FFFFFF"/>
    </w:rPr>
  </w:style>
  <w:style w:type="paragraph" w:customStyle="1" w:styleId="610">
    <w:name w:val="Основной текст (6)1"/>
    <w:basedOn w:val="a0"/>
    <w:link w:val="61"/>
    <w:rsid w:val="001B5CBB"/>
    <w:pPr>
      <w:widowControl w:val="0"/>
      <w:shd w:val="clear" w:color="auto" w:fill="FFFFFF"/>
      <w:spacing w:before="300" w:after="0" w:line="317" w:lineRule="exact"/>
      <w:jc w:val="both"/>
    </w:pPr>
    <w:rPr>
      <w:b/>
      <w:bCs/>
    </w:rPr>
  </w:style>
  <w:style w:type="character" w:customStyle="1" w:styleId="613pt">
    <w:name w:val="Основной текст (6) + 13 pt"/>
    <w:aliases w:val="Не полужирный1"/>
    <w:rsid w:val="001B5CBB"/>
    <w:rPr>
      <w:rFonts w:ascii="Times New Roman" w:hAnsi="Times New Roman" w:cs="Times New Roman"/>
      <w:b/>
      <w:bCs/>
      <w:sz w:val="26"/>
      <w:szCs w:val="26"/>
      <w:u w:val="none"/>
      <w:lang w:bidi="ar-SA"/>
    </w:rPr>
  </w:style>
  <w:style w:type="character" w:customStyle="1" w:styleId="41">
    <w:name w:val="Основной текст (4)_"/>
    <w:link w:val="410"/>
    <w:rsid w:val="001B5CBB"/>
    <w:rPr>
      <w:b/>
      <w:bCs/>
      <w:sz w:val="26"/>
      <w:szCs w:val="26"/>
      <w:shd w:val="clear" w:color="auto" w:fill="FFFFFF"/>
    </w:rPr>
  </w:style>
  <w:style w:type="character" w:customStyle="1" w:styleId="42">
    <w:name w:val="Основной текст (4)"/>
    <w:basedOn w:val="41"/>
    <w:rsid w:val="001B5CBB"/>
    <w:rPr>
      <w:b/>
      <w:bCs/>
      <w:sz w:val="26"/>
      <w:szCs w:val="26"/>
      <w:shd w:val="clear" w:color="auto" w:fill="FFFFFF"/>
    </w:rPr>
  </w:style>
  <w:style w:type="character" w:customStyle="1" w:styleId="27">
    <w:name w:val="Заголовок №2_"/>
    <w:link w:val="211"/>
    <w:rsid w:val="001B5CBB"/>
    <w:rPr>
      <w:b/>
      <w:bCs/>
      <w:sz w:val="26"/>
      <w:szCs w:val="26"/>
      <w:shd w:val="clear" w:color="auto" w:fill="FFFFFF"/>
    </w:rPr>
  </w:style>
  <w:style w:type="character" w:customStyle="1" w:styleId="28">
    <w:name w:val="Заголовок №2"/>
    <w:basedOn w:val="27"/>
    <w:rsid w:val="001B5CBB"/>
    <w:rPr>
      <w:b/>
      <w:bCs/>
      <w:sz w:val="26"/>
      <w:szCs w:val="26"/>
      <w:shd w:val="clear" w:color="auto" w:fill="FFFFFF"/>
    </w:rPr>
  </w:style>
  <w:style w:type="paragraph" w:customStyle="1" w:styleId="410">
    <w:name w:val="Основной текст (4)1"/>
    <w:basedOn w:val="a0"/>
    <w:link w:val="41"/>
    <w:rsid w:val="001B5CBB"/>
    <w:pPr>
      <w:widowControl w:val="0"/>
      <w:shd w:val="clear" w:color="auto" w:fill="FFFFFF"/>
      <w:spacing w:after="60" w:line="240" w:lineRule="atLeast"/>
      <w:ind w:hanging="1960"/>
      <w:jc w:val="center"/>
    </w:pPr>
    <w:rPr>
      <w:b/>
      <w:bCs/>
      <w:sz w:val="26"/>
      <w:szCs w:val="26"/>
    </w:rPr>
  </w:style>
  <w:style w:type="paragraph" w:customStyle="1" w:styleId="211">
    <w:name w:val="Заголовок №21"/>
    <w:basedOn w:val="a0"/>
    <w:link w:val="27"/>
    <w:rsid w:val="001B5CBB"/>
    <w:pPr>
      <w:widowControl w:val="0"/>
      <w:shd w:val="clear" w:color="auto" w:fill="FFFFFF"/>
      <w:spacing w:before="240" w:after="360" w:line="240" w:lineRule="atLeast"/>
      <w:ind w:hanging="3340"/>
      <w:jc w:val="both"/>
      <w:outlineLvl w:val="1"/>
    </w:pPr>
    <w:rPr>
      <w:b/>
      <w:bCs/>
      <w:sz w:val="26"/>
      <w:szCs w:val="26"/>
    </w:rPr>
  </w:style>
  <w:style w:type="character" w:customStyle="1" w:styleId="affff1">
    <w:name w:val="Колонтитул_"/>
    <w:link w:val="1f2"/>
    <w:rsid w:val="001B5CBB"/>
    <w:rPr>
      <w:sz w:val="17"/>
      <w:szCs w:val="17"/>
      <w:shd w:val="clear" w:color="auto" w:fill="FFFFFF"/>
    </w:rPr>
  </w:style>
  <w:style w:type="character" w:customStyle="1" w:styleId="TrebuchetMS">
    <w:name w:val="Колонтитул + Trebuchet MS"/>
    <w:aliases w:val="9 pt"/>
    <w:rsid w:val="001B5CBB"/>
    <w:rPr>
      <w:rFonts w:ascii="Trebuchet MS" w:hAnsi="Trebuchet MS" w:cs="Trebuchet MS"/>
      <w:sz w:val="18"/>
      <w:szCs w:val="18"/>
      <w:lang w:bidi="ar-SA"/>
    </w:rPr>
  </w:style>
  <w:style w:type="paragraph" w:customStyle="1" w:styleId="1f2">
    <w:name w:val="Колонтитул1"/>
    <w:basedOn w:val="a0"/>
    <w:link w:val="affff1"/>
    <w:rsid w:val="001B5CBB"/>
    <w:pPr>
      <w:widowControl w:val="0"/>
      <w:shd w:val="clear" w:color="auto" w:fill="FFFFFF"/>
      <w:spacing w:after="0" w:line="240" w:lineRule="atLeast"/>
    </w:pPr>
    <w:rPr>
      <w:sz w:val="17"/>
      <w:szCs w:val="17"/>
    </w:rPr>
  </w:style>
  <w:style w:type="character" w:customStyle="1" w:styleId="51">
    <w:name w:val="Основной текст (5)_"/>
    <w:link w:val="52"/>
    <w:rsid w:val="001B5CBB"/>
    <w:rPr>
      <w:sz w:val="28"/>
      <w:szCs w:val="28"/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1B5CBB"/>
    <w:pPr>
      <w:widowControl w:val="0"/>
      <w:shd w:val="clear" w:color="auto" w:fill="FFFFFF"/>
      <w:spacing w:before="180" w:after="60" w:line="240" w:lineRule="atLeast"/>
      <w:jc w:val="right"/>
    </w:pPr>
    <w:rPr>
      <w:sz w:val="28"/>
      <w:szCs w:val="28"/>
    </w:rPr>
  </w:style>
  <w:style w:type="character" w:customStyle="1" w:styleId="33">
    <w:name w:val="Основной текст (3)_"/>
    <w:link w:val="310"/>
    <w:rsid w:val="001B5CBB"/>
    <w:rPr>
      <w:b/>
      <w:bCs/>
      <w:i/>
      <w:iCs/>
      <w:sz w:val="18"/>
      <w:szCs w:val="18"/>
      <w:shd w:val="clear" w:color="auto" w:fill="FFFFFF"/>
    </w:rPr>
  </w:style>
  <w:style w:type="character" w:customStyle="1" w:styleId="38">
    <w:name w:val="Основной текст (3) + 8"/>
    <w:aliases w:val="5 pt,Не курсив"/>
    <w:rsid w:val="001B5CBB"/>
    <w:rPr>
      <w:b/>
      <w:bCs/>
      <w:i/>
      <w:iCs/>
      <w:sz w:val="17"/>
      <w:szCs w:val="17"/>
      <w:lang w:bidi="ar-SA"/>
    </w:rPr>
  </w:style>
  <w:style w:type="character" w:customStyle="1" w:styleId="34">
    <w:name w:val="Основной текст (3)"/>
    <w:basedOn w:val="33"/>
    <w:rsid w:val="001B5CBB"/>
    <w:rPr>
      <w:b/>
      <w:bCs/>
      <w:i/>
      <w:iCs/>
      <w:sz w:val="18"/>
      <w:szCs w:val="18"/>
      <w:shd w:val="clear" w:color="auto" w:fill="FFFFFF"/>
    </w:rPr>
  </w:style>
  <w:style w:type="character" w:customStyle="1" w:styleId="312pt">
    <w:name w:val="Основной текст (3) + 12 pt"/>
    <w:aliases w:val="Не курсив4"/>
    <w:rsid w:val="001B5CBB"/>
    <w:rPr>
      <w:b/>
      <w:bCs/>
      <w:i/>
      <w:iCs/>
      <w:sz w:val="24"/>
      <w:szCs w:val="24"/>
      <w:lang w:bidi="ar-SA"/>
    </w:rPr>
  </w:style>
  <w:style w:type="character" w:customStyle="1" w:styleId="63">
    <w:name w:val="Основной текст (6) + Не полужирный"/>
    <w:aliases w:val="Курсив5"/>
    <w:rsid w:val="001B5CBB"/>
    <w:rPr>
      <w:rFonts w:ascii="Times New Roman" w:hAnsi="Times New Roman" w:cs="Times New Roman"/>
      <w:b/>
      <w:bCs/>
      <w:i/>
      <w:iCs/>
      <w:u w:val="none"/>
      <w:lang w:bidi="ar-SA"/>
    </w:rPr>
  </w:style>
  <w:style w:type="character" w:customStyle="1" w:styleId="69pt">
    <w:name w:val="Основной текст (6) + 9 pt"/>
    <w:aliases w:val="Курсив4"/>
    <w:rsid w:val="001B5CBB"/>
    <w:rPr>
      <w:rFonts w:ascii="Times New Roman" w:hAnsi="Times New Roman" w:cs="Times New Roman"/>
      <w:b w:val="0"/>
      <w:bCs w:val="0"/>
      <w:i/>
      <w:iCs/>
      <w:sz w:val="18"/>
      <w:szCs w:val="18"/>
      <w:u w:val="none"/>
      <w:lang w:bidi="ar-SA"/>
    </w:rPr>
  </w:style>
  <w:style w:type="paragraph" w:customStyle="1" w:styleId="310">
    <w:name w:val="Основной текст (3)1"/>
    <w:basedOn w:val="a0"/>
    <w:link w:val="33"/>
    <w:rsid w:val="001B5CBB"/>
    <w:pPr>
      <w:widowControl w:val="0"/>
      <w:shd w:val="clear" w:color="auto" w:fill="FFFFFF"/>
      <w:spacing w:before="60" w:after="0" w:line="240" w:lineRule="atLeast"/>
      <w:jc w:val="right"/>
    </w:pPr>
    <w:rPr>
      <w:b/>
      <w:bCs/>
      <w:i/>
      <w:iCs/>
      <w:sz w:val="18"/>
      <w:szCs w:val="18"/>
    </w:rPr>
  </w:style>
  <w:style w:type="character" w:customStyle="1" w:styleId="313pt">
    <w:name w:val="Основной текст (3) + 13 pt"/>
    <w:aliases w:val="Не полужирный,Не курсив2"/>
    <w:rsid w:val="001B5CBB"/>
    <w:rPr>
      <w:rFonts w:ascii="Times New Roman" w:hAnsi="Times New Roman" w:cs="Times New Roman"/>
      <w:b/>
      <w:bCs/>
      <w:i/>
      <w:iCs/>
      <w:sz w:val="26"/>
      <w:szCs w:val="26"/>
      <w:u w:val="none"/>
      <w:lang w:bidi="ar-SA"/>
    </w:rPr>
  </w:style>
  <w:style w:type="character" w:customStyle="1" w:styleId="9pt">
    <w:name w:val="Основной текст + 9 pt"/>
    <w:aliases w:val="Полужирный,Курсив"/>
    <w:rsid w:val="001B5CBB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customStyle="1" w:styleId="81">
    <w:name w:val="Основной текст + 8"/>
    <w:aliases w:val="5 pt4,Полужирный4"/>
    <w:rsid w:val="001B5CBB"/>
    <w:rPr>
      <w:rFonts w:ascii="Times New Roman" w:hAnsi="Times New Roman" w:cs="Times New Roman"/>
      <w:b/>
      <w:bCs/>
      <w:sz w:val="17"/>
      <w:szCs w:val="17"/>
      <w:u w:val="none"/>
      <w:lang w:bidi="ar-SA"/>
    </w:rPr>
  </w:style>
  <w:style w:type="character" w:customStyle="1" w:styleId="11pt">
    <w:name w:val="Основной текст + 11 pt"/>
    <w:aliases w:val="Полужирный3,Курсив3"/>
    <w:rsid w:val="001B5CBB"/>
    <w:rPr>
      <w:rFonts w:ascii="Times New Roman" w:hAnsi="Times New Roman" w:cs="Times New Roman"/>
      <w:b/>
      <w:bCs/>
      <w:i/>
      <w:iCs/>
      <w:sz w:val="22"/>
      <w:szCs w:val="22"/>
      <w:u w:val="none"/>
      <w:lang w:bidi="ar-SA"/>
    </w:rPr>
  </w:style>
  <w:style w:type="character" w:customStyle="1" w:styleId="11pt1">
    <w:name w:val="Основной текст + 11 pt1"/>
    <w:rsid w:val="001B5CBB"/>
    <w:rPr>
      <w:rFonts w:ascii="Times New Roman" w:hAnsi="Times New Roman" w:cs="Times New Roman"/>
      <w:sz w:val="22"/>
      <w:szCs w:val="22"/>
      <w:u w:val="none"/>
      <w:lang w:bidi="ar-SA"/>
    </w:rPr>
  </w:style>
  <w:style w:type="character" w:customStyle="1" w:styleId="110">
    <w:name w:val="Основной текст (11)_"/>
    <w:link w:val="111"/>
    <w:rsid w:val="001B5CBB"/>
    <w:rPr>
      <w:b/>
      <w:bCs/>
      <w:sz w:val="23"/>
      <w:szCs w:val="23"/>
      <w:shd w:val="clear" w:color="auto" w:fill="FFFFFF"/>
    </w:rPr>
  </w:style>
  <w:style w:type="character" w:customStyle="1" w:styleId="112">
    <w:name w:val="Основной текст (11)"/>
    <w:basedOn w:val="110"/>
    <w:rsid w:val="001B5CBB"/>
    <w:rPr>
      <w:b/>
      <w:bCs/>
      <w:sz w:val="23"/>
      <w:szCs w:val="23"/>
      <w:shd w:val="clear" w:color="auto" w:fill="FFFFFF"/>
    </w:rPr>
  </w:style>
  <w:style w:type="character" w:customStyle="1" w:styleId="118">
    <w:name w:val="Основной текст (11) + 8"/>
    <w:aliases w:val="5 pt2"/>
    <w:rsid w:val="001B5CBB"/>
    <w:rPr>
      <w:b/>
      <w:bCs/>
      <w:sz w:val="17"/>
      <w:szCs w:val="17"/>
      <w:lang w:bidi="ar-SA"/>
    </w:rPr>
  </w:style>
  <w:style w:type="character" w:customStyle="1" w:styleId="119pt">
    <w:name w:val="Основной текст (11) + 9 pt"/>
    <w:aliases w:val="Курсив2"/>
    <w:rsid w:val="001B5CBB"/>
    <w:rPr>
      <w:b/>
      <w:bCs/>
      <w:i/>
      <w:iCs/>
      <w:sz w:val="18"/>
      <w:szCs w:val="18"/>
      <w:lang w:bidi="ar-SA"/>
    </w:rPr>
  </w:style>
  <w:style w:type="paragraph" w:customStyle="1" w:styleId="111">
    <w:name w:val="Основной текст (11)1"/>
    <w:basedOn w:val="a0"/>
    <w:link w:val="110"/>
    <w:rsid w:val="001B5CBB"/>
    <w:pPr>
      <w:widowControl w:val="0"/>
      <w:shd w:val="clear" w:color="auto" w:fill="FFFFFF"/>
      <w:spacing w:after="0" w:line="322" w:lineRule="exact"/>
      <w:jc w:val="both"/>
    </w:pPr>
    <w:rPr>
      <w:b/>
      <w:bCs/>
      <w:sz w:val="23"/>
      <w:szCs w:val="23"/>
    </w:rPr>
  </w:style>
  <w:style w:type="character" w:customStyle="1" w:styleId="82">
    <w:name w:val="Основной текст (8)_"/>
    <w:link w:val="810"/>
    <w:rsid w:val="001B5CBB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"/>
    <w:basedOn w:val="82"/>
    <w:rsid w:val="001B5CBB"/>
    <w:rPr>
      <w:b/>
      <w:bCs/>
      <w:sz w:val="17"/>
      <w:szCs w:val="17"/>
      <w:shd w:val="clear" w:color="auto" w:fill="FFFFFF"/>
    </w:rPr>
  </w:style>
  <w:style w:type="character" w:customStyle="1" w:styleId="381">
    <w:name w:val="Основной текст (3) + 81"/>
    <w:aliases w:val="5 pt3,Не курсив1"/>
    <w:rsid w:val="001B5CBB"/>
    <w:rPr>
      <w:rFonts w:ascii="Times New Roman" w:hAnsi="Times New Roman" w:cs="Times New Roman"/>
      <w:b w:val="0"/>
      <w:bCs w:val="0"/>
      <w:i/>
      <w:iCs/>
      <w:sz w:val="17"/>
      <w:szCs w:val="17"/>
      <w:u w:val="none"/>
      <w:lang w:bidi="ar-SA"/>
    </w:rPr>
  </w:style>
  <w:style w:type="character" w:customStyle="1" w:styleId="340">
    <w:name w:val="Основной текст (3)4"/>
    <w:rsid w:val="001B5CBB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9pt1">
    <w:name w:val="Основной текст + 9 pt1"/>
    <w:aliases w:val="Полужирный2,Курсив1"/>
    <w:rsid w:val="001B5CBB"/>
    <w:rPr>
      <w:rFonts w:ascii="Times New Roman" w:hAnsi="Times New Roman" w:cs="Times New Roman"/>
      <w:b/>
      <w:bCs/>
      <w:i/>
      <w:iCs/>
      <w:sz w:val="18"/>
      <w:szCs w:val="18"/>
      <w:u w:val="none"/>
      <w:lang w:bidi="ar-SA"/>
    </w:rPr>
  </w:style>
  <w:style w:type="character" w:customStyle="1" w:styleId="811">
    <w:name w:val="Основной текст + 81"/>
    <w:aliases w:val="5 pt1,Полужирный1"/>
    <w:rsid w:val="001B5CBB"/>
    <w:rPr>
      <w:rFonts w:ascii="Times New Roman" w:hAnsi="Times New Roman" w:cs="Times New Roman"/>
      <w:b/>
      <w:bCs/>
      <w:sz w:val="17"/>
      <w:szCs w:val="17"/>
      <w:u w:val="none"/>
      <w:lang w:bidi="ar-SA"/>
    </w:rPr>
  </w:style>
  <w:style w:type="character" w:customStyle="1" w:styleId="320">
    <w:name w:val="Основной текст (3)2"/>
    <w:rsid w:val="001B5CBB"/>
    <w:rPr>
      <w:rFonts w:ascii="Times New Roman" w:hAnsi="Times New Roman" w:cs="Times New Roman"/>
      <w:b w:val="0"/>
      <w:bCs w:val="0"/>
      <w:i w:val="0"/>
      <w:iCs w:val="0"/>
      <w:sz w:val="18"/>
      <w:szCs w:val="18"/>
      <w:u w:val="none"/>
      <w:lang w:bidi="ar-SA"/>
    </w:rPr>
  </w:style>
  <w:style w:type="character" w:customStyle="1" w:styleId="Exact1">
    <w:name w:val="Основной текст Exact1"/>
    <w:rsid w:val="001B5CBB"/>
    <w:rPr>
      <w:rFonts w:ascii="Times New Roman" w:hAnsi="Times New Roman" w:cs="Times New Roman"/>
      <w:spacing w:val="4"/>
      <w:sz w:val="24"/>
      <w:szCs w:val="24"/>
      <w:u w:val="none"/>
      <w:lang w:bidi="ar-SA"/>
    </w:rPr>
  </w:style>
  <w:style w:type="paragraph" w:customStyle="1" w:styleId="810">
    <w:name w:val="Основной текст (8)1"/>
    <w:basedOn w:val="a0"/>
    <w:link w:val="82"/>
    <w:rsid w:val="001B5CBB"/>
    <w:pPr>
      <w:widowControl w:val="0"/>
      <w:shd w:val="clear" w:color="auto" w:fill="FFFFFF"/>
      <w:spacing w:before="120" w:after="0" w:line="240" w:lineRule="atLeast"/>
      <w:jc w:val="both"/>
    </w:pPr>
    <w:rPr>
      <w:b/>
      <w:bCs/>
      <w:sz w:val="17"/>
      <w:szCs w:val="17"/>
    </w:rPr>
  </w:style>
  <w:style w:type="table" w:customStyle="1" w:styleId="35">
    <w:name w:val="Сетка таблицы3"/>
    <w:basedOn w:val="a3"/>
    <w:next w:val="ac"/>
    <w:rsid w:val="001B5CB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2">
    <w:name w:val="page number"/>
    <w:basedOn w:val="a2"/>
    <w:rsid w:val="001B5CBB"/>
  </w:style>
  <w:style w:type="character" w:customStyle="1" w:styleId="affff3">
    <w:name w:val="Основной текст_"/>
    <w:rsid w:val="001B5CBB"/>
    <w:rPr>
      <w:sz w:val="26"/>
      <w:szCs w:val="26"/>
      <w:lang w:bidi="ar-SA"/>
    </w:rPr>
  </w:style>
  <w:style w:type="paragraph" w:customStyle="1" w:styleId="affff4">
    <w:basedOn w:val="a0"/>
    <w:next w:val="afff4"/>
    <w:uiPriority w:val="99"/>
    <w:unhideWhenUsed/>
    <w:rsid w:val="001B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0"/>
    <w:rsid w:val="001B5C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5">
    <w:name w:val="Unresolved Mention"/>
    <w:uiPriority w:val="99"/>
    <w:semiHidden/>
    <w:unhideWhenUsed/>
    <w:rsid w:val="001B5CBB"/>
    <w:rPr>
      <w:color w:val="605E5C"/>
      <w:shd w:val="clear" w:color="auto" w:fill="E1DFDD"/>
    </w:rPr>
  </w:style>
  <w:style w:type="paragraph" w:customStyle="1" w:styleId="Standard">
    <w:name w:val="Standard"/>
    <w:rsid w:val="003A294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18D43C2526949F7A29D400AEC643B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305A59-929D-4997-BDB0-502CEBE8A73F}"/>
      </w:docPartPr>
      <w:docPartBody>
        <w:p w:rsidR="0071765D" w:rsidRDefault="00E31A64" w:rsidP="00E31A64">
          <w:pPr>
            <w:pStyle w:val="718D43C2526949F7A29D400AEC643BBA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  <w:docPart>
      <w:docPartPr>
        <w:name w:val="558E498493B9446A9710EFE852652A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22DB36-2171-4506-91AE-E5527D960C6B}"/>
      </w:docPartPr>
      <w:docPartBody>
        <w:p w:rsidR="0071765D" w:rsidRDefault="00E31A64" w:rsidP="00E31A64">
          <w:pPr>
            <w:pStyle w:val="558E498493B9446A9710EFE852652A61"/>
          </w:pPr>
          <w:r w:rsidRPr="00553F05">
            <w:rPr>
              <w:rStyle w:val="a3"/>
            </w:rPr>
            <w:t>[Категория]</w:t>
          </w:r>
        </w:p>
      </w:docPartBody>
    </w:docPart>
    <w:docPart>
      <w:docPartPr>
        <w:name w:val="E2051E400F0247D7B4F4C54CBC78A1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51FEE9-72D5-4D7E-ABEF-A762C6470EEC}"/>
      </w:docPartPr>
      <w:docPartBody>
        <w:p w:rsidR="0071765D" w:rsidRDefault="00E31A64" w:rsidP="00E31A64">
          <w:pPr>
            <w:pStyle w:val="E2051E400F0247D7B4F4C54CBC78A1FA"/>
          </w:pPr>
          <w:r>
            <w:rPr>
              <w:rFonts w:asciiTheme="majorHAnsi" w:eastAsiaTheme="majorEastAsia" w:hAnsiTheme="majorHAnsi" w:cstheme="majorBidi"/>
              <w:sz w:val="36"/>
              <w:szCs w:val="36"/>
            </w:rPr>
            <w:t>[Введите подзаголовок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1A64"/>
    <w:rsid w:val="00116842"/>
    <w:rsid w:val="00230DB3"/>
    <w:rsid w:val="0027200A"/>
    <w:rsid w:val="00277AA9"/>
    <w:rsid w:val="003A134F"/>
    <w:rsid w:val="00417874"/>
    <w:rsid w:val="004A2BA0"/>
    <w:rsid w:val="004B51D0"/>
    <w:rsid w:val="00554E2E"/>
    <w:rsid w:val="00564A6C"/>
    <w:rsid w:val="0057186A"/>
    <w:rsid w:val="005D0449"/>
    <w:rsid w:val="005E358E"/>
    <w:rsid w:val="005F3527"/>
    <w:rsid w:val="006021D1"/>
    <w:rsid w:val="00606A0D"/>
    <w:rsid w:val="0061734A"/>
    <w:rsid w:val="006C3196"/>
    <w:rsid w:val="0071765D"/>
    <w:rsid w:val="00741B3E"/>
    <w:rsid w:val="009143CF"/>
    <w:rsid w:val="009220F0"/>
    <w:rsid w:val="009F4799"/>
    <w:rsid w:val="00A132E6"/>
    <w:rsid w:val="00A944B0"/>
    <w:rsid w:val="00C75EC1"/>
    <w:rsid w:val="00CB5E11"/>
    <w:rsid w:val="00D22CAB"/>
    <w:rsid w:val="00D35F77"/>
    <w:rsid w:val="00DA1195"/>
    <w:rsid w:val="00E31A64"/>
    <w:rsid w:val="00E42CA1"/>
    <w:rsid w:val="00E85C7F"/>
    <w:rsid w:val="00F94C70"/>
    <w:rsid w:val="00FB4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31A64"/>
    <w:rPr>
      <w:color w:val="808080"/>
    </w:rPr>
  </w:style>
  <w:style w:type="paragraph" w:customStyle="1" w:styleId="718D43C2526949F7A29D400AEC643BBA">
    <w:name w:val="718D43C2526949F7A29D400AEC643BBA"/>
    <w:rsid w:val="00E31A64"/>
  </w:style>
  <w:style w:type="paragraph" w:customStyle="1" w:styleId="558E498493B9446A9710EFE852652A61">
    <w:name w:val="558E498493B9446A9710EFE852652A61"/>
    <w:rsid w:val="00E31A64"/>
  </w:style>
  <w:style w:type="paragraph" w:customStyle="1" w:styleId="E2051E400F0247D7B4F4C54CBC78A1FA">
    <w:name w:val="E2051E400F0247D7B4F4C54CBC78A1FA"/>
    <w:rsid w:val="00E31A6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2020-01-22T00:00:00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1F3893C-C953-42AD-B028-A8BFFF90F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2134</Words>
  <Characters>12169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СЕЛЬСКИЕ ВЕДОМОСТИ</vt:lpstr>
    </vt:vector>
  </TitlesOfParts>
  <Company>с. Полеологово</Company>
  <LinksUpToDate>false</LinksUpToDate>
  <CharactersWithSpaces>14275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СЕЛЬСКИЕ ВЕДОМОСТИ</dc:title>
  <dc:subject>Информационный бюллетень Комитета местного самоуправления Полеологовского сельсовета Бессоновского района Пензенской области. Издание официальных документов.</dc:subject>
  <dc:creator>Пользователь Windows</dc:creator>
  <cp:lastModifiedBy>Jana</cp:lastModifiedBy>
  <cp:revision>2</cp:revision>
  <cp:lastPrinted>2021-06-04T07:10:00Z</cp:lastPrinted>
  <dcterms:created xsi:type="dcterms:W3CDTF">2021-06-04T07:14:00Z</dcterms:created>
  <dcterms:modified xsi:type="dcterms:W3CDTF">2021-06-04T07:14:00Z</dcterms:modified>
  <cp:category>№ 17                                            25.05.2021г.                                   «Бесплатно»</cp:category>
</cp:coreProperties>
</file>