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Theme="majorHAnsi" w:eastAsiaTheme="majorEastAsia" w:hAnsiTheme="majorHAnsi" w:cstheme="majorBidi"/>
          <w:sz w:val="26"/>
          <w:szCs w:val="26"/>
        </w:rPr>
        <w:id w:val="59827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p w14:paraId="5ABB417F" w14:textId="53DA7251" w:rsidR="00AA08F7" w:rsidRPr="00582502" w:rsidRDefault="003676DF">
          <w:pPr>
            <w:pStyle w:val="a7"/>
            <w:rPr>
              <w:rFonts w:asciiTheme="majorHAnsi" w:eastAsiaTheme="majorEastAsia" w:hAnsiTheme="majorHAnsi" w:cstheme="majorBidi"/>
              <w:sz w:val="26"/>
              <w:szCs w:val="26"/>
            </w:rPr>
          </w:pPr>
          <w:r w:rsidRPr="00582502">
            <w:rPr>
              <w:rFonts w:asciiTheme="majorHAnsi" w:eastAsiaTheme="majorEastAsia" w:hAnsiTheme="majorHAnsi" w:cstheme="majorBidi"/>
              <w:noProof/>
              <w:sz w:val="26"/>
              <w:szCs w:val="26"/>
              <w:lang w:eastAsia="ru-RU"/>
            </w:rPr>
            <w:drawing>
              <wp:anchor distT="0" distB="0" distL="114300" distR="114300" simplePos="0" relativeHeight="251655680" behindDoc="0" locked="0" layoutInCell="1" allowOverlap="1" wp14:anchorId="158F55C7" wp14:editId="36DA5DB4">
                <wp:simplePos x="0" y="0"/>
                <wp:positionH relativeFrom="column">
                  <wp:posOffset>1920240</wp:posOffset>
                </wp:positionH>
                <wp:positionV relativeFrom="paragraph">
                  <wp:posOffset>556260</wp:posOffset>
                </wp:positionV>
                <wp:extent cx="1692275" cy="2105025"/>
                <wp:effectExtent l="0" t="0" r="0" b="0"/>
                <wp:wrapSquare wrapText="bothSides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92275" cy="21050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C474F8">
            <w:rPr>
              <w:rFonts w:eastAsiaTheme="majorEastAsia" w:cstheme="majorBidi"/>
              <w:noProof/>
              <w:sz w:val="26"/>
              <w:szCs w:val="26"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0" allowOverlap="1" wp14:anchorId="724994E2" wp14:editId="214E4C86">
                    <wp:simplePos x="0" y="0"/>
                    <wp:positionH relativeFrom="page">
                      <wp:align>center</wp:align>
                    </wp:positionH>
                    <wp:positionV relativeFrom="page">
                      <wp:align>bottom</wp:align>
                    </wp:positionV>
                    <wp:extent cx="7922260" cy="629285"/>
                    <wp:effectExtent l="7620" t="13970" r="13970" b="13970"/>
                    <wp:wrapNone/>
                    <wp:docPr id="6" name="Rectangle 4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922260" cy="629285"/>
                            </a:xfrm>
                            <a:prstGeom prst="rect">
                              <a:avLst/>
                            </a:prstGeom>
                            <a:solidFill>
                              <a:schemeClr val="accent5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105000</wp14:pctWidth>
                    </wp14:sizeRelH>
                    <wp14:sizeRelV relativeFrom="topMargin">
                      <wp14:pctHeight>90000</wp14:pctHeight>
                    </wp14:sizeRelV>
                  </wp:anchor>
                </w:drawing>
              </mc:Choice>
              <mc:Fallback>
                <w:pict>
                  <v:rect w14:anchorId="5083F9D2" id="Rectangle 47" o:spid="_x0000_s1026" style="position:absolute;margin-left:0;margin-top:0;width:623.8pt;height:49.55pt;z-index:251656704;visibility:visible;mso-wrap-style:square;mso-width-percent:1050;mso-height-percent:900;mso-wrap-distance-left:9pt;mso-wrap-distance-top:0;mso-wrap-distance-right:9pt;mso-wrap-distance-bottom:0;mso-position-horizontal:center;mso-position-horizontal-relative:page;mso-position-vertical:bottom;mso-position-vertical-relative:page;mso-width-percent:105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" o:allowincell="f" fillcolor="#4472c4 [3208]" strokecolor="#2f5496 [2408]">
                    <w10:wrap anchorx="page" anchory="page"/>
                  </v:rect>
                </w:pict>
              </mc:Fallback>
            </mc:AlternateContent>
          </w:r>
          <w:r w:rsidR="00C474F8">
            <w:rPr>
              <w:rFonts w:eastAsiaTheme="majorEastAsia" w:cstheme="majorBidi"/>
              <w:noProof/>
              <w:sz w:val="26"/>
              <w:szCs w:val="26"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59776" behindDoc="0" locked="0" layoutInCell="0" allowOverlap="1" wp14:anchorId="0BE1A1C8" wp14:editId="41E20EBE">
                    <wp:simplePos x="0" y="0"/>
                    <wp:positionH relativeFrom="leftMargin">
                      <wp:align>center</wp:align>
                    </wp:positionH>
                    <wp:positionV relativeFrom="page">
                      <wp:align>center</wp:align>
                    </wp:positionV>
                    <wp:extent cx="90805" cy="11203940"/>
                    <wp:effectExtent l="11430" t="8890" r="12065" b="7620"/>
                    <wp:wrapNone/>
                    <wp:docPr id="5" name="Rectangle 5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90805" cy="1120394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105000</wp14:pctHeight>
                    </wp14:sizeRelV>
                  </wp:anchor>
                </w:drawing>
              </mc:Choice>
              <mc:Fallback>
                <w:pict>
                  <v:rect w14:anchorId="6214B81D" id="Rectangle 50" o:spid="_x0000_s1026" style="position:absolute;margin-left:0;margin-top:0;width:7.15pt;height:882.2pt;z-index:251659776;visibility:visible;mso-wrap-style:square;mso-width-percent:0;mso-height-percent:1050;mso-wrap-distance-left:9pt;mso-wrap-distance-top:0;mso-wrap-distance-right:9pt;mso-wrap-distance-bottom:0;mso-position-horizontal:center;mso-position-horizontal-relative:left-margin-area;mso-position-vertical:center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" o:allowincell="f" fillcolor="white [3212]" strokecolor="#2f5496 [2408]">
                    <w10:wrap anchorx="margin" anchory="page"/>
                  </v:rect>
                </w:pict>
              </mc:Fallback>
            </mc:AlternateContent>
          </w:r>
          <w:r w:rsidR="00C474F8">
            <w:rPr>
              <w:rFonts w:eastAsiaTheme="majorEastAsia" w:cstheme="majorBidi"/>
              <w:noProof/>
              <w:sz w:val="26"/>
              <w:szCs w:val="26"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0" allowOverlap="1" wp14:anchorId="6A083CE9" wp14:editId="78F86DEF">
                    <wp:simplePos x="0" y="0"/>
                    <wp:positionH relativeFrom="rightMargin">
                      <wp:align>center</wp:align>
                    </wp:positionH>
                    <wp:positionV relativeFrom="page">
                      <wp:align>center</wp:align>
                    </wp:positionV>
                    <wp:extent cx="90805" cy="11203940"/>
                    <wp:effectExtent l="13335" t="8890" r="10160" b="7620"/>
                    <wp:wrapNone/>
                    <wp:docPr id="4" name="Rectangle 4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90805" cy="1120394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105000</wp14:pctHeight>
                    </wp14:sizeRelV>
                  </wp:anchor>
                </w:drawing>
              </mc:Choice>
              <mc:Fallback>
                <w:pict>
                  <v:rect w14:anchorId="54AD2E16" id="Rectangle 49" o:spid="_x0000_s1026" style="position:absolute;margin-left:0;margin-top:0;width:7.15pt;height:882.2pt;z-index:251658752;visibility:visible;mso-wrap-style:square;mso-width-percent:0;mso-height-percent:105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" o:allowincell="f" fillcolor="white [3212]" strokecolor="#2f5496 [2408]">
                    <w10:wrap anchorx="margin" anchory="page"/>
                  </v:rect>
                </w:pict>
              </mc:Fallback>
            </mc:AlternateContent>
          </w:r>
          <w:r w:rsidR="00C474F8">
            <w:rPr>
              <w:rFonts w:eastAsiaTheme="majorEastAsia" w:cstheme="majorBidi"/>
              <w:noProof/>
              <w:sz w:val="26"/>
              <w:szCs w:val="26"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0" allowOverlap="1" wp14:anchorId="5915ACE1" wp14:editId="1537D683">
                    <wp:simplePos x="0" y="0"/>
                    <wp:positionH relativeFrom="page">
                      <wp:align>center</wp:align>
                    </wp:positionH>
                    <wp:positionV relativeFrom="topMargin">
                      <wp:align>top</wp:align>
                    </wp:positionV>
                    <wp:extent cx="7922260" cy="629285"/>
                    <wp:effectExtent l="7620" t="9525" r="13970" b="8890"/>
                    <wp:wrapNone/>
                    <wp:docPr id="3" name="Rectangle 4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922260" cy="629285"/>
                            </a:xfrm>
                            <a:prstGeom prst="rect">
                              <a:avLst/>
                            </a:prstGeom>
                            <a:solidFill>
                              <a:schemeClr val="accent5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105000</wp14:pctWidth>
                    </wp14:sizeRelH>
                    <wp14:sizeRelV relativeFrom="topMargin">
                      <wp14:pctHeight>90000</wp14:pctHeight>
                    </wp14:sizeRelV>
                  </wp:anchor>
                </w:drawing>
              </mc:Choice>
              <mc:Fallback>
                <w:pict>
                  <v:rect w14:anchorId="71E98FB9" id="Rectangle 48" o:spid="_x0000_s1026" style="position:absolute;margin-left:0;margin-top:0;width:623.8pt;height:49.55pt;z-index:251657728;visibility:visible;mso-wrap-style:square;mso-width-percent:1050;mso-height-percent:900;mso-wrap-distance-left:9pt;mso-wrap-distance-top:0;mso-wrap-distance-right:9pt;mso-wrap-distance-bottom:0;mso-position-horizontal:center;mso-position-horizontal-relative:page;mso-position-vertical:top;mso-position-vertical-relative:top-margin-area;mso-width-percent:105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" o:allowincell="f" fillcolor="#4472c4 [3208]" strokecolor="#2f5496 [2408]">
                    <w10:wrap anchorx="page" anchory="margin"/>
                  </v:rect>
                </w:pict>
              </mc:Fallback>
            </mc:AlternateContent>
          </w:r>
        </w:p>
        <w:p w14:paraId="5CCC9D8C" w14:textId="77777777" w:rsidR="00AA08F7" w:rsidRPr="00582502" w:rsidRDefault="00AA08F7">
          <w:pPr>
            <w:pStyle w:val="a7"/>
            <w:rPr>
              <w:rFonts w:asciiTheme="majorHAnsi" w:eastAsiaTheme="majorEastAsia" w:hAnsiTheme="majorHAnsi" w:cstheme="majorBidi"/>
              <w:sz w:val="26"/>
              <w:szCs w:val="26"/>
            </w:rPr>
          </w:pPr>
        </w:p>
        <w:p w14:paraId="30C4D9BA" w14:textId="77777777" w:rsidR="00312EA7" w:rsidRPr="00582502" w:rsidRDefault="002B0451" w:rsidP="002B0451">
          <w:pPr>
            <w:pStyle w:val="a7"/>
            <w:rPr>
              <w:rFonts w:asciiTheme="majorHAnsi" w:eastAsiaTheme="majorEastAsia" w:hAnsiTheme="majorHAnsi" w:cstheme="majorBidi"/>
              <w:sz w:val="26"/>
              <w:szCs w:val="26"/>
            </w:rPr>
          </w:pPr>
          <w:r w:rsidRPr="00582502">
            <w:rPr>
              <w:rFonts w:asciiTheme="majorHAnsi" w:eastAsiaTheme="majorEastAsia" w:hAnsiTheme="majorHAnsi" w:cstheme="majorBidi"/>
              <w:sz w:val="26"/>
              <w:szCs w:val="26"/>
            </w:rPr>
            <w:br w:type="textWrapping" w:clear="all"/>
          </w:r>
        </w:p>
        <w:p w14:paraId="0AE1948F" w14:textId="77777777" w:rsidR="00312EA7" w:rsidRPr="00582502" w:rsidRDefault="00312EA7">
          <w:pPr>
            <w:pStyle w:val="a7"/>
            <w:rPr>
              <w:rFonts w:asciiTheme="majorHAnsi" w:eastAsiaTheme="majorEastAsia" w:hAnsiTheme="majorHAnsi" w:cstheme="majorBidi"/>
              <w:sz w:val="26"/>
              <w:szCs w:val="26"/>
            </w:rPr>
          </w:pPr>
        </w:p>
        <w:p w14:paraId="0B0CD937" w14:textId="77777777" w:rsidR="00A35EB9" w:rsidRPr="001B7BE5" w:rsidRDefault="00A35EB9" w:rsidP="002818FB">
          <w:pPr>
            <w:pStyle w:val="a7"/>
            <w:rPr>
              <w:rFonts w:asciiTheme="majorHAnsi" w:eastAsiaTheme="majorEastAsia" w:hAnsiTheme="majorHAnsi" w:cstheme="majorBidi"/>
              <w:sz w:val="56"/>
              <w:szCs w:val="56"/>
            </w:rPr>
          </w:pPr>
        </w:p>
        <w:sdt>
          <w:sdtPr>
            <w:rPr>
              <w:rFonts w:ascii="Times New Roman" w:hAnsi="Times New Roman" w:cs="Times New Roman"/>
              <w:b/>
              <w:color w:val="1F4E79" w:themeColor="accent1" w:themeShade="80"/>
              <w:sz w:val="72"/>
              <w:szCs w:val="72"/>
            </w:rPr>
            <w:alias w:val="Заголовок"/>
            <w:id w:val="14700071"/>
            <w:placeholder>
              <w:docPart w:val="718D43C2526949F7A29D400AEC643BBA"/>
            </w:placeholder>
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<w:text/>
          </w:sdtPr>
          <w:sdtEndPr/>
          <w:sdtContent>
            <w:p w14:paraId="06F5CD5A" w14:textId="46C601AD" w:rsidR="000A0AC2" w:rsidRPr="00BE174A" w:rsidRDefault="008B26FD" w:rsidP="00BE174A">
              <w:pPr>
                <w:pStyle w:val="a7"/>
                <w:tabs>
                  <w:tab w:val="left" w:pos="142"/>
                </w:tabs>
                <w:ind w:left="-426" w:firstLine="426"/>
                <w:rPr>
                  <w:rFonts w:asciiTheme="majorHAnsi" w:eastAsiaTheme="majorEastAsia" w:hAnsiTheme="majorHAnsi" w:cstheme="majorBidi"/>
                  <w:color w:val="1F4E79" w:themeColor="accent1" w:themeShade="80"/>
                  <w:sz w:val="72"/>
                  <w:szCs w:val="72"/>
                </w:rPr>
              </w:pPr>
              <w:r>
                <w:rPr>
                  <w:rFonts w:ascii="Times New Roman" w:hAnsi="Times New Roman" w:cs="Times New Roman"/>
                  <w:b/>
                  <w:color w:val="1F4E79" w:themeColor="accent1" w:themeShade="80"/>
                  <w:sz w:val="72"/>
                  <w:szCs w:val="72"/>
                </w:rPr>
                <w:t>СЕЛЬСКИЕ ВЕДОМОСТИ</w:t>
              </w:r>
            </w:p>
          </w:sdtContent>
        </w:sdt>
        <w:p w14:paraId="1ED3BC48" w14:textId="77777777" w:rsidR="000A0AC2" w:rsidRPr="00582502" w:rsidRDefault="000A0AC2" w:rsidP="000A0AC2">
          <w:pPr>
            <w:pStyle w:val="a7"/>
            <w:rPr>
              <w:rFonts w:asciiTheme="majorHAnsi" w:eastAsiaTheme="majorEastAsia" w:hAnsiTheme="majorHAnsi" w:cstheme="majorBidi"/>
              <w:sz w:val="26"/>
              <w:szCs w:val="26"/>
            </w:rPr>
          </w:pPr>
        </w:p>
        <w:sdt>
          <w:sdtPr>
            <w:rPr>
              <w:rFonts w:ascii="Times New Roman" w:hAnsi="Times New Roman" w:cs="Times New Roman"/>
              <w:b/>
              <w:color w:val="1F4E79" w:themeColor="accent1" w:themeShade="80"/>
              <w:sz w:val="28"/>
              <w:szCs w:val="28"/>
            </w:rPr>
            <w:alias w:val="Подзаголовок"/>
            <w:id w:val="14700077"/>
            <w:placeholder>
              <w:docPart w:val="E2051E400F0247D7B4F4C54CBC78A1FA"/>
            </w:placeholder>
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<w:text/>
          </w:sdtPr>
          <w:sdtEndPr/>
          <w:sdtContent>
            <w:p w14:paraId="3BEACDAE" w14:textId="77777777" w:rsidR="00A35EB9" w:rsidRPr="001420D0" w:rsidRDefault="00A35EB9" w:rsidP="00A35EB9">
              <w:pPr>
                <w:pStyle w:val="a7"/>
                <w:jc w:val="center"/>
                <w:rPr>
                  <w:rFonts w:asciiTheme="majorHAnsi" w:eastAsiaTheme="majorEastAsia" w:hAnsiTheme="majorHAnsi" w:cstheme="majorBidi"/>
                  <w:color w:val="1F4E79" w:themeColor="accent1" w:themeShade="80"/>
                  <w:sz w:val="28"/>
                  <w:szCs w:val="28"/>
                </w:rPr>
              </w:pPr>
              <w:r w:rsidRPr="001420D0">
                <w:rPr>
                  <w:rFonts w:ascii="Times New Roman" w:hAnsi="Times New Roman" w:cs="Times New Roman"/>
                  <w:b/>
                  <w:color w:val="1F4E79" w:themeColor="accent1" w:themeShade="80"/>
                  <w:sz w:val="28"/>
                  <w:szCs w:val="28"/>
                </w:rPr>
                <w:t xml:space="preserve">Информационный </w:t>
              </w:r>
              <w:r w:rsidR="0085207E" w:rsidRPr="001420D0">
                <w:rPr>
                  <w:rFonts w:ascii="Times New Roman" w:hAnsi="Times New Roman" w:cs="Times New Roman"/>
                  <w:b/>
                  <w:color w:val="1F4E79" w:themeColor="accent1" w:themeShade="80"/>
                  <w:sz w:val="28"/>
                  <w:szCs w:val="28"/>
                </w:rPr>
                <w:t>бюллетень Комитета</w:t>
              </w:r>
              <w:r w:rsidRPr="001420D0">
                <w:rPr>
                  <w:rFonts w:ascii="Times New Roman" w:hAnsi="Times New Roman" w:cs="Times New Roman"/>
                  <w:b/>
                  <w:color w:val="1F4E79" w:themeColor="accent1" w:themeShade="80"/>
                  <w:sz w:val="28"/>
                  <w:szCs w:val="28"/>
                </w:rPr>
                <w:t xml:space="preserve"> местного самоуправления Полеологовского </w:t>
              </w:r>
              <w:r w:rsidR="0085207E" w:rsidRPr="001420D0">
                <w:rPr>
                  <w:rFonts w:ascii="Times New Roman" w:hAnsi="Times New Roman" w:cs="Times New Roman"/>
                  <w:b/>
                  <w:color w:val="1F4E79" w:themeColor="accent1" w:themeShade="80"/>
                  <w:sz w:val="28"/>
                  <w:szCs w:val="28"/>
                </w:rPr>
                <w:t>сельсовета Бессоновского</w:t>
              </w:r>
              <w:r w:rsidRPr="001420D0">
                <w:rPr>
                  <w:rFonts w:ascii="Times New Roman" w:hAnsi="Times New Roman" w:cs="Times New Roman"/>
                  <w:b/>
                  <w:color w:val="1F4E79" w:themeColor="accent1" w:themeShade="80"/>
                  <w:sz w:val="28"/>
                  <w:szCs w:val="28"/>
                </w:rPr>
                <w:t xml:space="preserve"> района Пензенской области. Издание официальных документов.</w:t>
              </w:r>
            </w:p>
          </w:sdtContent>
        </w:sdt>
        <w:p w14:paraId="39E1568A" w14:textId="77777777" w:rsidR="00A35EB9" w:rsidRPr="001420D0" w:rsidRDefault="00A35EB9" w:rsidP="000A0AC2">
          <w:pPr>
            <w:pStyle w:val="a7"/>
            <w:rPr>
              <w:rFonts w:ascii="Times New Roman" w:eastAsiaTheme="majorEastAsia" w:hAnsi="Times New Roman" w:cs="Times New Roman"/>
              <w:color w:val="1F4E79" w:themeColor="accent1" w:themeShade="80"/>
              <w:sz w:val="28"/>
              <w:szCs w:val="28"/>
            </w:rPr>
          </w:pPr>
        </w:p>
        <w:sdt>
          <w:sdtPr>
            <w:rPr>
              <w:rFonts w:ascii="Times New Roman" w:eastAsiaTheme="majorEastAsia" w:hAnsi="Times New Roman" w:cs="Times New Roman"/>
              <w:color w:val="1F4E79" w:themeColor="accent1" w:themeShade="80"/>
              <w:sz w:val="28"/>
              <w:szCs w:val="28"/>
              <w:u w:val="single"/>
            </w:rPr>
            <w:alias w:val="Категория"/>
            <w:id w:val="5983057"/>
            <w:placeholder>
              <w:docPart w:val="558E498493B9446A9710EFE852652A61"/>
            </w:placeholder>
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<w:text/>
          </w:sdtPr>
          <w:sdtEndPr/>
          <w:sdtContent>
            <w:p w14:paraId="14C1CD2B" w14:textId="31AD5C12" w:rsidR="000A0AC2" w:rsidRPr="001420D0" w:rsidRDefault="00DB3419" w:rsidP="00602561">
              <w:pPr>
                <w:rPr>
                  <w:color w:val="1F4E79" w:themeColor="accent1" w:themeShade="80"/>
                  <w:sz w:val="28"/>
                  <w:szCs w:val="28"/>
                </w:rPr>
              </w:pPr>
              <w:r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 xml:space="preserve">№ </w:t>
              </w:r>
              <w:r w:rsidR="00251830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>1</w:t>
              </w:r>
              <w:r w:rsidR="000047CE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>6</w:t>
              </w:r>
              <w:r w:rsidR="003A2944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 xml:space="preserve">  </w:t>
              </w:r>
              <w:r w:rsidR="00176DB4" w:rsidRPr="001420D0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 xml:space="preserve">  </w:t>
              </w:r>
              <w:r w:rsidR="0032391D" w:rsidRPr="001420D0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 xml:space="preserve">                     </w:t>
              </w:r>
              <w:r w:rsidR="00F273BD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 xml:space="preserve">    </w:t>
              </w:r>
              <w:r w:rsidR="0032391D" w:rsidRPr="001420D0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 xml:space="preserve">      </w:t>
              </w:r>
              <w:r w:rsidR="00F273BD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 xml:space="preserve">         </w:t>
              </w:r>
              <w:r w:rsidR="000047CE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>13</w:t>
              </w:r>
              <w:r w:rsidR="003A2944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>.</w:t>
              </w:r>
              <w:r w:rsidR="00027ACE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  <w:lang w:val="en-US"/>
                </w:rPr>
                <w:t>0</w:t>
              </w:r>
              <w:r w:rsidR="001B5CBB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>5</w:t>
              </w:r>
              <w:r w:rsidR="00027ACE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>.202</w:t>
              </w:r>
              <w:r w:rsidR="00027ACE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  <w:lang w:val="en-US"/>
                </w:rPr>
                <w:t>1</w:t>
              </w:r>
              <w:r w:rsidR="00176DB4" w:rsidRPr="001420D0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 xml:space="preserve">г.     </w:t>
              </w:r>
              <w:r w:rsidR="00F273BD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 xml:space="preserve">                  </w:t>
              </w:r>
              <w:r w:rsidR="00176DB4" w:rsidRPr="001420D0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 xml:space="preserve">            «Бесплатно»</w:t>
              </w:r>
            </w:p>
          </w:sdtContent>
        </w:sdt>
        <w:p w14:paraId="69E8A6B6" w14:textId="77777777" w:rsidR="00E131DF" w:rsidRPr="001420D0" w:rsidRDefault="00E131DF" w:rsidP="00CD02B2">
          <w:pPr>
            <w:pStyle w:val="a7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1D5087E2" w14:textId="77777777" w:rsidR="00E131DF" w:rsidRPr="001420D0" w:rsidRDefault="00E131DF" w:rsidP="00CD02B2">
          <w:pPr>
            <w:pStyle w:val="a7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3579B4EE" w14:textId="77777777" w:rsidR="000A0AC2" w:rsidRDefault="000A0AC2" w:rsidP="00CD02B2">
          <w:pPr>
            <w:pStyle w:val="a7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191EE169" w14:textId="77777777" w:rsidR="001420D0" w:rsidRDefault="001420D0" w:rsidP="00CD02B2">
          <w:pPr>
            <w:pStyle w:val="a7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50BA2F8B" w14:textId="77777777" w:rsidR="001420D0" w:rsidRDefault="001420D0" w:rsidP="00CD02B2">
          <w:pPr>
            <w:pStyle w:val="a7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11BEBC65" w14:textId="77777777" w:rsidR="001420D0" w:rsidRDefault="001420D0" w:rsidP="00CD02B2">
          <w:pPr>
            <w:pStyle w:val="a7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5D4E1A73" w14:textId="77777777" w:rsidR="001420D0" w:rsidRDefault="001420D0" w:rsidP="00CD02B2">
          <w:pPr>
            <w:pStyle w:val="a7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18598A9E" w14:textId="77777777" w:rsidR="001420D0" w:rsidRDefault="001420D0" w:rsidP="00CD02B2">
          <w:pPr>
            <w:pStyle w:val="a7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3E2784E6" w14:textId="77777777" w:rsidR="001420D0" w:rsidRDefault="001420D0" w:rsidP="00CD02B2">
          <w:pPr>
            <w:pStyle w:val="a7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0D22398F" w14:textId="77777777" w:rsidR="001420D0" w:rsidRDefault="001420D0" w:rsidP="00CD02B2">
          <w:pPr>
            <w:pStyle w:val="a7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7506D9CB" w14:textId="77777777" w:rsidR="001420D0" w:rsidRDefault="001420D0" w:rsidP="00CD02B2">
          <w:pPr>
            <w:pStyle w:val="a7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22DE3F74" w14:textId="77777777" w:rsidR="001420D0" w:rsidRDefault="001420D0" w:rsidP="00CD02B2">
          <w:pPr>
            <w:pStyle w:val="a7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4334FE9C" w14:textId="77777777" w:rsidR="001420D0" w:rsidRDefault="001420D0" w:rsidP="00CD02B2">
          <w:pPr>
            <w:pStyle w:val="a7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63188CB9" w14:textId="77777777" w:rsidR="001420D0" w:rsidRDefault="001420D0" w:rsidP="00CD02B2">
          <w:pPr>
            <w:pStyle w:val="a7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3FDB7E2F" w14:textId="77777777" w:rsidR="001420D0" w:rsidRPr="001420D0" w:rsidRDefault="001420D0" w:rsidP="00CD02B2">
          <w:pPr>
            <w:pStyle w:val="a7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628496E8" w14:textId="77777777" w:rsidR="000A0AC2" w:rsidRPr="001420D0" w:rsidRDefault="000A0AC2" w:rsidP="00CD02B2">
          <w:pPr>
            <w:pStyle w:val="a7"/>
            <w:rPr>
              <w:rFonts w:asciiTheme="majorHAnsi" w:eastAsiaTheme="majorEastAsia" w:hAnsiTheme="majorHAnsi" w:cstheme="majorBidi"/>
              <w:color w:val="1F4E79" w:themeColor="accent1" w:themeShade="80"/>
              <w:sz w:val="28"/>
              <w:szCs w:val="28"/>
            </w:rPr>
          </w:pPr>
        </w:p>
        <w:p w14:paraId="139E2736" w14:textId="77777777" w:rsidR="00E131DF" w:rsidRPr="00582502" w:rsidRDefault="00793291" w:rsidP="00A51B9B">
          <w:pPr>
            <w:pStyle w:val="a7"/>
            <w:jc w:val="center"/>
            <w:rPr>
              <w:rFonts w:asciiTheme="majorHAnsi" w:eastAsiaTheme="majorEastAsia" w:hAnsiTheme="majorHAnsi" w:cstheme="majorBidi"/>
              <w:color w:val="1F4E79" w:themeColor="accent1" w:themeShade="80"/>
              <w:sz w:val="26"/>
              <w:szCs w:val="26"/>
            </w:rPr>
          </w:pPr>
          <w:sdt>
            <w:sdtPr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  <w:alias w:val="Организация"/>
              <w:id w:val="14700089"/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EndPr/>
            <w:sdtContent>
              <w:r w:rsidR="00E131DF" w:rsidRPr="001420D0">
                <w:rPr>
                  <w:rFonts w:ascii="Times New Roman" w:hAnsi="Times New Roman" w:cs="Times New Roman"/>
                  <w:color w:val="1F4E79" w:themeColor="accent1" w:themeShade="80"/>
                  <w:sz w:val="28"/>
                  <w:szCs w:val="28"/>
                </w:rPr>
                <w:t xml:space="preserve">с. </w:t>
              </w:r>
              <w:proofErr w:type="spellStart"/>
              <w:r w:rsidR="00E131DF" w:rsidRPr="001420D0">
                <w:rPr>
                  <w:rFonts w:ascii="Times New Roman" w:hAnsi="Times New Roman" w:cs="Times New Roman"/>
                  <w:color w:val="1F4E79" w:themeColor="accent1" w:themeShade="80"/>
                  <w:sz w:val="28"/>
                  <w:szCs w:val="28"/>
                </w:rPr>
                <w:t>Полеологово</w:t>
              </w:r>
              <w:proofErr w:type="spellEnd"/>
            </w:sdtContent>
          </w:sdt>
          <w:r w:rsidR="00E131DF" w:rsidRPr="00582502">
            <w:rPr>
              <w:rFonts w:asciiTheme="majorHAnsi" w:eastAsiaTheme="majorEastAsia" w:hAnsiTheme="majorHAnsi" w:cstheme="majorBidi"/>
              <w:sz w:val="26"/>
              <w:szCs w:val="26"/>
            </w:rPr>
            <w:br w:type="page"/>
          </w:r>
        </w:p>
        <w:p w14:paraId="35530FCB" w14:textId="77777777" w:rsidR="00A51B9B" w:rsidRDefault="00BE174A" w:rsidP="00A51B9B">
          <w:pPr>
            <w:jc w:val="center"/>
            <w:rPr>
              <w:rFonts w:ascii="Times New Roman" w:eastAsiaTheme="majorEastAsia" w:hAnsi="Times New Roman" w:cs="Times New Roman"/>
              <w:sz w:val="26"/>
              <w:szCs w:val="26"/>
            </w:rPr>
          </w:pPr>
          <w:r>
            <w:rPr>
              <w:rFonts w:ascii="Times New Roman" w:eastAsiaTheme="majorEastAsia" w:hAnsi="Times New Roman" w:cs="Times New Roman"/>
              <w:sz w:val="26"/>
              <w:szCs w:val="26"/>
            </w:rPr>
            <w:lastRenderedPageBreak/>
            <w:t xml:space="preserve"> </w:t>
          </w:r>
        </w:p>
        <w:p w14:paraId="4E91BC08" w14:textId="77777777" w:rsidR="00BE174A" w:rsidRDefault="00BE174A" w:rsidP="00BE174A">
          <w:pPr>
            <w:jc w:val="center"/>
            <w:rPr>
              <w:rFonts w:ascii="Times New Roman" w:eastAsiaTheme="majorEastAsia" w:hAnsi="Times New Roman" w:cs="Times New Roman"/>
              <w:sz w:val="28"/>
              <w:szCs w:val="28"/>
            </w:rPr>
          </w:pPr>
          <w:r w:rsidRPr="00A51B9B">
            <w:rPr>
              <w:rFonts w:ascii="Times New Roman" w:eastAsiaTheme="majorEastAsia" w:hAnsi="Times New Roman" w:cs="Times New Roman"/>
              <w:sz w:val="28"/>
              <w:szCs w:val="28"/>
            </w:rPr>
            <w:t>Оглавление</w:t>
          </w:r>
        </w:p>
        <w:tbl>
          <w:tblPr>
            <w:tblStyle w:val="ac"/>
            <w:tblW w:w="0" w:type="auto"/>
            <w:tblLook w:val="04A0" w:firstRow="1" w:lastRow="0" w:firstColumn="1" w:lastColumn="0" w:noHBand="0" w:noVBand="1"/>
          </w:tblPr>
          <w:tblGrid>
            <w:gridCol w:w="7577"/>
            <w:gridCol w:w="1767"/>
          </w:tblGrid>
          <w:tr w:rsidR="00BE174A" w14:paraId="49B355DF" w14:textId="77777777" w:rsidTr="00DB3419">
            <w:tc>
              <w:tcPr>
                <w:tcW w:w="7762" w:type="dxa"/>
              </w:tcPr>
              <w:p w14:paraId="05370E23" w14:textId="6DE9F7E7" w:rsidR="00BE174A" w:rsidRPr="003F5406" w:rsidRDefault="003F5406" w:rsidP="001B5CBB">
                <w:pPr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 xml:space="preserve">Постановление администрации Полеологовского сельсовета от </w:t>
                </w:r>
                <w:r w:rsidR="000047CE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13</w:t>
                </w: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.0</w:t>
                </w:r>
                <w:r w:rsidR="001B5CBB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5</w:t>
                </w: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 xml:space="preserve">.2021г. № </w:t>
                </w:r>
                <w:r w:rsidR="000047CE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26</w:t>
                </w:r>
                <w:r w:rsidR="003A2944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 xml:space="preserve"> </w:t>
                </w:r>
                <w:r w:rsidR="000047CE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«</w:t>
                </w:r>
                <w:r w:rsidR="000047CE" w:rsidRPr="000047CE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Об утверждении административного регламента по предоставлению муниципальной услуги «Дача письменных разъяснений налогоплательщикам по вопросам применения муниципальных нормативных правовых актов о местных налогах и сборах»</w:t>
                </w:r>
              </w:p>
            </w:tc>
            <w:tc>
              <w:tcPr>
                <w:tcW w:w="1808" w:type="dxa"/>
              </w:tcPr>
              <w:p w14:paraId="6FAC78DA" w14:textId="77777777" w:rsidR="00004BDE" w:rsidRDefault="00004BDE" w:rsidP="00251830">
                <w:pPr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</w:pPr>
              </w:p>
              <w:p w14:paraId="29B09C72" w14:textId="77777777" w:rsidR="003F5406" w:rsidRDefault="003F5406" w:rsidP="001B5CBB">
                <w:pPr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</w:pPr>
              </w:p>
              <w:p w14:paraId="2C2605A5" w14:textId="4F367221" w:rsidR="00BE174A" w:rsidRDefault="00004BDE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  <w:r w:rsidRPr="00004BDE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 xml:space="preserve">стр. </w:t>
                </w:r>
                <w:r w:rsidR="007272B9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>3</w:t>
                </w:r>
                <w:r w:rsidR="00C474F8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>-</w:t>
                </w:r>
                <w:r w:rsidR="000047CE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>25</w:t>
                </w:r>
              </w:p>
            </w:tc>
          </w:tr>
          <w:tr w:rsidR="00BE174A" w14:paraId="4DF01B4E" w14:textId="77777777" w:rsidTr="00027ACE">
            <w:trPr>
              <w:trHeight w:val="298"/>
            </w:trPr>
            <w:tc>
              <w:tcPr>
                <w:tcW w:w="7762" w:type="dxa"/>
              </w:tcPr>
              <w:p w14:paraId="7FF2180F" w14:textId="4BF75EDF" w:rsidR="00BE174A" w:rsidRPr="003F5406" w:rsidRDefault="003F5406" w:rsidP="000047CE">
                <w:pPr>
                  <w:jc w:val="both"/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</w:pPr>
                <w:r w:rsidRPr="003F5406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 xml:space="preserve">Постановление администрации Полеологовского сельсовета от </w:t>
                </w:r>
                <w:r w:rsidR="000047CE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>13</w:t>
                </w:r>
                <w:r w:rsidRPr="003F5406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>.0</w:t>
                </w:r>
                <w:r w:rsidR="001B5CBB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>5</w:t>
                </w:r>
                <w:r w:rsidRPr="003F5406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 xml:space="preserve">.2021г. № </w:t>
                </w:r>
                <w:r w:rsidR="000047CE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>29</w:t>
                </w:r>
                <w:r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 xml:space="preserve"> </w:t>
                </w:r>
                <w:r w:rsidR="000047CE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>«</w:t>
                </w:r>
                <w:r w:rsidR="000047CE" w:rsidRPr="000047CE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>О внесении изменений в Реестр муниципальных услуг, предоставляемых администрацией Полеологовского сельсовета Бессоновского района Пензенской области, утвержденный постановлением администрации Полеологовского сельсовета Бессоновского района Пензенской области от 30.11.2020 № 91</w:t>
                </w:r>
                <w:r w:rsidR="000047CE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>»</w:t>
                </w:r>
                <w:r w:rsidR="000047CE" w:rsidRPr="000047CE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 xml:space="preserve">    </w:t>
                </w:r>
              </w:p>
            </w:tc>
            <w:tc>
              <w:tcPr>
                <w:tcW w:w="1808" w:type="dxa"/>
              </w:tcPr>
              <w:p w14:paraId="36BEEC01" w14:textId="77777777" w:rsidR="003F5406" w:rsidRDefault="003F5406" w:rsidP="001B5CBB">
                <w:pPr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</w:pPr>
              </w:p>
              <w:p w14:paraId="059205AB" w14:textId="55E29E13" w:rsidR="00BE174A" w:rsidRPr="003F5406" w:rsidRDefault="003F5406" w:rsidP="003F5406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  <w:r w:rsidRPr="003F5406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>стр.</w:t>
                </w:r>
                <w:r w:rsidR="000047CE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 xml:space="preserve"> 26</w:t>
                </w:r>
                <w:r w:rsidRPr="003F5406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>-</w:t>
                </w:r>
                <w:r w:rsidR="000047CE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>27</w:t>
                </w:r>
              </w:p>
            </w:tc>
          </w:tr>
          <w:tr w:rsidR="00BE174A" w14:paraId="3599A172" w14:textId="77777777" w:rsidTr="00DB3419">
            <w:tc>
              <w:tcPr>
                <w:tcW w:w="7762" w:type="dxa"/>
              </w:tcPr>
              <w:p w14:paraId="0F54634B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3371F390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3772D809" w14:textId="77777777" w:rsidTr="00DB3419">
            <w:tc>
              <w:tcPr>
                <w:tcW w:w="7762" w:type="dxa"/>
              </w:tcPr>
              <w:p w14:paraId="61D36CDA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0703CA41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09F70070" w14:textId="77777777" w:rsidTr="00DB3419">
            <w:tc>
              <w:tcPr>
                <w:tcW w:w="7762" w:type="dxa"/>
              </w:tcPr>
              <w:p w14:paraId="4BD6A27E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042491B8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1BD8DFB0" w14:textId="77777777" w:rsidTr="00DB3419">
            <w:tc>
              <w:tcPr>
                <w:tcW w:w="7762" w:type="dxa"/>
              </w:tcPr>
              <w:p w14:paraId="63D86BD4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00AD8520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31260278" w14:textId="77777777" w:rsidTr="00DB3419">
            <w:tc>
              <w:tcPr>
                <w:tcW w:w="7762" w:type="dxa"/>
              </w:tcPr>
              <w:p w14:paraId="6A0A2C37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234F380D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1E89E628" w14:textId="77777777" w:rsidTr="00DB3419">
            <w:tc>
              <w:tcPr>
                <w:tcW w:w="7762" w:type="dxa"/>
              </w:tcPr>
              <w:p w14:paraId="1A3994D5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2E0F5DB0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73301407" w14:textId="77777777" w:rsidTr="00DB3419">
            <w:tc>
              <w:tcPr>
                <w:tcW w:w="7762" w:type="dxa"/>
              </w:tcPr>
              <w:p w14:paraId="2B4F4F5E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1CA4A3E4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25FE228D" w14:textId="77777777" w:rsidTr="00DB3419">
            <w:tc>
              <w:tcPr>
                <w:tcW w:w="7762" w:type="dxa"/>
              </w:tcPr>
              <w:p w14:paraId="167D4536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5ED4D50C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109A919C" w14:textId="77777777" w:rsidTr="00DB3419">
            <w:tc>
              <w:tcPr>
                <w:tcW w:w="7762" w:type="dxa"/>
              </w:tcPr>
              <w:p w14:paraId="218031FF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4E0AD502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2590249B" w14:textId="77777777" w:rsidTr="00DB3419">
            <w:tc>
              <w:tcPr>
                <w:tcW w:w="7762" w:type="dxa"/>
              </w:tcPr>
              <w:p w14:paraId="14D0C605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28497812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4041AA1A" w14:textId="77777777" w:rsidTr="00DB3419">
            <w:tc>
              <w:tcPr>
                <w:tcW w:w="7762" w:type="dxa"/>
              </w:tcPr>
              <w:p w14:paraId="25D90E86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130EF7B6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1818A62F" w14:textId="77777777" w:rsidTr="00DB3419">
            <w:tc>
              <w:tcPr>
                <w:tcW w:w="7762" w:type="dxa"/>
              </w:tcPr>
              <w:p w14:paraId="32278EFF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32A5A787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78981576" w14:textId="77777777" w:rsidTr="00DB3419">
            <w:tc>
              <w:tcPr>
                <w:tcW w:w="7762" w:type="dxa"/>
              </w:tcPr>
              <w:p w14:paraId="04AC1F23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5A332ED2" w14:textId="77777777" w:rsidR="00BE174A" w:rsidRDefault="00793291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</w:tbl>
      </w:sdtContent>
    </w:sdt>
    <w:p w14:paraId="7D7C54A3" w14:textId="77777777" w:rsidR="00DB3419" w:rsidRDefault="00DB3419" w:rsidP="00EC603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5C7EC53" w14:textId="77777777" w:rsidR="00DB3419" w:rsidRDefault="00DB3419" w:rsidP="00EC603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1C1F06B" w14:textId="77777777" w:rsidR="00DB3419" w:rsidRDefault="00DB3419" w:rsidP="00EC603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BF4DA9A" w14:textId="14CDB978" w:rsidR="003F5406" w:rsidRPr="003F5406" w:rsidRDefault="003F5406" w:rsidP="003F54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73397D" w14:textId="77777777" w:rsidR="003F5406" w:rsidRPr="003F5406" w:rsidRDefault="003F5406" w:rsidP="003F540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E71277B" w14:textId="77777777" w:rsidR="003F5406" w:rsidRPr="003F5406" w:rsidRDefault="003F5406" w:rsidP="003F5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60486EE" w14:textId="4E4AFE00" w:rsidR="003F5406" w:rsidRDefault="003F5406" w:rsidP="003F5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DFF27EF" w14:textId="30ABBED0" w:rsidR="003F5406" w:rsidRDefault="003F5406" w:rsidP="003F5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7C3F3E0" w14:textId="436FA8B3" w:rsidR="003F5406" w:rsidRDefault="003F5406" w:rsidP="003F5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DA7AA14" w14:textId="14348CF2" w:rsidR="003F5406" w:rsidRDefault="003F5406" w:rsidP="003F5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F0FE4EC" w14:textId="5FCE16BC" w:rsidR="003F5406" w:rsidRDefault="003F5406" w:rsidP="003F5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3B27949" w14:textId="21DB1292" w:rsidR="000047CE" w:rsidRDefault="000047CE" w:rsidP="000047C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C64422E" w14:textId="77777777" w:rsidR="000047CE" w:rsidRDefault="000047CE" w:rsidP="000047CE">
      <w:pPr>
        <w:autoSpaceDE w:val="0"/>
        <w:autoSpaceDN w:val="0"/>
        <w:adjustRightInd w:val="0"/>
        <w:jc w:val="both"/>
      </w:pPr>
    </w:p>
    <w:p w14:paraId="30E3C953" w14:textId="77777777" w:rsidR="000047CE" w:rsidRDefault="000047CE" w:rsidP="000047CE">
      <w:pPr>
        <w:autoSpaceDE w:val="0"/>
        <w:autoSpaceDN w:val="0"/>
        <w:adjustRightInd w:val="0"/>
        <w:ind w:firstLine="720"/>
        <w:jc w:val="both"/>
      </w:pPr>
    </w:p>
    <w:p w14:paraId="2DAF4CE5" w14:textId="77777777" w:rsidR="000047CE" w:rsidRDefault="000047CE" w:rsidP="000047CE">
      <w:pPr>
        <w:pStyle w:val="af3"/>
        <w:jc w:val="both"/>
        <w:rPr>
          <w:rFonts w:ascii="Times New Roman" w:hAnsi="Times New Roman"/>
          <w:sz w:val="28"/>
          <w:szCs w:val="28"/>
        </w:rPr>
      </w:pPr>
    </w:p>
    <w:p w14:paraId="3925BB91" w14:textId="77777777" w:rsidR="000047CE" w:rsidRDefault="000047CE" w:rsidP="000047CE">
      <w:pPr>
        <w:pStyle w:val="ConsPlusTitle"/>
        <w:jc w:val="center"/>
        <w:rPr>
          <w:sz w:val="28"/>
          <w:szCs w:val="28"/>
        </w:rPr>
      </w:pPr>
    </w:p>
    <w:p w14:paraId="7799835D" w14:textId="77777777" w:rsidR="000047CE" w:rsidRDefault="000047CE" w:rsidP="000047CE">
      <w:pPr>
        <w:pStyle w:val="ConsPlusTitle"/>
        <w:jc w:val="center"/>
        <w:rPr>
          <w:sz w:val="28"/>
          <w:szCs w:val="28"/>
        </w:rPr>
      </w:pPr>
    </w:p>
    <w:p w14:paraId="575170E2" w14:textId="77777777" w:rsidR="000047CE" w:rsidRPr="00CC3EFC" w:rsidRDefault="000047CE" w:rsidP="000047CE">
      <w:pPr>
        <w:pStyle w:val="ConsPlusTitle"/>
        <w:jc w:val="center"/>
        <w:rPr>
          <w:sz w:val="28"/>
          <w:szCs w:val="28"/>
        </w:rPr>
      </w:pPr>
    </w:p>
    <w:p w14:paraId="6A646FBB" w14:textId="77777777" w:rsidR="000047CE" w:rsidRPr="00CC3EFC" w:rsidRDefault="000047CE" w:rsidP="000047CE">
      <w:pPr>
        <w:pStyle w:val="ConsPlusTitle"/>
        <w:jc w:val="center"/>
        <w:outlineLvl w:val="0"/>
        <w:rPr>
          <w:sz w:val="32"/>
          <w:szCs w:val="32"/>
        </w:rPr>
      </w:pPr>
      <w:r w:rsidRPr="00CC3EFC">
        <w:rPr>
          <w:sz w:val="32"/>
          <w:szCs w:val="32"/>
        </w:rPr>
        <w:t xml:space="preserve">АДМИНИСТРАЦИЯ ПОЛЕОЛОГОВСКОГО СЕЛЬСОВЕТА </w:t>
      </w:r>
    </w:p>
    <w:p w14:paraId="2A1F4CC6" w14:textId="77777777" w:rsidR="000047CE" w:rsidRPr="00CC3EFC" w:rsidRDefault="000047CE" w:rsidP="000047CE">
      <w:pPr>
        <w:pStyle w:val="ConsPlusTitle"/>
        <w:jc w:val="center"/>
        <w:outlineLvl w:val="0"/>
        <w:rPr>
          <w:sz w:val="32"/>
          <w:szCs w:val="32"/>
        </w:rPr>
      </w:pPr>
      <w:r w:rsidRPr="00CC3EFC">
        <w:rPr>
          <w:sz w:val="32"/>
          <w:szCs w:val="32"/>
        </w:rPr>
        <w:t>БЕССОНОВСКОГО РАЙОНА ПЕНЗЕНСКОЙ ОБЛАСТИ</w:t>
      </w:r>
    </w:p>
    <w:p w14:paraId="0DD11ABB" w14:textId="77777777" w:rsidR="000047CE" w:rsidRPr="00CC3EFC" w:rsidRDefault="000047CE" w:rsidP="000047CE">
      <w:pPr>
        <w:pStyle w:val="ConsPlusTitle"/>
        <w:jc w:val="center"/>
        <w:rPr>
          <w:sz w:val="28"/>
          <w:szCs w:val="28"/>
        </w:rPr>
      </w:pPr>
    </w:p>
    <w:p w14:paraId="29FB2066" w14:textId="77777777" w:rsidR="000047CE" w:rsidRPr="00CC3EFC" w:rsidRDefault="000047CE" w:rsidP="000047CE">
      <w:pPr>
        <w:pStyle w:val="ConsPlusTitle"/>
        <w:jc w:val="center"/>
        <w:rPr>
          <w:sz w:val="28"/>
          <w:szCs w:val="28"/>
        </w:rPr>
      </w:pPr>
    </w:p>
    <w:p w14:paraId="22169FD4" w14:textId="77777777" w:rsidR="000047CE" w:rsidRPr="00CC3EFC" w:rsidRDefault="000047CE" w:rsidP="000047CE">
      <w:pPr>
        <w:pStyle w:val="ConsPlusTitle"/>
        <w:jc w:val="center"/>
        <w:rPr>
          <w:sz w:val="28"/>
          <w:szCs w:val="28"/>
        </w:rPr>
      </w:pPr>
      <w:r w:rsidRPr="00CC3EFC">
        <w:rPr>
          <w:sz w:val="28"/>
          <w:szCs w:val="28"/>
        </w:rPr>
        <w:t>ПОСТАНОВЛЕНИЕ</w:t>
      </w:r>
    </w:p>
    <w:p w14:paraId="58FE5963" w14:textId="77777777" w:rsidR="000047CE" w:rsidRPr="00CC3EFC" w:rsidRDefault="000047CE" w:rsidP="000047CE">
      <w:pPr>
        <w:pStyle w:val="ConsPlusTitle"/>
        <w:jc w:val="center"/>
        <w:rPr>
          <w:sz w:val="20"/>
        </w:rPr>
      </w:pPr>
    </w:p>
    <w:p w14:paraId="30B80ED8" w14:textId="77777777" w:rsidR="000047CE" w:rsidRPr="00CC3EFC" w:rsidRDefault="000047CE" w:rsidP="000047CE">
      <w:pPr>
        <w:pStyle w:val="ConsPlusTitle"/>
        <w:jc w:val="center"/>
        <w:rPr>
          <w:sz w:val="28"/>
          <w:szCs w:val="28"/>
          <w:u w:val="single"/>
        </w:rPr>
      </w:pPr>
      <w:r w:rsidRPr="00CC3EFC">
        <w:rPr>
          <w:b w:val="0"/>
          <w:sz w:val="28"/>
          <w:szCs w:val="28"/>
          <w:u w:val="single"/>
        </w:rPr>
        <w:t>от 13 мая 2021 года №</w:t>
      </w:r>
      <w:r w:rsidRPr="00CC3EFC">
        <w:rPr>
          <w:sz w:val="28"/>
          <w:szCs w:val="28"/>
          <w:u w:val="single"/>
        </w:rPr>
        <w:t xml:space="preserve"> </w:t>
      </w:r>
      <w:r w:rsidRPr="00CC3EFC">
        <w:rPr>
          <w:b w:val="0"/>
          <w:bCs w:val="0"/>
          <w:sz w:val="28"/>
          <w:szCs w:val="28"/>
          <w:u w:val="single"/>
        </w:rPr>
        <w:t>2</w:t>
      </w:r>
      <w:r>
        <w:rPr>
          <w:b w:val="0"/>
          <w:bCs w:val="0"/>
          <w:sz w:val="28"/>
          <w:szCs w:val="28"/>
          <w:u w:val="single"/>
        </w:rPr>
        <w:t>6</w:t>
      </w:r>
    </w:p>
    <w:p w14:paraId="201E532E" w14:textId="77777777" w:rsidR="000047CE" w:rsidRPr="00CC3EFC" w:rsidRDefault="000047CE" w:rsidP="000047CE">
      <w:pPr>
        <w:pStyle w:val="ConsPlusTitle"/>
        <w:jc w:val="center"/>
        <w:rPr>
          <w:b w:val="0"/>
          <w:sz w:val="28"/>
          <w:szCs w:val="28"/>
        </w:rPr>
      </w:pPr>
      <w:r w:rsidRPr="00CC3EFC">
        <w:rPr>
          <w:b w:val="0"/>
          <w:sz w:val="28"/>
          <w:szCs w:val="28"/>
        </w:rPr>
        <w:t xml:space="preserve">с. Степное </w:t>
      </w:r>
      <w:proofErr w:type="spellStart"/>
      <w:r w:rsidRPr="00CC3EFC">
        <w:rPr>
          <w:b w:val="0"/>
          <w:sz w:val="28"/>
          <w:szCs w:val="28"/>
        </w:rPr>
        <w:t>Полеологово</w:t>
      </w:r>
      <w:proofErr w:type="spellEnd"/>
    </w:p>
    <w:p w14:paraId="4669D5F7" w14:textId="77777777" w:rsidR="000047CE" w:rsidRPr="000047CE" w:rsidRDefault="000047CE" w:rsidP="000047CE">
      <w:pPr>
        <w:pStyle w:val="ConsPlusTitle"/>
        <w:jc w:val="center"/>
        <w:rPr>
          <w:sz w:val="28"/>
          <w:szCs w:val="28"/>
        </w:rPr>
      </w:pPr>
    </w:p>
    <w:p w14:paraId="65423ECB" w14:textId="77777777" w:rsidR="000047CE" w:rsidRPr="000047CE" w:rsidRDefault="000047CE" w:rsidP="000047CE">
      <w:pPr>
        <w:pStyle w:val="ConsPlusTitle"/>
        <w:jc w:val="center"/>
        <w:rPr>
          <w:sz w:val="28"/>
          <w:szCs w:val="28"/>
        </w:rPr>
      </w:pPr>
      <w:r w:rsidRPr="000047CE">
        <w:rPr>
          <w:sz w:val="28"/>
          <w:szCs w:val="28"/>
        </w:rPr>
        <w:t>Об утверждении административного регламента по предоставлению муниципальной услуги «Дача письменных разъяснений налогоплательщикам по вопросам применения муниципальных нормативных правовых актов о местных налогах и сборах»</w:t>
      </w:r>
    </w:p>
    <w:p w14:paraId="396FD853" w14:textId="77777777" w:rsidR="000047CE" w:rsidRPr="000047CE" w:rsidRDefault="000047CE" w:rsidP="000047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2CAB52F" w14:textId="77777777" w:rsidR="000047CE" w:rsidRPr="000047CE" w:rsidRDefault="000047CE" w:rsidP="000047CE">
      <w:pPr>
        <w:pStyle w:val="ConsPlusTitle"/>
        <w:ind w:firstLine="709"/>
        <w:jc w:val="both"/>
        <w:rPr>
          <w:b w:val="0"/>
          <w:sz w:val="28"/>
          <w:szCs w:val="28"/>
        </w:rPr>
      </w:pPr>
      <w:r w:rsidRPr="000047CE">
        <w:rPr>
          <w:b w:val="0"/>
          <w:sz w:val="28"/>
          <w:szCs w:val="28"/>
        </w:rPr>
        <w:t xml:space="preserve">В соответствии с федеральными </w:t>
      </w:r>
      <w:hyperlink r:id="rId10" w:history="1">
        <w:r w:rsidRPr="000047CE">
          <w:rPr>
            <w:b w:val="0"/>
            <w:sz w:val="28"/>
            <w:szCs w:val="28"/>
          </w:rPr>
          <w:t>законами</w:t>
        </w:r>
      </w:hyperlink>
      <w:r w:rsidRPr="000047CE">
        <w:rPr>
          <w:b w:val="0"/>
          <w:sz w:val="28"/>
          <w:szCs w:val="28"/>
        </w:rPr>
        <w:t xml:space="preserve"> от 06.10.2003 № 131-ФЗ                          «Об общих принципах организации местного самоуправления в Российской Федерации» (с последующими изменениями), от 27.07.2010 № </w:t>
      </w:r>
      <w:r w:rsidRPr="000047CE">
        <w:rPr>
          <w:b w:val="0"/>
          <w:color w:val="000000"/>
          <w:sz w:val="28"/>
          <w:szCs w:val="28"/>
        </w:rPr>
        <w:t>210-ФЗ «Об организации предоставления государственных и муниципальных услуг» (с последующими изменениями),</w:t>
      </w:r>
      <w:r w:rsidRPr="000047CE">
        <w:rPr>
          <w:b w:val="0"/>
          <w:color w:val="FF0000"/>
          <w:sz w:val="28"/>
          <w:szCs w:val="28"/>
        </w:rPr>
        <w:t xml:space="preserve"> </w:t>
      </w:r>
      <w:r w:rsidRPr="000047CE">
        <w:rPr>
          <w:b w:val="0"/>
          <w:sz w:val="28"/>
          <w:szCs w:val="28"/>
        </w:rPr>
        <w:t>руководствуясь постановлениями администрации Полеологовского  сельсовета Бессоновского района Пензенской области от 06.05.2020 № 38 «О разработке и утверждении административных регламентов предоставления муниципальных услуг администрацией Полеологовского  сельсовета Бессоновского района Пензенской области», Уставом Полеологовского  сельсовета Бессоновского района Пензенской области, администрация Полеологовского  сельсовета Бессоновского района Пензенской области  постановляет:</w:t>
      </w:r>
    </w:p>
    <w:p w14:paraId="05957510" w14:textId="77777777" w:rsidR="000047CE" w:rsidRPr="000047CE" w:rsidRDefault="000047CE" w:rsidP="000047CE">
      <w:pPr>
        <w:pStyle w:val="ConsPlusTitle"/>
        <w:ind w:firstLine="709"/>
        <w:jc w:val="center"/>
        <w:rPr>
          <w:b w:val="0"/>
          <w:sz w:val="28"/>
          <w:szCs w:val="28"/>
        </w:rPr>
      </w:pPr>
    </w:p>
    <w:p w14:paraId="51B8A800" w14:textId="77777777" w:rsidR="000047CE" w:rsidRPr="000047CE" w:rsidRDefault="000047CE" w:rsidP="000047CE">
      <w:pPr>
        <w:pStyle w:val="ConsPlusTitle"/>
        <w:numPr>
          <w:ilvl w:val="0"/>
          <w:numId w:val="4"/>
        </w:numPr>
        <w:tabs>
          <w:tab w:val="left" w:pos="1080"/>
        </w:tabs>
        <w:adjustRightInd/>
        <w:jc w:val="both"/>
        <w:rPr>
          <w:b w:val="0"/>
          <w:sz w:val="28"/>
          <w:szCs w:val="28"/>
        </w:rPr>
      </w:pPr>
      <w:r w:rsidRPr="000047CE">
        <w:rPr>
          <w:b w:val="0"/>
          <w:sz w:val="28"/>
          <w:szCs w:val="28"/>
        </w:rPr>
        <w:t xml:space="preserve">Утвердить административный регламент по предоставлению муниципальной услуги «Дача письменных разъяснений налогоплательщикам по вопросам применения муниципальных правовых актов о местных налогах и сборах» согласно приложению к настоящему постановлению. </w:t>
      </w:r>
    </w:p>
    <w:p w14:paraId="3411E2E4" w14:textId="77777777" w:rsidR="000047CE" w:rsidRPr="000047CE" w:rsidRDefault="000047CE" w:rsidP="000047CE">
      <w:pPr>
        <w:pStyle w:val="ConsPlusTitle"/>
        <w:numPr>
          <w:ilvl w:val="0"/>
          <w:numId w:val="4"/>
        </w:numPr>
        <w:tabs>
          <w:tab w:val="left" w:pos="1080"/>
        </w:tabs>
        <w:adjustRightInd/>
        <w:jc w:val="both"/>
        <w:rPr>
          <w:b w:val="0"/>
          <w:sz w:val="28"/>
          <w:szCs w:val="28"/>
        </w:rPr>
      </w:pPr>
      <w:r w:rsidRPr="000047CE">
        <w:rPr>
          <w:b w:val="0"/>
          <w:sz w:val="28"/>
          <w:szCs w:val="28"/>
        </w:rPr>
        <w:t>Опубликовать настоящее постановление в информационном бюллетене «Сельские ведомости» и на официальном сайте администрации Полеологовского сельсовета Бессоновского района Пензенской области в информационно-телекоммуникационной сети «Интернет».</w:t>
      </w:r>
    </w:p>
    <w:p w14:paraId="2D3A04F8" w14:textId="77777777" w:rsidR="000047CE" w:rsidRPr="000047CE" w:rsidRDefault="000047CE" w:rsidP="000047CE">
      <w:pPr>
        <w:pStyle w:val="ConsPlusNormal"/>
        <w:numPr>
          <w:ilvl w:val="0"/>
          <w:numId w:val="4"/>
        </w:numPr>
        <w:tabs>
          <w:tab w:val="left" w:pos="1080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0047CE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14:paraId="25DD6427" w14:textId="77777777" w:rsidR="000047CE" w:rsidRPr="000047CE" w:rsidRDefault="000047CE" w:rsidP="000047CE">
      <w:pPr>
        <w:pStyle w:val="ConsPlusNormal"/>
        <w:numPr>
          <w:ilvl w:val="0"/>
          <w:numId w:val="4"/>
        </w:numPr>
        <w:tabs>
          <w:tab w:val="left" w:pos="1080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0047CE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                       главу администрации Полеологовского сельсовета Бессоновского района Пензенской области.</w:t>
      </w:r>
    </w:p>
    <w:p w14:paraId="3957FFA4" w14:textId="77777777" w:rsidR="000047CE" w:rsidRPr="000047CE" w:rsidRDefault="000047CE" w:rsidP="000047CE">
      <w:pPr>
        <w:pStyle w:val="ConsPlusNormal"/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7FF6F763" w14:textId="77777777" w:rsidR="000047CE" w:rsidRPr="000047CE" w:rsidRDefault="000047CE" w:rsidP="000047CE">
      <w:pPr>
        <w:pStyle w:val="ConsPlusNormal"/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047CE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14:paraId="407D95BD" w14:textId="77777777" w:rsidR="000047CE" w:rsidRPr="000047CE" w:rsidRDefault="000047CE" w:rsidP="000047C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047CE">
        <w:rPr>
          <w:rFonts w:ascii="Times New Roman" w:hAnsi="Times New Roman" w:cs="Times New Roman"/>
          <w:sz w:val="28"/>
          <w:szCs w:val="28"/>
        </w:rPr>
        <w:t xml:space="preserve">Полеологовского сельсовета                                                                      </w:t>
      </w:r>
      <w:proofErr w:type="spellStart"/>
      <w:r w:rsidRPr="000047CE">
        <w:rPr>
          <w:rFonts w:ascii="Times New Roman" w:hAnsi="Times New Roman" w:cs="Times New Roman"/>
          <w:sz w:val="28"/>
          <w:szCs w:val="28"/>
        </w:rPr>
        <w:t>С.В.Тужилова</w:t>
      </w:r>
      <w:proofErr w:type="spellEnd"/>
    </w:p>
    <w:p w14:paraId="2CE64868" w14:textId="77777777" w:rsidR="000047CE" w:rsidRPr="000047CE" w:rsidRDefault="000047CE" w:rsidP="000047C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047CE">
        <w:rPr>
          <w:rFonts w:ascii="Times New Roman" w:hAnsi="Times New Roman" w:cs="Times New Roman"/>
          <w:sz w:val="28"/>
          <w:szCs w:val="28"/>
        </w:rPr>
        <w:br w:type="page"/>
      </w:r>
      <w:r w:rsidRPr="000047CE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14:paraId="197481F8" w14:textId="77777777" w:rsidR="000047CE" w:rsidRPr="000047CE" w:rsidRDefault="000047CE" w:rsidP="000047C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047CE">
        <w:rPr>
          <w:rFonts w:ascii="Times New Roman" w:hAnsi="Times New Roman" w:cs="Times New Roman"/>
          <w:sz w:val="28"/>
          <w:szCs w:val="28"/>
        </w:rPr>
        <w:t>к постановлению</w:t>
      </w:r>
    </w:p>
    <w:p w14:paraId="25AAC5D0" w14:textId="77777777" w:rsidR="000047CE" w:rsidRPr="000047CE" w:rsidRDefault="000047CE" w:rsidP="000047C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047CE">
        <w:rPr>
          <w:rFonts w:ascii="Times New Roman" w:hAnsi="Times New Roman" w:cs="Times New Roman"/>
          <w:sz w:val="28"/>
          <w:szCs w:val="28"/>
        </w:rPr>
        <w:t>администрации Полеологовского</w:t>
      </w:r>
      <w:r w:rsidRPr="000047C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047CE"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14:paraId="23737150" w14:textId="77777777" w:rsidR="000047CE" w:rsidRPr="000047CE" w:rsidRDefault="000047CE" w:rsidP="000047C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047CE">
        <w:rPr>
          <w:rFonts w:ascii="Times New Roman" w:hAnsi="Times New Roman" w:cs="Times New Roman"/>
          <w:sz w:val="28"/>
          <w:szCs w:val="28"/>
        </w:rPr>
        <w:t xml:space="preserve">Бессоновского района </w:t>
      </w:r>
    </w:p>
    <w:p w14:paraId="1ECEDF1C" w14:textId="77777777" w:rsidR="000047CE" w:rsidRPr="000047CE" w:rsidRDefault="000047CE" w:rsidP="000047C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047CE">
        <w:rPr>
          <w:rFonts w:ascii="Times New Roman" w:hAnsi="Times New Roman" w:cs="Times New Roman"/>
          <w:sz w:val="28"/>
          <w:szCs w:val="28"/>
        </w:rPr>
        <w:t xml:space="preserve">Пензенской области </w:t>
      </w:r>
    </w:p>
    <w:p w14:paraId="0151EEDF" w14:textId="77777777" w:rsidR="000047CE" w:rsidRPr="000047CE" w:rsidRDefault="000047CE" w:rsidP="000047C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047CE">
        <w:rPr>
          <w:rFonts w:ascii="Times New Roman" w:hAnsi="Times New Roman" w:cs="Times New Roman"/>
          <w:sz w:val="28"/>
          <w:szCs w:val="28"/>
        </w:rPr>
        <w:t>от 13.05.2021г. № 26</w:t>
      </w:r>
    </w:p>
    <w:p w14:paraId="3F458F3E" w14:textId="77777777" w:rsidR="000047CE" w:rsidRPr="000047CE" w:rsidRDefault="000047CE" w:rsidP="000047C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6A951A22" w14:textId="77777777" w:rsidR="000047CE" w:rsidRPr="000047CE" w:rsidRDefault="000047CE" w:rsidP="000047CE">
      <w:pPr>
        <w:pStyle w:val="ConsPlusTitle"/>
        <w:ind w:right="-143"/>
        <w:jc w:val="center"/>
        <w:rPr>
          <w:sz w:val="28"/>
          <w:szCs w:val="28"/>
        </w:rPr>
      </w:pPr>
      <w:bookmarkStart w:id="0" w:name="P31"/>
      <w:bookmarkEnd w:id="0"/>
      <w:r w:rsidRPr="000047CE">
        <w:rPr>
          <w:sz w:val="28"/>
          <w:szCs w:val="28"/>
        </w:rPr>
        <w:t xml:space="preserve">Административный регламент предоставления муниципальной услуги </w:t>
      </w:r>
    </w:p>
    <w:p w14:paraId="75188322" w14:textId="77777777" w:rsidR="000047CE" w:rsidRPr="000047CE" w:rsidRDefault="000047CE" w:rsidP="000047CE">
      <w:pPr>
        <w:pStyle w:val="ConsPlusTitle"/>
        <w:ind w:right="-143"/>
        <w:jc w:val="center"/>
        <w:rPr>
          <w:sz w:val="28"/>
          <w:szCs w:val="28"/>
        </w:rPr>
      </w:pPr>
      <w:r w:rsidRPr="000047CE">
        <w:rPr>
          <w:sz w:val="28"/>
          <w:szCs w:val="28"/>
        </w:rPr>
        <w:t>«Дача письменных разъяснений налогоплательщикам по вопросам применения муниципальных правовых актов о местных налогах и сборах»</w:t>
      </w:r>
    </w:p>
    <w:p w14:paraId="486BA810" w14:textId="77777777" w:rsidR="000047CE" w:rsidRPr="000047CE" w:rsidRDefault="000047CE" w:rsidP="000047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51B3943" w14:textId="77777777" w:rsidR="000047CE" w:rsidRPr="000047CE" w:rsidRDefault="000047CE" w:rsidP="000047CE">
      <w:pPr>
        <w:pStyle w:val="ConsPlusNormal"/>
        <w:numPr>
          <w:ilvl w:val="0"/>
          <w:numId w:val="16"/>
        </w:numPr>
        <w:adjustRightInd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47CE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14:paraId="6070BC2B" w14:textId="77777777" w:rsidR="000047CE" w:rsidRPr="000047CE" w:rsidRDefault="000047CE" w:rsidP="000047CE">
      <w:pPr>
        <w:pStyle w:val="ConsPlusNormal"/>
        <w:ind w:left="1080"/>
        <w:outlineLvl w:val="1"/>
        <w:rPr>
          <w:rFonts w:ascii="Times New Roman" w:hAnsi="Times New Roman" w:cs="Times New Roman"/>
          <w:sz w:val="28"/>
          <w:szCs w:val="28"/>
        </w:rPr>
      </w:pPr>
    </w:p>
    <w:p w14:paraId="5FEFAEFC" w14:textId="77777777" w:rsidR="000047CE" w:rsidRPr="000047CE" w:rsidRDefault="000047CE" w:rsidP="000047CE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47CE">
        <w:rPr>
          <w:rFonts w:ascii="Times New Roman" w:hAnsi="Times New Roman" w:cs="Times New Roman"/>
          <w:b/>
          <w:sz w:val="28"/>
          <w:szCs w:val="28"/>
        </w:rPr>
        <w:t>Предмет регулирования</w:t>
      </w:r>
    </w:p>
    <w:p w14:paraId="0918F2EF" w14:textId="77777777" w:rsidR="000047CE" w:rsidRPr="000047CE" w:rsidRDefault="000047CE" w:rsidP="000047CE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2C7831" w14:textId="77777777" w:rsidR="000047CE" w:rsidRPr="000047CE" w:rsidRDefault="000047CE" w:rsidP="000047C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047CE">
        <w:rPr>
          <w:rFonts w:ascii="Times New Roman" w:hAnsi="Times New Roman" w:cs="Times New Roman"/>
          <w:sz w:val="28"/>
          <w:szCs w:val="28"/>
        </w:rPr>
        <w:t>1.1. Настоящий административный регламент предоставления муниципальной услуги «Дача письменных разъяснений налогоплательщикам по вопросам применения муниципальных правовых актов о местных налогах и сборах» (далее - Административный регламент) устанавливает стандарт и порядок предоставления муниципальной услуги «Дача письменных разъяснений налогоплательщикам по вопросам применения муниципальных правовых актов о местных налогах и сборах» (далее - муниципальная услуга), определяет сроки и последовательность административных процедур (действий) администрации Полеологовского  сельсовета Бессоновского района Пензенской области (далее - Администрация) при предоставлении муниципальной услуги.</w:t>
      </w:r>
    </w:p>
    <w:p w14:paraId="4E0BC093" w14:textId="77777777" w:rsidR="000047CE" w:rsidRPr="000047CE" w:rsidRDefault="000047CE" w:rsidP="000047C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14:paraId="33E799E6" w14:textId="77777777" w:rsidR="000047CE" w:rsidRPr="000047CE" w:rsidRDefault="000047CE" w:rsidP="000047CE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0047CE">
        <w:rPr>
          <w:rFonts w:ascii="Times New Roman" w:hAnsi="Times New Roman" w:cs="Times New Roman"/>
          <w:b/>
          <w:sz w:val="28"/>
          <w:szCs w:val="28"/>
        </w:rPr>
        <w:t>Круг заявителей</w:t>
      </w:r>
    </w:p>
    <w:p w14:paraId="5707E5DE" w14:textId="77777777" w:rsidR="000047CE" w:rsidRPr="000047CE" w:rsidRDefault="000047CE" w:rsidP="000047CE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650A6344" w14:textId="77777777" w:rsidR="000047CE" w:rsidRPr="000047CE" w:rsidRDefault="000047CE" w:rsidP="000047C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047CE">
        <w:rPr>
          <w:rFonts w:ascii="Times New Roman" w:hAnsi="Times New Roman" w:cs="Times New Roman"/>
          <w:sz w:val="28"/>
          <w:szCs w:val="28"/>
        </w:rPr>
        <w:t>1.2.</w:t>
      </w:r>
      <w:bookmarkStart w:id="1" w:name="P45"/>
      <w:bookmarkEnd w:id="1"/>
      <w:r w:rsidRPr="000047CE">
        <w:rPr>
          <w:rFonts w:ascii="Times New Roman" w:hAnsi="Times New Roman" w:cs="Times New Roman"/>
          <w:sz w:val="28"/>
          <w:szCs w:val="28"/>
        </w:rPr>
        <w:t xml:space="preserve"> Заявителями на получение Муниципальной услуги являются налогоплательщики и налоговые агенты, заинтересованные в получении письменных разъяснений, вопросов применения нормативных правовых актов о местных налогах и сборах (далее-заявитель).</w:t>
      </w:r>
    </w:p>
    <w:p w14:paraId="5A8F1DF0" w14:textId="77777777" w:rsidR="000047CE" w:rsidRPr="000047CE" w:rsidRDefault="000047CE" w:rsidP="000047C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047CE">
        <w:rPr>
          <w:rFonts w:ascii="Times New Roman" w:hAnsi="Times New Roman" w:cs="Times New Roman"/>
          <w:sz w:val="28"/>
          <w:szCs w:val="28"/>
        </w:rPr>
        <w:t>От имени заявителя могут выступать лица, уполномоченные действовать в силу закона или на основании доверенности, оформленной в соответствии с законодательством Российской Федерации, либо акта уполномоченного на то государственного органа или органа местного самоуправления.</w:t>
      </w:r>
    </w:p>
    <w:p w14:paraId="3F7C7227" w14:textId="77777777" w:rsidR="000047CE" w:rsidRPr="000047CE" w:rsidRDefault="000047CE" w:rsidP="000047C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14:paraId="24342693" w14:textId="77777777" w:rsidR="000047CE" w:rsidRPr="000047CE" w:rsidRDefault="000047CE" w:rsidP="000047CE">
      <w:pPr>
        <w:pStyle w:val="ConsPlusNormal"/>
        <w:tabs>
          <w:tab w:val="center" w:pos="4677"/>
        </w:tabs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0047CE">
        <w:rPr>
          <w:rFonts w:ascii="Times New Roman" w:hAnsi="Times New Roman" w:cs="Times New Roman"/>
          <w:b/>
          <w:sz w:val="28"/>
          <w:szCs w:val="28"/>
        </w:rPr>
        <w:t>Требования к порядку информирования о предоставлении муниципальной услуги</w:t>
      </w:r>
    </w:p>
    <w:p w14:paraId="7FB89829" w14:textId="77777777" w:rsidR="000047CE" w:rsidRPr="000047CE" w:rsidRDefault="000047CE" w:rsidP="000047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B25707" w14:textId="77777777" w:rsidR="000047CE" w:rsidRPr="000047CE" w:rsidRDefault="000047CE" w:rsidP="000047CE">
      <w:pPr>
        <w:pStyle w:val="ConsPlusNormal"/>
        <w:tabs>
          <w:tab w:val="center" w:pos="4677"/>
        </w:tabs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047CE">
        <w:rPr>
          <w:rFonts w:ascii="Times New Roman" w:hAnsi="Times New Roman" w:cs="Times New Roman"/>
          <w:sz w:val="28"/>
          <w:szCs w:val="28"/>
        </w:rPr>
        <w:t>1.3.  Информирование заявителя о предоставлении муниципальной услуги осуществляется:</w:t>
      </w:r>
    </w:p>
    <w:p w14:paraId="3FC18461" w14:textId="77777777" w:rsidR="000047CE" w:rsidRPr="000047CE" w:rsidRDefault="000047CE" w:rsidP="000047CE">
      <w:pPr>
        <w:pStyle w:val="ConsPlusNormal"/>
        <w:tabs>
          <w:tab w:val="center" w:pos="4677"/>
        </w:tabs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047CE">
        <w:rPr>
          <w:rFonts w:ascii="Times New Roman" w:hAnsi="Times New Roman" w:cs="Times New Roman"/>
          <w:sz w:val="28"/>
          <w:szCs w:val="28"/>
        </w:rPr>
        <w:lastRenderedPageBreak/>
        <w:t>1.3.1. Лично;</w:t>
      </w:r>
    </w:p>
    <w:p w14:paraId="7E005919" w14:textId="77777777" w:rsidR="000047CE" w:rsidRPr="000047CE" w:rsidRDefault="000047CE" w:rsidP="000047CE">
      <w:pPr>
        <w:pStyle w:val="ConsPlusNormal"/>
        <w:tabs>
          <w:tab w:val="center" w:pos="4677"/>
        </w:tabs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047CE">
        <w:rPr>
          <w:rFonts w:ascii="Times New Roman" w:hAnsi="Times New Roman" w:cs="Times New Roman"/>
          <w:sz w:val="28"/>
          <w:szCs w:val="28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14:paraId="6E670871" w14:textId="77777777" w:rsidR="000047CE" w:rsidRPr="000047CE" w:rsidRDefault="000047CE" w:rsidP="000047CE">
      <w:pPr>
        <w:pStyle w:val="a1"/>
        <w:widowControl w:val="0"/>
        <w:numPr>
          <w:ilvl w:val="2"/>
          <w:numId w:val="5"/>
        </w:numPr>
        <w:spacing w:after="47" w:line="260" w:lineRule="exact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Посредством использования телефонной, почтовой связи, а также</w:t>
      </w:r>
    </w:p>
    <w:p w14:paraId="01BBDAB4" w14:textId="77777777" w:rsidR="000047CE" w:rsidRPr="000047CE" w:rsidRDefault="000047CE" w:rsidP="000047CE">
      <w:pPr>
        <w:pStyle w:val="a1"/>
        <w:spacing w:line="260" w:lineRule="exact"/>
        <w:ind w:left="80" w:right="232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электронной почты;</w:t>
      </w:r>
    </w:p>
    <w:p w14:paraId="1EC1E46A" w14:textId="77777777" w:rsidR="000047CE" w:rsidRPr="000047CE" w:rsidRDefault="000047CE" w:rsidP="000047CE">
      <w:pPr>
        <w:pStyle w:val="a1"/>
        <w:widowControl w:val="0"/>
        <w:numPr>
          <w:ilvl w:val="2"/>
          <w:numId w:val="5"/>
        </w:numPr>
        <w:tabs>
          <w:tab w:val="clear" w:pos="1428"/>
          <w:tab w:val="num" w:pos="0"/>
        </w:tabs>
        <w:spacing w:line="322" w:lineRule="exact"/>
        <w:ind w:left="0" w:right="-5" w:firstLine="72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sz w:val="28"/>
          <w:szCs w:val="28"/>
        </w:rPr>
        <w:t>Посредством размещения информации на официальном сайте Администрации в информационно-телекоммуникационной сети «Интернет»</w:t>
      </w:r>
      <w:r w:rsidRPr="000047CE">
        <w:rPr>
          <w:rFonts w:ascii="Times New Roman" w:hAnsi="Times New Roman"/>
          <w:sz w:val="28"/>
          <w:szCs w:val="28"/>
          <w:lang w:val="ru-RU"/>
        </w:rPr>
        <w:t xml:space="preserve">                      </w:t>
      </w:r>
      <w:hyperlink r:id="rId11" w:history="1">
        <w:r w:rsidRPr="000047CE">
          <w:rPr>
            <w:rStyle w:val="af1"/>
            <w:rFonts w:ascii="Times New Roman" w:hAnsi="Times New Roman"/>
            <w:color w:val="auto"/>
            <w:sz w:val="28"/>
            <w:szCs w:val="28"/>
            <w:lang w:val="ru-RU"/>
          </w:rPr>
          <w:t>http://poleologovsky.bessonovka.pnzreg.ru/</w:t>
        </w:r>
      </w:hyperlink>
      <w:r w:rsidRPr="000047C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047CE">
        <w:rPr>
          <w:rStyle w:val="102"/>
          <w:rFonts w:ascii="Times New Roman" w:eastAsiaTheme="minorEastAsia" w:hAnsi="Times New Roman"/>
          <w:i w:val="0"/>
          <w:iCs w:val="0"/>
          <w:sz w:val="28"/>
          <w:szCs w:val="28"/>
        </w:rPr>
        <w:t>(далее – официальный</w:t>
      </w:r>
      <w:r w:rsidRPr="000047C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047CE">
        <w:rPr>
          <w:rFonts w:ascii="Times New Roman" w:hAnsi="Times New Roman"/>
          <w:sz w:val="28"/>
          <w:szCs w:val="28"/>
        </w:rPr>
        <w:t xml:space="preserve">сайт Администрации), в федеральной государственной информационной системе «Единый портал государственных и муниципальных услуг (функций)» </w:t>
      </w:r>
      <w:r w:rsidRPr="000047CE">
        <w:rPr>
          <w:rFonts w:ascii="Times New Roman" w:hAnsi="Times New Roman"/>
          <w:sz w:val="28"/>
          <w:szCs w:val="28"/>
          <w:lang w:val="ru-RU" w:eastAsia="en-US"/>
        </w:rPr>
        <w:t>(</w:t>
      </w:r>
      <w:hyperlink r:id="rId12" w:history="1">
        <w:r w:rsidRPr="000047CE">
          <w:rPr>
            <w:rStyle w:val="af1"/>
            <w:rFonts w:ascii="Times New Roman" w:hAnsi="Times New Roman"/>
            <w:color w:val="auto"/>
            <w:sz w:val="28"/>
            <w:szCs w:val="28"/>
            <w:lang w:val="en-US" w:eastAsia="en-US"/>
          </w:rPr>
          <w:t>www</w:t>
        </w:r>
        <w:r w:rsidRPr="000047CE">
          <w:rPr>
            <w:rStyle w:val="af1"/>
            <w:rFonts w:ascii="Times New Roman" w:hAnsi="Times New Roman"/>
            <w:color w:val="auto"/>
            <w:sz w:val="28"/>
            <w:szCs w:val="28"/>
            <w:lang w:val="ru-RU" w:eastAsia="en-US"/>
          </w:rPr>
          <w:t>.</w:t>
        </w:r>
        <w:proofErr w:type="spellStart"/>
        <w:r w:rsidRPr="000047CE">
          <w:rPr>
            <w:rStyle w:val="af1"/>
            <w:rFonts w:ascii="Times New Roman" w:hAnsi="Times New Roman"/>
            <w:color w:val="auto"/>
            <w:sz w:val="28"/>
            <w:szCs w:val="28"/>
            <w:lang w:val="en-US" w:eastAsia="en-US"/>
          </w:rPr>
          <w:t>gosuslugi</w:t>
        </w:r>
        <w:proofErr w:type="spellEnd"/>
        <w:r w:rsidRPr="000047CE">
          <w:rPr>
            <w:rStyle w:val="af1"/>
            <w:rFonts w:ascii="Times New Roman" w:hAnsi="Times New Roman"/>
            <w:color w:val="auto"/>
            <w:sz w:val="28"/>
            <w:szCs w:val="28"/>
            <w:lang w:val="ru-RU" w:eastAsia="en-US"/>
          </w:rPr>
          <w:t>.</w:t>
        </w:r>
        <w:proofErr w:type="spellStart"/>
        <w:r w:rsidRPr="000047CE">
          <w:rPr>
            <w:rStyle w:val="af1"/>
            <w:rFonts w:ascii="Times New Roman" w:hAnsi="Times New Roman"/>
            <w:color w:val="auto"/>
            <w:sz w:val="28"/>
            <w:szCs w:val="28"/>
            <w:lang w:val="en-US" w:eastAsia="en-US"/>
          </w:rPr>
          <w:t>ru</w:t>
        </w:r>
        <w:proofErr w:type="spellEnd"/>
      </w:hyperlink>
      <w:r w:rsidRPr="000047CE">
        <w:rPr>
          <w:rFonts w:ascii="Times New Roman" w:hAnsi="Times New Roman"/>
          <w:sz w:val="28"/>
          <w:szCs w:val="28"/>
          <w:lang w:val="ru-RU" w:eastAsia="en-US"/>
        </w:rPr>
        <w:t xml:space="preserve">) </w:t>
      </w:r>
      <w:r w:rsidRPr="000047CE">
        <w:rPr>
          <w:rFonts w:ascii="Times New Roman" w:hAnsi="Times New Roman"/>
          <w:sz w:val="28"/>
          <w:szCs w:val="28"/>
        </w:rPr>
        <w:t xml:space="preserve">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</w:t>
      </w:r>
      <w:r w:rsidRPr="000047CE">
        <w:rPr>
          <w:rFonts w:ascii="Times New Roman" w:hAnsi="Times New Roman"/>
          <w:sz w:val="28"/>
          <w:szCs w:val="28"/>
          <w:lang w:val="ru-RU" w:eastAsia="en-US"/>
        </w:rPr>
        <w:t>(</w:t>
      </w:r>
      <w:proofErr w:type="spellStart"/>
      <w:r w:rsidRPr="000047CE">
        <w:rPr>
          <w:rFonts w:ascii="Times New Roman" w:hAnsi="Times New Roman"/>
          <w:sz w:val="28"/>
          <w:szCs w:val="28"/>
          <w:lang w:val="en-US" w:eastAsia="en-US"/>
        </w:rPr>
        <w:t>gosuslugi</w:t>
      </w:r>
      <w:proofErr w:type="spellEnd"/>
      <w:r w:rsidRPr="000047CE">
        <w:rPr>
          <w:rFonts w:ascii="Times New Roman" w:hAnsi="Times New Roman"/>
          <w:sz w:val="28"/>
          <w:szCs w:val="28"/>
          <w:lang w:val="ru-RU" w:eastAsia="en-US"/>
        </w:rPr>
        <w:t>.</w:t>
      </w:r>
      <w:proofErr w:type="spellStart"/>
      <w:r w:rsidRPr="000047CE">
        <w:rPr>
          <w:rFonts w:ascii="Times New Roman" w:hAnsi="Times New Roman"/>
          <w:sz w:val="28"/>
          <w:szCs w:val="28"/>
          <w:lang w:val="en-US" w:eastAsia="en-US"/>
        </w:rPr>
        <w:t>pnzreg</w:t>
      </w:r>
      <w:proofErr w:type="spellEnd"/>
      <w:r w:rsidRPr="000047CE">
        <w:rPr>
          <w:rFonts w:ascii="Times New Roman" w:hAnsi="Times New Roman"/>
          <w:sz w:val="28"/>
          <w:szCs w:val="28"/>
          <w:lang w:val="ru-RU" w:eastAsia="en-US"/>
        </w:rPr>
        <w:t>.</w:t>
      </w:r>
      <w:proofErr w:type="spellStart"/>
      <w:r w:rsidRPr="000047CE">
        <w:rPr>
          <w:rFonts w:ascii="Times New Roman" w:hAnsi="Times New Roman"/>
          <w:sz w:val="28"/>
          <w:szCs w:val="28"/>
          <w:lang w:val="en-US" w:eastAsia="en-US"/>
        </w:rPr>
        <w:t>ru</w:t>
      </w:r>
      <w:proofErr w:type="spellEnd"/>
      <w:r w:rsidRPr="000047CE">
        <w:rPr>
          <w:rFonts w:ascii="Times New Roman" w:hAnsi="Times New Roman"/>
          <w:sz w:val="28"/>
          <w:szCs w:val="28"/>
          <w:lang w:val="ru-RU" w:eastAsia="en-US"/>
        </w:rPr>
        <w:t xml:space="preserve">) </w:t>
      </w:r>
      <w:r w:rsidRPr="000047CE">
        <w:rPr>
          <w:rFonts w:ascii="Times New Roman" w:hAnsi="Times New Roman"/>
          <w:sz w:val="28"/>
          <w:szCs w:val="28"/>
        </w:rPr>
        <w:t>(далее - Региональный портал);</w:t>
      </w:r>
    </w:p>
    <w:p w14:paraId="0F6472C1" w14:textId="77777777" w:rsidR="000047CE" w:rsidRPr="000047CE" w:rsidRDefault="000047CE" w:rsidP="000047CE">
      <w:pPr>
        <w:pStyle w:val="a1"/>
        <w:spacing w:line="331" w:lineRule="exact"/>
        <w:ind w:left="80" w:right="80" w:firstLine="58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 xml:space="preserve">1.3.5. </w:t>
      </w:r>
      <w:r w:rsidRPr="000047CE">
        <w:rPr>
          <w:rFonts w:ascii="Times New Roman" w:hAnsi="Times New Roman"/>
          <w:color w:val="000000"/>
          <w:sz w:val="28"/>
          <w:szCs w:val="28"/>
        </w:rPr>
        <w:t>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14:paraId="1B932218" w14:textId="77777777" w:rsidR="000047CE" w:rsidRPr="000047CE" w:rsidRDefault="000047CE" w:rsidP="000047CE">
      <w:pPr>
        <w:pStyle w:val="a1"/>
        <w:spacing w:line="331" w:lineRule="exact"/>
        <w:ind w:firstLine="567"/>
        <w:rPr>
          <w:rFonts w:ascii="Times New Roman" w:hAnsi="Times New Roman"/>
          <w:sz w:val="28"/>
          <w:szCs w:val="28"/>
          <w:lang w:val="ru-RU"/>
        </w:rPr>
      </w:pPr>
      <w:r w:rsidRPr="000047CE">
        <w:rPr>
          <w:rFonts w:ascii="Times New Roman" w:hAnsi="Times New Roman"/>
          <w:sz w:val="28"/>
          <w:szCs w:val="28"/>
          <w:lang w:val="ru-RU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14:paraId="768FAD3C" w14:textId="77777777" w:rsidR="000047CE" w:rsidRPr="000047CE" w:rsidRDefault="000047CE" w:rsidP="000047CE">
      <w:pPr>
        <w:pStyle w:val="a1"/>
        <w:widowControl w:val="0"/>
        <w:numPr>
          <w:ilvl w:val="0"/>
          <w:numId w:val="22"/>
        </w:numPr>
        <w:tabs>
          <w:tab w:val="clear" w:pos="567"/>
          <w:tab w:val="num" w:pos="0"/>
          <w:tab w:val="left" w:pos="1080"/>
        </w:tabs>
        <w:spacing w:line="240" w:lineRule="auto"/>
        <w:ind w:left="0" w:firstLine="54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sz w:val="28"/>
          <w:szCs w:val="28"/>
        </w:rPr>
        <w:t>при личном обращении заявителя;</w:t>
      </w:r>
    </w:p>
    <w:p w14:paraId="00F5D1AF" w14:textId="77777777" w:rsidR="000047CE" w:rsidRPr="000047CE" w:rsidRDefault="000047CE" w:rsidP="000047CE">
      <w:pPr>
        <w:pStyle w:val="a1"/>
        <w:widowControl w:val="0"/>
        <w:numPr>
          <w:ilvl w:val="0"/>
          <w:numId w:val="22"/>
        </w:numPr>
        <w:tabs>
          <w:tab w:val="clear" w:pos="567"/>
          <w:tab w:val="num" w:pos="0"/>
          <w:tab w:val="left" w:pos="1080"/>
        </w:tabs>
        <w:spacing w:line="331" w:lineRule="exact"/>
        <w:ind w:left="0" w:firstLine="540"/>
        <w:rPr>
          <w:rFonts w:ascii="Times New Roman" w:hAnsi="Times New Roman"/>
          <w:sz w:val="28"/>
          <w:szCs w:val="28"/>
          <w:lang w:val="ru-RU"/>
        </w:rPr>
      </w:pPr>
      <w:r w:rsidRPr="000047CE">
        <w:rPr>
          <w:rFonts w:ascii="Times New Roman" w:hAnsi="Times New Roman"/>
          <w:sz w:val="28"/>
          <w:szCs w:val="28"/>
          <w:lang w:val="ru-RU"/>
        </w:rPr>
        <w:t>при поступлении обращений в письменной форме или в форме электронного документа, ответ на которые направляется в адрес заявителя в срок, не превышающий двух рабочих дней со дня регистрации обращения;</w:t>
      </w:r>
    </w:p>
    <w:p w14:paraId="7179D5DA" w14:textId="77777777" w:rsidR="000047CE" w:rsidRPr="000047CE" w:rsidRDefault="000047CE" w:rsidP="000047CE">
      <w:pPr>
        <w:pStyle w:val="a1"/>
        <w:widowControl w:val="0"/>
        <w:numPr>
          <w:ilvl w:val="0"/>
          <w:numId w:val="22"/>
        </w:numPr>
        <w:tabs>
          <w:tab w:val="clear" w:pos="567"/>
          <w:tab w:val="num" w:pos="0"/>
          <w:tab w:val="left" w:pos="1080"/>
        </w:tabs>
        <w:spacing w:line="240" w:lineRule="auto"/>
        <w:ind w:left="0" w:firstLine="540"/>
        <w:rPr>
          <w:rFonts w:ascii="Times New Roman" w:hAnsi="Times New Roman"/>
          <w:sz w:val="28"/>
          <w:szCs w:val="28"/>
          <w:lang w:val="ru-RU"/>
        </w:rPr>
      </w:pPr>
      <w:r w:rsidRPr="000047CE">
        <w:rPr>
          <w:rFonts w:ascii="Times New Roman" w:hAnsi="Times New Roman"/>
          <w:sz w:val="28"/>
          <w:szCs w:val="28"/>
        </w:rPr>
        <w:t>по телефону.</w:t>
      </w:r>
    </w:p>
    <w:p w14:paraId="6A0DFDA3" w14:textId="77777777" w:rsidR="000047CE" w:rsidRPr="000047CE" w:rsidRDefault="000047CE" w:rsidP="000047CE">
      <w:pPr>
        <w:pStyle w:val="a1"/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sz w:val="28"/>
          <w:szCs w:val="28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 w14:paraId="35C83BBE" w14:textId="77777777" w:rsidR="000047CE" w:rsidRPr="000047CE" w:rsidRDefault="000047CE" w:rsidP="000047CE">
      <w:pPr>
        <w:pStyle w:val="a1"/>
        <w:spacing w:line="326" w:lineRule="exact"/>
        <w:ind w:firstLine="567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sz w:val="28"/>
          <w:szCs w:val="28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14:paraId="5DA8C695" w14:textId="77777777" w:rsidR="000047CE" w:rsidRPr="000047CE" w:rsidRDefault="000047CE" w:rsidP="000047CE">
      <w:pPr>
        <w:pStyle w:val="a1"/>
        <w:spacing w:line="326" w:lineRule="exact"/>
        <w:ind w:firstLine="567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sz w:val="28"/>
          <w:szCs w:val="28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14:paraId="2ED724D0" w14:textId="77777777" w:rsidR="000047CE" w:rsidRPr="000047CE" w:rsidRDefault="000047CE" w:rsidP="000047CE">
      <w:pPr>
        <w:pStyle w:val="a1"/>
        <w:spacing w:line="336" w:lineRule="exact"/>
        <w:ind w:firstLine="567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sz w:val="28"/>
          <w:szCs w:val="28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достоинства.</w:t>
      </w:r>
    </w:p>
    <w:p w14:paraId="0EABFB82" w14:textId="77777777" w:rsidR="000047CE" w:rsidRPr="000047CE" w:rsidRDefault="000047CE" w:rsidP="000047CE">
      <w:pPr>
        <w:pStyle w:val="a1"/>
        <w:tabs>
          <w:tab w:val="left" w:pos="967"/>
        </w:tabs>
        <w:spacing w:line="322" w:lineRule="exact"/>
        <w:ind w:firstLine="567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sz w:val="28"/>
          <w:szCs w:val="28"/>
          <w:lang w:val="ru-RU"/>
        </w:rPr>
        <w:lastRenderedPageBreak/>
        <w:t>З</w:t>
      </w:r>
      <w:proofErr w:type="spellStart"/>
      <w:r w:rsidRPr="000047CE">
        <w:rPr>
          <w:rFonts w:ascii="Times New Roman" w:hAnsi="Times New Roman"/>
          <w:sz w:val="28"/>
          <w:szCs w:val="28"/>
        </w:rPr>
        <w:t>аявитель</w:t>
      </w:r>
      <w:proofErr w:type="spellEnd"/>
      <w:r w:rsidRPr="000047CE">
        <w:rPr>
          <w:rFonts w:ascii="Times New Roman" w:hAnsi="Times New Roman"/>
          <w:sz w:val="28"/>
          <w:szCs w:val="28"/>
        </w:rPr>
        <w:t xml:space="preserve"> имеет право на получение информации о предоставлении муниципальной услуги посредством Единого портала и Регионального портала.</w:t>
      </w:r>
    </w:p>
    <w:p w14:paraId="76DC69B0" w14:textId="77777777" w:rsidR="000047CE" w:rsidRPr="000047CE" w:rsidRDefault="000047CE" w:rsidP="000047CE">
      <w:pPr>
        <w:pStyle w:val="a1"/>
        <w:spacing w:line="322" w:lineRule="exact"/>
        <w:ind w:left="40" w:right="40" w:firstLine="58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 xml:space="preserve">1.5. </w:t>
      </w:r>
      <w:r w:rsidRPr="000047CE">
        <w:rPr>
          <w:rFonts w:ascii="Times New Roman" w:hAnsi="Times New Roman"/>
          <w:color w:val="000000"/>
          <w:sz w:val="28"/>
          <w:szCs w:val="28"/>
        </w:rPr>
        <w:t>Информация по вопросам предоставления муниципальной услуги включает в себя следующие сведения:</w:t>
      </w:r>
    </w:p>
    <w:p w14:paraId="00CF7F60" w14:textId="77777777" w:rsidR="000047CE" w:rsidRPr="000047CE" w:rsidRDefault="000047CE" w:rsidP="000047CE">
      <w:pPr>
        <w:pStyle w:val="a1"/>
        <w:widowControl w:val="0"/>
        <w:numPr>
          <w:ilvl w:val="0"/>
          <w:numId w:val="6"/>
        </w:numPr>
        <w:tabs>
          <w:tab w:val="left" w:pos="1440"/>
        </w:tabs>
        <w:spacing w:line="322" w:lineRule="exact"/>
        <w:ind w:left="0" w:right="40" w:firstLine="72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 xml:space="preserve">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14:paraId="335631DC" w14:textId="77777777" w:rsidR="000047CE" w:rsidRPr="000047CE" w:rsidRDefault="000047CE" w:rsidP="000047CE">
      <w:pPr>
        <w:pStyle w:val="a1"/>
        <w:widowControl w:val="0"/>
        <w:numPr>
          <w:ilvl w:val="0"/>
          <w:numId w:val="6"/>
        </w:numPr>
        <w:tabs>
          <w:tab w:val="left" w:pos="1440"/>
        </w:tabs>
        <w:spacing w:line="322" w:lineRule="exact"/>
        <w:ind w:left="0" w:firstLine="72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 xml:space="preserve"> круг заявителей, которым предоставляется муниципальная услуга;</w:t>
      </w:r>
    </w:p>
    <w:p w14:paraId="0CC3904E" w14:textId="77777777" w:rsidR="000047CE" w:rsidRPr="000047CE" w:rsidRDefault="000047CE" w:rsidP="000047CE">
      <w:pPr>
        <w:pStyle w:val="a1"/>
        <w:widowControl w:val="0"/>
        <w:numPr>
          <w:ilvl w:val="0"/>
          <w:numId w:val="6"/>
        </w:numPr>
        <w:tabs>
          <w:tab w:val="left" w:pos="1440"/>
        </w:tabs>
        <w:spacing w:line="322" w:lineRule="exact"/>
        <w:ind w:left="0" w:right="40" w:firstLine="72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 xml:space="preserve"> перечень документов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14:paraId="4583B4F9" w14:textId="77777777" w:rsidR="000047CE" w:rsidRPr="000047CE" w:rsidRDefault="000047CE" w:rsidP="000047CE">
      <w:pPr>
        <w:pStyle w:val="a1"/>
        <w:widowControl w:val="0"/>
        <w:numPr>
          <w:ilvl w:val="0"/>
          <w:numId w:val="6"/>
        </w:numPr>
        <w:tabs>
          <w:tab w:val="left" w:pos="1440"/>
        </w:tabs>
        <w:spacing w:line="322" w:lineRule="exact"/>
        <w:ind w:left="0" w:firstLine="72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 xml:space="preserve"> срок предоставления муниципальной услуги;</w:t>
      </w:r>
    </w:p>
    <w:p w14:paraId="68C2923A" w14:textId="77777777" w:rsidR="000047CE" w:rsidRPr="000047CE" w:rsidRDefault="000047CE" w:rsidP="000047CE">
      <w:pPr>
        <w:pStyle w:val="a1"/>
        <w:widowControl w:val="0"/>
        <w:numPr>
          <w:ilvl w:val="0"/>
          <w:numId w:val="6"/>
        </w:numPr>
        <w:tabs>
          <w:tab w:val="left" w:pos="1440"/>
        </w:tabs>
        <w:spacing w:line="322" w:lineRule="exact"/>
        <w:ind w:left="0" w:right="40" w:firstLine="72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 xml:space="preserve"> порядок и способы подачи документов, представляемых заявителем для получения муниципальной услуги;</w:t>
      </w:r>
    </w:p>
    <w:p w14:paraId="0B70B475" w14:textId="77777777" w:rsidR="000047CE" w:rsidRPr="000047CE" w:rsidRDefault="000047CE" w:rsidP="000047CE">
      <w:pPr>
        <w:pStyle w:val="a1"/>
        <w:widowControl w:val="0"/>
        <w:numPr>
          <w:ilvl w:val="0"/>
          <w:numId w:val="6"/>
        </w:numPr>
        <w:tabs>
          <w:tab w:val="left" w:pos="1440"/>
        </w:tabs>
        <w:spacing w:line="322" w:lineRule="exact"/>
        <w:ind w:left="0" w:right="40" w:firstLine="72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 xml:space="preserve">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 </w:t>
      </w:r>
      <w:r w:rsidRPr="000047CE">
        <w:rPr>
          <w:rStyle w:val="1f1"/>
          <w:i w:val="0"/>
          <w:sz w:val="28"/>
          <w:szCs w:val="28"/>
          <w:lang w:val="ru-RU"/>
        </w:rPr>
        <w:t>администрации Полеологовского  сельсовета Бессоновского района Пензенской области,</w:t>
      </w:r>
    </w:p>
    <w:p w14:paraId="7DC7A9DE" w14:textId="77777777" w:rsidR="000047CE" w:rsidRPr="000047CE" w:rsidRDefault="000047CE" w:rsidP="000047CE">
      <w:pPr>
        <w:pStyle w:val="a1"/>
        <w:widowControl w:val="0"/>
        <w:numPr>
          <w:ilvl w:val="0"/>
          <w:numId w:val="6"/>
        </w:numPr>
        <w:tabs>
          <w:tab w:val="left" w:pos="1440"/>
        </w:tabs>
        <w:spacing w:line="322" w:lineRule="exact"/>
        <w:ind w:left="0" w:right="40" w:firstLine="72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 xml:space="preserve">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14:paraId="6FCCA0C8" w14:textId="77777777" w:rsidR="000047CE" w:rsidRPr="000047CE" w:rsidRDefault="000047CE" w:rsidP="000047CE">
      <w:pPr>
        <w:pStyle w:val="a1"/>
        <w:widowControl w:val="0"/>
        <w:numPr>
          <w:ilvl w:val="0"/>
          <w:numId w:val="6"/>
        </w:numPr>
        <w:tabs>
          <w:tab w:val="left" w:pos="1440"/>
        </w:tabs>
        <w:spacing w:line="322" w:lineRule="exact"/>
        <w:ind w:left="0" w:right="40" w:firstLine="72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 xml:space="preserve">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14:paraId="184111AB" w14:textId="77777777" w:rsidR="000047CE" w:rsidRPr="000047CE" w:rsidRDefault="000047CE" w:rsidP="000047CE">
      <w:pPr>
        <w:pStyle w:val="a1"/>
        <w:widowControl w:val="0"/>
        <w:numPr>
          <w:ilvl w:val="0"/>
          <w:numId w:val="6"/>
        </w:numPr>
        <w:tabs>
          <w:tab w:val="left" w:pos="1440"/>
        </w:tabs>
        <w:spacing w:line="322" w:lineRule="exact"/>
        <w:ind w:left="0" w:right="40" w:firstLine="72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 xml:space="preserve">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14:paraId="134F8E16" w14:textId="77777777" w:rsidR="000047CE" w:rsidRPr="000047CE" w:rsidRDefault="000047CE" w:rsidP="000047CE">
      <w:pPr>
        <w:pStyle w:val="a1"/>
        <w:widowControl w:val="0"/>
        <w:numPr>
          <w:ilvl w:val="0"/>
          <w:numId w:val="6"/>
        </w:numPr>
        <w:tabs>
          <w:tab w:val="left" w:pos="1440"/>
        </w:tabs>
        <w:spacing w:line="322" w:lineRule="exact"/>
        <w:ind w:left="0" w:right="40" w:firstLine="72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 xml:space="preserve"> сведения о месте нахождения, графике работы, телефонах, адресе официального сайта Администрации, а также электронной почты;</w:t>
      </w:r>
    </w:p>
    <w:p w14:paraId="6E0AA7F9" w14:textId="77777777" w:rsidR="000047CE" w:rsidRPr="000047CE" w:rsidRDefault="000047CE" w:rsidP="000047CE">
      <w:pPr>
        <w:pStyle w:val="a1"/>
        <w:widowControl w:val="0"/>
        <w:numPr>
          <w:ilvl w:val="0"/>
          <w:numId w:val="6"/>
        </w:numPr>
        <w:tabs>
          <w:tab w:val="left" w:pos="1440"/>
        </w:tabs>
        <w:spacing w:line="322" w:lineRule="exact"/>
        <w:ind w:left="0" w:right="40" w:firstLine="72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 xml:space="preserve">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14:paraId="29DAEE53" w14:textId="77777777" w:rsidR="000047CE" w:rsidRPr="000047CE" w:rsidRDefault="000047CE" w:rsidP="000047CE">
      <w:pPr>
        <w:pStyle w:val="a1"/>
        <w:widowControl w:val="0"/>
        <w:numPr>
          <w:ilvl w:val="0"/>
          <w:numId w:val="6"/>
        </w:numPr>
        <w:tabs>
          <w:tab w:val="left" w:pos="1440"/>
        </w:tabs>
        <w:spacing w:line="322" w:lineRule="exact"/>
        <w:ind w:left="0" w:right="40" w:firstLine="72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 xml:space="preserve">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14:paraId="4EF5AB29" w14:textId="77777777" w:rsidR="000047CE" w:rsidRPr="000047CE" w:rsidRDefault="000047CE" w:rsidP="000047CE">
      <w:pPr>
        <w:pStyle w:val="a1"/>
        <w:tabs>
          <w:tab w:val="left" w:pos="1440"/>
        </w:tabs>
        <w:spacing w:line="326" w:lineRule="exact"/>
        <w:ind w:right="15" w:firstLine="62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sz w:val="28"/>
          <w:szCs w:val="28"/>
        </w:rPr>
        <w:t>1.6.  На Едином портале, Региональном портале, официальном сайте</w:t>
      </w:r>
      <w:r w:rsidRPr="000047CE">
        <w:rPr>
          <w:rFonts w:ascii="Times New Roman" w:hAnsi="Times New Roman"/>
          <w:sz w:val="28"/>
          <w:szCs w:val="28"/>
          <w:lang w:val="ru-RU"/>
        </w:rPr>
        <w:t xml:space="preserve"> А</w:t>
      </w:r>
      <w:proofErr w:type="spellStart"/>
      <w:r w:rsidRPr="000047CE">
        <w:rPr>
          <w:rFonts w:ascii="Times New Roman" w:hAnsi="Times New Roman"/>
          <w:sz w:val="28"/>
          <w:szCs w:val="28"/>
        </w:rPr>
        <w:t>дминистрации</w:t>
      </w:r>
      <w:proofErr w:type="spellEnd"/>
      <w:r w:rsidRPr="000047CE">
        <w:rPr>
          <w:rFonts w:ascii="Times New Roman" w:hAnsi="Times New Roman"/>
          <w:sz w:val="28"/>
          <w:szCs w:val="28"/>
        </w:rPr>
        <w:t xml:space="preserve"> размещается информация по вопросам предоставления </w:t>
      </w:r>
      <w:r w:rsidRPr="000047CE">
        <w:rPr>
          <w:rFonts w:ascii="Times New Roman" w:hAnsi="Times New Roman"/>
          <w:sz w:val="28"/>
          <w:szCs w:val="28"/>
        </w:rPr>
        <w:lastRenderedPageBreak/>
        <w:t>муниципальной услуги, включающая в себя сведения согласно пункту 1.5</w:t>
      </w:r>
      <w:r w:rsidRPr="000047C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047CE">
        <w:rPr>
          <w:rStyle w:val="62"/>
          <w:rFonts w:ascii="Times New Roman" w:hAnsi="Times New Roman"/>
          <w:b w:val="0"/>
          <w:bCs w:val="0"/>
          <w:color w:val="000000"/>
          <w:sz w:val="28"/>
          <w:szCs w:val="28"/>
        </w:rPr>
        <w:t>Административного регламента.</w:t>
      </w:r>
    </w:p>
    <w:p w14:paraId="41B428E6" w14:textId="77777777" w:rsidR="000047CE" w:rsidRPr="000047CE" w:rsidRDefault="000047CE" w:rsidP="000047CE">
      <w:pPr>
        <w:pStyle w:val="a1"/>
        <w:widowControl w:val="0"/>
        <w:numPr>
          <w:ilvl w:val="1"/>
          <w:numId w:val="7"/>
        </w:numPr>
        <w:tabs>
          <w:tab w:val="clear" w:pos="1340"/>
          <w:tab w:val="num" w:pos="0"/>
          <w:tab w:val="left" w:pos="1440"/>
        </w:tabs>
        <w:spacing w:after="62" w:line="260" w:lineRule="exact"/>
        <w:ind w:left="0" w:right="15" w:firstLine="72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Информация по вопросам предоставления муниципальной услуги</w:t>
      </w:r>
      <w:r w:rsidRPr="000047C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047CE">
        <w:rPr>
          <w:rFonts w:ascii="Times New Roman" w:hAnsi="Times New Roman"/>
          <w:color w:val="000000"/>
          <w:sz w:val="28"/>
          <w:szCs w:val="28"/>
        </w:rPr>
        <w:t>предоставляется заявителю бесплатно.</w:t>
      </w:r>
    </w:p>
    <w:p w14:paraId="3791D3B3" w14:textId="77777777" w:rsidR="000047CE" w:rsidRPr="000047CE" w:rsidRDefault="000047CE" w:rsidP="000047CE">
      <w:pPr>
        <w:pStyle w:val="a1"/>
        <w:widowControl w:val="0"/>
        <w:numPr>
          <w:ilvl w:val="1"/>
          <w:numId w:val="7"/>
        </w:numPr>
        <w:tabs>
          <w:tab w:val="clear" w:pos="1340"/>
          <w:tab w:val="num" w:pos="-180"/>
          <w:tab w:val="left" w:pos="1440"/>
        </w:tabs>
        <w:spacing w:line="322" w:lineRule="exact"/>
        <w:ind w:left="0" w:right="15" w:firstLine="72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</w:t>
      </w:r>
      <w:r w:rsidRPr="000047C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047CE">
        <w:rPr>
          <w:rFonts w:ascii="Times New Roman" w:hAnsi="Times New Roman"/>
          <w:color w:val="000000"/>
          <w:sz w:val="28"/>
          <w:szCs w:val="28"/>
        </w:rPr>
        <w:t>персональных данных.</w:t>
      </w:r>
    </w:p>
    <w:p w14:paraId="70735330" w14:textId="77777777" w:rsidR="000047CE" w:rsidRPr="000047CE" w:rsidRDefault="000047CE" w:rsidP="000047CE">
      <w:pPr>
        <w:pStyle w:val="ConsPlusNormal"/>
        <w:tabs>
          <w:tab w:val="left" w:pos="1440"/>
          <w:tab w:val="center" w:pos="4677"/>
        </w:tabs>
        <w:ind w:right="15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047CE">
        <w:rPr>
          <w:rFonts w:ascii="Times New Roman" w:hAnsi="Times New Roman" w:cs="Times New Roman"/>
          <w:sz w:val="28"/>
          <w:szCs w:val="28"/>
        </w:rPr>
        <w:t>1.9. Порядок, форма, место размещения и способы получения справочной информации.</w:t>
      </w:r>
    </w:p>
    <w:p w14:paraId="134B5E7D" w14:textId="77777777" w:rsidR="000047CE" w:rsidRPr="000047CE" w:rsidRDefault="000047CE" w:rsidP="000047CE">
      <w:pPr>
        <w:pStyle w:val="a1"/>
        <w:spacing w:line="336" w:lineRule="exact"/>
        <w:ind w:right="15" w:firstLine="58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14:paraId="4D74933D" w14:textId="77777777" w:rsidR="000047CE" w:rsidRPr="000047CE" w:rsidRDefault="000047CE" w:rsidP="000047CE">
      <w:pPr>
        <w:pStyle w:val="a1"/>
        <w:spacing w:line="240" w:lineRule="auto"/>
        <w:ind w:firstLine="58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14:paraId="0C415CFC" w14:textId="77777777" w:rsidR="000047CE" w:rsidRPr="000047CE" w:rsidRDefault="000047CE" w:rsidP="000047CE">
      <w:pPr>
        <w:pStyle w:val="a1"/>
        <w:spacing w:line="240" w:lineRule="auto"/>
        <w:ind w:firstLine="58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К справочной информации относится следующая информация:</w:t>
      </w:r>
    </w:p>
    <w:p w14:paraId="4298F083" w14:textId="77777777" w:rsidR="000047CE" w:rsidRPr="000047CE" w:rsidRDefault="000047CE" w:rsidP="000047CE">
      <w:pPr>
        <w:pStyle w:val="610"/>
        <w:numPr>
          <w:ilvl w:val="0"/>
          <w:numId w:val="8"/>
        </w:numPr>
        <w:shd w:val="clear" w:color="auto" w:fill="auto"/>
        <w:spacing w:before="0" w:line="240" w:lineRule="auto"/>
        <w:ind w:firstLine="580"/>
        <w:rPr>
          <w:rFonts w:ascii="Times New Roman" w:hAnsi="Times New Roman" w:cs="Times New Roman"/>
          <w:b w:val="0"/>
          <w:sz w:val="28"/>
          <w:szCs w:val="28"/>
        </w:rPr>
      </w:pPr>
      <w:r w:rsidRPr="000047CE">
        <w:rPr>
          <w:rStyle w:val="62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место нахождения и график работы Администрации и </w:t>
      </w:r>
      <w:r w:rsidRPr="000047CE">
        <w:rPr>
          <w:rStyle w:val="613pt"/>
          <w:b/>
          <w:bCs/>
          <w:color w:val="000000"/>
          <w:sz w:val="28"/>
          <w:szCs w:val="28"/>
        </w:rPr>
        <w:t>МФЦ;</w:t>
      </w:r>
    </w:p>
    <w:p w14:paraId="004F9794" w14:textId="77777777" w:rsidR="000047CE" w:rsidRPr="000047CE" w:rsidRDefault="000047CE" w:rsidP="000047CE">
      <w:pPr>
        <w:pStyle w:val="610"/>
        <w:numPr>
          <w:ilvl w:val="0"/>
          <w:numId w:val="8"/>
        </w:numPr>
        <w:shd w:val="clear" w:color="auto" w:fill="auto"/>
        <w:spacing w:before="0" w:line="240" w:lineRule="auto"/>
        <w:ind w:firstLine="580"/>
        <w:rPr>
          <w:rFonts w:ascii="Times New Roman" w:hAnsi="Times New Roman" w:cs="Times New Roman"/>
          <w:b w:val="0"/>
          <w:sz w:val="28"/>
          <w:szCs w:val="28"/>
        </w:rPr>
      </w:pPr>
      <w:r w:rsidRPr="000047CE">
        <w:rPr>
          <w:rStyle w:val="62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справочные телефоны Администрации и </w:t>
      </w:r>
      <w:r w:rsidRPr="000047CE">
        <w:rPr>
          <w:rStyle w:val="613pt"/>
          <w:b/>
          <w:bCs/>
          <w:color w:val="000000"/>
          <w:sz w:val="28"/>
          <w:szCs w:val="28"/>
        </w:rPr>
        <w:t xml:space="preserve">МФЦ, </w:t>
      </w:r>
      <w:r w:rsidRPr="000047CE">
        <w:rPr>
          <w:rStyle w:val="62"/>
          <w:rFonts w:ascii="Times New Roman" w:hAnsi="Times New Roman" w:cs="Times New Roman"/>
          <w:b/>
          <w:bCs/>
          <w:color w:val="000000"/>
          <w:sz w:val="28"/>
          <w:szCs w:val="28"/>
        </w:rPr>
        <w:t>в том числе номер телефона-автоинформатора (при наличии);</w:t>
      </w:r>
    </w:p>
    <w:p w14:paraId="0876AEE8" w14:textId="77777777" w:rsidR="000047CE" w:rsidRPr="000047CE" w:rsidRDefault="000047CE" w:rsidP="000047CE">
      <w:pPr>
        <w:pStyle w:val="a1"/>
        <w:widowControl w:val="0"/>
        <w:numPr>
          <w:ilvl w:val="0"/>
          <w:numId w:val="8"/>
        </w:numPr>
        <w:spacing w:line="240" w:lineRule="auto"/>
        <w:ind w:firstLine="58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 xml:space="preserve"> адреса официальных сайтов Администрации и МФЦ, адреса их</w:t>
      </w:r>
    </w:p>
    <w:p w14:paraId="4C20BF37" w14:textId="77777777" w:rsidR="000047CE" w:rsidRPr="000047CE" w:rsidRDefault="000047CE" w:rsidP="000047CE">
      <w:pPr>
        <w:pStyle w:val="a1"/>
        <w:spacing w:line="240" w:lineRule="auto"/>
        <w:jc w:val="left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электронной почты.</w:t>
      </w:r>
    </w:p>
    <w:p w14:paraId="1F548D65" w14:textId="77777777" w:rsidR="000047CE" w:rsidRPr="000047CE" w:rsidRDefault="000047CE" w:rsidP="000047CE">
      <w:pPr>
        <w:pStyle w:val="a1"/>
        <w:widowControl w:val="0"/>
        <w:numPr>
          <w:ilvl w:val="1"/>
          <w:numId w:val="23"/>
        </w:numPr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Справочная информация, предусмотренная пунктом 1.9 Административного регламента, размещается на информационных стендах</w:t>
      </w:r>
      <w:r w:rsidRPr="000047C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047CE">
        <w:rPr>
          <w:rFonts w:ascii="Times New Roman" w:hAnsi="Times New Roman"/>
          <w:color w:val="000000"/>
          <w:sz w:val="28"/>
          <w:szCs w:val="28"/>
        </w:rPr>
        <w:t xml:space="preserve"> Администрации, МФЦ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>,</w:t>
      </w:r>
      <w:r w:rsidRPr="000047CE">
        <w:rPr>
          <w:rFonts w:ascii="Times New Roman" w:hAnsi="Times New Roman"/>
          <w:color w:val="000000"/>
          <w:sz w:val="28"/>
          <w:szCs w:val="28"/>
        </w:rPr>
        <w:t xml:space="preserve"> на официальном сайте Администрации, МФЦ, на Едином портале, Региональном портале.</w:t>
      </w:r>
    </w:p>
    <w:p w14:paraId="09C11FE1" w14:textId="77777777" w:rsidR="000047CE" w:rsidRPr="000047CE" w:rsidRDefault="000047CE" w:rsidP="000047CE">
      <w:pPr>
        <w:pStyle w:val="a1"/>
        <w:widowControl w:val="0"/>
        <w:numPr>
          <w:ilvl w:val="1"/>
          <w:numId w:val="23"/>
        </w:numPr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14:paraId="50F0B974" w14:textId="77777777" w:rsidR="000047CE" w:rsidRPr="000047CE" w:rsidRDefault="000047CE" w:rsidP="000047CE">
      <w:pPr>
        <w:pStyle w:val="a1"/>
        <w:widowControl w:val="0"/>
        <w:numPr>
          <w:ilvl w:val="1"/>
          <w:numId w:val="23"/>
        </w:numPr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14:paraId="3E077241" w14:textId="77777777" w:rsidR="000047CE" w:rsidRPr="000047CE" w:rsidRDefault="000047CE" w:rsidP="000047CE">
      <w:pPr>
        <w:pStyle w:val="a1"/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14:paraId="3EB6FCA8" w14:textId="77777777" w:rsidR="000047CE" w:rsidRPr="000047CE" w:rsidRDefault="000047CE" w:rsidP="000047CE">
      <w:pPr>
        <w:pStyle w:val="a1"/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p w14:paraId="0D079918" w14:textId="77777777" w:rsidR="000047CE" w:rsidRPr="000047CE" w:rsidRDefault="000047CE" w:rsidP="000047CE">
      <w:pPr>
        <w:pStyle w:val="211"/>
        <w:keepNext/>
        <w:keepLines/>
        <w:shd w:val="clear" w:color="auto" w:fill="auto"/>
        <w:tabs>
          <w:tab w:val="left" w:pos="2824"/>
        </w:tabs>
        <w:spacing w:before="0" w:after="0" w:line="240" w:lineRule="auto"/>
        <w:ind w:left="36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bookmark1"/>
      <w:r w:rsidRPr="000047CE">
        <w:rPr>
          <w:rStyle w:val="28"/>
          <w:rFonts w:ascii="Times New Roman" w:hAnsi="Times New Roman" w:cs="Times New Roman"/>
          <w:bCs/>
          <w:color w:val="000000"/>
          <w:sz w:val="28"/>
          <w:szCs w:val="28"/>
        </w:rPr>
        <w:t>II. Стандарт предоставления муниципальной услуги</w:t>
      </w:r>
      <w:bookmarkEnd w:id="2"/>
    </w:p>
    <w:p w14:paraId="7788DBF2" w14:textId="77777777" w:rsidR="000047CE" w:rsidRPr="000047CE" w:rsidRDefault="000047CE" w:rsidP="000047CE">
      <w:pPr>
        <w:pStyle w:val="211"/>
        <w:keepNext/>
        <w:keepLines/>
        <w:shd w:val="clear" w:color="auto" w:fill="auto"/>
        <w:tabs>
          <w:tab w:val="left" w:pos="2824"/>
        </w:tabs>
        <w:spacing w:before="0" w:after="0" w:line="240" w:lineRule="auto"/>
        <w:ind w:left="360"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586AD5E3" w14:textId="77777777" w:rsidR="000047CE" w:rsidRPr="000047CE" w:rsidRDefault="000047CE" w:rsidP="000047CE">
      <w:pPr>
        <w:pStyle w:val="610"/>
        <w:shd w:val="clear" w:color="auto" w:fill="auto"/>
        <w:tabs>
          <w:tab w:val="left" w:pos="720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 w:rsidRPr="000047CE">
        <w:rPr>
          <w:rStyle w:val="62"/>
          <w:rFonts w:ascii="Times New Roman" w:hAnsi="Times New Roman" w:cs="Times New Roman"/>
          <w:b/>
          <w:bCs/>
          <w:color w:val="000000"/>
          <w:sz w:val="28"/>
          <w:szCs w:val="28"/>
        </w:rPr>
        <w:tab/>
        <w:t xml:space="preserve">2.1. Наименование муниципальной услуги - Дача письменных разъяснений налогоплательщикам по вопросам применения </w:t>
      </w:r>
      <w:r w:rsidRPr="000047CE">
        <w:rPr>
          <w:rStyle w:val="62"/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муниципальных правовых актов о местных налогах и сборах</w:t>
      </w:r>
      <w:r w:rsidRPr="000047CE">
        <w:rPr>
          <w:rStyle w:val="613pt"/>
          <w:b/>
          <w:bCs/>
          <w:color w:val="000000"/>
          <w:sz w:val="28"/>
          <w:szCs w:val="28"/>
        </w:rPr>
        <w:t>.</w:t>
      </w:r>
    </w:p>
    <w:p w14:paraId="159C52CA" w14:textId="77777777" w:rsidR="000047CE" w:rsidRPr="000047CE" w:rsidRDefault="000047CE" w:rsidP="000047CE">
      <w:pPr>
        <w:pStyle w:val="a1"/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Краткое наименование муниципальной услуги отсутствует.</w:t>
      </w:r>
    </w:p>
    <w:p w14:paraId="2920C363" w14:textId="77777777" w:rsidR="000047CE" w:rsidRPr="000047CE" w:rsidRDefault="000047CE" w:rsidP="000047CE">
      <w:pPr>
        <w:pStyle w:val="a1"/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p w14:paraId="68F462B0" w14:textId="77777777" w:rsidR="000047CE" w:rsidRPr="000047CE" w:rsidRDefault="000047CE" w:rsidP="000047CE">
      <w:pPr>
        <w:pStyle w:val="410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047CE">
        <w:rPr>
          <w:rStyle w:val="42"/>
          <w:rFonts w:ascii="Times New Roman" w:hAnsi="Times New Roman" w:cs="Times New Roman"/>
          <w:bCs/>
          <w:color w:val="000000"/>
          <w:sz w:val="28"/>
          <w:szCs w:val="28"/>
        </w:rPr>
        <w:t>Наименование органа местного самоуправления, предоставляющего муниципальную услугу</w:t>
      </w:r>
    </w:p>
    <w:p w14:paraId="027ADCD9" w14:textId="77777777" w:rsidR="000047CE" w:rsidRPr="000047CE" w:rsidRDefault="000047CE" w:rsidP="000047CE">
      <w:pPr>
        <w:pStyle w:val="ConsPlusNormal"/>
        <w:tabs>
          <w:tab w:val="center" w:pos="4677"/>
        </w:tabs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  <w:lang w:val="ru-RU"/>
        </w:rPr>
      </w:pPr>
    </w:p>
    <w:p w14:paraId="3E771B51" w14:textId="77777777" w:rsidR="000047CE" w:rsidRPr="000047CE" w:rsidRDefault="000047CE" w:rsidP="000047CE">
      <w:pPr>
        <w:pStyle w:val="a1"/>
        <w:widowControl w:val="0"/>
        <w:numPr>
          <w:ilvl w:val="1"/>
          <w:numId w:val="9"/>
        </w:numPr>
        <w:tabs>
          <w:tab w:val="clear" w:pos="1428"/>
          <w:tab w:val="num" w:pos="0"/>
        </w:tabs>
        <w:spacing w:after="342" w:line="312" w:lineRule="exact"/>
        <w:ind w:left="0" w:right="20" w:firstLine="72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Предоставление муниципальной услуги осуществляет Администрация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 xml:space="preserve"> Полеологовского  сельсовета Бессоновского района Пензенской области</w:t>
      </w:r>
      <w:r w:rsidRPr="000047CE">
        <w:rPr>
          <w:rFonts w:ascii="Times New Roman" w:hAnsi="Times New Roman"/>
          <w:color w:val="000000"/>
          <w:sz w:val="28"/>
          <w:szCs w:val="28"/>
        </w:rPr>
        <w:t>.</w:t>
      </w:r>
    </w:p>
    <w:p w14:paraId="7A5FCBE4" w14:textId="77777777" w:rsidR="000047CE" w:rsidRPr="000047CE" w:rsidRDefault="000047CE" w:rsidP="000047CE">
      <w:pPr>
        <w:pStyle w:val="410"/>
        <w:shd w:val="clear" w:color="auto" w:fill="auto"/>
        <w:spacing w:after="245" w:line="260" w:lineRule="exact"/>
        <w:ind w:firstLine="0"/>
        <w:rPr>
          <w:rFonts w:ascii="Times New Roman" w:hAnsi="Times New Roman" w:cs="Times New Roman"/>
          <w:sz w:val="28"/>
          <w:szCs w:val="28"/>
        </w:rPr>
      </w:pPr>
      <w:r w:rsidRPr="000047CE">
        <w:rPr>
          <w:rStyle w:val="42"/>
          <w:rFonts w:ascii="Times New Roman" w:hAnsi="Times New Roman" w:cs="Times New Roman"/>
          <w:bCs/>
          <w:color w:val="000000"/>
          <w:sz w:val="28"/>
          <w:szCs w:val="28"/>
        </w:rPr>
        <w:t>Результат предоставления муниципальной услуги</w:t>
      </w:r>
    </w:p>
    <w:p w14:paraId="481DD606" w14:textId="77777777" w:rsidR="000047CE" w:rsidRPr="000047CE" w:rsidRDefault="000047CE" w:rsidP="000047CE">
      <w:pPr>
        <w:pStyle w:val="affff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047CE">
        <w:rPr>
          <w:color w:val="000000"/>
          <w:sz w:val="28"/>
          <w:szCs w:val="28"/>
        </w:rPr>
        <w:t>2.3.1 Результатом предоставления муниципальной услуги является:</w:t>
      </w:r>
    </w:p>
    <w:p w14:paraId="3BA8891C" w14:textId="77777777" w:rsidR="000047CE" w:rsidRPr="000047CE" w:rsidRDefault="000047CE" w:rsidP="000047CE">
      <w:pPr>
        <w:pStyle w:val="affff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047CE">
        <w:rPr>
          <w:color w:val="000000"/>
          <w:sz w:val="28"/>
          <w:szCs w:val="28"/>
        </w:rPr>
        <w:t>- письменное разъяснение по вопросам применения муниципальных правовых актов о местных налогах и сборах на территории Полеологовского сельсовета Бессоновского района Пензенской области;</w:t>
      </w:r>
    </w:p>
    <w:p w14:paraId="4BA0C459" w14:textId="77777777" w:rsidR="000047CE" w:rsidRPr="000047CE" w:rsidRDefault="000047CE" w:rsidP="000047CE">
      <w:pPr>
        <w:pStyle w:val="affff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047CE">
        <w:rPr>
          <w:color w:val="000000"/>
          <w:sz w:val="28"/>
          <w:szCs w:val="28"/>
        </w:rPr>
        <w:t>-  письменный отказ в предоставлении муниципальной услуги.</w:t>
      </w:r>
    </w:p>
    <w:p w14:paraId="7199679D" w14:textId="77777777" w:rsidR="000047CE" w:rsidRPr="000047CE" w:rsidRDefault="000047CE" w:rsidP="000047CE">
      <w:pPr>
        <w:pStyle w:val="affff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047CE">
        <w:rPr>
          <w:color w:val="000000"/>
          <w:sz w:val="28"/>
          <w:szCs w:val="28"/>
        </w:rPr>
        <w:t>Документ, подтверждающий предоставление муниципальной услуги (в том числе отказ в предоставлении муниципальной услуги), направляется заявителю (представителю заявителя) в форме документа на бумажном носителе почтовым отправлением и (или) на адрес электронной почты, указанный в заявлении.</w:t>
      </w:r>
    </w:p>
    <w:p w14:paraId="2528F7B6" w14:textId="77777777" w:rsidR="000047CE" w:rsidRPr="000047CE" w:rsidRDefault="000047CE" w:rsidP="000047CE">
      <w:pPr>
        <w:pStyle w:val="affff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047CE">
        <w:rPr>
          <w:color w:val="000000"/>
          <w:sz w:val="28"/>
          <w:szCs w:val="28"/>
        </w:rPr>
        <w:t>Способ получения документа, подтверждающего предоставление муниципальной услуги (отказ в предоставлении муниципальной услуги), указывается заявителем в заявлении.</w:t>
      </w:r>
    </w:p>
    <w:p w14:paraId="2FB3B664" w14:textId="77777777" w:rsidR="000047CE" w:rsidRPr="000047CE" w:rsidRDefault="000047CE" w:rsidP="000047CE">
      <w:pPr>
        <w:pStyle w:val="affff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14:paraId="1C68F9CA" w14:textId="77777777" w:rsidR="000047CE" w:rsidRPr="000047CE" w:rsidRDefault="000047CE" w:rsidP="000047CE">
      <w:pPr>
        <w:pStyle w:val="410"/>
        <w:shd w:val="clear" w:color="auto" w:fill="auto"/>
        <w:spacing w:after="257" w:line="260" w:lineRule="exact"/>
        <w:ind w:firstLine="0"/>
        <w:rPr>
          <w:rFonts w:ascii="Times New Roman" w:hAnsi="Times New Roman" w:cs="Times New Roman"/>
          <w:sz w:val="28"/>
          <w:szCs w:val="28"/>
        </w:rPr>
      </w:pPr>
      <w:r w:rsidRPr="000047CE">
        <w:rPr>
          <w:rStyle w:val="42"/>
          <w:rFonts w:ascii="Times New Roman" w:hAnsi="Times New Roman" w:cs="Times New Roman"/>
          <w:bCs/>
          <w:color w:val="000000"/>
          <w:sz w:val="28"/>
          <w:szCs w:val="28"/>
        </w:rPr>
        <w:t xml:space="preserve"> Срок предоставления муниципальной услуги</w:t>
      </w:r>
    </w:p>
    <w:p w14:paraId="02437D99" w14:textId="77777777" w:rsidR="000047CE" w:rsidRPr="000047CE" w:rsidRDefault="000047CE" w:rsidP="000047CE">
      <w:pPr>
        <w:pStyle w:val="a1"/>
        <w:widowControl w:val="0"/>
        <w:numPr>
          <w:ilvl w:val="1"/>
          <w:numId w:val="9"/>
        </w:numPr>
        <w:tabs>
          <w:tab w:val="clear" w:pos="1428"/>
          <w:tab w:val="num" w:pos="0"/>
          <w:tab w:val="right" w:pos="709"/>
        </w:tabs>
        <w:spacing w:line="322" w:lineRule="exact"/>
        <w:ind w:left="0" w:right="20" w:firstLine="708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Срок предоставления муниципальной услуги не может превышать 30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 xml:space="preserve"> дней </w:t>
      </w:r>
      <w:r w:rsidRPr="000047CE">
        <w:rPr>
          <w:rFonts w:ascii="Times New Roman" w:hAnsi="Times New Roman"/>
          <w:color w:val="000000"/>
          <w:sz w:val="28"/>
          <w:szCs w:val="28"/>
        </w:rPr>
        <w:t>со дня регистрации заявления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 xml:space="preserve"> о даче письменных разъяснений налогоплательщикам по вопросам применения муниципальных правовых актов о местных налогах и сборах</w:t>
      </w:r>
      <w:r w:rsidRPr="000047C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047CE">
        <w:rPr>
          <w:rFonts w:ascii="Times New Roman" w:hAnsi="Times New Roman"/>
          <w:color w:val="000000"/>
          <w:sz w:val="28"/>
          <w:szCs w:val="28"/>
        </w:rPr>
        <w:t>(далее - заявление).</w:t>
      </w:r>
    </w:p>
    <w:p w14:paraId="7236076F" w14:textId="77777777" w:rsidR="000047CE" w:rsidRPr="000047CE" w:rsidRDefault="000047CE" w:rsidP="000047CE">
      <w:pPr>
        <w:pStyle w:val="a1"/>
        <w:tabs>
          <w:tab w:val="left" w:pos="1301"/>
          <w:tab w:val="left" w:pos="5739"/>
          <w:tab w:val="right" w:pos="9412"/>
        </w:tabs>
        <w:spacing w:line="322" w:lineRule="exact"/>
        <w:ind w:left="20" w:firstLine="580"/>
        <w:rPr>
          <w:rFonts w:ascii="Times New Roman" w:hAnsi="Times New Roman"/>
          <w:sz w:val="28"/>
          <w:szCs w:val="28"/>
          <w:lang w:val="ru-RU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При</w:t>
      </w:r>
      <w:r w:rsidRPr="000047CE">
        <w:rPr>
          <w:rFonts w:ascii="Times New Roman" w:hAnsi="Times New Roman"/>
          <w:color w:val="000000"/>
          <w:sz w:val="28"/>
          <w:szCs w:val="28"/>
        </w:rPr>
        <w:tab/>
        <w:t>предоставлении муниципальной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0047CE">
        <w:rPr>
          <w:rFonts w:ascii="Times New Roman" w:hAnsi="Times New Roman"/>
          <w:color w:val="000000"/>
          <w:sz w:val="28"/>
          <w:szCs w:val="28"/>
        </w:rPr>
        <w:t>услуги через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0047CE">
        <w:rPr>
          <w:rFonts w:ascii="Times New Roman" w:hAnsi="Times New Roman"/>
          <w:color w:val="000000"/>
          <w:sz w:val="28"/>
          <w:szCs w:val="28"/>
        </w:rPr>
        <w:t>МФЦ срок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0047CE">
        <w:rPr>
          <w:rFonts w:ascii="Times New Roman" w:hAnsi="Times New Roman"/>
          <w:color w:val="000000"/>
          <w:sz w:val="28"/>
          <w:szCs w:val="28"/>
        </w:rPr>
        <w:t>предоставления муниципальной услуги исчисляется со дня передачи заявления и документов из МФЦ в Администрацию.</w:t>
      </w:r>
    </w:p>
    <w:p w14:paraId="1DC817A7" w14:textId="77777777" w:rsidR="000047CE" w:rsidRPr="000047CE" w:rsidRDefault="000047CE" w:rsidP="000047CE">
      <w:pPr>
        <w:pStyle w:val="a1"/>
        <w:tabs>
          <w:tab w:val="left" w:pos="1301"/>
          <w:tab w:val="left" w:pos="5739"/>
          <w:tab w:val="right" w:pos="9412"/>
        </w:tabs>
        <w:spacing w:line="322" w:lineRule="exact"/>
        <w:ind w:left="20" w:firstLine="580"/>
        <w:rPr>
          <w:rFonts w:ascii="Times New Roman" w:hAnsi="Times New Roman"/>
          <w:sz w:val="28"/>
          <w:szCs w:val="28"/>
          <w:lang w:val="ru-RU"/>
        </w:rPr>
      </w:pPr>
    </w:p>
    <w:p w14:paraId="2040227C" w14:textId="77777777" w:rsidR="000047CE" w:rsidRPr="000047CE" w:rsidRDefault="000047CE" w:rsidP="000047CE">
      <w:pPr>
        <w:pStyle w:val="410"/>
        <w:shd w:val="clear" w:color="auto" w:fill="auto"/>
        <w:spacing w:after="248" w:line="260" w:lineRule="exact"/>
        <w:ind w:right="260" w:firstLine="0"/>
        <w:rPr>
          <w:rFonts w:ascii="Times New Roman" w:hAnsi="Times New Roman" w:cs="Times New Roman"/>
          <w:sz w:val="28"/>
          <w:szCs w:val="28"/>
        </w:rPr>
      </w:pPr>
      <w:r w:rsidRPr="000047CE">
        <w:rPr>
          <w:rStyle w:val="42"/>
          <w:rFonts w:ascii="Times New Roman" w:hAnsi="Times New Roman" w:cs="Times New Roman"/>
          <w:bCs/>
          <w:color w:val="000000"/>
          <w:sz w:val="28"/>
          <w:szCs w:val="28"/>
        </w:rPr>
        <w:t>Правовые основания для предоставления муниципальной услуги</w:t>
      </w:r>
    </w:p>
    <w:p w14:paraId="5777A718" w14:textId="77777777" w:rsidR="000047CE" w:rsidRPr="000047CE" w:rsidRDefault="000047CE" w:rsidP="000047CE">
      <w:pPr>
        <w:pStyle w:val="a1"/>
        <w:widowControl w:val="0"/>
        <w:numPr>
          <w:ilvl w:val="1"/>
          <w:numId w:val="9"/>
        </w:numPr>
        <w:tabs>
          <w:tab w:val="clear" w:pos="1428"/>
          <w:tab w:val="left" w:pos="0"/>
        </w:tabs>
        <w:spacing w:line="322" w:lineRule="exact"/>
        <w:ind w:left="0" w:firstLine="72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Перечень нормативных правовых актов, регулирующих</w:t>
      </w:r>
      <w:r w:rsidRPr="000047C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047CE">
        <w:rPr>
          <w:rFonts w:ascii="Times New Roman" w:hAnsi="Times New Roman"/>
          <w:color w:val="000000"/>
          <w:sz w:val="28"/>
          <w:szCs w:val="28"/>
        </w:rPr>
        <w:t>предоставление муниципальной услуги (с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0047CE">
        <w:rPr>
          <w:rFonts w:ascii="Times New Roman" w:hAnsi="Times New Roman"/>
          <w:color w:val="000000"/>
          <w:sz w:val="28"/>
          <w:szCs w:val="28"/>
        </w:rPr>
        <w:t>указанием их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0047CE">
        <w:rPr>
          <w:rFonts w:ascii="Times New Roman" w:hAnsi="Times New Roman"/>
          <w:color w:val="000000"/>
          <w:sz w:val="28"/>
          <w:szCs w:val="28"/>
        </w:rPr>
        <w:t>реквизитов и</w:t>
      </w:r>
      <w:r w:rsidRPr="000047C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047CE">
        <w:rPr>
          <w:rFonts w:ascii="Times New Roman" w:hAnsi="Times New Roman"/>
          <w:color w:val="000000"/>
          <w:sz w:val="28"/>
          <w:szCs w:val="28"/>
        </w:rPr>
        <w:t xml:space="preserve">источников официального опубликования), размещается на 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 xml:space="preserve">информационных стендах Администрации, МФЦ, на официальном сайте Администрации, МФЦ, на </w:t>
      </w:r>
      <w:r w:rsidRPr="000047CE">
        <w:rPr>
          <w:rFonts w:ascii="Times New Roman" w:hAnsi="Times New Roman"/>
          <w:color w:val="000000"/>
          <w:sz w:val="28"/>
          <w:szCs w:val="28"/>
        </w:rPr>
        <w:t>Едином портале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 xml:space="preserve"> и</w:t>
      </w:r>
      <w:r w:rsidRPr="000047CE">
        <w:rPr>
          <w:rFonts w:ascii="Times New Roman" w:hAnsi="Times New Roman"/>
          <w:color w:val="000000"/>
          <w:sz w:val="28"/>
          <w:szCs w:val="28"/>
        </w:rPr>
        <w:t xml:space="preserve"> Региональном портале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>.</w:t>
      </w:r>
      <w:r w:rsidRPr="000047CE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24521877" w14:textId="77777777" w:rsidR="000047CE" w:rsidRPr="000047CE" w:rsidRDefault="000047CE" w:rsidP="000047CE">
      <w:pPr>
        <w:pStyle w:val="a1"/>
        <w:spacing w:line="322" w:lineRule="exact"/>
        <w:ind w:left="23" w:right="23" w:firstLine="578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 xml:space="preserve">Администрация 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>о</w:t>
      </w:r>
      <w:proofErr w:type="spellStart"/>
      <w:r w:rsidRPr="000047CE">
        <w:rPr>
          <w:rFonts w:ascii="Times New Roman" w:hAnsi="Times New Roman"/>
          <w:color w:val="000000"/>
          <w:sz w:val="28"/>
          <w:szCs w:val="28"/>
        </w:rPr>
        <w:t>беспечива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>е</w:t>
      </w:r>
      <w:proofErr w:type="spellEnd"/>
      <w:r w:rsidRPr="000047CE">
        <w:rPr>
          <w:rFonts w:ascii="Times New Roman" w:hAnsi="Times New Roman"/>
          <w:color w:val="000000"/>
          <w:sz w:val="28"/>
          <w:szCs w:val="28"/>
        </w:rPr>
        <w:t xml:space="preserve">т размещение и актуализацию перечня нормативных правовых актов, регулирующих предоставление муниципальной услуги, на 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 xml:space="preserve">информационных стендах Администрации, на 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 xml:space="preserve">официальном сайте Администрации, на </w:t>
      </w:r>
      <w:r w:rsidRPr="000047CE">
        <w:rPr>
          <w:rFonts w:ascii="Times New Roman" w:hAnsi="Times New Roman"/>
          <w:color w:val="000000"/>
          <w:sz w:val="28"/>
          <w:szCs w:val="28"/>
        </w:rPr>
        <w:t>Едином портале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 xml:space="preserve"> и</w:t>
      </w:r>
      <w:r w:rsidRPr="000047CE">
        <w:rPr>
          <w:rFonts w:ascii="Times New Roman" w:hAnsi="Times New Roman"/>
          <w:color w:val="000000"/>
          <w:sz w:val="28"/>
          <w:szCs w:val="28"/>
        </w:rPr>
        <w:t xml:space="preserve"> Региональном портале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>.</w:t>
      </w:r>
      <w:r w:rsidRPr="000047CE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7C815169" w14:textId="77777777" w:rsidR="000047CE" w:rsidRPr="000047CE" w:rsidRDefault="000047CE" w:rsidP="000047CE">
      <w:pPr>
        <w:pStyle w:val="a1"/>
        <w:spacing w:line="240" w:lineRule="auto"/>
        <w:ind w:left="23" w:right="23" w:firstLine="578"/>
        <w:rPr>
          <w:rFonts w:ascii="Times New Roman" w:hAnsi="Times New Roman"/>
          <w:sz w:val="28"/>
          <w:szCs w:val="28"/>
          <w:lang w:val="ru-RU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МФЦ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 xml:space="preserve">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МФЦ и на официальном сайте МФЦ.</w:t>
      </w:r>
    </w:p>
    <w:p w14:paraId="081D3497" w14:textId="77777777" w:rsidR="000047CE" w:rsidRPr="000047CE" w:rsidRDefault="000047CE" w:rsidP="000047CE">
      <w:pPr>
        <w:pStyle w:val="a1"/>
        <w:spacing w:line="240" w:lineRule="auto"/>
        <w:ind w:left="23" w:right="23" w:firstLine="578"/>
        <w:rPr>
          <w:rFonts w:ascii="Times New Roman" w:hAnsi="Times New Roman"/>
          <w:sz w:val="28"/>
          <w:szCs w:val="28"/>
          <w:lang w:val="ru-RU"/>
        </w:rPr>
      </w:pPr>
    </w:p>
    <w:p w14:paraId="637739AE" w14:textId="77777777" w:rsidR="000047CE" w:rsidRPr="000047CE" w:rsidRDefault="000047CE" w:rsidP="000047C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47CE">
        <w:rPr>
          <w:rFonts w:ascii="Times New Roman" w:hAnsi="Times New Roman" w:cs="Times New Roman"/>
          <w:b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14:paraId="6FECA438" w14:textId="77777777" w:rsidR="000047CE" w:rsidRPr="000047CE" w:rsidRDefault="000047CE" w:rsidP="000047CE">
      <w:pPr>
        <w:pStyle w:val="410"/>
        <w:shd w:val="clear" w:color="auto" w:fill="auto"/>
        <w:spacing w:after="0" w:line="317" w:lineRule="exact"/>
        <w:ind w:left="1440" w:firstLine="0"/>
        <w:rPr>
          <w:rFonts w:ascii="Times New Roman" w:hAnsi="Times New Roman" w:cs="Times New Roman"/>
          <w:sz w:val="28"/>
          <w:szCs w:val="28"/>
        </w:rPr>
      </w:pPr>
    </w:p>
    <w:p w14:paraId="6464FAA4" w14:textId="77777777" w:rsidR="000047CE" w:rsidRPr="000047CE" w:rsidRDefault="000047CE" w:rsidP="000047CE">
      <w:pPr>
        <w:pStyle w:val="affff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047CE">
        <w:rPr>
          <w:color w:val="000000"/>
          <w:sz w:val="28"/>
          <w:szCs w:val="28"/>
        </w:rPr>
        <w:t>2.5. Для предоставления муниципальной услуги заявитель представляет:</w:t>
      </w:r>
    </w:p>
    <w:p w14:paraId="10F060FD" w14:textId="77777777" w:rsidR="000047CE" w:rsidRPr="000047CE" w:rsidRDefault="000047CE" w:rsidP="000047CE">
      <w:pPr>
        <w:pStyle w:val="affff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047CE">
        <w:rPr>
          <w:color w:val="000000"/>
          <w:sz w:val="28"/>
          <w:szCs w:val="28"/>
        </w:rPr>
        <w:t>1) заявление о выдаче письменных разъяснений по вопросам применения муниципальных правовых актов Полеологовского сельсовета Бессоновского района Пензенской области о местных налогах и сборах в свободной форме, на бумажном носителе, в одном экземпляре или в форме электронного документа;</w:t>
      </w:r>
    </w:p>
    <w:p w14:paraId="70C5839A" w14:textId="77777777" w:rsidR="000047CE" w:rsidRPr="000047CE" w:rsidRDefault="000047CE" w:rsidP="000047CE">
      <w:pPr>
        <w:pStyle w:val="affff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047CE">
        <w:rPr>
          <w:color w:val="000000"/>
          <w:sz w:val="28"/>
          <w:szCs w:val="28"/>
        </w:rPr>
        <w:t>2) документ, подтверждающий полномочия законного или уполномоченного представителя на обращение с заявлением, на бумажном носителе, в одном экземпляре (в случае обращения представителя заявителя).</w:t>
      </w:r>
    </w:p>
    <w:p w14:paraId="6456A5E7" w14:textId="77777777" w:rsidR="000047CE" w:rsidRPr="000047CE" w:rsidRDefault="000047CE" w:rsidP="000047CE">
      <w:pPr>
        <w:pStyle w:val="affff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047CE">
        <w:rPr>
          <w:color w:val="000000"/>
          <w:sz w:val="28"/>
          <w:szCs w:val="28"/>
        </w:rPr>
        <w:t>2.6. В заявлении в обязательном порядке указывается:</w:t>
      </w:r>
    </w:p>
    <w:p w14:paraId="6B276B9A" w14:textId="77777777" w:rsidR="000047CE" w:rsidRPr="000047CE" w:rsidRDefault="000047CE" w:rsidP="000047CE">
      <w:pPr>
        <w:pStyle w:val="affff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047CE">
        <w:rPr>
          <w:color w:val="000000"/>
          <w:sz w:val="28"/>
          <w:szCs w:val="28"/>
        </w:rPr>
        <w:t>- наименование уполномоченного органа местного самоуправления, либо фамилия, имя, отчество руководителя, либо должность соответствующего лица, которому направлено письменное обращение;</w:t>
      </w:r>
    </w:p>
    <w:p w14:paraId="6257E73B" w14:textId="77777777" w:rsidR="000047CE" w:rsidRPr="000047CE" w:rsidRDefault="000047CE" w:rsidP="000047CE">
      <w:pPr>
        <w:pStyle w:val="affff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047CE">
        <w:rPr>
          <w:color w:val="000000"/>
          <w:sz w:val="28"/>
          <w:szCs w:val="28"/>
        </w:rPr>
        <w:t>- наименование организации или фамилия, имя, отчество гражданина, направившего заявление;</w:t>
      </w:r>
    </w:p>
    <w:p w14:paraId="614EBF0A" w14:textId="77777777" w:rsidR="000047CE" w:rsidRPr="000047CE" w:rsidRDefault="000047CE" w:rsidP="000047CE">
      <w:pPr>
        <w:pStyle w:val="affff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047CE">
        <w:rPr>
          <w:color w:val="000000"/>
          <w:sz w:val="28"/>
          <w:szCs w:val="28"/>
        </w:rPr>
        <w:t>- полный почтовый адрес и (или) адрес электронной почты заявителя, на который должен быть направлен ответ;</w:t>
      </w:r>
    </w:p>
    <w:p w14:paraId="2503BF19" w14:textId="77777777" w:rsidR="000047CE" w:rsidRPr="000047CE" w:rsidRDefault="000047CE" w:rsidP="000047CE">
      <w:pPr>
        <w:pStyle w:val="affff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047CE">
        <w:rPr>
          <w:color w:val="000000"/>
          <w:sz w:val="28"/>
          <w:szCs w:val="28"/>
        </w:rPr>
        <w:t>- содержание обращения;</w:t>
      </w:r>
    </w:p>
    <w:p w14:paraId="1BC6DB1B" w14:textId="77777777" w:rsidR="000047CE" w:rsidRPr="000047CE" w:rsidRDefault="000047CE" w:rsidP="000047CE">
      <w:pPr>
        <w:pStyle w:val="affff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047CE">
        <w:rPr>
          <w:color w:val="000000"/>
          <w:sz w:val="28"/>
          <w:szCs w:val="28"/>
        </w:rPr>
        <w:t>- подпись лица;</w:t>
      </w:r>
    </w:p>
    <w:p w14:paraId="36D0570D" w14:textId="77777777" w:rsidR="000047CE" w:rsidRPr="000047CE" w:rsidRDefault="000047CE" w:rsidP="000047CE">
      <w:pPr>
        <w:pStyle w:val="affff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047CE">
        <w:rPr>
          <w:color w:val="000000"/>
          <w:sz w:val="28"/>
          <w:szCs w:val="28"/>
        </w:rPr>
        <w:t>- дата обращения.</w:t>
      </w:r>
    </w:p>
    <w:p w14:paraId="71A8690F" w14:textId="77777777" w:rsidR="000047CE" w:rsidRPr="000047CE" w:rsidRDefault="000047CE" w:rsidP="000047CE">
      <w:pPr>
        <w:pStyle w:val="affff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047CE">
        <w:rPr>
          <w:color w:val="000000"/>
          <w:sz w:val="28"/>
          <w:szCs w:val="28"/>
        </w:rPr>
        <w:t>2.7. Письменное заявление (обращение) юридического лица оформляется на бланке с указанием реквизитов заявителя, даты и регистрационного номера, фамилии и номера телефона исполнителя за подписью руководителя или должностного лица, имеющего право подписи соответствующих документов.</w:t>
      </w:r>
    </w:p>
    <w:p w14:paraId="64D34E65" w14:textId="77777777" w:rsidR="000047CE" w:rsidRPr="000047CE" w:rsidRDefault="000047CE" w:rsidP="000047CE">
      <w:pPr>
        <w:pStyle w:val="affff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047CE">
        <w:rPr>
          <w:color w:val="000000"/>
          <w:sz w:val="28"/>
          <w:szCs w:val="28"/>
        </w:rPr>
        <w:t xml:space="preserve">2.8. Обращение, поступившее в форме электронного документа, подлежит рассмотрению в порядке, установленном настоящим Административным регламентом. В обращении заявитель в обязательном порядке указывает свои фамилию, имя, отчество, адрес электронной почты (если ответ должен быть направлен в форме электронного документа) и </w:t>
      </w:r>
      <w:r w:rsidRPr="000047CE">
        <w:rPr>
          <w:color w:val="000000"/>
          <w:sz w:val="28"/>
          <w:szCs w:val="28"/>
        </w:rPr>
        <w:lastRenderedPageBreak/>
        <w:t>почтовый адрес, если ответ должен быть направлен в письменной форме. 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14:paraId="197372E7" w14:textId="77777777" w:rsidR="000047CE" w:rsidRPr="000047CE" w:rsidRDefault="000047CE" w:rsidP="000047CE">
      <w:pPr>
        <w:pStyle w:val="affff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047CE">
        <w:rPr>
          <w:color w:val="000000"/>
          <w:sz w:val="28"/>
          <w:szCs w:val="28"/>
        </w:rPr>
        <w:t>При личном приеме заявитель предъявляет документ, удостоверяющий его личность, и излагает содержание своего обращения.</w:t>
      </w:r>
    </w:p>
    <w:p w14:paraId="7D0BC535" w14:textId="77777777" w:rsidR="000047CE" w:rsidRPr="000047CE" w:rsidRDefault="000047CE" w:rsidP="000047CE">
      <w:pPr>
        <w:pStyle w:val="affff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047CE">
        <w:rPr>
          <w:color w:val="000000"/>
          <w:sz w:val="28"/>
          <w:szCs w:val="28"/>
        </w:rPr>
        <w:t>2.9. Заявление и документы, прилагаемые к заявлению (или их копии), должны быть составлены на русском языке.</w:t>
      </w:r>
    </w:p>
    <w:p w14:paraId="4799726C" w14:textId="77777777" w:rsidR="000047CE" w:rsidRPr="000047CE" w:rsidRDefault="000047CE" w:rsidP="000047CE">
      <w:pPr>
        <w:pStyle w:val="affff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047CE">
        <w:rPr>
          <w:color w:val="000000"/>
          <w:sz w:val="28"/>
          <w:szCs w:val="28"/>
        </w:rPr>
        <w:t>2.10. Заявление о предоставлении муниципальной услуги и прилагаемые документы представляются заявителем в Администрацию округа на бумажном носителе непосредственно или направляются почтовым отправлением.</w:t>
      </w:r>
    </w:p>
    <w:p w14:paraId="64C76FED" w14:textId="77777777" w:rsidR="000047CE" w:rsidRPr="000047CE" w:rsidRDefault="000047CE" w:rsidP="000047CE">
      <w:pPr>
        <w:pStyle w:val="affff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047CE">
        <w:rPr>
          <w:color w:val="000000"/>
          <w:sz w:val="28"/>
          <w:szCs w:val="28"/>
        </w:rPr>
        <w:t>2.11. Запрещено требовать от заявителя представления документов и информации или осуществление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14:paraId="521DB701" w14:textId="77777777" w:rsidR="000047CE" w:rsidRPr="000047CE" w:rsidRDefault="000047CE" w:rsidP="000047CE">
      <w:pPr>
        <w:pStyle w:val="a1"/>
        <w:spacing w:line="317" w:lineRule="exact"/>
        <w:ind w:left="20" w:right="20" w:firstLine="580"/>
        <w:rPr>
          <w:rFonts w:ascii="Times New Roman" w:hAnsi="Times New Roman"/>
          <w:color w:val="000000"/>
          <w:sz w:val="28"/>
          <w:szCs w:val="28"/>
          <w:lang w:val="ru-RU"/>
        </w:rPr>
      </w:pPr>
    </w:p>
    <w:p w14:paraId="59028E62" w14:textId="77777777" w:rsidR="000047CE" w:rsidRPr="000047CE" w:rsidRDefault="000047CE" w:rsidP="000047CE">
      <w:pPr>
        <w:pStyle w:val="410"/>
        <w:shd w:val="clear" w:color="auto" w:fill="auto"/>
        <w:spacing w:after="312" w:line="331" w:lineRule="exact"/>
        <w:ind w:left="20" w:firstLine="0"/>
        <w:rPr>
          <w:rFonts w:ascii="Times New Roman" w:hAnsi="Times New Roman" w:cs="Times New Roman"/>
          <w:sz w:val="28"/>
          <w:szCs w:val="28"/>
        </w:rPr>
      </w:pPr>
      <w:r w:rsidRPr="000047CE">
        <w:rPr>
          <w:rStyle w:val="42"/>
          <w:rFonts w:ascii="Times New Roman" w:hAnsi="Times New Roman" w:cs="Times New Roman"/>
          <w:bCs/>
          <w:color w:val="000000"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14:paraId="521D2A74" w14:textId="77777777" w:rsidR="000047CE" w:rsidRPr="000047CE" w:rsidRDefault="000047CE" w:rsidP="000047CE">
      <w:pPr>
        <w:pStyle w:val="610"/>
        <w:shd w:val="clear" w:color="auto" w:fill="auto"/>
        <w:spacing w:before="0" w:after="289"/>
        <w:ind w:left="20" w:right="20" w:firstLine="688"/>
        <w:rPr>
          <w:rFonts w:ascii="Times New Roman" w:hAnsi="Times New Roman" w:cs="Times New Roman"/>
          <w:sz w:val="28"/>
          <w:szCs w:val="28"/>
        </w:rPr>
      </w:pPr>
      <w:r w:rsidRPr="000047CE">
        <w:rPr>
          <w:rStyle w:val="62"/>
          <w:rFonts w:ascii="Times New Roman" w:hAnsi="Times New Roman" w:cs="Times New Roman"/>
          <w:b/>
          <w:bCs/>
          <w:color w:val="000000"/>
          <w:sz w:val="28"/>
          <w:szCs w:val="28"/>
        </w:rPr>
        <w:t>2.12. Основания для отказа в приеме документов, необходимых для предоставления муниципальной услуги отсутствуют.</w:t>
      </w:r>
    </w:p>
    <w:p w14:paraId="43F290B6" w14:textId="77777777" w:rsidR="000047CE" w:rsidRPr="000047CE" w:rsidRDefault="000047CE" w:rsidP="000047CE">
      <w:pPr>
        <w:pStyle w:val="410"/>
        <w:shd w:val="clear" w:color="auto" w:fill="auto"/>
        <w:spacing w:after="319" w:line="331" w:lineRule="exact"/>
        <w:ind w:left="2160" w:right="580" w:hanging="1020"/>
        <w:jc w:val="left"/>
        <w:rPr>
          <w:rFonts w:ascii="Times New Roman" w:hAnsi="Times New Roman" w:cs="Times New Roman"/>
          <w:sz w:val="28"/>
          <w:szCs w:val="28"/>
        </w:rPr>
      </w:pPr>
      <w:r w:rsidRPr="000047CE">
        <w:rPr>
          <w:rStyle w:val="42"/>
          <w:rFonts w:ascii="Times New Roman" w:hAnsi="Times New Roman" w:cs="Times New Roman"/>
          <w:bCs/>
          <w:color w:val="000000"/>
          <w:sz w:val="28"/>
          <w:szCs w:val="28"/>
        </w:rPr>
        <w:t>Исчерпывающий перечень оснований для приостановления предоставления муниципальной услуги</w:t>
      </w:r>
    </w:p>
    <w:p w14:paraId="4BA67786" w14:textId="77777777" w:rsidR="000047CE" w:rsidRPr="000047CE" w:rsidRDefault="000047CE" w:rsidP="000047CE">
      <w:pPr>
        <w:pStyle w:val="610"/>
        <w:shd w:val="clear" w:color="auto" w:fill="auto"/>
        <w:spacing w:before="0" w:after="338" w:line="307" w:lineRule="exact"/>
        <w:ind w:left="720" w:right="20"/>
        <w:rPr>
          <w:rFonts w:ascii="Times New Roman" w:hAnsi="Times New Roman" w:cs="Times New Roman"/>
          <w:sz w:val="28"/>
          <w:szCs w:val="28"/>
        </w:rPr>
      </w:pPr>
      <w:r w:rsidRPr="000047CE">
        <w:rPr>
          <w:rStyle w:val="62"/>
          <w:rFonts w:ascii="Times New Roman" w:hAnsi="Times New Roman" w:cs="Times New Roman"/>
          <w:b/>
          <w:bCs/>
          <w:color w:val="000000"/>
          <w:sz w:val="28"/>
          <w:szCs w:val="28"/>
        </w:rPr>
        <w:t>2.13. Основания для приостановления муниципальной услуги отсутствуют.</w:t>
      </w:r>
    </w:p>
    <w:p w14:paraId="4C442E9D" w14:textId="77777777" w:rsidR="000047CE" w:rsidRPr="000047CE" w:rsidRDefault="000047CE" w:rsidP="000047CE">
      <w:pPr>
        <w:pStyle w:val="410"/>
        <w:shd w:val="clear" w:color="auto" w:fill="auto"/>
        <w:spacing w:after="0" w:line="260" w:lineRule="exact"/>
        <w:ind w:left="20" w:firstLine="0"/>
        <w:rPr>
          <w:rFonts w:ascii="Times New Roman" w:hAnsi="Times New Roman" w:cs="Times New Roman"/>
          <w:sz w:val="28"/>
          <w:szCs w:val="28"/>
        </w:rPr>
      </w:pPr>
      <w:r w:rsidRPr="000047CE">
        <w:rPr>
          <w:rStyle w:val="42"/>
          <w:rFonts w:ascii="Times New Roman" w:hAnsi="Times New Roman" w:cs="Times New Roman"/>
          <w:bCs/>
          <w:color w:val="000000"/>
          <w:sz w:val="28"/>
          <w:szCs w:val="28"/>
        </w:rPr>
        <w:t>Исчерпывающий перечень оснований для отказа в предоставлении</w:t>
      </w:r>
    </w:p>
    <w:p w14:paraId="6EBD1C31" w14:textId="77777777" w:rsidR="000047CE" w:rsidRPr="000047CE" w:rsidRDefault="000047CE" w:rsidP="000047CE">
      <w:pPr>
        <w:pStyle w:val="410"/>
        <w:shd w:val="clear" w:color="auto" w:fill="auto"/>
        <w:spacing w:after="313" w:line="260" w:lineRule="exact"/>
        <w:ind w:left="20" w:firstLine="0"/>
        <w:rPr>
          <w:rFonts w:ascii="Times New Roman" w:hAnsi="Times New Roman" w:cs="Times New Roman"/>
          <w:sz w:val="28"/>
          <w:szCs w:val="28"/>
        </w:rPr>
      </w:pPr>
      <w:r w:rsidRPr="000047CE">
        <w:rPr>
          <w:rStyle w:val="42"/>
          <w:rFonts w:ascii="Times New Roman" w:hAnsi="Times New Roman" w:cs="Times New Roman"/>
          <w:bCs/>
          <w:color w:val="000000"/>
          <w:sz w:val="28"/>
          <w:szCs w:val="28"/>
        </w:rPr>
        <w:t>муниципальной услуги</w:t>
      </w:r>
    </w:p>
    <w:p w14:paraId="67EF77DD" w14:textId="77777777" w:rsidR="000047CE" w:rsidRPr="000047CE" w:rsidRDefault="000047CE" w:rsidP="000047CE">
      <w:pPr>
        <w:pStyle w:val="affff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047CE">
        <w:rPr>
          <w:color w:val="000000"/>
          <w:sz w:val="28"/>
          <w:szCs w:val="28"/>
        </w:rPr>
        <w:t>2.14. В письменном обращении, представленном на бумажном носителе, отсутствует:</w:t>
      </w:r>
    </w:p>
    <w:p w14:paraId="68D6410F" w14:textId="77777777" w:rsidR="000047CE" w:rsidRPr="000047CE" w:rsidRDefault="000047CE" w:rsidP="000047CE">
      <w:pPr>
        <w:pStyle w:val="affff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047CE">
        <w:rPr>
          <w:color w:val="000000"/>
          <w:sz w:val="28"/>
          <w:szCs w:val="28"/>
        </w:rPr>
        <w:t>1) для физического лица, не являющегося индивидуальным предпринимателем, - фамилия, имя, отчество (при наличии); почтовый адрес заявителя (в случае, если результат предоставления муниципальной услуги должен быть направлен почтовым отправлением); подпись, фамилия и инициалы физического лица (представителя физического лица);</w:t>
      </w:r>
    </w:p>
    <w:p w14:paraId="7E8ACC3D" w14:textId="77777777" w:rsidR="000047CE" w:rsidRPr="000047CE" w:rsidRDefault="000047CE" w:rsidP="000047CE">
      <w:pPr>
        <w:pStyle w:val="affff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047CE">
        <w:rPr>
          <w:color w:val="000000"/>
          <w:sz w:val="28"/>
          <w:szCs w:val="28"/>
        </w:rPr>
        <w:t>2) для юридического лица (индивидуального предпринимателя) - полное наименование юридического лица (фамилия, имя, отчество (при наличии) индивидуального предпринимателя);</w:t>
      </w:r>
    </w:p>
    <w:p w14:paraId="2DCA40AA" w14:textId="77777777" w:rsidR="000047CE" w:rsidRPr="000047CE" w:rsidRDefault="000047CE" w:rsidP="000047CE">
      <w:pPr>
        <w:pStyle w:val="affff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047CE">
        <w:rPr>
          <w:color w:val="000000"/>
          <w:sz w:val="28"/>
          <w:szCs w:val="28"/>
        </w:rPr>
        <w:lastRenderedPageBreak/>
        <w:t>- почтовый адрес заявителя (в случае, если результат предоставления муниципальной услуги должен быть направлен почтовым отправлением);</w:t>
      </w:r>
    </w:p>
    <w:p w14:paraId="431F8104" w14:textId="77777777" w:rsidR="000047CE" w:rsidRPr="000047CE" w:rsidRDefault="000047CE" w:rsidP="000047CE">
      <w:pPr>
        <w:pStyle w:val="affff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047CE">
        <w:rPr>
          <w:color w:val="000000"/>
          <w:sz w:val="28"/>
          <w:szCs w:val="28"/>
        </w:rPr>
        <w:t>- подпись, фамилия и инициалы физического лица - представителя юридического лица, представившего и (или) подписавшего заявление.</w:t>
      </w:r>
    </w:p>
    <w:p w14:paraId="2AA54654" w14:textId="77777777" w:rsidR="000047CE" w:rsidRPr="000047CE" w:rsidRDefault="000047CE" w:rsidP="000047CE">
      <w:pPr>
        <w:pStyle w:val="affff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047CE">
        <w:rPr>
          <w:color w:val="000000"/>
          <w:sz w:val="28"/>
          <w:szCs w:val="28"/>
        </w:rPr>
        <w:t>2.15. Текст письменного обращения не поддается прочтению, ответ на обращение не дается, и оно не подлежит рассмотрению, о чем в течение семи рабочих 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14:paraId="2187D01F" w14:textId="77777777" w:rsidR="000047CE" w:rsidRPr="000047CE" w:rsidRDefault="000047CE" w:rsidP="000047CE">
      <w:pPr>
        <w:pStyle w:val="affff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047CE">
        <w:rPr>
          <w:color w:val="000000"/>
          <w:sz w:val="28"/>
          <w:szCs w:val="28"/>
        </w:rPr>
        <w:t>2.16. В письменном обращении гражданина содержится вопрос, на который ему неоднократно (более двух раз) давались письменные ответы по существу в связи с ранее направляемыми обращениями, и при этом в обращении не приводятся новые доводы или обстоятельства.</w:t>
      </w:r>
    </w:p>
    <w:p w14:paraId="7247F34D" w14:textId="77777777" w:rsidR="000047CE" w:rsidRPr="000047CE" w:rsidRDefault="000047CE" w:rsidP="000047CE">
      <w:pPr>
        <w:pStyle w:val="affff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047CE">
        <w:rPr>
          <w:color w:val="000000"/>
          <w:sz w:val="28"/>
          <w:szCs w:val="28"/>
        </w:rPr>
        <w:t>2.17. 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14:paraId="4D4DBA19" w14:textId="77777777" w:rsidR="000047CE" w:rsidRPr="000047CE" w:rsidRDefault="000047CE" w:rsidP="000047CE">
      <w:pPr>
        <w:pStyle w:val="affff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047CE">
        <w:rPr>
          <w:color w:val="000000"/>
          <w:sz w:val="28"/>
          <w:szCs w:val="28"/>
        </w:rPr>
        <w:t>2.18. Если обращение содержит нецензурные либо оскорбительные выражения, угрозы жизни, здоровью и имуществу уполномоченного должностного лица, а также членов его семьи, орган, предоставляющий муниципальную услугу, 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</w:p>
    <w:p w14:paraId="39E924ED" w14:textId="77777777" w:rsidR="000047CE" w:rsidRPr="000047CE" w:rsidRDefault="000047CE" w:rsidP="000047CE">
      <w:pPr>
        <w:pStyle w:val="affff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047CE">
        <w:rPr>
          <w:color w:val="000000"/>
          <w:sz w:val="28"/>
          <w:szCs w:val="28"/>
        </w:rPr>
        <w:t>2.19. После устранения причин, послуживших основаниями для принятия решения об отказе в предоставлении муниципальной услуги, заявитель вправе вновь обратиться в администрацию округа в порядке, установленном настоящим Административным регламентом.</w:t>
      </w:r>
    </w:p>
    <w:p w14:paraId="403A7BC1" w14:textId="77777777" w:rsidR="000047CE" w:rsidRPr="000047CE" w:rsidRDefault="000047CE" w:rsidP="000047CE">
      <w:pPr>
        <w:pStyle w:val="610"/>
        <w:shd w:val="clear" w:color="auto" w:fill="auto"/>
        <w:spacing w:before="0" w:line="322" w:lineRule="exact"/>
        <w:ind w:left="20" w:right="20"/>
        <w:rPr>
          <w:rFonts w:ascii="Times New Roman" w:hAnsi="Times New Roman" w:cs="Times New Roman"/>
          <w:sz w:val="28"/>
          <w:szCs w:val="28"/>
        </w:rPr>
      </w:pPr>
    </w:p>
    <w:p w14:paraId="1EAA64EC" w14:textId="77777777" w:rsidR="000047CE" w:rsidRPr="000047CE" w:rsidRDefault="000047CE" w:rsidP="000047CE">
      <w:pPr>
        <w:pStyle w:val="410"/>
        <w:shd w:val="clear" w:color="auto" w:fill="auto"/>
        <w:spacing w:after="304" w:line="322" w:lineRule="exact"/>
        <w:ind w:right="20" w:firstLine="0"/>
        <w:rPr>
          <w:rFonts w:ascii="Times New Roman" w:hAnsi="Times New Roman" w:cs="Times New Roman"/>
          <w:sz w:val="28"/>
          <w:szCs w:val="28"/>
        </w:rPr>
      </w:pPr>
      <w:r w:rsidRPr="000047CE">
        <w:rPr>
          <w:rStyle w:val="42"/>
          <w:rFonts w:ascii="Times New Roman" w:hAnsi="Times New Roman" w:cs="Times New Roman"/>
          <w:bCs/>
          <w:color w:val="000000"/>
          <w:sz w:val="28"/>
          <w:szCs w:val="28"/>
        </w:rPr>
        <w:t>Перечень услуг, которые являются необходимыми и обязательными для предоставления муниципальной услуги</w:t>
      </w:r>
    </w:p>
    <w:p w14:paraId="09EE61FE" w14:textId="77777777" w:rsidR="000047CE" w:rsidRPr="000047CE" w:rsidRDefault="000047CE" w:rsidP="000047CE">
      <w:pPr>
        <w:pStyle w:val="610"/>
        <w:shd w:val="clear" w:color="auto" w:fill="auto"/>
        <w:spacing w:before="0" w:after="346"/>
        <w:ind w:left="20" w:right="20" w:firstLine="560"/>
        <w:rPr>
          <w:rFonts w:ascii="Times New Roman" w:hAnsi="Times New Roman" w:cs="Times New Roman"/>
          <w:sz w:val="28"/>
          <w:szCs w:val="28"/>
        </w:rPr>
      </w:pPr>
      <w:r w:rsidRPr="000047CE">
        <w:rPr>
          <w:rStyle w:val="62"/>
          <w:rFonts w:ascii="Times New Roman" w:hAnsi="Times New Roman" w:cs="Times New Roman"/>
          <w:b/>
          <w:bCs/>
          <w:color w:val="000000"/>
          <w:sz w:val="28"/>
          <w:szCs w:val="28"/>
        </w:rPr>
        <w:t>2.20. Услуги, которые являются необходимыми и обязательными для предоставления муниципальной услуги, отсутствуют.</w:t>
      </w:r>
    </w:p>
    <w:p w14:paraId="1931FFDA" w14:textId="77777777" w:rsidR="000047CE" w:rsidRPr="000047CE" w:rsidRDefault="000047CE" w:rsidP="000047CE">
      <w:pPr>
        <w:autoSpaceDE w:val="0"/>
        <w:autoSpaceDN w:val="0"/>
        <w:adjustRightInd w:val="0"/>
        <w:ind w:right="2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047CE">
        <w:rPr>
          <w:rFonts w:ascii="Times New Roman" w:hAnsi="Times New Roman" w:cs="Times New Roman"/>
          <w:b/>
          <w:bCs/>
          <w:sz w:val="28"/>
          <w:szCs w:val="28"/>
        </w:rPr>
        <w:t xml:space="preserve"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</w:t>
      </w:r>
    </w:p>
    <w:p w14:paraId="2E3118FA" w14:textId="77777777" w:rsidR="000047CE" w:rsidRPr="000047CE" w:rsidRDefault="000047CE" w:rsidP="000047CE">
      <w:pPr>
        <w:autoSpaceDE w:val="0"/>
        <w:autoSpaceDN w:val="0"/>
        <w:adjustRightInd w:val="0"/>
        <w:ind w:right="2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047CE">
        <w:rPr>
          <w:rFonts w:ascii="Times New Roman" w:hAnsi="Times New Roman" w:cs="Times New Roman"/>
          <w:b/>
          <w:bCs/>
          <w:sz w:val="28"/>
          <w:szCs w:val="28"/>
        </w:rPr>
        <w:lastRenderedPageBreak/>
        <w:t>муниципальными правовыми актами</w:t>
      </w:r>
    </w:p>
    <w:p w14:paraId="2C97ECF0" w14:textId="77777777" w:rsidR="000047CE" w:rsidRPr="000047CE" w:rsidRDefault="000047CE" w:rsidP="000047CE">
      <w:pPr>
        <w:autoSpaceDE w:val="0"/>
        <w:autoSpaceDN w:val="0"/>
        <w:adjustRightInd w:val="0"/>
        <w:ind w:right="2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B697CEA" w14:textId="77777777" w:rsidR="000047CE" w:rsidRPr="000047CE" w:rsidRDefault="000047CE" w:rsidP="000047CE">
      <w:pPr>
        <w:pStyle w:val="610"/>
        <w:shd w:val="clear" w:color="auto" w:fill="auto"/>
        <w:spacing w:before="0" w:after="316" w:line="240" w:lineRule="exact"/>
        <w:ind w:firstLine="540"/>
        <w:rPr>
          <w:rFonts w:ascii="Times New Roman" w:hAnsi="Times New Roman" w:cs="Times New Roman"/>
          <w:sz w:val="28"/>
          <w:szCs w:val="28"/>
        </w:rPr>
      </w:pPr>
      <w:r w:rsidRPr="000047CE">
        <w:rPr>
          <w:rStyle w:val="62"/>
          <w:rFonts w:ascii="Times New Roman" w:hAnsi="Times New Roman" w:cs="Times New Roman"/>
          <w:b/>
          <w:bCs/>
          <w:color w:val="000000"/>
          <w:sz w:val="28"/>
          <w:szCs w:val="28"/>
        </w:rPr>
        <w:t>2.21. Муниципальная услуга предоставляется бесплатно.</w:t>
      </w:r>
    </w:p>
    <w:p w14:paraId="78EA1304" w14:textId="77777777" w:rsidR="000047CE" w:rsidRPr="000047CE" w:rsidRDefault="000047CE" w:rsidP="000047CE">
      <w:pPr>
        <w:pStyle w:val="410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047CE">
        <w:rPr>
          <w:rStyle w:val="42"/>
          <w:rFonts w:ascii="Times New Roman" w:hAnsi="Times New Roman" w:cs="Times New Roman"/>
          <w:bCs/>
          <w:color w:val="000000"/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14:paraId="46E883E1" w14:textId="77777777" w:rsidR="000047CE" w:rsidRPr="000047CE" w:rsidRDefault="000047CE" w:rsidP="000047CE">
      <w:pPr>
        <w:pStyle w:val="410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118194A" w14:textId="77777777" w:rsidR="000047CE" w:rsidRPr="000047CE" w:rsidRDefault="000047CE" w:rsidP="000047CE">
      <w:pPr>
        <w:pStyle w:val="610"/>
        <w:numPr>
          <w:ilvl w:val="1"/>
          <w:numId w:val="24"/>
        </w:numPr>
        <w:shd w:val="clear" w:color="auto" w:fill="auto"/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 w:rsidRPr="000047CE">
        <w:rPr>
          <w:rStyle w:val="62"/>
          <w:rFonts w:ascii="Times New Roman" w:hAnsi="Times New Roman" w:cs="Times New Roman"/>
          <w:b/>
          <w:bCs/>
          <w:color w:val="000000"/>
          <w:sz w:val="28"/>
          <w:szCs w:val="28"/>
        </w:rPr>
        <w:t>Время ожидания в очереди не должно превышать:</w:t>
      </w:r>
    </w:p>
    <w:p w14:paraId="748F21D1" w14:textId="77777777" w:rsidR="000047CE" w:rsidRPr="000047CE" w:rsidRDefault="000047CE" w:rsidP="000047CE">
      <w:pPr>
        <w:pStyle w:val="a1"/>
        <w:widowControl w:val="0"/>
        <w:numPr>
          <w:ilvl w:val="0"/>
          <w:numId w:val="8"/>
        </w:numPr>
        <w:tabs>
          <w:tab w:val="left" w:pos="1080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 xml:space="preserve"> при подаче заявления и документов - 15 минут;</w:t>
      </w:r>
    </w:p>
    <w:p w14:paraId="32114B62" w14:textId="77777777" w:rsidR="000047CE" w:rsidRPr="000047CE" w:rsidRDefault="000047CE" w:rsidP="000047CE">
      <w:pPr>
        <w:pStyle w:val="a1"/>
        <w:widowControl w:val="0"/>
        <w:numPr>
          <w:ilvl w:val="0"/>
          <w:numId w:val="8"/>
        </w:numPr>
        <w:tabs>
          <w:tab w:val="left" w:pos="1080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 xml:space="preserve"> при получении результата предоставления муниципальной услуги - 15 минут.</w:t>
      </w:r>
    </w:p>
    <w:p w14:paraId="5C85BD33" w14:textId="77777777" w:rsidR="000047CE" w:rsidRPr="000047CE" w:rsidRDefault="000047CE" w:rsidP="000047CE">
      <w:pPr>
        <w:pStyle w:val="410"/>
        <w:shd w:val="clear" w:color="auto" w:fill="auto"/>
        <w:spacing w:after="0" w:line="240" w:lineRule="auto"/>
        <w:ind w:firstLine="709"/>
        <w:rPr>
          <w:rStyle w:val="42"/>
          <w:rFonts w:ascii="Times New Roman" w:hAnsi="Times New Roman" w:cs="Times New Roman"/>
          <w:bCs/>
          <w:color w:val="000000"/>
          <w:sz w:val="28"/>
          <w:szCs w:val="28"/>
        </w:rPr>
      </w:pPr>
      <w:r w:rsidRPr="000047CE">
        <w:rPr>
          <w:rStyle w:val="42"/>
          <w:rFonts w:ascii="Times New Roman" w:hAnsi="Times New Roman" w:cs="Times New Roman"/>
          <w:bCs/>
          <w:color w:val="000000"/>
          <w:sz w:val="28"/>
          <w:szCs w:val="28"/>
        </w:rPr>
        <w:t xml:space="preserve">Срок регистрации заявления </w:t>
      </w:r>
    </w:p>
    <w:p w14:paraId="11B83C20" w14:textId="77777777" w:rsidR="000047CE" w:rsidRPr="000047CE" w:rsidRDefault="000047CE" w:rsidP="000047CE">
      <w:pPr>
        <w:pStyle w:val="410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047CE">
        <w:rPr>
          <w:rStyle w:val="42"/>
          <w:rFonts w:ascii="Times New Roman" w:hAnsi="Times New Roman" w:cs="Times New Roman"/>
          <w:bCs/>
          <w:color w:val="000000"/>
          <w:sz w:val="28"/>
          <w:szCs w:val="28"/>
        </w:rPr>
        <w:t>заявителя о предоставлении муниципальной услуги</w:t>
      </w:r>
    </w:p>
    <w:p w14:paraId="63E74EFF" w14:textId="77777777" w:rsidR="000047CE" w:rsidRPr="000047CE" w:rsidRDefault="000047CE" w:rsidP="000047CE">
      <w:pPr>
        <w:pStyle w:val="410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BCE6F65" w14:textId="77777777" w:rsidR="000047CE" w:rsidRPr="000047CE" w:rsidRDefault="000047CE" w:rsidP="000047CE">
      <w:pPr>
        <w:pStyle w:val="a1"/>
        <w:spacing w:line="341" w:lineRule="exact"/>
        <w:ind w:left="60" w:right="40" w:firstLine="64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 xml:space="preserve">2.23. </w:t>
      </w:r>
      <w:r w:rsidRPr="000047CE">
        <w:rPr>
          <w:rFonts w:ascii="Times New Roman" w:hAnsi="Times New Roman"/>
          <w:color w:val="000000"/>
          <w:sz w:val="28"/>
          <w:szCs w:val="28"/>
        </w:rPr>
        <w:t>Регистрация заявления заявителя о предоставлении муниципальной услуги осуществляется в день его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 xml:space="preserve"> поступления</w:t>
      </w:r>
      <w:r w:rsidRPr="000047CE">
        <w:rPr>
          <w:rFonts w:ascii="Times New Roman" w:hAnsi="Times New Roman"/>
          <w:color w:val="000000"/>
          <w:sz w:val="28"/>
          <w:szCs w:val="28"/>
        </w:rPr>
        <w:t>.</w:t>
      </w:r>
    </w:p>
    <w:p w14:paraId="79943899" w14:textId="77777777" w:rsidR="000047CE" w:rsidRPr="000047CE" w:rsidRDefault="000047CE" w:rsidP="000047CE">
      <w:pPr>
        <w:pStyle w:val="a1"/>
        <w:spacing w:after="289" w:line="322" w:lineRule="exact"/>
        <w:ind w:left="60" w:right="40" w:firstLine="64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 xml:space="preserve">2.24. </w:t>
      </w:r>
      <w:r w:rsidRPr="000047CE">
        <w:rPr>
          <w:rFonts w:ascii="Times New Roman" w:hAnsi="Times New Roman"/>
          <w:color w:val="000000"/>
          <w:sz w:val="28"/>
          <w:szCs w:val="28"/>
        </w:rPr>
        <w:t>Заявление заявителя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получения.</w:t>
      </w:r>
    </w:p>
    <w:p w14:paraId="464C4DA7" w14:textId="77777777" w:rsidR="000047CE" w:rsidRPr="000047CE" w:rsidRDefault="000047CE" w:rsidP="000047CE">
      <w:pPr>
        <w:pStyle w:val="410"/>
        <w:shd w:val="clear" w:color="auto" w:fill="auto"/>
        <w:spacing w:after="0" w:line="260" w:lineRule="exact"/>
        <w:ind w:firstLine="700"/>
        <w:rPr>
          <w:rFonts w:ascii="Times New Roman" w:hAnsi="Times New Roman" w:cs="Times New Roman"/>
          <w:sz w:val="28"/>
          <w:szCs w:val="28"/>
        </w:rPr>
      </w:pPr>
      <w:r w:rsidRPr="000047CE">
        <w:rPr>
          <w:rStyle w:val="42"/>
          <w:rFonts w:ascii="Times New Roman" w:hAnsi="Times New Roman" w:cs="Times New Roman"/>
          <w:bCs/>
          <w:color w:val="000000"/>
          <w:sz w:val="28"/>
          <w:szCs w:val="28"/>
        </w:rPr>
        <w:t>Требования к помещениям, в которых предоставляется</w:t>
      </w:r>
    </w:p>
    <w:p w14:paraId="784BD41C" w14:textId="77777777" w:rsidR="000047CE" w:rsidRPr="000047CE" w:rsidRDefault="000047CE" w:rsidP="000047CE">
      <w:pPr>
        <w:pStyle w:val="410"/>
        <w:shd w:val="clear" w:color="auto" w:fill="auto"/>
        <w:spacing w:after="0" w:line="322" w:lineRule="exact"/>
        <w:ind w:firstLine="700"/>
        <w:rPr>
          <w:rFonts w:ascii="Times New Roman" w:hAnsi="Times New Roman" w:cs="Times New Roman"/>
          <w:sz w:val="28"/>
          <w:szCs w:val="28"/>
        </w:rPr>
      </w:pPr>
      <w:r w:rsidRPr="000047CE">
        <w:rPr>
          <w:rStyle w:val="42"/>
          <w:rFonts w:ascii="Times New Roman" w:hAnsi="Times New Roman" w:cs="Times New Roman"/>
          <w:bCs/>
          <w:color w:val="000000"/>
          <w:sz w:val="28"/>
          <w:szCs w:val="28"/>
        </w:rPr>
        <w:t>муниципальная услуга, к залу ожидания, местам для заполнения заявлений, информационным стендам с образцами их заполнения и перечнем документов, необходимых для предоставления муниципальной</w:t>
      </w:r>
    </w:p>
    <w:p w14:paraId="10152B37" w14:textId="77777777" w:rsidR="000047CE" w:rsidRPr="000047CE" w:rsidRDefault="000047CE" w:rsidP="000047CE">
      <w:pPr>
        <w:pStyle w:val="410"/>
        <w:shd w:val="clear" w:color="auto" w:fill="auto"/>
        <w:spacing w:after="233" w:line="322" w:lineRule="exact"/>
        <w:ind w:firstLine="700"/>
        <w:rPr>
          <w:rFonts w:ascii="Times New Roman" w:hAnsi="Times New Roman" w:cs="Times New Roman"/>
          <w:sz w:val="28"/>
          <w:szCs w:val="28"/>
        </w:rPr>
      </w:pPr>
      <w:r w:rsidRPr="000047CE">
        <w:rPr>
          <w:rStyle w:val="42"/>
          <w:rFonts w:ascii="Times New Roman" w:hAnsi="Times New Roman" w:cs="Times New Roman"/>
          <w:bCs/>
          <w:color w:val="000000"/>
          <w:sz w:val="28"/>
          <w:szCs w:val="28"/>
        </w:rPr>
        <w:t>услуги, в том числе к обеспечению доступности для инвалидов (включая инвалидов, использующих кресла-коляски  собак-проводников) указанных объектов в соответствии с законодательством Российской Федерации о социальной защите инвалидов</w:t>
      </w:r>
    </w:p>
    <w:p w14:paraId="172785F8" w14:textId="77777777" w:rsidR="000047CE" w:rsidRPr="000047CE" w:rsidRDefault="000047CE" w:rsidP="000047CE">
      <w:pPr>
        <w:pStyle w:val="a1"/>
        <w:spacing w:line="331" w:lineRule="exact"/>
        <w:ind w:left="60" w:right="40" w:firstLine="64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 xml:space="preserve">2.25. </w:t>
      </w:r>
      <w:r w:rsidRPr="000047CE">
        <w:rPr>
          <w:rFonts w:ascii="Times New Roman" w:hAnsi="Times New Roman"/>
          <w:color w:val="000000"/>
          <w:sz w:val="28"/>
          <w:szCs w:val="28"/>
        </w:rPr>
        <w:t>Здания,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14:paraId="624B3C48" w14:textId="77777777" w:rsidR="000047CE" w:rsidRPr="000047CE" w:rsidRDefault="000047CE" w:rsidP="000047CE">
      <w:pPr>
        <w:pStyle w:val="a1"/>
        <w:spacing w:line="326" w:lineRule="exact"/>
        <w:ind w:left="60" w:right="40" w:firstLine="700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Помещения Администрации и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14:paraId="7B54710A" w14:textId="77777777" w:rsidR="000047CE" w:rsidRPr="000047CE" w:rsidRDefault="000047CE" w:rsidP="000047CE">
      <w:pPr>
        <w:pStyle w:val="a1"/>
        <w:spacing w:line="322" w:lineRule="exact"/>
        <w:ind w:left="20" w:firstLine="648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 xml:space="preserve">2.26. </w:t>
      </w:r>
      <w:r w:rsidRPr="000047CE">
        <w:rPr>
          <w:rFonts w:ascii="Times New Roman" w:hAnsi="Times New Roman"/>
          <w:color w:val="000000"/>
          <w:sz w:val="28"/>
          <w:szCs w:val="28"/>
        </w:rPr>
        <w:t>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14:paraId="7181997F" w14:textId="77777777" w:rsidR="000047CE" w:rsidRPr="000047CE" w:rsidRDefault="000047CE" w:rsidP="000047CE">
      <w:pPr>
        <w:pStyle w:val="a1"/>
        <w:spacing w:line="240" w:lineRule="auto"/>
        <w:ind w:firstLine="648"/>
        <w:rPr>
          <w:rFonts w:ascii="Times New Roman" w:hAnsi="Times New Roman"/>
          <w:color w:val="000000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Н</w:t>
      </w:r>
      <w:r w:rsidRPr="000047CE">
        <w:rPr>
          <w:rFonts w:ascii="Times New Roman" w:hAnsi="Times New Roman"/>
          <w:color w:val="000000"/>
          <w:sz w:val="28"/>
          <w:szCs w:val="28"/>
        </w:rPr>
        <w:t>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14:paraId="13EA8990" w14:textId="77777777" w:rsidR="000047CE" w:rsidRPr="000047CE" w:rsidRDefault="000047CE" w:rsidP="000047CE">
      <w:pPr>
        <w:pStyle w:val="a1"/>
        <w:tabs>
          <w:tab w:val="left" w:pos="1440"/>
        </w:tabs>
        <w:spacing w:line="240" w:lineRule="auto"/>
        <w:ind w:right="40" w:firstLine="646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 xml:space="preserve">2.27.   </w:t>
      </w:r>
      <w:r w:rsidRPr="000047CE">
        <w:rPr>
          <w:rFonts w:ascii="Times New Roman" w:hAnsi="Times New Roman"/>
          <w:color w:val="000000"/>
          <w:sz w:val="28"/>
          <w:szCs w:val="28"/>
        </w:rPr>
        <w:t>Предоставление муниципальной услуги осуществляется в специально выделенных для этой цели помещениях.</w:t>
      </w:r>
    </w:p>
    <w:p w14:paraId="27AC067F" w14:textId="77777777" w:rsidR="000047CE" w:rsidRPr="000047CE" w:rsidRDefault="000047CE" w:rsidP="000047CE">
      <w:pPr>
        <w:pStyle w:val="a1"/>
        <w:tabs>
          <w:tab w:val="left" w:pos="1440"/>
        </w:tabs>
        <w:spacing w:line="240" w:lineRule="auto"/>
        <w:ind w:right="40" w:firstLine="646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 xml:space="preserve">2.28. </w:t>
      </w:r>
      <w:r w:rsidRPr="000047CE">
        <w:rPr>
          <w:rFonts w:ascii="Times New Roman" w:hAnsi="Times New Roman"/>
          <w:color w:val="000000"/>
          <w:sz w:val="28"/>
          <w:szCs w:val="28"/>
        </w:rPr>
        <w:t>Помещения, в которых осуществляется предоставление муниципальной услуги, оборудуются:</w:t>
      </w:r>
    </w:p>
    <w:p w14:paraId="0D81FDEC" w14:textId="77777777" w:rsidR="000047CE" w:rsidRPr="000047CE" w:rsidRDefault="000047CE" w:rsidP="000047CE">
      <w:pPr>
        <w:pStyle w:val="a1"/>
        <w:widowControl w:val="0"/>
        <w:numPr>
          <w:ilvl w:val="0"/>
          <w:numId w:val="17"/>
        </w:numPr>
        <w:tabs>
          <w:tab w:val="left" w:pos="1080"/>
        </w:tabs>
        <w:spacing w:line="326" w:lineRule="exact"/>
        <w:ind w:left="0" w:right="40" w:firstLine="709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информационными стендами, содержащими визуальную и текстовую информацию;</w:t>
      </w:r>
    </w:p>
    <w:p w14:paraId="4EF6FAA9" w14:textId="77777777" w:rsidR="000047CE" w:rsidRPr="000047CE" w:rsidRDefault="000047CE" w:rsidP="000047CE">
      <w:pPr>
        <w:pStyle w:val="a1"/>
        <w:widowControl w:val="0"/>
        <w:numPr>
          <w:ilvl w:val="0"/>
          <w:numId w:val="17"/>
        </w:numPr>
        <w:tabs>
          <w:tab w:val="left" w:pos="1080"/>
        </w:tabs>
        <w:spacing w:line="322" w:lineRule="exact"/>
        <w:ind w:left="0" w:firstLine="709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стульями и столами для возможности оформления документов.</w:t>
      </w:r>
    </w:p>
    <w:p w14:paraId="73FAFA83" w14:textId="77777777" w:rsidR="000047CE" w:rsidRPr="000047CE" w:rsidRDefault="000047CE" w:rsidP="000047CE">
      <w:pPr>
        <w:pStyle w:val="a1"/>
        <w:spacing w:line="322" w:lineRule="exact"/>
        <w:ind w:left="60" w:right="40" w:firstLine="648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На информационных стендах Администрации и МФЦ размещается информация, предусмотренная пунктом 1.5 Административного регламента.</w:t>
      </w:r>
    </w:p>
    <w:p w14:paraId="7E695A9D" w14:textId="77777777" w:rsidR="000047CE" w:rsidRPr="000047CE" w:rsidRDefault="000047CE" w:rsidP="000047CE">
      <w:pPr>
        <w:pStyle w:val="a1"/>
        <w:spacing w:line="322" w:lineRule="exact"/>
        <w:ind w:left="60" w:right="40" w:firstLine="648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 xml:space="preserve">2.29. </w:t>
      </w:r>
      <w:r w:rsidRPr="000047CE">
        <w:rPr>
          <w:rFonts w:ascii="Times New Roman" w:hAnsi="Times New Roman"/>
          <w:color w:val="000000"/>
          <w:sz w:val="28"/>
          <w:szCs w:val="28"/>
        </w:rPr>
        <w:t>Количество мест ожидания определяется исходя из фактической нагрузки и возможностей для их размещения в здании.</w:t>
      </w:r>
    </w:p>
    <w:p w14:paraId="2AC62FF3" w14:textId="77777777" w:rsidR="000047CE" w:rsidRPr="000047CE" w:rsidRDefault="000047CE" w:rsidP="000047CE">
      <w:pPr>
        <w:pStyle w:val="a1"/>
        <w:spacing w:line="322" w:lineRule="exact"/>
        <w:ind w:left="60" w:right="40" w:firstLine="648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14:paraId="102A3AF2" w14:textId="77777777" w:rsidR="000047CE" w:rsidRPr="000047CE" w:rsidRDefault="000047CE" w:rsidP="000047CE">
      <w:pPr>
        <w:pStyle w:val="a1"/>
        <w:spacing w:line="322" w:lineRule="exact"/>
        <w:ind w:left="60" w:right="40" w:firstLine="648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 xml:space="preserve">2.30. </w:t>
      </w:r>
      <w:r w:rsidRPr="000047CE">
        <w:rPr>
          <w:rFonts w:ascii="Times New Roman" w:hAnsi="Times New Roman"/>
          <w:color w:val="000000"/>
          <w:sz w:val="28"/>
          <w:szCs w:val="28"/>
        </w:rPr>
        <w:t>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14:paraId="3F241C32" w14:textId="77777777" w:rsidR="000047CE" w:rsidRPr="000047CE" w:rsidRDefault="000047CE" w:rsidP="000047CE">
      <w:pPr>
        <w:pStyle w:val="ConsPlusNormal"/>
        <w:tabs>
          <w:tab w:val="center" w:pos="0"/>
        </w:tabs>
        <w:ind w:firstLine="64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047CE">
        <w:rPr>
          <w:rFonts w:ascii="Times New Roman" w:hAnsi="Times New Roman" w:cs="Times New Roman"/>
          <w:color w:val="000000"/>
          <w:sz w:val="28"/>
          <w:szCs w:val="28"/>
        </w:rPr>
        <w:tab/>
        <w:t>2.31.</w:t>
      </w:r>
      <w:r w:rsidRPr="000047CE">
        <w:rPr>
          <w:rFonts w:ascii="Times New Roman" w:hAnsi="Times New Roman" w:cs="Times New Roman"/>
          <w:color w:val="000000"/>
          <w:sz w:val="28"/>
          <w:szCs w:val="28"/>
        </w:rPr>
        <w:tab/>
        <w:t>Кабинеты приема заявителей должны иметь информационные таблички (вывески) с указанием:</w:t>
      </w:r>
    </w:p>
    <w:p w14:paraId="675A9289" w14:textId="77777777" w:rsidR="000047CE" w:rsidRPr="000047CE" w:rsidRDefault="000047CE" w:rsidP="000047CE">
      <w:pPr>
        <w:pStyle w:val="a1"/>
        <w:widowControl w:val="0"/>
        <w:numPr>
          <w:ilvl w:val="0"/>
          <w:numId w:val="10"/>
        </w:numPr>
        <w:tabs>
          <w:tab w:val="left" w:pos="1080"/>
        </w:tabs>
        <w:spacing w:line="322" w:lineRule="exact"/>
        <w:ind w:left="0" w:firstLine="648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номера кабинета;</w:t>
      </w:r>
    </w:p>
    <w:p w14:paraId="18B492F3" w14:textId="77777777" w:rsidR="000047CE" w:rsidRPr="000047CE" w:rsidRDefault="000047CE" w:rsidP="000047CE">
      <w:pPr>
        <w:pStyle w:val="a1"/>
        <w:widowControl w:val="0"/>
        <w:numPr>
          <w:ilvl w:val="0"/>
          <w:numId w:val="10"/>
        </w:numPr>
        <w:tabs>
          <w:tab w:val="left" w:pos="1080"/>
        </w:tabs>
        <w:spacing w:line="322" w:lineRule="exact"/>
        <w:ind w:left="0" w:firstLine="648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фамилии, имени, отчества (при наличии) и должности специалистов Администрации и МФЦ, в чьи должностные обязанности входит предоставление муниципальной услуги (далее - ответственные исполнители).</w:t>
      </w:r>
    </w:p>
    <w:p w14:paraId="62762D72" w14:textId="77777777" w:rsidR="000047CE" w:rsidRPr="000047CE" w:rsidRDefault="000047CE" w:rsidP="000047CE">
      <w:pPr>
        <w:pStyle w:val="a1"/>
        <w:spacing w:line="322" w:lineRule="exact"/>
        <w:ind w:left="20" w:firstLine="648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14:paraId="6ABA5EF4" w14:textId="77777777" w:rsidR="000047CE" w:rsidRPr="000047CE" w:rsidRDefault="000047CE" w:rsidP="000047CE">
      <w:pPr>
        <w:pStyle w:val="a1"/>
        <w:spacing w:line="240" w:lineRule="auto"/>
        <w:ind w:firstLine="648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Рабочее место специалиста Администрации и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14:paraId="0AD9B01A" w14:textId="77777777" w:rsidR="000047CE" w:rsidRPr="000047CE" w:rsidRDefault="000047CE" w:rsidP="000047CE">
      <w:pPr>
        <w:pStyle w:val="a1"/>
        <w:spacing w:line="240" w:lineRule="auto"/>
        <w:ind w:firstLine="648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Специалисты Администрации и МФЦ обеспечиваются личными нагрудными карточками (бейджами) с указанием фамилии, имени, отчества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 xml:space="preserve"> (</w:t>
      </w:r>
      <w:r w:rsidRPr="000047CE">
        <w:rPr>
          <w:rFonts w:ascii="Times New Roman" w:hAnsi="Times New Roman"/>
          <w:color w:val="000000"/>
          <w:sz w:val="28"/>
          <w:szCs w:val="28"/>
        </w:rPr>
        <w:t>при его наличии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>)</w:t>
      </w:r>
      <w:r w:rsidRPr="000047CE">
        <w:rPr>
          <w:rFonts w:ascii="Times New Roman" w:hAnsi="Times New Roman"/>
          <w:color w:val="000000"/>
          <w:sz w:val="28"/>
          <w:szCs w:val="28"/>
        </w:rPr>
        <w:t xml:space="preserve"> и должности.</w:t>
      </w:r>
    </w:p>
    <w:p w14:paraId="5C4599C7" w14:textId="77777777" w:rsidR="000047CE" w:rsidRPr="000047CE" w:rsidRDefault="000047CE" w:rsidP="000047CE">
      <w:pPr>
        <w:pStyle w:val="a1"/>
        <w:spacing w:line="322" w:lineRule="exact"/>
        <w:ind w:left="20" w:firstLine="648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14:paraId="75295A4E" w14:textId="77777777" w:rsidR="000047CE" w:rsidRPr="000047CE" w:rsidRDefault="000047CE" w:rsidP="000047CE">
      <w:pPr>
        <w:pStyle w:val="a1"/>
        <w:spacing w:line="240" w:lineRule="auto"/>
        <w:ind w:firstLine="648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 xml:space="preserve">2.32. </w:t>
      </w:r>
      <w:r w:rsidRPr="000047CE">
        <w:rPr>
          <w:rFonts w:ascii="Times New Roman" w:hAnsi="Times New Roman"/>
          <w:color w:val="000000"/>
          <w:sz w:val="28"/>
          <w:szCs w:val="28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14:paraId="4E7A5B92" w14:textId="77777777" w:rsidR="000047CE" w:rsidRPr="000047CE" w:rsidRDefault="000047CE" w:rsidP="000047CE">
      <w:pPr>
        <w:pStyle w:val="a1"/>
        <w:spacing w:line="322" w:lineRule="exact"/>
        <w:ind w:left="20" w:firstLine="648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 xml:space="preserve">2.33. </w:t>
      </w:r>
      <w:r w:rsidRPr="000047CE">
        <w:rPr>
          <w:rFonts w:ascii="Times New Roman" w:hAnsi="Times New Roman"/>
          <w:color w:val="000000"/>
          <w:sz w:val="28"/>
          <w:szCs w:val="28"/>
        </w:rPr>
        <w:t>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14:paraId="4717C5FB" w14:textId="77777777" w:rsidR="000047CE" w:rsidRPr="000047CE" w:rsidRDefault="000047CE" w:rsidP="000047C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47CE">
        <w:rPr>
          <w:rFonts w:ascii="Times New Roman" w:hAnsi="Times New Roman" w:cs="Times New Roman"/>
          <w:sz w:val="28"/>
          <w:szCs w:val="28"/>
        </w:rPr>
        <w:lastRenderedPageBreak/>
        <w:t xml:space="preserve">Помещения для предоставления муниципальной услуги размещаются на нижних этажах зданий, оборудованных отдельным входом, или отдельно стоящих зданиях </w:t>
      </w:r>
      <w:r w:rsidRPr="000047CE">
        <w:rPr>
          <w:rFonts w:ascii="Times New Roman" w:hAnsi="Times New Roman" w:cs="Times New Roman"/>
          <w:color w:val="000000"/>
          <w:sz w:val="28"/>
          <w:szCs w:val="28"/>
        </w:rPr>
        <w:t>и предусматривают возможность самостоятельного передвижения инвалидов по территории.</w:t>
      </w:r>
    </w:p>
    <w:p w14:paraId="76131522" w14:textId="77777777" w:rsidR="000047CE" w:rsidRPr="000047CE" w:rsidRDefault="000047CE" w:rsidP="000047CE">
      <w:pPr>
        <w:pStyle w:val="a1"/>
        <w:spacing w:line="240" w:lineRule="auto"/>
        <w:ind w:firstLine="709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>, а также посадки в транспортное средство и высадки из него, в том числе с использованием кресла-коляски.</w:t>
      </w:r>
    </w:p>
    <w:p w14:paraId="551EA938" w14:textId="77777777" w:rsidR="000047CE" w:rsidRPr="000047CE" w:rsidRDefault="000047CE" w:rsidP="000047CE">
      <w:pPr>
        <w:pStyle w:val="a1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14:paraId="144EAA87" w14:textId="77777777" w:rsidR="000047CE" w:rsidRPr="000047CE" w:rsidRDefault="000047CE" w:rsidP="000047C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7CE">
        <w:rPr>
          <w:rFonts w:ascii="Times New Roman" w:hAnsi="Times New Roman" w:cs="Times New Roman"/>
          <w:sz w:val="28"/>
          <w:szCs w:val="28"/>
        </w:rPr>
        <w:t xml:space="preserve">На территории, прилегающей к месторасположению 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нормы настоящей части в порядке, определяемом Правительством Российской Федерации. </w:t>
      </w:r>
    </w:p>
    <w:p w14:paraId="28F0C713" w14:textId="77777777" w:rsidR="000047CE" w:rsidRPr="000047CE" w:rsidRDefault="000047CE" w:rsidP="000047CE">
      <w:pPr>
        <w:pStyle w:val="a1"/>
        <w:spacing w:line="240" w:lineRule="auto"/>
        <w:ind w:firstLine="709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>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услуги.</w:t>
      </w:r>
    </w:p>
    <w:p w14:paraId="3811E910" w14:textId="77777777" w:rsidR="000047CE" w:rsidRPr="000047CE" w:rsidRDefault="000047CE" w:rsidP="000047CE">
      <w:pPr>
        <w:pStyle w:val="a1"/>
        <w:spacing w:line="240" w:lineRule="auto"/>
        <w:ind w:firstLine="709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 xml:space="preserve">Обеспечивается допуск в здание Администрации, МФЦ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населения. </w:t>
      </w:r>
    </w:p>
    <w:p w14:paraId="2226D764" w14:textId="77777777" w:rsidR="000047CE" w:rsidRPr="000047CE" w:rsidRDefault="000047CE" w:rsidP="000047CE">
      <w:pPr>
        <w:pStyle w:val="a1"/>
        <w:spacing w:line="240" w:lineRule="auto"/>
        <w:ind w:firstLine="648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 xml:space="preserve">В помещениях для предоставления муниципальной услуги 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 xml:space="preserve"> обеспечивается надлежащее размещение оборудования и носителей информации, необходимых для обеспечения беспрепятственного доступа инвалидов к получению услуги с учетом ограничений их жизнедеятельности. </w:t>
      </w:r>
    </w:p>
    <w:p w14:paraId="4721E33B" w14:textId="77777777" w:rsidR="000047CE" w:rsidRPr="000047CE" w:rsidRDefault="000047CE" w:rsidP="000047CE">
      <w:pPr>
        <w:pStyle w:val="a1"/>
        <w:spacing w:line="240" w:lineRule="auto"/>
        <w:ind w:firstLine="648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сурдопереводчика и </w:t>
      </w:r>
      <w:proofErr w:type="spellStart"/>
      <w:r w:rsidRPr="000047CE">
        <w:rPr>
          <w:rFonts w:ascii="Times New Roman" w:hAnsi="Times New Roman"/>
          <w:color w:val="000000"/>
          <w:sz w:val="28"/>
          <w:szCs w:val="28"/>
        </w:rPr>
        <w:t>тифлосурдопереводчика</w:t>
      </w:r>
      <w:proofErr w:type="spellEnd"/>
      <w:r w:rsidRPr="000047CE">
        <w:rPr>
          <w:rFonts w:ascii="Times New Roman" w:hAnsi="Times New Roman"/>
          <w:color w:val="000000"/>
          <w:sz w:val="28"/>
          <w:szCs w:val="28"/>
        </w:rPr>
        <w:t>.</w:t>
      </w:r>
    </w:p>
    <w:p w14:paraId="7A172858" w14:textId="77777777" w:rsidR="000047CE" w:rsidRPr="000047CE" w:rsidRDefault="000047CE" w:rsidP="000047CE">
      <w:pPr>
        <w:pStyle w:val="a1"/>
        <w:spacing w:line="240" w:lineRule="auto"/>
        <w:ind w:firstLine="648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Специалисты Администрации, МФЦ оказывают помощь инвалидам в преодолении барьеров, мешающих получению ими услуг наравне с другими</w:t>
      </w:r>
      <w:r w:rsidRPr="000047CE">
        <w:rPr>
          <w:rFonts w:ascii="Times New Roman" w:hAnsi="Times New Roman"/>
          <w:sz w:val="28"/>
          <w:szCs w:val="28"/>
          <w:lang w:val="ru-RU"/>
        </w:rPr>
        <w:t xml:space="preserve"> лицами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>.</w:t>
      </w:r>
    </w:p>
    <w:p w14:paraId="6573B6F8" w14:textId="77777777" w:rsidR="000047CE" w:rsidRPr="000047CE" w:rsidRDefault="000047CE" w:rsidP="000047CE">
      <w:pPr>
        <w:pStyle w:val="a1"/>
        <w:spacing w:line="240" w:lineRule="auto"/>
        <w:ind w:firstLine="648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 xml:space="preserve">В случаях, если существующие здания, помещения невозможно полностью приспособить с учетом потребностей инвалидов,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инвалидов, 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осуществляющих свою деятельность на территории поселения, муниципального района, городского округа, меры для обеспечения доступа инвалидов к месту предоставления услуги либо, когда это возможно, обеспечить предоставление необходимых услуг по месту жительства инвалида или в дистанционном режиме.</w:t>
      </w:r>
    </w:p>
    <w:p w14:paraId="233F43CD" w14:textId="77777777" w:rsidR="000047CE" w:rsidRPr="000047CE" w:rsidRDefault="000047CE" w:rsidP="000047CE">
      <w:pPr>
        <w:pStyle w:val="a1"/>
        <w:spacing w:line="240" w:lineRule="auto"/>
        <w:ind w:firstLine="648"/>
        <w:rPr>
          <w:rFonts w:ascii="Times New Roman" w:hAnsi="Times New Roman"/>
          <w:sz w:val="28"/>
          <w:szCs w:val="28"/>
          <w:lang w:val="ru-RU"/>
        </w:rPr>
      </w:pPr>
    </w:p>
    <w:p w14:paraId="4D18E50A" w14:textId="77777777" w:rsidR="000047CE" w:rsidRPr="000047CE" w:rsidRDefault="000047CE" w:rsidP="000047CE">
      <w:pPr>
        <w:pStyle w:val="211"/>
        <w:keepNext/>
        <w:keepLines/>
        <w:shd w:val="clear" w:color="auto" w:fill="auto"/>
        <w:spacing w:before="0"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bookmark2"/>
      <w:r w:rsidRPr="000047CE">
        <w:rPr>
          <w:rStyle w:val="28"/>
          <w:rFonts w:ascii="Times New Roman" w:hAnsi="Times New Roman" w:cs="Times New Roman"/>
          <w:bCs/>
          <w:color w:val="000000"/>
          <w:sz w:val="28"/>
          <w:szCs w:val="28"/>
        </w:rPr>
        <w:t>Показатели доступности и качества муниципальной услуги</w:t>
      </w:r>
      <w:bookmarkEnd w:id="3"/>
    </w:p>
    <w:p w14:paraId="4F179B1B" w14:textId="77777777" w:rsidR="000047CE" w:rsidRPr="000047CE" w:rsidRDefault="000047CE" w:rsidP="000047CE">
      <w:pPr>
        <w:pStyle w:val="211"/>
        <w:keepNext/>
        <w:keepLines/>
        <w:shd w:val="clear" w:color="auto" w:fill="auto"/>
        <w:spacing w:before="0"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7A638EB" w14:textId="77777777" w:rsidR="000047CE" w:rsidRPr="000047CE" w:rsidRDefault="000047CE" w:rsidP="000047CE">
      <w:pPr>
        <w:pStyle w:val="a1"/>
        <w:tabs>
          <w:tab w:val="left" w:pos="72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ab/>
        <w:t xml:space="preserve">2.34. </w:t>
      </w:r>
      <w:r w:rsidRPr="000047CE">
        <w:rPr>
          <w:rFonts w:ascii="Times New Roman" w:hAnsi="Times New Roman"/>
          <w:color w:val="000000"/>
          <w:sz w:val="28"/>
          <w:szCs w:val="28"/>
        </w:rPr>
        <w:t>Показателями доступности предоставления муниципальной услуги являются:</w:t>
      </w:r>
    </w:p>
    <w:p w14:paraId="1EE26E9B" w14:textId="77777777" w:rsidR="000047CE" w:rsidRPr="000047CE" w:rsidRDefault="000047CE" w:rsidP="000047CE">
      <w:pPr>
        <w:pStyle w:val="a1"/>
        <w:widowControl w:val="0"/>
        <w:numPr>
          <w:ilvl w:val="0"/>
          <w:numId w:val="18"/>
        </w:numPr>
        <w:tabs>
          <w:tab w:val="left" w:pos="1080"/>
        </w:tabs>
        <w:spacing w:line="240" w:lineRule="auto"/>
        <w:ind w:left="0" w:firstLine="72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предоставление возможности получения муниципальной услуги в МФЦ;</w:t>
      </w:r>
    </w:p>
    <w:p w14:paraId="6FBA04FA" w14:textId="77777777" w:rsidR="000047CE" w:rsidRPr="000047CE" w:rsidRDefault="000047CE" w:rsidP="000047CE">
      <w:pPr>
        <w:pStyle w:val="a1"/>
        <w:widowControl w:val="0"/>
        <w:numPr>
          <w:ilvl w:val="0"/>
          <w:numId w:val="18"/>
        </w:numPr>
        <w:tabs>
          <w:tab w:val="left" w:pos="1080"/>
        </w:tabs>
        <w:spacing w:line="240" w:lineRule="auto"/>
        <w:ind w:left="0" w:firstLine="72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транспортная или пешая доступность к местам предоставления муниципальной услуги;</w:t>
      </w:r>
    </w:p>
    <w:p w14:paraId="4E5DCE66" w14:textId="77777777" w:rsidR="000047CE" w:rsidRPr="000047CE" w:rsidRDefault="000047CE" w:rsidP="000047CE">
      <w:pPr>
        <w:pStyle w:val="a1"/>
        <w:widowControl w:val="0"/>
        <w:numPr>
          <w:ilvl w:val="0"/>
          <w:numId w:val="18"/>
        </w:numPr>
        <w:tabs>
          <w:tab w:val="left" w:pos="1080"/>
        </w:tabs>
        <w:spacing w:line="240" w:lineRule="auto"/>
        <w:ind w:left="0" w:firstLine="72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14:paraId="7FC40853" w14:textId="77777777" w:rsidR="000047CE" w:rsidRPr="000047CE" w:rsidRDefault="000047CE" w:rsidP="000047CE">
      <w:pPr>
        <w:pStyle w:val="a1"/>
        <w:widowControl w:val="0"/>
        <w:numPr>
          <w:ilvl w:val="0"/>
          <w:numId w:val="18"/>
        </w:numPr>
        <w:tabs>
          <w:tab w:val="left" w:pos="1080"/>
        </w:tabs>
        <w:spacing w:line="240" w:lineRule="auto"/>
        <w:ind w:left="0" w:firstLine="72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соблюдение требований Административного регламента о порядке информирования по предоставлению муниципальной услуги.</w:t>
      </w:r>
    </w:p>
    <w:p w14:paraId="1E806039" w14:textId="77777777" w:rsidR="000047CE" w:rsidRPr="000047CE" w:rsidRDefault="000047CE" w:rsidP="000047CE">
      <w:pPr>
        <w:pStyle w:val="a1"/>
        <w:spacing w:line="240" w:lineRule="auto"/>
        <w:ind w:firstLine="708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 xml:space="preserve">2.35. </w:t>
      </w:r>
      <w:r w:rsidRPr="000047CE">
        <w:rPr>
          <w:rFonts w:ascii="Times New Roman" w:hAnsi="Times New Roman"/>
          <w:color w:val="000000"/>
          <w:sz w:val="28"/>
          <w:szCs w:val="28"/>
        </w:rPr>
        <w:t>Показателями качества предоставления муниципальной услуги являются:</w:t>
      </w:r>
    </w:p>
    <w:p w14:paraId="3DF83F27" w14:textId="77777777" w:rsidR="000047CE" w:rsidRPr="000047CE" w:rsidRDefault="000047CE" w:rsidP="000047CE">
      <w:pPr>
        <w:pStyle w:val="a1"/>
        <w:widowControl w:val="0"/>
        <w:numPr>
          <w:ilvl w:val="1"/>
          <w:numId w:val="19"/>
        </w:numPr>
        <w:tabs>
          <w:tab w:val="left" w:pos="1080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соблюдение сроков предоставления муниципальной услуги;</w:t>
      </w:r>
    </w:p>
    <w:p w14:paraId="779B89D7" w14:textId="77777777" w:rsidR="000047CE" w:rsidRPr="000047CE" w:rsidRDefault="000047CE" w:rsidP="000047CE">
      <w:pPr>
        <w:pStyle w:val="a1"/>
        <w:widowControl w:val="0"/>
        <w:numPr>
          <w:ilvl w:val="1"/>
          <w:numId w:val="19"/>
        </w:numPr>
        <w:tabs>
          <w:tab w:val="left" w:pos="1080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соблюдение установленного времени ожидания в очереди при подаче заявления и при получении результата предоставления муниципальной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0047CE">
        <w:rPr>
          <w:rFonts w:ascii="Times New Roman" w:hAnsi="Times New Roman"/>
          <w:color w:val="000000"/>
          <w:sz w:val="28"/>
          <w:szCs w:val="28"/>
        </w:rPr>
        <w:t>услуги;</w:t>
      </w:r>
    </w:p>
    <w:p w14:paraId="2503F2AC" w14:textId="77777777" w:rsidR="000047CE" w:rsidRPr="000047CE" w:rsidRDefault="000047CE" w:rsidP="000047CE">
      <w:pPr>
        <w:pStyle w:val="a1"/>
        <w:widowControl w:val="0"/>
        <w:numPr>
          <w:ilvl w:val="1"/>
          <w:numId w:val="19"/>
        </w:numPr>
        <w:tabs>
          <w:tab w:val="left" w:pos="1080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14:paraId="238163D0" w14:textId="77777777" w:rsidR="000047CE" w:rsidRPr="000047CE" w:rsidRDefault="000047CE" w:rsidP="000047CE">
      <w:pPr>
        <w:pStyle w:val="a1"/>
        <w:widowControl w:val="0"/>
        <w:numPr>
          <w:ilvl w:val="1"/>
          <w:numId w:val="19"/>
        </w:numPr>
        <w:tabs>
          <w:tab w:val="left" w:pos="1080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14:paraId="35DEE64C" w14:textId="77777777" w:rsidR="000047CE" w:rsidRPr="000047CE" w:rsidRDefault="000047CE" w:rsidP="000047CE">
      <w:pPr>
        <w:pStyle w:val="a1"/>
        <w:spacing w:line="240" w:lineRule="auto"/>
        <w:ind w:firstLine="708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 xml:space="preserve">2.36. </w:t>
      </w:r>
      <w:r w:rsidRPr="000047CE">
        <w:rPr>
          <w:rFonts w:ascii="Times New Roman" w:hAnsi="Times New Roman"/>
          <w:color w:val="000000"/>
          <w:sz w:val="28"/>
          <w:szCs w:val="28"/>
        </w:rPr>
        <w:t>В процессе предоставления муниципальной услуги заявитель взаимодействует с ответственными исполнителями, работниками МФЦ:</w:t>
      </w:r>
    </w:p>
    <w:p w14:paraId="4335D33E" w14:textId="77777777" w:rsidR="000047CE" w:rsidRPr="000047CE" w:rsidRDefault="000047CE" w:rsidP="000047CE">
      <w:pPr>
        <w:pStyle w:val="a1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а) при подаче документов для получения муниципальной услуги;</w:t>
      </w:r>
    </w:p>
    <w:p w14:paraId="02F5BF01" w14:textId="77777777" w:rsidR="000047CE" w:rsidRPr="000047CE" w:rsidRDefault="000047CE" w:rsidP="000047CE">
      <w:pPr>
        <w:pStyle w:val="a1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б) при получении результата предоставления муниципальной услуги.</w:t>
      </w:r>
    </w:p>
    <w:p w14:paraId="28AD35CC" w14:textId="77777777" w:rsidR="000047CE" w:rsidRPr="000047CE" w:rsidRDefault="000047CE" w:rsidP="000047CE">
      <w:pPr>
        <w:pStyle w:val="410"/>
        <w:shd w:val="clear" w:color="auto" w:fill="auto"/>
        <w:spacing w:after="0" w:line="240" w:lineRule="auto"/>
        <w:ind w:firstLine="709"/>
        <w:jc w:val="both"/>
        <w:rPr>
          <w:rStyle w:val="42"/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7F5A1F0" w14:textId="77777777" w:rsidR="000047CE" w:rsidRPr="000047CE" w:rsidRDefault="000047CE" w:rsidP="000047CE">
      <w:pPr>
        <w:pStyle w:val="410"/>
        <w:shd w:val="clear" w:color="auto" w:fill="auto"/>
        <w:spacing w:after="20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047CE">
        <w:rPr>
          <w:rStyle w:val="42"/>
          <w:rFonts w:ascii="Times New Roman" w:hAnsi="Times New Roman" w:cs="Times New Roman"/>
          <w:bCs/>
          <w:color w:val="000000"/>
          <w:sz w:val="28"/>
          <w:szCs w:val="28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14:paraId="455241F7" w14:textId="77777777" w:rsidR="000047CE" w:rsidRPr="000047CE" w:rsidRDefault="000047CE" w:rsidP="000047CE">
      <w:pPr>
        <w:pStyle w:val="a1"/>
        <w:spacing w:line="240" w:lineRule="auto"/>
        <w:ind w:firstLine="708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 xml:space="preserve">2.37. </w:t>
      </w:r>
      <w:r w:rsidRPr="000047CE">
        <w:rPr>
          <w:rFonts w:ascii="Times New Roman" w:hAnsi="Times New Roman"/>
          <w:color w:val="000000"/>
          <w:sz w:val="28"/>
          <w:szCs w:val="28"/>
        </w:rPr>
        <w:t>Для получения муниципальной услуги заявителю предоставляется возможность подать заявление в МФЦ в соответствии с соглашением о взаимодействии, заключенным между МФЦ и Администрацией, с момента вступления в силу соглашения о взаимодействии.</w:t>
      </w:r>
    </w:p>
    <w:p w14:paraId="7FB96908" w14:textId="77777777" w:rsidR="000047CE" w:rsidRPr="000047CE" w:rsidRDefault="000047CE" w:rsidP="000047CE">
      <w:pPr>
        <w:pStyle w:val="a1"/>
        <w:spacing w:line="240" w:lineRule="auto"/>
        <w:ind w:firstLine="708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 xml:space="preserve">2.38. </w:t>
      </w:r>
      <w:r w:rsidRPr="000047CE">
        <w:rPr>
          <w:rFonts w:ascii="Times New Roman" w:hAnsi="Times New Roman"/>
          <w:color w:val="000000"/>
          <w:sz w:val="28"/>
          <w:szCs w:val="28"/>
        </w:rPr>
        <w:t>По выбору заявителя результат предоставления муниципальной услуги направляется в виде:</w:t>
      </w:r>
    </w:p>
    <w:p w14:paraId="06FF62FA" w14:textId="77777777" w:rsidR="000047CE" w:rsidRPr="000047CE" w:rsidRDefault="000047CE" w:rsidP="000047CE">
      <w:pPr>
        <w:pStyle w:val="a1"/>
        <w:widowControl w:val="0"/>
        <w:numPr>
          <w:ilvl w:val="1"/>
          <w:numId w:val="20"/>
        </w:numPr>
        <w:tabs>
          <w:tab w:val="left" w:pos="1080"/>
          <w:tab w:val="left" w:pos="1260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документа на бумажном носителе, который заявитель получает непосредственно при личном обращении в Администрации;</w:t>
      </w:r>
    </w:p>
    <w:p w14:paraId="0E84C918" w14:textId="77777777" w:rsidR="000047CE" w:rsidRPr="000047CE" w:rsidRDefault="000047CE" w:rsidP="000047CE">
      <w:pPr>
        <w:pStyle w:val="a1"/>
        <w:widowControl w:val="0"/>
        <w:numPr>
          <w:ilvl w:val="1"/>
          <w:numId w:val="20"/>
        </w:numPr>
        <w:tabs>
          <w:tab w:val="left" w:pos="1080"/>
          <w:tab w:val="left" w:pos="1260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документа на бумажном носителе, который заявитель получает непосредственно при личном обращении в МФЦ, в случае обращения за предоставлением муниципальной услуги через МФЦ;</w:t>
      </w:r>
    </w:p>
    <w:p w14:paraId="17236102" w14:textId="77777777" w:rsidR="000047CE" w:rsidRPr="000047CE" w:rsidRDefault="000047CE" w:rsidP="000047CE">
      <w:pPr>
        <w:pStyle w:val="a1"/>
        <w:widowControl w:val="0"/>
        <w:numPr>
          <w:ilvl w:val="1"/>
          <w:numId w:val="20"/>
        </w:numPr>
        <w:tabs>
          <w:tab w:val="left" w:pos="1080"/>
          <w:tab w:val="left" w:pos="1260"/>
        </w:tabs>
        <w:spacing w:line="240" w:lineRule="auto"/>
        <w:ind w:firstLine="720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в виде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 xml:space="preserve"> документа на бумажном носителе</w:t>
      </w:r>
      <w:r w:rsidRPr="000047CE">
        <w:rPr>
          <w:rFonts w:ascii="Times New Roman" w:hAnsi="Times New Roman"/>
          <w:color w:val="000000"/>
          <w:sz w:val="28"/>
          <w:szCs w:val="28"/>
        </w:rPr>
        <w:t>, который направляется заявителю посредством почтового отправления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>;</w:t>
      </w:r>
    </w:p>
    <w:p w14:paraId="434D418C" w14:textId="77777777" w:rsidR="000047CE" w:rsidRPr="000047CE" w:rsidRDefault="000047CE" w:rsidP="000047CE">
      <w:pPr>
        <w:pStyle w:val="a1"/>
        <w:widowControl w:val="0"/>
        <w:numPr>
          <w:ilvl w:val="1"/>
          <w:numId w:val="20"/>
        </w:numPr>
        <w:tabs>
          <w:tab w:val="left" w:pos="1080"/>
          <w:tab w:val="left" w:pos="1260"/>
        </w:tabs>
        <w:spacing w:line="240" w:lineRule="auto"/>
        <w:ind w:firstLine="720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>в виде электронного документа, который направляется Администрацией заявителю посредством официальной электронной почты.</w:t>
      </w:r>
    </w:p>
    <w:p w14:paraId="05D87E11" w14:textId="77777777" w:rsidR="000047CE" w:rsidRPr="000047CE" w:rsidRDefault="000047CE" w:rsidP="000047CE">
      <w:pPr>
        <w:pStyle w:val="a1"/>
        <w:ind w:firstLine="709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>2.39. При предоставлении муниципальной услуги в электронной форме посредством Регионального портала, заявителю обеспечивается:</w:t>
      </w:r>
    </w:p>
    <w:p w14:paraId="5D68FC5C" w14:textId="77777777" w:rsidR="000047CE" w:rsidRPr="000047CE" w:rsidRDefault="000047CE" w:rsidP="000047CE">
      <w:pPr>
        <w:pStyle w:val="a1"/>
        <w:widowControl w:val="0"/>
        <w:numPr>
          <w:ilvl w:val="0"/>
          <w:numId w:val="21"/>
        </w:numPr>
        <w:shd w:val="clear" w:color="auto" w:fill="FFFFFF"/>
        <w:tabs>
          <w:tab w:val="left" w:pos="1080"/>
        </w:tabs>
        <w:spacing w:line="240" w:lineRule="atLeast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>получение информации о порядке и сроках предоставления услуги;</w:t>
      </w:r>
    </w:p>
    <w:p w14:paraId="1FA63961" w14:textId="77777777" w:rsidR="000047CE" w:rsidRPr="000047CE" w:rsidRDefault="000047CE" w:rsidP="000047CE">
      <w:pPr>
        <w:pStyle w:val="a1"/>
        <w:widowControl w:val="0"/>
        <w:numPr>
          <w:ilvl w:val="0"/>
          <w:numId w:val="21"/>
        </w:numPr>
        <w:tabs>
          <w:tab w:val="clear" w:pos="709"/>
          <w:tab w:val="num" w:pos="0"/>
          <w:tab w:val="left" w:pos="1080"/>
        </w:tabs>
        <w:spacing w:line="240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>досудебное (внесудебное) обжалование решений и действий (бездействия) Администрации, должностного лица Администрации, муниципального служащего.</w:t>
      </w:r>
    </w:p>
    <w:p w14:paraId="46F3FD8D" w14:textId="77777777" w:rsidR="000047CE" w:rsidRPr="000047CE" w:rsidRDefault="000047CE" w:rsidP="000047CE">
      <w:pPr>
        <w:pStyle w:val="410"/>
        <w:shd w:val="clear" w:color="auto" w:fill="auto"/>
        <w:tabs>
          <w:tab w:val="left" w:pos="1260"/>
          <w:tab w:val="left" w:pos="2162"/>
        </w:tabs>
        <w:spacing w:after="0" w:line="240" w:lineRule="auto"/>
        <w:ind w:firstLine="0"/>
        <w:rPr>
          <w:rStyle w:val="42"/>
          <w:rFonts w:ascii="Times New Roman" w:hAnsi="Times New Roman" w:cs="Times New Roman"/>
          <w:bCs/>
          <w:color w:val="000000"/>
          <w:sz w:val="28"/>
          <w:szCs w:val="28"/>
        </w:rPr>
      </w:pPr>
    </w:p>
    <w:p w14:paraId="1952F6B9" w14:textId="77777777" w:rsidR="000047CE" w:rsidRPr="000047CE" w:rsidRDefault="000047CE" w:rsidP="000047CE">
      <w:pPr>
        <w:pStyle w:val="410"/>
        <w:shd w:val="clear" w:color="auto" w:fill="auto"/>
        <w:tabs>
          <w:tab w:val="left" w:pos="1260"/>
          <w:tab w:val="left" w:pos="2162"/>
        </w:tabs>
        <w:spacing w:after="0" w:line="240" w:lineRule="auto"/>
        <w:ind w:firstLine="0"/>
        <w:rPr>
          <w:rStyle w:val="42"/>
          <w:rFonts w:ascii="Times New Roman" w:hAnsi="Times New Roman" w:cs="Times New Roman"/>
          <w:bCs/>
          <w:color w:val="000000"/>
          <w:sz w:val="28"/>
          <w:szCs w:val="28"/>
        </w:rPr>
      </w:pPr>
      <w:r w:rsidRPr="000047CE">
        <w:rPr>
          <w:rStyle w:val="42"/>
          <w:rFonts w:ascii="Times New Roman" w:hAnsi="Times New Roman" w:cs="Times New Roman"/>
          <w:bCs/>
          <w:color w:val="000000"/>
          <w:sz w:val="28"/>
          <w:szCs w:val="28"/>
        </w:rPr>
        <w:t xml:space="preserve">III. Состав, последовательность и сроки выполнения </w:t>
      </w:r>
    </w:p>
    <w:p w14:paraId="1ECFCB49" w14:textId="77777777" w:rsidR="000047CE" w:rsidRPr="000047CE" w:rsidRDefault="000047CE" w:rsidP="000047CE">
      <w:pPr>
        <w:pStyle w:val="410"/>
        <w:shd w:val="clear" w:color="auto" w:fill="auto"/>
        <w:tabs>
          <w:tab w:val="left" w:pos="1260"/>
          <w:tab w:val="left" w:pos="2162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0047CE">
        <w:rPr>
          <w:rStyle w:val="42"/>
          <w:rFonts w:ascii="Times New Roman" w:hAnsi="Times New Roman" w:cs="Times New Roman"/>
          <w:bCs/>
          <w:color w:val="000000"/>
          <w:sz w:val="28"/>
          <w:szCs w:val="28"/>
        </w:rPr>
        <w:t>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МФЦ</w:t>
      </w:r>
    </w:p>
    <w:p w14:paraId="24B66C37" w14:textId="77777777" w:rsidR="000047CE" w:rsidRPr="000047CE" w:rsidRDefault="000047CE" w:rsidP="000047CE">
      <w:pPr>
        <w:pStyle w:val="410"/>
        <w:shd w:val="clear" w:color="auto" w:fill="auto"/>
        <w:tabs>
          <w:tab w:val="left" w:pos="1260"/>
          <w:tab w:val="left" w:pos="2162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14:paraId="05623268" w14:textId="77777777" w:rsidR="000047CE" w:rsidRPr="000047CE" w:rsidRDefault="000047CE" w:rsidP="000047CE">
      <w:pPr>
        <w:pStyle w:val="a1"/>
        <w:widowControl w:val="0"/>
        <w:numPr>
          <w:ilvl w:val="0"/>
          <w:numId w:val="11"/>
        </w:numPr>
        <w:tabs>
          <w:tab w:val="clear" w:pos="0"/>
          <w:tab w:val="num" w:pos="540"/>
          <w:tab w:val="left" w:pos="1260"/>
        </w:tabs>
        <w:spacing w:line="317" w:lineRule="exact"/>
        <w:ind w:left="540" w:right="4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 xml:space="preserve"> Предоставление муниципальной услуги включает в себя следующие административные процедуры:</w:t>
      </w:r>
    </w:p>
    <w:p w14:paraId="23346AA4" w14:textId="77777777" w:rsidR="000047CE" w:rsidRPr="000047CE" w:rsidRDefault="000047CE" w:rsidP="000047CE">
      <w:pPr>
        <w:pStyle w:val="a1"/>
        <w:tabs>
          <w:tab w:val="left" w:pos="1260"/>
        </w:tabs>
        <w:spacing w:line="317" w:lineRule="exact"/>
        <w:ind w:right="40" w:firstLine="567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>1)</w:t>
      </w:r>
      <w:r w:rsidRPr="000047CE">
        <w:rPr>
          <w:rFonts w:ascii="Times New Roman" w:hAnsi="Times New Roman"/>
          <w:color w:val="000000"/>
          <w:sz w:val="28"/>
          <w:szCs w:val="28"/>
        </w:rPr>
        <w:t xml:space="preserve"> Прием и регистрация заявления и документов для получения муниципальной услуги и определение исполнителя, ответственного за работу с поступившим заявлением и документами;</w:t>
      </w:r>
    </w:p>
    <w:p w14:paraId="2CEBEB86" w14:textId="77777777" w:rsidR="000047CE" w:rsidRPr="000047CE" w:rsidRDefault="000047CE" w:rsidP="000047CE">
      <w:pPr>
        <w:pStyle w:val="a1"/>
        <w:tabs>
          <w:tab w:val="left" w:pos="1260"/>
        </w:tabs>
        <w:spacing w:line="317" w:lineRule="exact"/>
        <w:ind w:right="40" w:firstLine="54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>2)</w:t>
      </w:r>
      <w:r w:rsidRPr="000047CE">
        <w:rPr>
          <w:rFonts w:ascii="Times New Roman" w:hAnsi="Times New Roman"/>
          <w:color w:val="000000"/>
          <w:sz w:val="28"/>
          <w:szCs w:val="28"/>
        </w:rPr>
        <w:t xml:space="preserve"> Рассмотрение заявления и документов, 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 xml:space="preserve">формирование и направление запросов, </w:t>
      </w:r>
      <w:r w:rsidRPr="000047CE">
        <w:rPr>
          <w:rFonts w:ascii="Times New Roman" w:hAnsi="Times New Roman"/>
          <w:color w:val="000000"/>
          <w:sz w:val="28"/>
          <w:szCs w:val="28"/>
        </w:rPr>
        <w:t>принятие решения и подготовка результатов предоставления муниципальной услуги;</w:t>
      </w:r>
    </w:p>
    <w:p w14:paraId="71B73444" w14:textId="77777777" w:rsidR="000047CE" w:rsidRPr="000047CE" w:rsidRDefault="000047CE" w:rsidP="000047CE">
      <w:pPr>
        <w:pStyle w:val="a1"/>
        <w:tabs>
          <w:tab w:val="left" w:pos="1260"/>
        </w:tabs>
        <w:spacing w:line="240" w:lineRule="auto"/>
        <w:ind w:left="540" w:right="4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>3)</w:t>
      </w:r>
      <w:r w:rsidRPr="000047CE">
        <w:rPr>
          <w:rFonts w:ascii="Times New Roman" w:hAnsi="Times New Roman"/>
          <w:color w:val="000000"/>
          <w:sz w:val="28"/>
          <w:szCs w:val="28"/>
        </w:rPr>
        <w:t xml:space="preserve"> Выдача заявителю результата предоставления муниципальной услуги.</w:t>
      </w:r>
    </w:p>
    <w:p w14:paraId="1C5D0493" w14:textId="77777777" w:rsidR="000047CE" w:rsidRPr="000047CE" w:rsidRDefault="000047CE" w:rsidP="000047CE">
      <w:pPr>
        <w:pStyle w:val="a1"/>
        <w:tabs>
          <w:tab w:val="left" w:pos="1260"/>
        </w:tabs>
        <w:spacing w:line="240" w:lineRule="auto"/>
        <w:ind w:right="40" w:firstLine="567"/>
        <w:rPr>
          <w:rFonts w:ascii="Times New Roman" w:hAnsi="Times New Roman"/>
          <w:color w:val="000000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>4) Порядок исправления допущенных опечаток и ошибок в выданных в результате предоставления муниципальной услуги документах.</w:t>
      </w:r>
    </w:p>
    <w:p w14:paraId="37853639" w14:textId="77777777" w:rsidR="000047CE" w:rsidRPr="000047CE" w:rsidRDefault="000047CE" w:rsidP="000047CE">
      <w:pPr>
        <w:pStyle w:val="410"/>
        <w:shd w:val="clear" w:color="auto" w:fill="auto"/>
        <w:tabs>
          <w:tab w:val="left" w:pos="1260"/>
        </w:tabs>
        <w:spacing w:after="0" w:line="240" w:lineRule="auto"/>
        <w:ind w:firstLine="0"/>
        <w:rPr>
          <w:rStyle w:val="42"/>
          <w:rFonts w:ascii="Times New Roman" w:hAnsi="Times New Roman" w:cs="Times New Roman"/>
          <w:bCs/>
          <w:color w:val="000000"/>
          <w:sz w:val="28"/>
          <w:szCs w:val="28"/>
        </w:rPr>
      </w:pPr>
    </w:p>
    <w:p w14:paraId="0C7DF2BD" w14:textId="77777777" w:rsidR="000047CE" w:rsidRPr="000047CE" w:rsidRDefault="000047CE" w:rsidP="000047CE">
      <w:pPr>
        <w:pStyle w:val="410"/>
        <w:shd w:val="clear" w:color="auto" w:fill="auto"/>
        <w:tabs>
          <w:tab w:val="left" w:pos="1260"/>
        </w:tabs>
        <w:spacing w:after="244" w:line="317" w:lineRule="exact"/>
        <w:ind w:firstLine="0"/>
        <w:rPr>
          <w:rFonts w:ascii="Times New Roman" w:hAnsi="Times New Roman" w:cs="Times New Roman"/>
          <w:sz w:val="28"/>
          <w:szCs w:val="28"/>
        </w:rPr>
      </w:pPr>
      <w:r w:rsidRPr="000047CE">
        <w:rPr>
          <w:rStyle w:val="42"/>
          <w:rFonts w:ascii="Times New Roman" w:hAnsi="Times New Roman" w:cs="Times New Roman"/>
          <w:bCs/>
          <w:color w:val="000000"/>
          <w:sz w:val="28"/>
          <w:szCs w:val="28"/>
        </w:rPr>
        <w:t>Прием и регистрация заявления и документов для получения муниципальной услуги и определение исполнителя, ответственного за работу с поступившим заявлением и документами</w:t>
      </w:r>
    </w:p>
    <w:p w14:paraId="56D601D1" w14:textId="77777777" w:rsidR="000047CE" w:rsidRPr="000047CE" w:rsidRDefault="000047CE" w:rsidP="000047CE">
      <w:pPr>
        <w:pStyle w:val="a1"/>
        <w:widowControl w:val="0"/>
        <w:numPr>
          <w:ilvl w:val="1"/>
          <w:numId w:val="12"/>
        </w:numPr>
        <w:tabs>
          <w:tab w:val="left" w:pos="1260"/>
        </w:tabs>
        <w:spacing w:line="312" w:lineRule="exact"/>
        <w:ind w:right="40" w:firstLine="54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 xml:space="preserve"> Основанием для начала административной процедуры является обращение заявителя с заявлением и документами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 xml:space="preserve">, необходимыми для получения муниципальной услуги. </w:t>
      </w:r>
    </w:p>
    <w:p w14:paraId="6B10A1DD" w14:textId="77777777" w:rsidR="000047CE" w:rsidRPr="000047CE" w:rsidRDefault="000047CE" w:rsidP="000047CE">
      <w:pPr>
        <w:pStyle w:val="a1"/>
        <w:widowControl w:val="0"/>
        <w:numPr>
          <w:ilvl w:val="1"/>
          <w:numId w:val="12"/>
        </w:numPr>
        <w:tabs>
          <w:tab w:val="left" w:pos="1260"/>
        </w:tabs>
        <w:spacing w:line="260" w:lineRule="exact"/>
        <w:ind w:firstLine="54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lastRenderedPageBreak/>
        <w:t xml:space="preserve"> Заявление представляется заявителем в Администрацию или МФЦ.</w:t>
      </w:r>
    </w:p>
    <w:p w14:paraId="781E8D8C" w14:textId="77777777" w:rsidR="000047CE" w:rsidRPr="000047CE" w:rsidRDefault="000047CE" w:rsidP="000047CE">
      <w:pPr>
        <w:pStyle w:val="a1"/>
        <w:tabs>
          <w:tab w:val="left" w:pos="1260"/>
        </w:tabs>
        <w:spacing w:line="326" w:lineRule="exact"/>
        <w:ind w:right="40" w:firstLine="54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Заявление направляется заявителем в Администрацию на бумажном носителе лично либо посредством почтового отправления.</w:t>
      </w:r>
    </w:p>
    <w:p w14:paraId="47293436" w14:textId="77777777" w:rsidR="000047CE" w:rsidRPr="000047CE" w:rsidRDefault="000047CE" w:rsidP="000047CE">
      <w:pPr>
        <w:pStyle w:val="a1"/>
        <w:tabs>
          <w:tab w:val="left" w:pos="1260"/>
        </w:tabs>
        <w:spacing w:line="350" w:lineRule="exact"/>
        <w:ind w:right="40" w:firstLine="54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Заявление подписывается заявителем либо его уполномоченным представителем.</w:t>
      </w:r>
    </w:p>
    <w:p w14:paraId="12C4DB4E" w14:textId="77777777" w:rsidR="000047CE" w:rsidRPr="000047CE" w:rsidRDefault="000047CE" w:rsidP="000047CE">
      <w:pPr>
        <w:pStyle w:val="a1"/>
        <w:widowControl w:val="0"/>
        <w:numPr>
          <w:ilvl w:val="1"/>
          <w:numId w:val="12"/>
        </w:numPr>
        <w:tabs>
          <w:tab w:val="left" w:pos="1260"/>
        </w:tabs>
        <w:spacing w:line="322" w:lineRule="exact"/>
        <w:ind w:right="40" w:firstLine="54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В случае представления заявления при личном обращении, заявитель предъявляет документ, удостоверяющий его личность, а также документ, удостоверяющий права (полномочия) представителя заявителя, в случае если с заявлением обращается представитель заявителя.</w:t>
      </w:r>
    </w:p>
    <w:p w14:paraId="251DF117" w14:textId="77777777" w:rsidR="000047CE" w:rsidRPr="000047CE" w:rsidRDefault="000047CE" w:rsidP="000047CE">
      <w:pPr>
        <w:pStyle w:val="a1"/>
        <w:tabs>
          <w:tab w:val="left" w:pos="1260"/>
        </w:tabs>
        <w:spacing w:line="322" w:lineRule="exact"/>
        <w:ind w:right="40" w:firstLine="54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Лицо, имеющее право действовать без доверенности от имени юридического лица, предъявляет документ, удостоверяющий его личность, а представитель юридического лица предъявляет также документ, подтверждающий его полномочия действовать от имени этого юридического лица, или копию этого документа, заверенную печатью (при наличии печати) и подписью руководителя этого юридического лица.</w:t>
      </w:r>
    </w:p>
    <w:p w14:paraId="08B6CA36" w14:textId="77777777" w:rsidR="000047CE" w:rsidRPr="000047CE" w:rsidRDefault="000047CE" w:rsidP="000047CE">
      <w:pPr>
        <w:pStyle w:val="a1"/>
        <w:tabs>
          <w:tab w:val="left" w:pos="1260"/>
        </w:tabs>
        <w:spacing w:line="322" w:lineRule="exact"/>
        <w:ind w:right="40" w:firstLine="54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При представлении заявителем документов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 xml:space="preserve">, </w:t>
      </w:r>
      <w:r w:rsidRPr="000047CE">
        <w:rPr>
          <w:rFonts w:ascii="Times New Roman" w:hAnsi="Times New Roman"/>
          <w:color w:val="000000"/>
          <w:sz w:val="28"/>
          <w:szCs w:val="28"/>
        </w:rPr>
        <w:t>указанных в пункте 2.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>5</w:t>
      </w:r>
      <w:r w:rsidRPr="000047CE">
        <w:rPr>
          <w:rFonts w:ascii="Times New Roman" w:hAnsi="Times New Roman"/>
          <w:color w:val="000000"/>
          <w:sz w:val="28"/>
          <w:szCs w:val="28"/>
        </w:rPr>
        <w:t xml:space="preserve"> Административного регламента, устанавливается личность заявителя, проверяются его полномочия, осуществляется проверка соответствия сведений, указанных в заявлении, представленным документам, полнота и правильность оформления заявления.</w:t>
      </w:r>
    </w:p>
    <w:p w14:paraId="67783EB3" w14:textId="77777777" w:rsidR="000047CE" w:rsidRPr="000047CE" w:rsidRDefault="000047CE" w:rsidP="000047CE">
      <w:pPr>
        <w:pStyle w:val="a1"/>
        <w:widowControl w:val="0"/>
        <w:numPr>
          <w:ilvl w:val="1"/>
          <w:numId w:val="12"/>
        </w:numPr>
        <w:tabs>
          <w:tab w:val="left" w:pos="1260"/>
        </w:tabs>
        <w:spacing w:line="322" w:lineRule="exact"/>
        <w:ind w:right="40" w:firstLine="54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При приеме у заявителя заявления и документов, указанных в пункте 2.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>5</w:t>
      </w:r>
      <w:r w:rsidRPr="000047CE">
        <w:rPr>
          <w:rFonts w:ascii="Times New Roman" w:hAnsi="Times New Roman"/>
          <w:color w:val="000000"/>
          <w:sz w:val="28"/>
          <w:szCs w:val="28"/>
        </w:rPr>
        <w:t xml:space="preserve"> Административного регламента, специалист Администрации, ответственный за прием и регистрацию документов, необходимых для предоставления муниципальной услуги:</w:t>
      </w:r>
    </w:p>
    <w:p w14:paraId="0B0A4501" w14:textId="77777777" w:rsidR="000047CE" w:rsidRPr="000047CE" w:rsidRDefault="000047CE" w:rsidP="000047CE">
      <w:pPr>
        <w:pStyle w:val="a1"/>
        <w:widowControl w:val="0"/>
        <w:numPr>
          <w:ilvl w:val="0"/>
          <w:numId w:val="8"/>
        </w:numPr>
        <w:tabs>
          <w:tab w:val="left" w:pos="900"/>
          <w:tab w:val="left" w:pos="1080"/>
          <w:tab w:val="left" w:pos="1260"/>
        </w:tabs>
        <w:spacing w:line="322" w:lineRule="exact"/>
        <w:ind w:right="40" w:firstLine="54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проверяет правильность заполнения заявления в соответствии с требованиями, установленными законодательством и комплектность документов, указанных в пункте 2.6 Административного регламента;</w:t>
      </w:r>
    </w:p>
    <w:p w14:paraId="2405E107" w14:textId="77777777" w:rsidR="000047CE" w:rsidRPr="000047CE" w:rsidRDefault="000047CE" w:rsidP="000047CE">
      <w:pPr>
        <w:pStyle w:val="a1"/>
        <w:widowControl w:val="0"/>
        <w:numPr>
          <w:ilvl w:val="0"/>
          <w:numId w:val="8"/>
        </w:numPr>
        <w:tabs>
          <w:tab w:val="left" w:pos="900"/>
          <w:tab w:val="left" w:pos="1080"/>
          <w:tab w:val="left" w:pos="1260"/>
        </w:tabs>
        <w:spacing w:line="322" w:lineRule="exact"/>
        <w:ind w:right="40" w:firstLine="54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выдает расписку о принятии заявления с описью представленных документов и указанием срока получения результата предоставления муниципальной услуги.</w:t>
      </w:r>
    </w:p>
    <w:p w14:paraId="10967CB9" w14:textId="77777777" w:rsidR="000047CE" w:rsidRPr="000047CE" w:rsidRDefault="000047CE" w:rsidP="000047CE">
      <w:pPr>
        <w:pStyle w:val="a1"/>
        <w:widowControl w:val="0"/>
        <w:numPr>
          <w:ilvl w:val="1"/>
          <w:numId w:val="12"/>
        </w:numPr>
        <w:tabs>
          <w:tab w:val="left" w:pos="1260"/>
        </w:tabs>
        <w:spacing w:line="322" w:lineRule="exact"/>
        <w:ind w:right="40" w:firstLine="54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В случае, если заявление представлено в Администрацию посредством почтового отправления, копия заявления с отметкой о получении направляется Администрацией заявителю посредством почтового отправления.</w:t>
      </w:r>
    </w:p>
    <w:p w14:paraId="783B7B01" w14:textId="77777777" w:rsidR="000047CE" w:rsidRPr="000047CE" w:rsidRDefault="000047CE" w:rsidP="000047CE">
      <w:pPr>
        <w:pStyle w:val="a1"/>
        <w:widowControl w:val="0"/>
        <w:numPr>
          <w:ilvl w:val="1"/>
          <w:numId w:val="12"/>
        </w:numPr>
        <w:tabs>
          <w:tab w:val="left" w:pos="1260"/>
        </w:tabs>
        <w:spacing w:line="322" w:lineRule="exact"/>
        <w:ind w:right="40" w:firstLine="54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 xml:space="preserve">Поступившие заявление и документы, в том числе из МФЦ, регистрируются 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 xml:space="preserve">в журнале регистрации входящей корреспонденции </w:t>
      </w:r>
      <w:r w:rsidRPr="000047CE">
        <w:rPr>
          <w:rFonts w:ascii="Times New Roman" w:hAnsi="Times New Roman"/>
          <w:color w:val="000000"/>
          <w:sz w:val="28"/>
          <w:szCs w:val="28"/>
        </w:rPr>
        <w:t>с присвоением входящего номера и указанием даты получения.</w:t>
      </w:r>
    </w:p>
    <w:p w14:paraId="1CEABF3D" w14:textId="77777777" w:rsidR="000047CE" w:rsidRPr="000047CE" w:rsidRDefault="000047CE" w:rsidP="000047CE">
      <w:pPr>
        <w:pStyle w:val="a1"/>
        <w:widowControl w:val="0"/>
        <w:numPr>
          <w:ilvl w:val="1"/>
          <w:numId w:val="12"/>
        </w:numPr>
        <w:tabs>
          <w:tab w:val="left" w:pos="1260"/>
        </w:tabs>
        <w:spacing w:line="322" w:lineRule="exact"/>
        <w:ind w:right="40" w:firstLine="54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 xml:space="preserve">После регистрации в журнале входящей документации </w:t>
      </w:r>
      <w:r w:rsidRPr="000047CE">
        <w:rPr>
          <w:rFonts w:ascii="Times New Roman" w:hAnsi="Times New Roman"/>
          <w:color w:val="000000"/>
          <w:sz w:val="28"/>
          <w:szCs w:val="28"/>
        </w:rPr>
        <w:t>заявление и документы передаются на рассмотрение главе Администрации, который определяет ответственного исполнителя за работу с поступившим заявлением и документами.</w:t>
      </w:r>
    </w:p>
    <w:p w14:paraId="74B753F5" w14:textId="77777777" w:rsidR="000047CE" w:rsidRPr="000047CE" w:rsidRDefault="000047CE" w:rsidP="000047CE">
      <w:pPr>
        <w:pStyle w:val="a1"/>
        <w:widowControl w:val="0"/>
        <w:numPr>
          <w:ilvl w:val="1"/>
          <w:numId w:val="12"/>
        </w:numPr>
        <w:tabs>
          <w:tab w:val="left" w:pos="1260"/>
        </w:tabs>
        <w:spacing w:line="322" w:lineRule="exact"/>
        <w:ind w:right="40" w:firstLine="54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Результатом административной процедуры является прием и регистрация поступившего заявления и документов и определение ответственного исполнителя.</w:t>
      </w:r>
    </w:p>
    <w:p w14:paraId="381CE52D" w14:textId="77777777" w:rsidR="000047CE" w:rsidRPr="000047CE" w:rsidRDefault="000047CE" w:rsidP="000047CE">
      <w:pPr>
        <w:pStyle w:val="a1"/>
        <w:widowControl w:val="0"/>
        <w:numPr>
          <w:ilvl w:val="1"/>
          <w:numId w:val="12"/>
        </w:numPr>
        <w:tabs>
          <w:tab w:val="left" w:pos="1260"/>
        </w:tabs>
        <w:spacing w:line="322" w:lineRule="exact"/>
        <w:ind w:right="40" w:firstLine="54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 xml:space="preserve">Способом фиксации результата выполнения административной </w:t>
      </w:r>
      <w:r w:rsidRPr="000047CE">
        <w:rPr>
          <w:rFonts w:ascii="Times New Roman" w:hAnsi="Times New Roman"/>
          <w:color w:val="000000"/>
          <w:sz w:val="28"/>
          <w:szCs w:val="28"/>
        </w:rPr>
        <w:lastRenderedPageBreak/>
        <w:t>процедуры является зарегистрированное заявление и документы на предоставление муниципальной услуги.</w:t>
      </w:r>
    </w:p>
    <w:p w14:paraId="4790BCE6" w14:textId="77777777" w:rsidR="000047CE" w:rsidRPr="000047CE" w:rsidRDefault="000047CE" w:rsidP="000047CE">
      <w:pPr>
        <w:pStyle w:val="a1"/>
        <w:widowControl w:val="0"/>
        <w:numPr>
          <w:ilvl w:val="1"/>
          <w:numId w:val="12"/>
        </w:numPr>
        <w:tabs>
          <w:tab w:val="left" w:pos="1260"/>
        </w:tabs>
        <w:spacing w:line="322" w:lineRule="exact"/>
        <w:ind w:right="40" w:firstLine="54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 xml:space="preserve">Продолжительность административной процедуры 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 xml:space="preserve">- </w:t>
      </w:r>
      <w:r w:rsidRPr="000047CE">
        <w:rPr>
          <w:rFonts w:ascii="Times New Roman" w:hAnsi="Times New Roman"/>
          <w:sz w:val="28"/>
          <w:szCs w:val="28"/>
        </w:rPr>
        <w:t>в день поступления заявления и документов в Администрацию.</w:t>
      </w:r>
    </w:p>
    <w:p w14:paraId="16AB9D52" w14:textId="77777777" w:rsidR="000047CE" w:rsidRPr="000047CE" w:rsidRDefault="000047CE" w:rsidP="000047CE">
      <w:pPr>
        <w:pStyle w:val="a1"/>
        <w:tabs>
          <w:tab w:val="left" w:pos="1260"/>
        </w:tabs>
        <w:spacing w:line="322" w:lineRule="exact"/>
        <w:ind w:right="40" w:firstLine="540"/>
        <w:rPr>
          <w:rFonts w:ascii="Times New Roman" w:hAnsi="Times New Roman"/>
          <w:sz w:val="28"/>
          <w:szCs w:val="28"/>
          <w:highlight w:val="red"/>
          <w:lang w:val="ru-RU"/>
        </w:rPr>
      </w:pPr>
    </w:p>
    <w:p w14:paraId="50BF1D7E" w14:textId="77777777" w:rsidR="000047CE" w:rsidRPr="000047CE" w:rsidRDefault="000047CE" w:rsidP="000047CE">
      <w:pPr>
        <w:pStyle w:val="410"/>
        <w:shd w:val="clear" w:color="auto" w:fill="auto"/>
        <w:tabs>
          <w:tab w:val="left" w:pos="1260"/>
        </w:tabs>
        <w:spacing w:after="0" w:line="322" w:lineRule="exact"/>
        <w:ind w:firstLine="0"/>
        <w:rPr>
          <w:rStyle w:val="42"/>
          <w:rFonts w:ascii="Times New Roman" w:hAnsi="Times New Roman" w:cs="Times New Roman"/>
          <w:bCs/>
          <w:color w:val="000000"/>
          <w:sz w:val="28"/>
          <w:szCs w:val="28"/>
        </w:rPr>
      </w:pPr>
      <w:r w:rsidRPr="000047CE">
        <w:rPr>
          <w:rStyle w:val="42"/>
          <w:rFonts w:ascii="Times New Roman" w:hAnsi="Times New Roman" w:cs="Times New Roman"/>
          <w:bCs/>
          <w:color w:val="000000"/>
          <w:sz w:val="28"/>
          <w:szCs w:val="28"/>
        </w:rPr>
        <w:t xml:space="preserve">Рассмотрение заявления и документов, </w:t>
      </w:r>
    </w:p>
    <w:p w14:paraId="4EDB4849" w14:textId="77777777" w:rsidR="000047CE" w:rsidRPr="000047CE" w:rsidRDefault="000047CE" w:rsidP="000047CE">
      <w:pPr>
        <w:pStyle w:val="410"/>
        <w:shd w:val="clear" w:color="auto" w:fill="auto"/>
        <w:tabs>
          <w:tab w:val="left" w:pos="1260"/>
        </w:tabs>
        <w:spacing w:after="0" w:line="322" w:lineRule="exact"/>
        <w:ind w:firstLine="0"/>
        <w:rPr>
          <w:rStyle w:val="42"/>
          <w:rFonts w:ascii="Times New Roman" w:hAnsi="Times New Roman" w:cs="Times New Roman"/>
          <w:bCs/>
          <w:color w:val="000000"/>
          <w:sz w:val="28"/>
          <w:szCs w:val="28"/>
        </w:rPr>
      </w:pPr>
      <w:r w:rsidRPr="000047CE">
        <w:rPr>
          <w:rStyle w:val="42"/>
          <w:rFonts w:ascii="Times New Roman" w:hAnsi="Times New Roman" w:cs="Times New Roman"/>
          <w:bCs/>
          <w:color w:val="000000"/>
          <w:sz w:val="28"/>
          <w:szCs w:val="28"/>
        </w:rPr>
        <w:t>формирование и направление запросов, принятие решения</w:t>
      </w:r>
    </w:p>
    <w:p w14:paraId="4D70E65F" w14:textId="77777777" w:rsidR="000047CE" w:rsidRPr="000047CE" w:rsidRDefault="000047CE" w:rsidP="000047CE">
      <w:pPr>
        <w:pStyle w:val="410"/>
        <w:shd w:val="clear" w:color="auto" w:fill="auto"/>
        <w:tabs>
          <w:tab w:val="left" w:pos="1260"/>
        </w:tabs>
        <w:spacing w:after="0" w:line="322" w:lineRule="exact"/>
        <w:ind w:firstLine="0"/>
        <w:rPr>
          <w:rStyle w:val="42"/>
          <w:rFonts w:ascii="Times New Roman" w:hAnsi="Times New Roman" w:cs="Times New Roman"/>
          <w:bCs/>
          <w:color w:val="000000"/>
          <w:sz w:val="28"/>
          <w:szCs w:val="28"/>
        </w:rPr>
      </w:pPr>
      <w:r w:rsidRPr="000047CE">
        <w:rPr>
          <w:rStyle w:val="42"/>
          <w:rFonts w:ascii="Times New Roman" w:hAnsi="Times New Roman" w:cs="Times New Roman"/>
          <w:bCs/>
          <w:color w:val="000000"/>
          <w:sz w:val="28"/>
          <w:szCs w:val="28"/>
        </w:rPr>
        <w:t>и подготовка результатов предоставления муниципальной услуги</w:t>
      </w:r>
    </w:p>
    <w:p w14:paraId="7F4299C8" w14:textId="77777777" w:rsidR="000047CE" w:rsidRPr="000047CE" w:rsidRDefault="000047CE" w:rsidP="000047CE">
      <w:pPr>
        <w:pStyle w:val="410"/>
        <w:shd w:val="clear" w:color="auto" w:fill="auto"/>
        <w:tabs>
          <w:tab w:val="left" w:pos="1260"/>
        </w:tabs>
        <w:spacing w:after="0" w:line="322" w:lineRule="exact"/>
        <w:ind w:firstLine="0"/>
        <w:rPr>
          <w:rFonts w:ascii="Times New Roman" w:hAnsi="Times New Roman" w:cs="Times New Roman"/>
          <w:b w:val="0"/>
          <w:sz w:val="28"/>
          <w:szCs w:val="28"/>
        </w:rPr>
      </w:pPr>
    </w:p>
    <w:p w14:paraId="3912949A" w14:textId="77777777" w:rsidR="000047CE" w:rsidRPr="000047CE" w:rsidRDefault="000047CE" w:rsidP="000047CE">
      <w:pPr>
        <w:pStyle w:val="a1"/>
        <w:widowControl w:val="0"/>
        <w:numPr>
          <w:ilvl w:val="1"/>
          <w:numId w:val="12"/>
        </w:numPr>
        <w:tabs>
          <w:tab w:val="left" w:pos="1260"/>
        </w:tabs>
        <w:spacing w:line="322" w:lineRule="exact"/>
        <w:ind w:right="20" w:firstLine="56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 xml:space="preserve"> Основанием для начала 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 xml:space="preserve">административной процедуры </w:t>
      </w:r>
      <w:r w:rsidRPr="000047CE">
        <w:rPr>
          <w:rFonts w:ascii="Times New Roman" w:hAnsi="Times New Roman"/>
          <w:color w:val="000000"/>
          <w:sz w:val="28"/>
          <w:szCs w:val="28"/>
        </w:rPr>
        <w:t>является поступление зарегистрированного заявления и приложенного к нему комплекта документов на рассмотрение ответственному исполнителю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 xml:space="preserve"> в день регистрации заявления</w:t>
      </w:r>
      <w:r w:rsidRPr="000047CE">
        <w:rPr>
          <w:rFonts w:ascii="Times New Roman" w:hAnsi="Times New Roman"/>
          <w:color w:val="000000"/>
          <w:sz w:val="28"/>
          <w:szCs w:val="28"/>
        </w:rPr>
        <w:t>.</w:t>
      </w:r>
    </w:p>
    <w:p w14:paraId="18DBB708" w14:textId="77777777" w:rsidR="000047CE" w:rsidRPr="000047CE" w:rsidRDefault="000047CE" w:rsidP="000047CE">
      <w:pPr>
        <w:pStyle w:val="a1"/>
        <w:widowControl w:val="0"/>
        <w:numPr>
          <w:ilvl w:val="1"/>
          <w:numId w:val="12"/>
        </w:numPr>
        <w:tabs>
          <w:tab w:val="left" w:pos="1260"/>
        </w:tabs>
        <w:spacing w:line="322" w:lineRule="exact"/>
        <w:ind w:firstLine="56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 xml:space="preserve"> Ответственный исполнитель:</w:t>
      </w:r>
    </w:p>
    <w:p w14:paraId="400974A4" w14:textId="77777777" w:rsidR="000047CE" w:rsidRPr="000047CE" w:rsidRDefault="000047CE" w:rsidP="000047CE">
      <w:pPr>
        <w:pStyle w:val="affff6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047CE">
        <w:rPr>
          <w:color w:val="000000"/>
          <w:sz w:val="28"/>
          <w:szCs w:val="28"/>
        </w:rPr>
        <w:t>- определяет, относится ли к компетенции администрации округа рассмотрение поставленных в обращении вопросов;</w:t>
      </w:r>
    </w:p>
    <w:p w14:paraId="45CC7D09" w14:textId="77777777" w:rsidR="000047CE" w:rsidRPr="000047CE" w:rsidRDefault="000047CE" w:rsidP="000047CE">
      <w:pPr>
        <w:pStyle w:val="affff6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047CE">
        <w:rPr>
          <w:color w:val="000000"/>
          <w:sz w:val="28"/>
          <w:szCs w:val="28"/>
        </w:rPr>
        <w:t>- определяет характер, сроки действий и сроки рассмотрения обращения;</w:t>
      </w:r>
    </w:p>
    <w:p w14:paraId="50E5AAB8" w14:textId="77777777" w:rsidR="000047CE" w:rsidRPr="000047CE" w:rsidRDefault="000047CE" w:rsidP="000047CE">
      <w:pPr>
        <w:pStyle w:val="affff6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047CE">
        <w:rPr>
          <w:color w:val="000000"/>
          <w:sz w:val="28"/>
          <w:szCs w:val="28"/>
        </w:rPr>
        <w:t>- определяет должностное лицо, ответственное за подготовку ответа на обращение (далее – исполнитель);</w:t>
      </w:r>
    </w:p>
    <w:p w14:paraId="15D336A1" w14:textId="77777777" w:rsidR="000047CE" w:rsidRPr="000047CE" w:rsidRDefault="000047CE" w:rsidP="000047CE">
      <w:pPr>
        <w:pStyle w:val="affff6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047CE">
        <w:rPr>
          <w:color w:val="000000"/>
          <w:sz w:val="28"/>
          <w:szCs w:val="28"/>
        </w:rPr>
        <w:t>- ставит исполнение поручений и рассмотрение обращения на контроль.</w:t>
      </w:r>
    </w:p>
    <w:p w14:paraId="62E37389" w14:textId="77777777" w:rsidR="000047CE" w:rsidRPr="000047CE" w:rsidRDefault="000047CE" w:rsidP="000047CE">
      <w:pPr>
        <w:pStyle w:val="a1"/>
        <w:tabs>
          <w:tab w:val="left" w:pos="1276"/>
          <w:tab w:val="left" w:pos="1440"/>
        </w:tabs>
        <w:spacing w:line="322" w:lineRule="exact"/>
        <w:ind w:right="20" w:firstLine="560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>3.14. О</w:t>
      </w:r>
      <w:proofErr w:type="spellStart"/>
      <w:r w:rsidRPr="000047CE">
        <w:rPr>
          <w:rFonts w:ascii="Times New Roman" w:hAnsi="Times New Roman"/>
          <w:color w:val="000000"/>
          <w:sz w:val="28"/>
          <w:szCs w:val="28"/>
        </w:rPr>
        <w:t>тветственный</w:t>
      </w:r>
      <w:proofErr w:type="spellEnd"/>
      <w:r w:rsidRPr="000047CE">
        <w:rPr>
          <w:rFonts w:ascii="Times New Roman" w:hAnsi="Times New Roman"/>
          <w:color w:val="000000"/>
          <w:sz w:val="28"/>
          <w:szCs w:val="28"/>
        </w:rPr>
        <w:t xml:space="preserve"> исполнитель</w:t>
      </w:r>
      <w:r w:rsidRPr="000047CE">
        <w:rPr>
          <w:rFonts w:ascii="Times New Roman" w:hAnsi="Times New Roman"/>
          <w:sz w:val="28"/>
          <w:szCs w:val="28"/>
        </w:rPr>
        <w:t xml:space="preserve"> </w:t>
      </w:r>
      <w:r w:rsidRPr="000047CE">
        <w:rPr>
          <w:rFonts w:ascii="Times New Roman" w:hAnsi="Times New Roman"/>
          <w:color w:val="000000"/>
          <w:sz w:val="28"/>
          <w:szCs w:val="28"/>
        </w:rPr>
        <w:t>в течение двух рабочих дней со дня поступления к нему заявления и документов в рамках межведомственного информационного взаимодействия запрашивает документ, указанны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>й</w:t>
      </w:r>
      <w:r w:rsidRPr="000047CE">
        <w:rPr>
          <w:rFonts w:ascii="Times New Roman" w:hAnsi="Times New Roman"/>
          <w:color w:val="000000"/>
          <w:sz w:val="28"/>
          <w:szCs w:val="28"/>
        </w:rPr>
        <w:t xml:space="preserve"> в пункте 2.7 Административного регламента, в случае если он не предоставлен заявителем самостоятельно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>.</w:t>
      </w:r>
    </w:p>
    <w:p w14:paraId="4AD43FB0" w14:textId="77777777" w:rsidR="000047CE" w:rsidRPr="000047CE" w:rsidRDefault="000047CE" w:rsidP="000047CE">
      <w:pPr>
        <w:pStyle w:val="a1"/>
        <w:tabs>
          <w:tab w:val="left" w:pos="1276"/>
        </w:tabs>
        <w:spacing w:line="322" w:lineRule="exact"/>
        <w:ind w:right="20" w:firstLine="560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>При наличии технической возможности межведомственный запрос направляется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 В случае отсутствия технической возможности межведомственный запрос направляется на бумажном носителе.</w:t>
      </w:r>
    </w:p>
    <w:p w14:paraId="4B9C1283" w14:textId="77777777" w:rsidR="000047CE" w:rsidRPr="000047CE" w:rsidRDefault="000047CE" w:rsidP="000047CE">
      <w:pPr>
        <w:pStyle w:val="a1"/>
        <w:tabs>
          <w:tab w:val="left" w:pos="1276"/>
        </w:tabs>
        <w:spacing w:line="322" w:lineRule="exact"/>
        <w:ind w:right="23" w:firstLine="560"/>
        <w:rPr>
          <w:rFonts w:ascii="Times New Roman" w:hAnsi="Times New Roman"/>
          <w:sz w:val="28"/>
          <w:szCs w:val="28"/>
          <w:lang w:val="ru-RU"/>
        </w:rPr>
      </w:pP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 xml:space="preserve">3.15. </w:t>
      </w:r>
      <w:r w:rsidRPr="000047CE">
        <w:rPr>
          <w:rFonts w:ascii="Times New Roman" w:hAnsi="Times New Roman"/>
          <w:color w:val="000000"/>
          <w:sz w:val="28"/>
          <w:szCs w:val="28"/>
        </w:rPr>
        <w:t>По результатам проверки представленных документов, в случае отсутствия оснований для отказа в предоставлении муниципальной услуги, предусмотренных пунктом 2.1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>2</w:t>
      </w:r>
      <w:r w:rsidRPr="000047CE">
        <w:rPr>
          <w:rFonts w:ascii="Times New Roman" w:hAnsi="Times New Roman"/>
          <w:color w:val="000000"/>
          <w:sz w:val="28"/>
          <w:szCs w:val="28"/>
        </w:rPr>
        <w:t xml:space="preserve"> Административного регламента, ответственный исполнитель подготавливает проект 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>письма</w:t>
      </w:r>
      <w:r w:rsidRPr="000047CE">
        <w:rPr>
          <w:rFonts w:ascii="Times New Roman" w:hAnsi="Times New Roman"/>
          <w:color w:val="000000"/>
          <w:sz w:val="28"/>
          <w:szCs w:val="28"/>
        </w:rPr>
        <w:t xml:space="preserve"> Администрации о 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 xml:space="preserve">даче письменных разъяснений налогоплательщикам по вопросам применения муниципальных правовых актов о местных налогах и сборах. </w:t>
      </w:r>
      <w:r w:rsidRPr="000047CE">
        <w:rPr>
          <w:rFonts w:ascii="Times New Roman" w:hAnsi="Times New Roman"/>
          <w:sz w:val="28"/>
          <w:szCs w:val="28"/>
          <w:lang w:val="ru-RU"/>
        </w:rPr>
        <w:t xml:space="preserve">При наличии оснований для отказа в предоставлении муниципальной услуги ответственный исполнитель готовит проект письма об отказе в предоставлении муниципальной услуги. </w:t>
      </w:r>
    </w:p>
    <w:p w14:paraId="3D7F01AF" w14:textId="77777777" w:rsidR="000047CE" w:rsidRPr="000047CE" w:rsidRDefault="000047CE" w:rsidP="000047CE">
      <w:pPr>
        <w:pStyle w:val="a1"/>
        <w:tabs>
          <w:tab w:val="left" w:pos="1276"/>
        </w:tabs>
        <w:spacing w:line="322" w:lineRule="exact"/>
        <w:ind w:right="23" w:firstLine="560"/>
        <w:rPr>
          <w:rFonts w:ascii="Times New Roman" w:hAnsi="Times New Roman"/>
          <w:sz w:val="28"/>
          <w:szCs w:val="28"/>
          <w:lang w:val="ru-RU"/>
        </w:rPr>
      </w:pPr>
      <w:r w:rsidRPr="000047CE">
        <w:rPr>
          <w:rFonts w:ascii="Times New Roman" w:hAnsi="Times New Roman"/>
          <w:sz w:val="28"/>
          <w:szCs w:val="28"/>
          <w:lang w:val="ru-RU"/>
        </w:rPr>
        <w:t>Подготовленные проекты писем ответственный исполнитель передает на подпись главе Администрации.</w:t>
      </w:r>
    </w:p>
    <w:p w14:paraId="4C706519" w14:textId="77777777" w:rsidR="000047CE" w:rsidRPr="000047CE" w:rsidRDefault="000047CE" w:rsidP="000047CE">
      <w:pPr>
        <w:pStyle w:val="a1"/>
        <w:tabs>
          <w:tab w:val="left" w:pos="1276"/>
          <w:tab w:val="left" w:pos="10080"/>
        </w:tabs>
        <w:spacing w:line="240" w:lineRule="auto"/>
        <w:ind w:firstLine="560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Максимальный срок административного действия – 15 (пятнадцать) дней со дня поступления заявления и документов ответственному специалисту.</w:t>
      </w:r>
    </w:p>
    <w:p w14:paraId="0EE357B6" w14:textId="77777777" w:rsidR="000047CE" w:rsidRPr="000047CE" w:rsidRDefault="000047CE" w:rsidP="000047CE">
      <w:pPr>
        <w:pStyle w:val="a1"/>
        <w:tabs>
          <w:tab w:val="left" w:pos="1276"/>
          <w:tab w:val="left" w:pos="10080"/>
        </w:tabs>
        <w:spacing w:line="240" w:lineRule="auto"/>
        <w:ind w:firstLine="560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 xml:space="preserve">3.16. </w:t>
      </w:r>
      <w:r w:rsidRPr="000047CE">
        <w:rPr>
          <w:rFonts w:ascii="Times New Roman" w:hAnsi="Times New Roman"/>
          <w:color w:val="000000"/>
          <w:sz w:val="28"/>
          <w:szCs w:val="28"/>
        </w:rPr>
        <w:t>Глава Администрации рассматривает подготовленны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>й</w:t>
      </w:r>
      <w:r w:rsidRPr="000047CE">
        <w:rPr>
          <w:rFonts w:ascii="Times New Roman" w:hAnsi="Times New Roman"/>
          <w:color w:val="000000"/>
          <w:sz w:val="28"/>
          <w:szCs w:val="28"/>
        </w:rPr>
        <w:t xml:space="preserve"> проект 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 xml:space="preserve">письма </w:t>
      </w:r>
      <w:r w:rsidRPr="000047CE">
        <w:rPr>
          <w:rFonts w:ascii="Times New Roman" w:hAnsi="Times New Roman"/>
          <w:color w:val="000000"/>
          <w:sz w:val="28"/>
          <w:szCs w:val="28"/>
        </w:rPr>
        <w:t xml:space="preserve">Администрации о 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>д</w:t>
      </w:r>
      <w:proofErr w:type="spellStart"/>
      <w:r w:rsidRPr="000047CE">
        <w:rPr>
          <w:rFonts w:ascii="Times New Roman" w:hAnsi="Times New Roman"/>
          <w:color w:val="000000"/>
          <w:sz w:val="28"/>
          <w:szCs w:val="28"/>
        </w:rPr>
        <w:t>ач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>е</w:t>
      </w:r>
      <w:proofErr w:type="spellEnd"/>
      <w:r w:rsidRPr="000047CE">
        <w:rPr>
          <w:rFonts w:ascii="Times New Roman" w:hAnsi="Times New Roman"/>
          <w:color w:val="000000"/>
          <w:sz w:val="28"/>
          <w:szCs w:val="28"/>
        </w:rPr>
        <w:t xml:space="preserve"> письменных разъяснений налогоплательщикам по вопросам применения муниципальных правовых актов о местных налогах и сборах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 xml:space="preserve">, либо проект письма об отказе в предоставлении муниципальной услуги и </w:t>
      </w:r>
      <w:r w:rsidRPr="000047CE">
        <w:rPr>
          <w:rFonts w:ascii="Times New Roman" w:hAnsi="Times New Roman"/>
          <w:color w:val="000000"/>
          <w:sz w:val="28"/>
          <w:szCs w:val="28"/>
        </w:rPr>
        <w:t xml:space="preserve">подписывает 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>их.</w:t>
      </w:r>
    </w:p>
    <w:p w14:paraId="42A89C9C" w14:textId="77777777" w:rsidR="000047CE" w:rsidRPr="000047CE" w:rsidRDefault="000047CE" w:rsidP="000047CE">
      <w:pPr>
        <w:pStyle w:val="a1"/>
        <w:tabs>
          <w:tab w:val="left" w:pos="1276"/>
          <w:tab w:val="left" w:pos="10080"/>
        </w:tabs>
        <w:spacing w:line="240" w:lineRule="auto"/>
        <w:ind w:firstLine="560"/>
        <w:rPr>
          <w:rFonts w:ascii="Times New Roman" w:hAnsi="Times New Roman"/>
          <w:sz w:val="28"/>
          <w:szCs w:val="28"/>
          <w:lang w:val="ru-RU"/>
        </w:rPr>
      </w:pPr>
      <w:r w:rsidRPr="000047CE">
        <w:rPr>
          <w:rFonts w:ascii="Times New Roman" w:hAnsi="Times New Roman"/>
          <w:sz w:val="28"/>
          <w:szCs w:val="28"/>
          <w:lang w:val="ru-RU"/>
        </w:rPr>
        <w:t>Максимальный срок административного действия – 3 (три) дня со дня поступления проекта письма Администрации о даче письменных разъяснений налогоплательщикам по вопросам применения муниципальных правовых актов о местных налогах и сборах, либо проекта письма Администрации об отказе в предоставлении муниципальной услуги на подпись главе Администрации.</w:t>
      </w:r>
    </w:p>
    <w:p w14:paraId="598CEF0D" w14:textId="77777777" w:rsidR="000047CE" w:rsidRPr="000047CE" w:rsidRDefault="000047CE" w:rsidP="000047CE">
      <w:pPr>
        <w:pStyle w:val="affff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047CE">
        <w:rPr>
          <w:color w:val="000000"/>
          <w:sz w:val="28"/>
          <w:szCs w:val="28"/>
        </w:rPr>
        <w:t>3.17. После подписания главой Администрации специалист Администрации, регистрирует ответ с присвоением исходящего номера и направляет адресату по почте либо вручает адресату лично в течение 1 рабочего дня с момента подписания.</w:t>
      </w:r>
    </w:p>
    <w:p w14:paraId="0EBBB286" w14:textId="77777777" w:rsidR="000047CE" w:rsidRPr="000047CE" w:rsidRDefault="000047CE" w:rsidP="000047CE">
      <w:pPr>
        <w:pStyle w:val="affff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047CE">
        <w:rPr>
          <w:color w:val="000000"/>
          <w:sz w:val="28"/>
          <w:szCs w:val="28"/>
        </w:rPr>
        <w:t>Ответ на обращение, поступающее в форме электронного документа, направляется в форме электронного документа по адресу электронной почты, указанной в обращении, или в письменной форме по почтовому адресу, указанному в обращении.</w:t>
      </w:r>
    </w:p>
    <w:p w14:paraId="51BC6844" w14:textId="77777777" w:rsidR="000047CE" w:rsidRPr="000047CE" w:rsidRDefault="000047CE" w:rsidP="000047CE">
      <w:pPr>
        <w:pStyle w:val="410"/>
        <w:shd w:val="clear" w:color="auto" w:fill="auto"/>
        <w:spacing w:after="0" w:line="317" w:lineRule="exact"/>
        <w:ind w:firstLine="540"/>
        <w:rPr>
          <w:rStyle w:val="42"/>
          <w:rFonts w:ascii="Times New Roman" w:hAnsi="Times New Roman" w:cs="Times New Roman"/>
          <w:bCs/>
          <w:color w:val="000000"/>
          <w:sz w:val="28"/>
          <w:szCs w:val="28"/>
        </w:rPr>
      </w:pPr>
    </w:p>
    <w:p w14:paraId="43F8CB46" w14:textId="77777777" w:rsidR="000047CE" w:rsidRPr="000047CE" w:rsidRDefault="000047CE" w:rsidP="000047CE">
      <w:pPr>
        <w:pStyle w:val="410"/>
        <w:shd w:val="clear" w:color="auto" w:fill="auto"/>
        <w:spacing w:after="0" w:line="317" w:lineRule="exact"/>
        <w:ind w:firstLine="540"/>
        <w:rPr>
          <w:rFonts w:ascii="Times New Roman" w:hAnsi="Times New Roman" w:cs="Times New Roman"/>
          <w:sz w:val="28"/>
          <w:szCs w:val="28"/>
        </w:rPr>
      </w:pPr>
      <w:r w:rsidRPr="000047CE">
        <w:rPr>
          <w:rStyle w:val="42"/>
          <w:rFonts w:ascii="Times New Roman" w:hAnsi="Times New Roman" w:cs="Times New Roman"/>
          <w:bCs/>
          <w:color w:val="000000"/>
          <w:sz w:val="28"/>
          <w:szCs w:val="28"/>
        </w:rPr>
        <w:t>Порядок исправления допущенных опечаток и ошибок в выданных в результате предоставления муниципальной услуги</w:t>
      </w:r>
      <w:r w:rsidRPr="000047CE">
        <w:rPr>
          <w:rFonts w:ascii="Times New Roman" w:hAnsi="Times New Roman" w:cs="Times New Roman"/>
          <w:sz w:val="28"/>
          <w:szCs w:val="28"/>
        </w:rPr>
        <w:t xml:space="preserve"> </w:t>
      </w:r>
      <w:r w:rsidRPr="000047CE">
        <w:rPr>
          <w:rStyle w:val="42"/>
          <w:rFonts w:ascii="Times New Roman" w:hAnsi="Times New Roman" w:cs="Times New Roman"/>
          <w:bCs/>
          <w:color w:val="000000"/>
          <w:sz w:val="28"/>
          <w:szCs w:val="28"/>
        </w:rPr>
        <w:t>документах</w:t>
      </w:r>
    </w:p>
    <w:p w14:paraId="3A9B1CB7" w14:textId="77777777" w:rsidR="000047CE" w:rsidRPr="000047CE" w:rsidRDefault="000047CE" w:rsidP="000047CE">
      <w:pPr>
        <w:pStyle w:val="410"/>
        <w:shd w:val="clear" w:color="auto" w:fill="auto"/>
        <w:spacing w:after="0" w:line="317" w:lineRule="exact"/>
        <w:ind w:firstLine="540"/>
        <w:rPr>
          <w:rFonts w:ascii="Times New Roman" w:hAnsi="Times New Roman" w:cs="Times New Roman"/>
          <w:sz w:val="28"/>
          <w:szCs w:val="28"/>
        </w:rPr>
      </w:pPr>
    </w:p>
    <w:p w14:paraId="6BA95B9D" w14:textId="77777777" w:rsidR="000047CE" w:rsidRPr="000047CE" w:rsidRDefault="000047CE" w:rsidP="000047CE">
      <w:pPr>
        <w:pStyle w:val="a1"/>
        <w:spacing w:line="322" w:lineRule="exact"/>
        <w:ind w:right="40" w:firstLine="54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>3.18.</w:t>
      </w:r>
      <w:r w:rsidRPr="000047C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0047CE">
        <w:rPr>
          <w:rFonts w:ascii="Times New Roman" w:hAnsi="Times New Roman"/>
          <w:color w:val="000000"/>
          <w:sz w:val="28"/>
          <w:szCs w:val="28"/>
        </w:rPr>
        <w:t>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ошибки.</w:t>
      </w:r>
    </w:p>
    <w:p w14:paraId="5B2C8CA5" w14:textId="77777777" w:rsidR="000047CE" w:rsidRPr="000047CE" w:rsidRDefault="000047CE" w:rsidP="000047CE">
      <w:pPr>
        <w:pStyle w:val="a1"/>
        <w:spacing w:line="355" w:lineRule="exact"/>
        <w:ind w:right="40" w:firstLine="54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>3.19.</w:t>
      </w:r>
      <w:r w:rsidRPr="000047CE">
        <w:rPr>
          <w:rFonts w:ascii="Times New Roman" w:hAnsi="Times New Roman"/>
          <w:color w:val="000000"/>
          <w:sz w:val="28"/>
          <w:szCs w:val="28"/>
        </w:rPr>
        <w:t xml:space="preserve"> При обращении об исправлении технической ошибки заявитель представляет:</w:t>
      </w:r>
    </w:p>
    <w:p w14:paraId="571C8476" w14:textId="77777777" w:rsidR="000047CE" w:rsidRPr="000047CE" w:rsidRDefault="000047CE" w:rsidP="000047CE">
      <w:pPr>
        <w:pStyle w:val="a1"/>
        <w:widowControl w:val="0"/>
        <w:numPr>
          <w:ilvl w:val="0"/>
          <w:numId w:val="8"/>
        </w:numPr>
        <w:spacing w:line="322" w:lineRule="exact"/>
        <w:ind w:firstLine="54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 xml:space="preserve"> заявление об исправлении технической ошибки;</w:t>
      </w:r>
    </w:p>
    <w:p w14:paraId="7C1279A1" w14:textId="77777777" w:rsidR="000047CE" w:rsidRPr="000047CE" w:rsidRDefault="000047CE" w:rsidP="000047CE">
      <w:pPr>
        <w:pStyle w:val="a1"/>
        <w:widowControl w:val="0"/>
        <w:numPr>
          <w:ilvl w:val="0"/>
          <w:numId w:val="8"/>
        </w:numPr>
        <w:spacing w:line="322" w:lineRule="exact"/>
        <w:ind w:right="40" w:firstLine="54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 xml:space="preserve"> документы, подтверждающие наличие в выданном в результате предоставления муниципальной услуги документе технической ошибки.</w:t>
      </w:r>
    </w:p>
    <w:p w14:paraId="6BD122BA" w14:textId="77777777" w:rsidR="000047CE" w:rsidRPr="000047CE" w:rsidRDefault="000047CE" w:rsidP="000047CE">
      <w:pPr>
        <w:pStyle w:val="a1"/>
        <w:spacing w:line="322" w:lineRule="exact"/>
        <w:ind w:right="40" w:firstLine="54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Заявление об исправлении технической ошибки подается заявителем лично или по почте в Администрацию.</w:t>
      </w:r>
    </w:p>
    <w:p w14:paraId="512E228B" w14:textId="77777777" w:rsidR="000047CE" w:rsidRPr="000047CE" w:rsidRDefault="000047CE" w:rsidP="000047CE">
      <w:pPr>
        <w:pStyle w:val="a1"/>
        <w:widowControl w:val="0"/>
        <w:numPr>
          <w:ilvl w:val="1"/>
          <w:numId w:val="25"/>
        </w:numPr>
        <w:spacing w:line="322" w:lineRule="exact"/>
        <w:ind w:left="0" w:right="40" w:firstLine="567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ответственному исполнителю, в установленном порядке.</w:t>
      </w:r>
    </w:p>
    <w:p w14:paraId="71F01AC4" w14:textId="77777777" w:rsidR="000047CE" w:rsidRPr="000047CE" w:rsidRDefault="000047CE" w:rsidP="000047CE">
      <w:pPr>
        <w:pStyle w:val="a1"/>
        <w:spacing w:line="322" w:lineRule="exact"/>
        <w:ind w:right="40" w:firstLine="54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>3.21.</w:t>
      </w:r>
      <w:r w:rsidRPr="000047CE">
        <w:rPr>
          <w:rFonts w:ascii="Times New Roman" w:hAnsi="Times New Roman"/>
          <w:color w:val="000000"/>
          <w:sz w:val="28"/>
          <w:szCs w:val="28"/>
        </w:rPr>
        <w:t xml:space="preserve"> 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14:paraId="233FBD1A" w14:textId="77777777" w:rsidR="000047CE" w:rsidRPr="000047CE" w:rsidRDefault="000047CE" w:rsidP="000047CE">
      <w:pPr>
        <w:pStyle w:val="a1"/>
        <w:spacing w:line="322" w:lineRule="exact"/>
        <w:ind w:right="40" w:firstLine="54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3.22.</w:t>
      </w:r>
      <w:r w:rsidRPr="000047C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0047CE">
        <w:rPr>
          <w:rFonts w:ascii="Times New Roman" w:hAnsi="Times New Roman"/>
          <w:color w:val="000000"/>
          <w:sz w:val="28"/>
          <w:szCs w:val="28"/>
        </w:rPr>
        <w:t>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14:paraId="5F465780" w14:textId="77777777" w:rsidR="000047CE" w:rsidRPr="000047CE" w:rsidRDefault="000047CE" w:rsidP="000047CE">
      <w:pPr>
        <w:pStyle w:val="a1"/>
        <w:spacing w:line="322" w:lineRule="exact"/>
        <w:ind w:right="40" w:firstLine="54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>3.23.</w:t>
      </w:r>
      <w:r w:rsidRPr="000047CE">
        <w:rPr>
          <w:rFonts w:ascii="Times New Roman" w:hAnsi="Times New Roman"/>
          <w:color w:val="000000"/>
          <w:sz w:val="28"/>
          <w:szCs w:val="28"/>
        </w:rPr>
        <w:t xml:space="preserve"> 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путем:</w:t>
      </w:r>
    </w:p>
    <w:p w14:paraId="2897A72A" w14:textId="77777777" w:rsidR="000047CE" w:rsidRPr="000047CE" w:rsidRDefault="000047CE" w:rsidP="000047CE">
      <w:pPr>
        <w:pStyle w:val="a1"/>
        <w:widowControl w:val="0"/>
        <w:numPr>
          <w:ilvl w:val="0"/>
          <w:numId w:val="8"/>
        </w:numPr>
        <w:spacing w:line="346" w:lineRule="exact"/>
        <w:ind w:right="40" w:firstLine="54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 xml:space="preserve"> подготовки нового 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проекта письма о </w:t>
      </w:r>
      <w:r w:rsidRPr="000047CE">
        <w:rPr>
          <w:rStyle w:val="62"/>
          <w:rFonts w:ascii="Times New Roman" w:hAnsi="Times New Roman"/>
          <w:b w:val="0"/>
          <w:bCs w:val="0"/>
          <w:color w:val="000000"/>
          <w:sz w:val="28"/>
          <w:szCs w:val="28"/>
          <w:lang w:val="ru-RU"/>
        </w:rPr>
        <w:t>д</w:t>
      </w:r>
      <w:proofErr w:type="spellStart"/>
      <w:r w:rsidRPr="000047CE">
        <w:rPr>
          <w:rStyle w:val="62"/>
          <w:rFonts w:ascii="Times New Roman" w:hAnsi="Times New Roman"/>
          <w:b w:val="0"/>
          <w:bCs w:val="0"/>
          <w:color w:val="000000"/>
          <w:sz w:val="28"/>
          <w:szCs w:val="28"/>
        </w:rPr>
        <w:t>ач</w:t>
      </w:r>
      <w:r w:rsidRPr="000047CE">
        <w:rPr>
          <w:rStyle w:val="62"/>
          <w:rFonts w:ascii="Times New Roman" w:hAnsi="Times New Roman"/>
          <w:b w:val="0"/>
          <w:bCs w:val="0"/>
          <w:color w:val="000000"/>
          <w:sz w:val="28"/>
          <w:szCs w:val="28"/>
          <w:lang w:val="ru-RU"/>
        </w:rPr>
        <w:t>е</w:t>
      </w:r>
      <w:proofErr w:type="spellEnd"/>
      <w:r w:rsidRPr="000047CE">
        <w:rPr>
          <w:rStyle w:val="62"/>
          <w:rFonts w:ascii="Times New Roman" w:hAnsi="Times New Roman"/>
          <w:b w:val="0"/>
          <w:bCs w:val="0"/>
          <w:color w:val="000000"/>
          <w:sz w:val="28"/>
          <w:szCs w:val="28"/>
        </w:rPr>
        <w:t xml:space="preserve"> письменных разъяснений налогоплательщикам по вопросам применения муниципальных правовых актов о местных налогах и сборах</w:t>
      </w:r>
      <w:r w:rsidRPr="000047CE">
        <w:rPr>
          <w:rFonts w:ascii="Times New Roman" w:hAnsi="Times New Roman"/>
          <w:color w:val="000000"/>
          <w:sz w:val="28"/>
          <w:szCs w:val="28"/>
        </w:rPr>
        <w:t>;</w:t>
      </w:r>
    </w:p>
    <w:p w14:paraId="5CF4ABAE" w14:textId="77777777" w:rsidR="000047CE" w:rsidRPr="000047CE" w:rsidRDefault="000047CE" w:rsidP="000047CE">
      <w:pPr>
        <w:pStyle w:val="a1"/>
        <w:widowControl w:val="0"/>
        <w:numPr>
          <w:ilvl w:val="0"/>
          <w:numId w:val="8"/>
        </w:numPr>
        <w:spacing w:line="322" w:lineRule="exact"/>
        <w:ind w:firstLine="54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 xml:space="preserve">подготовки нового 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>проекта письма об отказе в предоставлении муниципальной услуги</w:t>
      </w:r>
      <w:r w:rsidRPr="000047CE">
        <w:rPr>
          <w:rFonts w:ascii="Times New Roman" w:hAnsi="Times New Roman"/>
          <w:color w:val="000000"/>
          <w:sz w:val="28"/>
          <w:szCs w:val="28"/>
        </w:rPr>
        <w:t>.</w:t>
      </w:r>
    </w:p>
    <w:p w14:paraId="316B1F9C" w14:textId="77777777" w:rsidR="000047CE" w:rsidRPr="000047CE" w:rsidRDefault="000047CE" w:rsidP="000047CE">
      <w:pPr>
        <w:pStyle w:val="a1"/>
        <w:widowControl w:val="0"/>
        <w:numPr>
          <w:ilvl w:val="1"/>
          <w:numId w:val="26"/>
        </w:numPr>
        <w:spacing w:line="322" w:lineRule="exact"/>
        <w:ind w:left="0" w:right="40" w:firstLine="567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</w:p>
    <w:p w14:paraId="75A85EA3" w14:textId="77777777" w:rsidR="000047CE" w:rsidRPr="000047CE" w:rsidRDefault="000047CE" w:rsidP="000047CE">
      <w:pPr>
        <w:pStyle w:val="a1"/>
        <w:spacing w:line="317" w:lineRule="exact"/>
        <w:ind w:right="40" w:firstLine="54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>3.25.</w:t>
      </w:r>
      <w:r w:rsidRPr="000047CE">
        <w:rPr>
          <w:rFonts w:ascii="Times New Roman" w:hAnsi="Times New Roman"/>
          <w:color w:val="000000"/>
          <w:sz w:val="28"/>
          <w:szCs w:val="28"/>
        </w:rPr>
        <w:t xml:space="preserve"> Глава Администрации подписывает 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 xml:space="preserve">ответ о </w:t>
      </w:r>
      <w:r w:rsidRPr="000047CE">
        <w:rPr>
          <w:rStyle w:val="62"/>
          <w:rFonts w:ascii="Times New Roman" w:hAnsi="Times New Roman"/>
          <w:b w:val="0"/>
          <w:bCs w:val="0"/>
          <w:color w:val="000000"/>
          <w:sz w:val="28"/>
          <w:szCs w:val="28"/>
          <w:lang w:val="ru-RU"/>
        </w:rPr>
        <w:t>д</w:t>
      </w:r>
      <w:proofErr w:type="spellStart"/>
      <w:r w:rsidRPr="000047CE">
        <w:rPr>
          <w:rStyle w:val="62"/>
          <w:rFonts w:ascii="Times New Roman" w:hAnsi="Times New Roman"/>
          <w:b w:val="0"/>
          <w:bCs w:val="0"/>
          <w:color w:val="000000"/>
          <w:sz w:val="28"/>
          <w:szCs w:val="28"/>
        </w:rPr>
        <w:t>ач</w:t>
      </w:r>
      <w:r w:rsidRPr="000047CE">
        <w:rPr>
          <w:rStyle w:val="62"/>
          <w:rFonts w:ascii="Times New Roman" w:hAnsi="Times New Roman"/>
          <w:b w:val="0"/>
          <w:bCs w:val="0"/>
          <w:color w:val="000000"/>
          <w:sz w:val="28"/>
          <w:szCs w:val="28"/>
          <w:lang w:val="ru-RU"/>
        </w:rPr>
        <w:t>е</w:t>
      </w:r>
      <w:proofErr w:type="spellEnd"/>
      <w:r w:rsidRPr="000047CE">
        <w:rPr>
          <w:rStyle w:val="62"/>
          <w:rFonts w:ascii="Times New Roman" w:hAnsi="Times New Roman"/>
          <w:b w:val="0"/>
          <w:bCs w:val="0"/>
          <w:color w:val="000000"/>
          <w:sz w:val="28"/>
          <w:szCs w:val="28"/>
        </w:rPr>
        <w:t xml:space="preserve"> письменных разъяснений налогоплательщикам по вопросам применения муниципальных правовых актов о местных налогах и сборах</w:t>
      </w:r>
      <w:r w:rsidRPr="000047CE">
        <w:rPr>
          <w:rFonts w:ascii="Times New Roman" w:hAnsi="Times New Roman"/>
          <w:color w:val="000000"/>
          <w:sz w:val="28"/>
          <w:szCs w:val="28"/>
        </w:rPr>
        <w:t>,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 xml:space="preserve"> либо</w:t>
      </w:r>
      <w:r w:rsidRPr="000047C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>уведомление об отсутствии технической ошибки в выданном в результате предоставления муниципальной услуги</w:t>
      </w:r>
      <w:r w:rsidRPr="000047CE">
        <w:rPr>
          <w:rFonts w:ascii="Times New Roman" w:hAnsi="Times New Roman"/>
          <w:color w:val="000000"/>
          <w:sz w:val="28"/>
          <w:szCs w:val="28"/>
        </w:rPr>
        <w:t xml:space="preserve"> и передает ответственному исполнителю для направления заявителю.</w:t>
      </w:r>
    </w:p>
    <w:p w14:paraId="5743918B" w14:textId="77777777" w:rsidR="000047CE" w:rsidRPr="000047CE" w:rsidRDefault="000047CE" w:rsidP="000047CE">
      <w:pPr>
        <w:pStyle w:val="a1"/>
        <w:spacing w:line="322" w:lineRule="exact"/>
        <w:ind w:right="20" w:firstLine="54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 xml:space="preserve">3.26. </w:t>
      </w:r>
      <w:r w:rsidRPr="000047CE">
        <w:rPr>
          <w:rFonts w:ascii="Times New Roman" w:hAnsi="Times New Roman"/>
          <w:color w:val="000000"/>
          <w:sz w:val="28"/>
          <w:szCs w:val="28"/>
        </w:rPr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Администрации.</w:t>
      </w:r>
    </w:p>
    <w:p w14:paraId="563364ED" w14:textId="77777777" w:rsidR="000047CE" w:rsidRPr="000047CE" w:rsidRDefault="000047CE" w:rsidP="000047CE">
      <w:pPr>
        <w:pStyle w:val="a1"/>
        <w:spacing w:line="322" w:lineRule="exact"/>
        <w:ind w:right="20" w:firstLine="54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 xml:space="preserve">3.27. </w:t>
      </w:r>
      <w:r w:rsidRPr="000047CE">
        <w:rPr>
          <w:rFonts w:ascii="Times New Roman" w:hAnsi="Times New Roman"/>
          <w:color w:val="000000"/>
          <w:sz w:val="28"/>
          <w:szCs w:val="28"/>
        </w:rPr>
        <w:t>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14:paraId="0CB3B35D" w14:textId="77777777" w:rsidR="000047CE" w:rsidRPr="000047CE" w:rsidRDefault="000047CE" w:rsidP="000047CE">
      <w:pPr>
        <w:pStyle w:val="a1"/>
        <w:spacing w:line="322" w:lineRule="exact"/>
        <w:ind w:right="20" w:firstLine="54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 xml:space="preserve">а) в случае наличия технической ошибки в выданном в результате предоставления муниципальной услуги документе – 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 xml:space="preserve">письмо о </w:t>
      </w:r>
      <w:r w:rsidRPr="000047CE">
        <w:rPr>
          <w:rStyle w:val="62"/>
          <w:rFonts w:ascii="Times New Roman" w:hAnsi="Times New Roman"/>
          <w:b w:val="0"/>
          <w:bCs w:val="0"/>
          <w:color w:val="000000"/>
          <w:sz w:val="28"/>
          <w:szCs w:val="28"/>
          <w:lang w:val="ru-RU"/>
        </w:rPr>
        <w:t>д</w:t>
      </w:r>
      <w:proofErr w:type="spellStart"/>
      <w:r w:rsidRPr="000047CE">
        <w:rPr>
          <w:rStyle w:val="62"/>
          <w:rFonts w:ascii="Times New Roman" w:hAnsi="Times New Roman"/>
          <w:b w:val="0"/>
          <w:bCs w:val="0"/>
          <w:color w:val="000000"/>
          <w:sz w:val="28"/>
          <w:szCs w:val="28"/>
        </w:rPr>
        <w:t>ач</w:t>
      </w:r>
      <w:r w:rsidRPr="000047CE">
        <w:rPr>
          <w:rStyle w:val="62"/>
          <w:rFonts w:ascii="Times New Roman" w:hAnsi="Times New Roman"/>
          <w:b w:val="0"/>
          <w:bCs w:val="0"/>
          <w:color w:val="000000"/>
          <w:sz w:val="28"/>
          <w:szCs w:val="28"/>
          <w:lang w:val="ru-RU"/>
        </w:rPr>
        <w:t>е</w:t>
      </w:r>
      <w:proofErr w:type="spellEnd"/>
      <w:r w:rsidRPr="000047CE">
        <w:rPr>
          <w:rStyle w:val="62"/>
          <w:rFonts w:ascii="Times New Roman" w:hAnsi="Times New Roman"/>
          <w:b w:val="0"/>
          <w:bCs w:val="0"/>
          <w:color w:val="000000"/>
          <w:sz w:val="28"/>
          <w:szCs w:val="28"/>
        </w:rPr>
        <w:t xml:space="preserve"> письменных разъяснений налогоплательщикам по вопросам применения муниципальных правовых актов о местных налогах и сборах</w:t>
      </w:r>
      <w:r w:rsidRPr="000047CE">
        <w:rPr>
          <w:rFonts w:ascii="Times New Roman" w:hAnsi="Times New Roman"/>
          <w:color w:val="000000"/>
          <w:sz w:val="28"/>
          <w:szCs w:val="28"/>
        </w:rPr>
        <w:t>;</w:t>
      </w:r>
    </w:p>
    <w:p w14:paraId="64F4B366" w14:textId="77777777" w:rsidR="000047CE" w:rsidRPr="000047CE" w:rsidRDefault="000047CE" w:rsidP="000047CE">
      <w:pPr>
        <w:pStyle w:val="a1"/>
        <w:spacing w:line="322" w:lineRule="exact"/>
        <w:ind w:right="20" w:firstLine="54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14:paraId="1A934E3D" w14:textId="77777777" w:rsidR="000047CE" w:rsidRPr="000047CE" w:rsidRDefault="000047CE" w:rsidP="000047CE">
      <w:pPr>
        <w:pStyle w:val="a1"/>
        <w:spacing w:line="240" w:lineRule="auto"/>
        <w:ind w:right="23" w:firstLine="539"/>
        <w:rPr>
          <w:rFonts w:ascii="Times New Roman" w:hAnsi="Times New Roman"/>
          <w:sz w:val="28"/>
          <w:szCs w:val="28"/>
          <w:lang w:val="ru-RU"/>
        </w:rPr>
      </w:pPr>
    </w:p>
    <w:p w14:paraId="202D2924" w14:textId="77777777" w:rsidR="000047CE" w:rsidRPr="000047CE" w:rsidRDefault="000047CE" w:rsidP="000047CE">
      <w:pPr>
        <w:pStyle w:val="211"/>
        <w:keepNext/>
        <w:keepLines/>
        <w:shd w:val="clear" w:color="auto" w:fill="auto"/>
        <w:spacing w:before="0" w:after="312" w:line="260" w:lineRule="exact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047CE">
        <w:rPr>
          <w:rStyle w:val="28"/>
          <w:rFonts w:ascii="Times New Roman" w:hAnsi="Times New Roman" w:cs="Times New Roman"/>
          <w:bCs/>
          <w:color w:val="000000"/>
          <w:sz w:val="28"/>
          <w:szCs w:val="28"/>
        </w:rPr>
        <w:t>Особенности предоставления муниципальной услуги в МФЦ</w:t>
      </w:r>
    </w:p>
    <w:p w14:paraId="7F901FA5" w14:textId="77777777" w:rsidR="000047CE" w:rsidRPr="000047CE" w:rsidRDefault="000047CE" w:rsidP="000047CE">
      <w:pPr>
        <w:pStyle w:val="a1"/>
        <w:spacing w:line="317" w:lineRule="exact"/>
        <w:ind w:right="20" w:firstLine="54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>3.28.</w:t>
      </w:r>
      <w:r w:rsidRPr="000047CE">
        <w:rPr>
          <w:rFonts w:ascii="Times New Roman" w:hAnsi="Times New Roman"/>
          <w:color w:val="000000"/>
          <w:sz w:val="28"/>
          <w:szCs w:val="28"/>
        </w:rPr>
        <w:t xml:space="preserve"> Заявление может быть подано через МФЦ в соответствии с соглашением о взаимодействии, заключенным между МФЦ и </w:t>
      </w:r>
      <w:r w:rsidRPr="000047CE">
        <w:rPr>
          <w:rFonts w:ascii="Times New Roman" w:hAnsi="Times New Roman"/>
          <w:color w:val="000000"/>
          <w:sz w:val="28"/>
          <w:szCs w:val="28"/>
        </w:rPr>
        <w:lastRenderedPageBreak/>
        <w:t>Администрацией, предоставляющим муниципальную услугу, с момента вступления в силу соглашения о взаимодействии.</w:t>
      </w:r>
    </w:p>
    <w:p w14:paraId="571AE76A" w14:textId="77777777" w:rsidR="000047CE" w:rsidRPr="000047CE" w:rsidRDefault="000047CE" w:rsidP="000047CE">
      <w:pPr>
        <w:pStyle w:val="a1"/>
        <w:spacing w:line="317" w:lineRule="exact"/>
        <w:ind w:right="20" w:firstLine="54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Специалист МФЦ принимает от заявителя заявление и документы, указанные в пунктах 2.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 xml:space="preserve">5 </w:t>
      </w:r>
      <w:r w:rsidRPr="000047CE">
        <w:rPr>
          <w:rFonts w:ascii="Times New Roman" w:hAnsi="Times New Roman"/>
          <w:color w:val="000000"/>
          <w:sz w:val="28"/>
          <w:szCs w:val="28"/>
        </w:rPr>
        <w:t>и 2.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>6</w:t>
      </w:r>
      <w:r w:rsidRPr="000047CE">
        <w:rPr>
          <w:rFonts w:ascii="Times New Roman" w:hAnsi="Times New Roman"/>
          <w:color w:val="000000"/>
          <w:sz w:val="28"/>
          <w:szCs w:val="28"/>
        </w:rPr>
        <w:t xml:space="preserve"> Административного регламента, и регистрирует их.</w:t>
      </w:r>
    </w:p>
    <w:p w14:paraId="3E2CABB1" w14:textId="77777777" w:rsidR="000047CE" w:rsidRPr="000047CE" w:rsidRDefault="000047CE" w:rsidP="000047CE">
      <w:pPr>
        <w:pStyle w:val="a1"/>
        <w:spacing w:line="317" w:lineRule="exact"/>
        <w:ind w:right="20" w:firstLine="54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При приеме у заявителя заявления и документов, указанных в пунктах 2.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>5</w:t>
      </w:r>
      <w:r w:rsidRPr="000047CE">
        <w:rPr>
          <w:rFonts w:ascii="Times New Roman" w:hAnsi="Times New Roman"/>
          <w:color w:val="000000"/>
          <w:sz w:val="28"/>
          <w:szCs w:val="28"/>
        </w:rPr>
        <w:t xml:space="preserve"> и 2.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>6</w:t>
      </w:r>
      <w:r w:rsidRPr="000047CE">
        <w:rPr>
          <w:rFonts w:ascii="Times New Roman" w:hAnsi="Times New Roman"/>
          <w:color w:val="000000"/>
          <w:sz w:val="28"/>
          <w:szCs w:val="28"/>
        </w:rPr>
        <w:t xml:space="preserve"> Административного регламента, специалист МФЦ:</w:t>
      </w:r>
    </w:p>
    <w:p w14:paraId="52C38B81" w14:textId="77777777" w:rsidR="000047CE" w:rsidRPr="000047CE" w:rsidRDefault="000047CE" w:rsidP="000047CE">
      <w:pPr>
        <w:pStyle w:val="a1"/>
        <w:spacing w:line="317" w:lineRule="exact"/>
        <w:ind w:right="20" w:firstLine="54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- проверяет правильность заполнения заявления в соответствии с требованиями, установленными законодательством и комплектность</w:t>
      </w:r>
      <w:r w:rsidRPr="000047C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047CE">
        <w:rPr>
          <w:rFonts w:ascii="Times New Roman" w:hAnsi="Times New Roman"/>
          <w:color w:val="000000"/>
          <w:sz w:val="28"/>
          <w:szCs w:val="28"/>
        </w:rPr>
        <w:t>документов, указанных в пунктах 2.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>5</w:t>
      </w:r>
      <w:r w:rsidRPr="000047CE">
        <w:rPr>
          <w:rFonts w:ascii="Times New Roman" w:hAnsi="Times New Roman"/>
          <w:color w:val="000000"/>
          <w:sz w:val="28"/>
          <w:szCs w:val="28"/>
        </w:rPr>
        <w:t xml:space="preserve"> и 2.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>6</w:t>
      </w:r>
      <w:r w:rsidRPr="000047CE">
        <w:rPr>
          <w:rFonts w:ascii="Times New Roman" w:hAnsi="Times New Roman"/>
          <w:color w:val="000000"/>
          <w:sz w:val="28"/>
          <w:szCs w:val="28"/>
        </w:rPr>
        <w:t xml:space="preserve"> Административного регламента;</w:t>
      </w:r>
    </w:p>
    <w:p w14:paraId="32CBA46A" w14:textId="77777777" w:rsidR="000047CE" w:rsidRPr="000047CE" w:rsidRDefault="000047CE" w:rsidP="000047CE">
      <w:pPr>
        <w:pStyle w:val="a1"/>
        <w:spacing w:line="326" w:lineRule="exact"/>
        <w:ind w:right="15" w:firstLine="54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- выдает расписку о принятии заявления с описью представленных документов и указанием срока получения результата предоставления муниципальной услуги.</w:t>
      </w:r>
    </w:p>
    <w:p w14:paraId="496F3419" w14:textId="77777777" w:rsidR="000047CE" w:rsidRPr="000047CE" w:rsidRDefault="000047CE" w:rsidP="000047CE">
      <w:pPr>
        <w:pStyle w:val="a1"/>
        <w:spacing w:line="350" w:lineRule="exact"/>
        <w:ind w:right="15" w:firstLine="54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>3.29.</w:t>
      </w:r>
      <w:r w:rsidRPr="000047C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0047CE">
        <w:rPr>
          <w:rFonts w:ascii="Times New Roman" w:hAnsi="Times New Roman"/>
          <w:color w:val="000000"/>
          <w:sz w:val="28"/>
          <w:szCs w:val="28"/>
        </w:rPr>
        <w:t>Срок выполнения данного административного действия не более 30 минут.</w:t>
      </w:r>
    </w:p>
    <w:p w14:paraId="4A2E88C2" w14:textId="77777777" w:rsidR="000047CE" w:rsidRPr="000047CE" w:rsidRDefault="000047CE" w:rsidP="000047CE">
      <w:pPr>
        <w:pStyle w:val="a1"/>
        <w:spacing w:line="326" w:lineRule="exact"/>
        <w:ind w:right="15" w:firstLine="54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>3.30.</w:t>
      </w:r>
      <w:r w:rsidRPr="000047C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 xml:space="preserve">  </w:t>
      </w:r>
      <w:r w:rsidRPr="000047CE">
        <w:rPr>
          <w:rFonts w:ascii="Times New Roman" w:hAnsi="Times New Roman"/>
          <w:color w:val="000000"/>
          <w:sz w:val="28"/>
          <w:szCs w:val="28"/>
        </w:rPr>
        <w:t>Передачу и доставку заявления и документов, указанных в пунктах 2.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>5</w:t>
      </w:r>
      <w:r w:rsidRPr="000047CE">
        <w:rPr>
          <w:rFonts w:ascii="Times New Roman" w:hAnsi="Times New Roman"/>
          <w:color w:val="000000"/>
          <w:sz w:val="28"/>
          <w:szCs w:val="28"/>
        </w:rPr>
        <w:t xml:space="preserve"> и 2.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>6</w:t>
      </w:r>
      <w:r w:rsidRPr="000047CE">
        <w:rPr>
          <w:rFonts w:ascii="Times New Roman" w:hAnsi="Times New Roman"/>
          <w:color w:val="000000"/>
          <w:sz w:val="28"/>
          <w:szCs w:val="28"/>
        </w:rPr>
        <w:t xml:space="preserve"> Административного регламента, из МФЦ в Администрацию осуществляет специалист МФЦ - курьер (далее курьер) не позднее одного рабочего дня, следующего за днем регистрации заявления и документов.</w:t>
      </w:r>
    </w:p>
    <w:p w14:paraId="764166F8" w14:textId="77777777" w:rsidR="000047CE" w:rsidRPr="000047CE" w:rsidRDefault="000047CE" w:rsidP="000047CE">
      <w:pPr>
        <w:pStyle w:val="a1"/>
        <w:widowControl w:val="0"/>
        <w:numPr>
          <w:ilvl w:val="1"/>
          <w:numId w:val="27"/>
        </w:numPr>
        <w:spacing w:line="322" w:lineRule="exact"/>
        <w:ind w:left="0" w:right="15" w:firstLine="567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Специалист Администрации, ответственный за прием и регистрацию заявления и документов по предоставлению муниципальной услуги, регистрирует заявление и документы в установленном порядке в день передачи курьером заявления и документов заявителя из МФЦ в Администрацию.</w:t>
      </w:r>
    </w:p>
    <w:p w14:paraId="461838E5" w14:textId="77777777" w:rsidR="000047CE" w:rsidRPr="000047CE" w:rsidRDefault="000047CE" w:rsidP="000047CE">
      <w:pPr>
        <w:pStyle w:val="a1"/>
        <w:spacing w:line="322" w:lineRule="exact"/>
        <w:ind w:right="15" w:firstLine="54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>3.32.</w:t>
      </w:r>
      <w:r w:rsidRPr="000047CE">
        <w:rPr>
          <w:rFonts w:ascii="Times New Roman" w:hAnsi="Times New Roman"/>
          <w:color w:val="000000"/>
          <w:sz w:val="28"/>
          <w:szCs w:val="28"/>
        </w:rPr>
        <w:t xml:space="preserve"> Результат предоставления муниципальной услуги направляется заявителю одним из способов, указанным им в заявлении.</w:t>
      </w:r>
    </w:p>
    <w:p w14:paraId="2A4B8C53" w14:textId="77777777" w:rsidR="000047CE" w:rsidRPr="000047CE" w:rsidRDefault="000047CE" w:rsidP="000047CE">
      <w:pPr>
        <w:pStyle w:val="a1"/>
        <w:spacing w:line="322" w:lineRule="exact"/>
        <w:ind w:right="15" w:firstLine="54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 xml:space="preserve">При наличии в заявлении указания о выдаче результата предоставления муниципальной услуги через МФЦ по месту представления заявления и  документов, Администрация обеспечивает передачу документа в МФЦ для выдачи заявителю в течение срока предоставления муниципальной услуги, указанного в пункте 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>2.3.1</w:t>
      </w:r>
      <w:r w:rsidRPr="000047CE">
        <w:rPr>
          <w:rFonts w:ascii="Times New Roman" w:hAnsi="Times New Roman"/>
          <w:color w:val="000000"/>
          <w:sz w:val="28"/>
          <w:szCs w:val="28"/>
        </w:rPr>
        <w:t xml:space="preserve"> Административного регламента.</w:t>
      </w:r>
    </w:p>
    <w:p w14:paraId="2F530B8B" w14:textId="77777777" w:rsidR="000047CE" w:rsidRPr="000047CE" w:rsidRDefault="000047CE" w:rsidP="000047CE">
      <w:pPr>
        <w:pStyle w:val="a1"/>
        <w:spacing w:line="322" w:lineRule="exact"/>
        <w:ind w:right="15" w:firstLine="54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>3.33.</w:t>
      </w:r>
      <w:r w:rsidRPr="000047CE">
        <w:rPr>
          <w:rFonts w:ascii="Times New Roman" w:hAnsi="Times New Roman"/>
          <w:color w:val="000000"/>
          <w:sz w:val="28"/>
          <w:szCs w:val="28"/>
        </w:rPr>
        <w:t xml:space="preserve"> При выдаче заявителю результата предоставления муниципальной услуги специалист МФЦ проверяет документ, удостоверяющий личность заявителя и документ, подтверждающий полномочия уполномоченного представителя заявителя, в случае подачи заявления и документов уполномоченным представителем заявителя. Заявителю выдается результат предоставления муниципальной услуги под подпись с указанием даты его получения.</w:t>
      </w:r>
    </w:p>
    <w:p w14:paraId="1FEEA099" w14:textId="77777777" w:rsidR="000047CE" w:rsidRPr="000047CE" w:rsidRDefault="000047CE" w:rsidP="000047CE">
      <w:pPr>
        <w:pStyle w:val="a1"/>
        <w:tabs>
          <w:tab w:val="right" w:pos="1260"/>
        </w:tabs>
        <w:spacing w:line="322" w:lineRule="exact"/>
        <w:ind w:right="15" w:firstLine="540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>3.34.</w:t>
      </w:r>
      <w:r w:rsidRPr="000047C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 xml:space="preserve">  </w:t>
      </w:r>
      <w:r w:rsidRPr="000047CE">
        <w:rPr>
          <w:rFonts w:ascii="Times New Roman" w:hAnsi="Times New Roman"/>
          <w:color w:val="000000"/>
          <w:sz w:val="28"/>
          <w:szCs w:val="28"/>
        </w:rPr>
        <w:t>В случае неявки заявителя в МФЦ в течение 30 дней со дня окончания срока получения результата предоставления муниципальной услуги, МФЦ курьером отправляет результат</w:t>
      </w:r>
      <w:r w:rsidRPr="000047CE">
        <w:rPr>
          <w:rFonts w:ascii="Times New Roman" w:hAnsi="Times New Roman"/>
          <w:color w:val="000000"/>
          <w:sz w:val="28"/>
          <w:szCs w:val="28"/>
        </w:rPr>
        <w:tab/>
        <w:t>предоставления</w:t>
      </w:r>
      <w:r w:rsidRPr="000047C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047CE">
        <w:rPr>
          <w:rFonts w:ascii="Times New Roman" w:hAnsi="Times New Roman"/>
          <w:color w:val="000000"/>
          <w:sz w:val="28"/>
          <w:szCs w:val="28"/>
        </w:rPr>
        <w:t>муниципальной услуги в Администрацию под подпись с сопроводительным письмом.</w:t>
      </w:r>
    </w:p>
    <w:p w14:paraId="2093E3E7" w14:textId="77777777" w:rsidR="000047CE" w:rsidRPr="000047CE" w:rsidRDefault="000047CE" w:rsidP="000047CE">
      <w:pPr>
        <w:pStyle w:val="a1"/>
        <w:tabs>
          <w:tab w:val="right" w:pos="1260"/>
        </w:tabs>
        <w:spacing w:line="322" w:lineRule="exact"/>
        <w:ind w:right="15" w:firstLine="540"/>
        <w:rPr>
          <w:rFonts w:ascii="Times New Roman" w:hAnsi="Times New Roman"/>
          <w:sz w:val="28"/>
          <w:szCs w:val="28"/>
          <w:lang w:val="ru-RU"/>
        </w:rPr>
      </w:pPr>
    </w:p>
    <w:p w14:paraId="649AD1FC" w14:textId="77777777" w:rsidR="000047CE" w:rsidRPr="000047CE" w:rsidRDefault="000047CE" w:rsidP="000047CE">
      <w:pPr>
        <w:pStyle w:val="211"/>
        <w:keepNext/>
        <w:keepLines/>
        <w:shd w:val="clear" w:color="auto" w:fill="auto"/>
        <w:tabs>
          <w:tab w:val="left" w:pos="1540"/>
        </w:tabs>
        <w:spacing w:before="0" w:after="0" w:line="240" w:lineRule="auto"/>
        <w:ind w:firstLine="0"/>
        <w:jc w:val="center"/>
        <w:rPr>
          <w:rStyle w:val="28"/>
          <w:rFonts w:ascii="Times New Roman" w:hAnsi="Times New Roman" w:cs="Times New Roman"/>
          <w:bCs/>
          <w:color w:val="000000"/>
          <w:sz w:val="28"/>
          <w:szCs w:val="28"/>
        </w:rPr>
      </w:pPr>
      <w:bookmarkStart w:id="4" w:name="bookmark5"/>
      <w:r w:rsidRPr="000047CE">
        <w:rPr>
          <w:rStyle w:val="28"/>
          <w:rFonts w:ascii="Times New Roman" w:hAnsi="Times New Roman" w:cs="Times New Roman"/>
          <w:bCs/>
          <w:color w:val="000000"/>
          <w:sz w:val="28"/>
          <w:szCs w:val="28"/>
          <w:lang w:val="en-US"/>
        </w:rPr>
        <w:lastRenderedPageBreak/>
        <w:t>IV</w:t>
      </w:r>
      <w:r w:rsidRPr="000047CE">
        <w:rPr>
          <w:rStyle w:val="28"/>
          <w:rFonts w:ascii="Times New Roman" w:hAnsi="Times New Roman" w:cs="Times New Roman"/>
          <w:bCs/>
          <w:color w:val="000000"/>
          <w:sz w:val="28"/>
          <w:szCs w:val="28"/>
        </w:rPr>
        <w:t>. Формы контроля за исполнением</w:t>
      </w:r>
    </w:p>
    <w:p w14:paraId="22768BD0" w14:textId="77777777" w:rsidR="000047CE" w:rsidRPr="000047CE" w:rsidRDefault="000047CE" w:rsidP="000047CE">
      <w:pPr>
        <w:pStyle w:val="211"/>
        <w:keepNext/>
        <w:keepLines/>
        <w:shd w:val="clear" w:color="auto" w:fill="auto"/>
        <w:tabs>
          <w:tab w:val="left" w:pos="154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047CE">
        <w:rPr>
          <w:rStyle w:val="28"/>
          <w:rFonts w:ascii="Times New Roman" w:hAnsi="Times New Roman" w:cs="Times New Roman"/>
          <w:bCs/>
          <w:color w:val="000000"/>
          <w:sz w:val="28"/>
          <w:szCs w:val="28"/>
        </w:rPr>
        <w:t>Административного</w:t>
      </w:r>
      <w:bookmarkEnd w:id="4"/>
      <w:r w:rsidRPr="000047CE">
        <w:rPr>
          <w:rFonts w:ascii="Times New Roman" w:hAnsi="Times New Roman" w:cs="Times New Roman"/>
          <w:sz w:val="28"/>
          <w:szCs w:val="28"/>
        </w:rPr>
        <w:t xml:space="preserve"> </w:t>
      </w:r>
      <w:bookmarkStart w:id="5" w:name="bookmark6"/>
      <w:r w:rsidRPr="000047CE">
        <w:rPr>
          <w:rStyle w:val="28"/>
          <w:rFonts w:ascii="Times New Roman" w:hAnsi="Times New Roman" w:cs="Times New Roman"/>
          <w:bCs/>
          <w:color w:val="000000"/>
          <w:sz w:val="28"/>
          <w:szCs w:val="28"/>
        </w:rPr>
        <w:t>регламента</w:t>
      </w:r>
      <w:bookmarkEnd w:id="5"/>
    </w:p>
    <w:p w14:paraId="38DE672E" w14:textId="77777777" w:rsidR="000047CE" w:rsidRPr="000047CE" w:rsidRDefault="000047CE" w:rsidP="000047CE">
      <w:pPr>
        <w:pStyle w:val="211"/>
        <w:keepNext/>
        <w:keepLines/>
        <w:shd w:val="clear" w:color="auto" w:fill="auto"/>
        <w:tabs>
          <w:tab w:val="left" w:pos="1540"/>
        </w:tabs>
        <w:spacing w:before="0" w:after="0" w:line="260" w:lineRule="exact"/>
        <w:ind w:left="1040" w:firstLine="0"/>
        <w:rPr>
          <w:rFonts w:ascii="Times New Roman" w:hAnsi="Times New Roman" w:cs="Times New Roman"/>
          <w:sz w:val="28"/>
          <w:szCs w:val="28"/>
        </w:rPr>
      </w:pPr>
    </w:p>
    <w:p w14:paraId="47292787" w14:textId="77777777" w:rsidR="000047CE" w:rsidRPr="000047CE" w:rsidRDefault="000047CE" w:rsidP="000047CE">
      <w:pPr>
        <w:pStyle w:val="a1"/>
        <w:widowControl w:val="0"/>
        <w:numPr>
          <w:ilvl w:val="0"/>
          <w:numId w:val="13"/>
        </w:numPr>
        <w:tabs>
          <w:tab w:val="left" w:pos="1144"/>
        </w:tabs>
        <w:spacing w:line="317" w:lineRule="exact"/>
        <w:ind w:left="40" w:right="15" w:firstLine="56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</w:t>
      </w:r>
      <w:r w:rsidRPr="000047CE">
        <w:rPr>
          <w:rStyle w:val="1f1"/>
          <w:i w:val="0"/>
          <w:sz w:val="28"/>
          <w:szCs w:val="28"/>
          <w:lang w:val="ru-RU"/>
        </w:rPr>
        <w:t>главой администрации Полеологовского  сельсовета</w:t>
      </w:r>
      <w:r w:rsidRPr="000047CE">
        <w:rPr>
          <w:rStyle w:val="11pt"/>
          <w:b w:val="0"/>
          <w:i w:val="0"/>
          <w:sz w:val="28"/>
          <w:szCs w:val="28"/>
        </w:rPr>
        <w:t>,</w:t>
      </w:r>
      <w:r w:rsidRPr="000047CE">
        <w:rPr>
          <w:rStyle w:val="11pt1"/>
          <w:b/>
          <w:color w:val="000000"/>
          <w:sz w:val="28"/>
          <w:szCs w:val="28"/>
          <w:lang w:val="ru-RU"/>
        </w:rPr>
        <w:t xml:space="preserve"> </w:t>
      </w:r>
      <w:r w:rsidRPr="000047CE">
        <w:rPr>
          <w:rFonts w:ascii="Times New Roman" w:hAnsi="Times New Roman"/>
          <w:color w:val="000000"/>
          <w:sz w:val="28"/>
          <w:szCs w:val="28"/>
        </w:rPr>
        <w:t>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14:paraId="10DE3B64" w14:textId="77777777" w:rsidR="000047CE" w:rsidRPr="000047CE" w:rsidRDefault="000047CE" w:rsidP="000047CE">
      <w:pPr>
        <w:pStyle w:val="a1"/>
        <w:spacing w:line="317" w:lineRule="exact"/>
        <w:ind w:left="40" w:right="40" w:firstLine="56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14:paraId="38991A89" w14:textId="77777777" w:rsidR="000047CE" w:rsidRPr="000047CE" w:rsidRDefault="000047CE" w:rsidP="000047CE">
      <w:pPr>
        <w:pStyle w:val="a1"/>
        <w:widowControl w:val="0"/>
        <w:numPr>
          <w:ilvl w:val="0"/>
          <w:numId w:val="13"/>
        </w:numPr>
        <w:tabs>
          <w:tab w:val="left" w:pos="1260"/>
        </w:tabs>
        <w:spacing w:line="317" w:lineRule="exact"/>
        <w:ind w:left="40" w:right="40" w:firstLine="56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В Администрации проводятся плановые и внеплановые проверки полноты и качества исполнения муниципальной услуги.</w:t>
      </w:r>
    </w:p>
    <w:p w14:paraId="649BBDE1" w14:textId="77777777" w:rsidR="000047CE" w:rsidRPr="000047CE" w:rsidRDefault="000047CE" w:rsidP="000047CE">
      <w:pPr>
        <w:pStyle w:val="a1"/>
        <w:tabs>
          <w:tab w:val="left" w:pos="1260"/>
        </w:tabs>
        <w:spacing w:line="317" w:lineRule="exact"/>
        <w:ind w:left="40" w:right="40" w:firstLine="56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14:paraId="45D03ED9" w14:textId="77777777" w:rsidR="000047CE" w:rsidRPr="000047CE" w:rsidRDefault="000047CE" w:rsidP="000047CE">
      <w:pPr>
        <w:pStyle w:val="a1"/>
        <w:tabs>
          <w:tab w:val="left" w:pos="1260"/>
        </w:tabs>
        <w:spacing w:line="298" w:lineRule="exact"/>
        <w:ind w:left="40" w:right="40" w:firstLine="56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Периодичность осуществления проверок определяется главой Администрации.</w:t>
      </w:r>
    </w:p>
    <w:p w14:paraId="6107EA10" w14:textId="77777777" w:rsidR="000047CE" w:rsidRPr="000047CE" w:rsidRDefault="000047CE" w:rsidP="000047CE">
      <w:pPr>
        <w:pStyle w:val="a1"/>
        <w:tabs>
          <w:tab w:val="left" w:pos="1260"/>
        </w:tabs>
        <w:spacing w:line="317" w:lineRule="exact"/>
        <w:ind w:left="40" w:right="40" w:firstLine="56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14:paraId="07AB62D9" w14:textId="77777777" w:rsidR="000047CE" w:rsidRPr="000047CE" w:rsidRDefault="000047CE" w:rsidP="000047CE">
      <w:pPr>
        <w:pStyle w:val="a1"/>
        <w:tabs>
          <w:tab w:val="left" w:pos="1260"/>
        </w:tabs>
        <w:spacing w:line="298" w:lineRule="exact"/>
        <w:ind w:left="40" w:right="40" w:firstLine="56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Плановые и внеплановые проверки проводятся на основании распоряжений Администрации.</w:t>
      </w:r>
    </w:p>
    <w:p w14:paraId="54FBDC0C" w14:textId="77777777" w:rsidR="000047CE" w:rsidRPr="000047CE" w:rsidRDefault="000047CE" w:rsidP="000047CE">
      <w:pPr>
        <w:pStyle w:val="a1"/>
        <w:widowControl w:val="0"/>
        <w:numPr>
          <w:ilvl w:val="0"/>
          <w:numId w:val="13"/>
        </w:numPr>
        <w:tabs>
          <w:tab w:val="left" w:pos="1260"/>
        </w:tabs>
        <w:spacing w:line="317" w:lineRule="exact"/>
        <w:ind w:left="40" w:right="40" w:firstLine="56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 xml:space="preserve">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14:paraId="5D35A18F" w14:textId="77777777" w:rsidR="000047CE" w:rsidRPr="000047CE" w:rsidRDefault="000047CE" w:rsidP="000047CE">
      <w:pPr>
        <w:pStyle w:val="a1"/>
        <w:widowControl w:val="0"/>
        <w:numPr>
          <w:ilvl w:val="0"/>
          <w:numId w:val="13"/>
        </w:numPr>
        <w:tabs>
          <w:tab w:val="left" w:pos="1260"/>
        </w:tabs>
        <w:spacing w:line="317" w:lineRule="exact"/>
        <w:ind w:left="40" w:right="40" w:firstLine="56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 xml:space="preserve">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14:paraId="6D83C5AF" w14:textId="77777777" w:rsidR="000047CE" w:rsidRPr="000047CE" w:rsidRDefault="000047CE" w:rsidP="000047CE">
      <w:pPr>
        <w:pStyle w:val="a1"/>
        <w:widowControl w:val="0"/>
        <w:numPr>
          <w:ilvl w:val="0"/>
          <w:numId w:val="13"/>
        </w:numPr>
        <w:tabs>
          <w:tab w:val="left" w:pos="1260"/>
        </w:tabs>
        <w:spacing w:line="317" w:lineRule="exact"/>
        <w:ind w:left="40" w:firstLine="56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 xml:space="preserve"> Ответственные исполнители несут персональную ответственность</w:t>
      </w:r>
    </w:p>
    <w:p w14:paraId="7343C980" w14:textId="77777777" w:rsidR="000047CE" w:rsidRPr="000047CE" w:rsidRDefault="000047CE" w:rsidP="000047CE">
      <w:pPr>
        <w:pStyle w:val="a1"/>
        <w:tabs>
          <w:tab w:val="left" w:pos="1260"/>
        </w:tabs>
        <w:spacing w:line="322" w:lineRule="exact"/>
        <w:ind w:left="4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за:</w:t>
      </w:r>
    </w:p>
    <w:p w14:paraId="0A962851" w14:textId="77777777" w:rsidR="000047CE" w:rsidRPr="000047CE" w:rsidRDefault="000047CE" w:rsidP="000047CE">
      <w:pPr>
        <w:pStyle w:val="a1"/>
        <w:widowControl w:val="0"/>
        <w:numPr>
          <w:ilvl w:val="0"/>
          <w:numId w:val="14"/>
        </w:numPr>
        <w:tabs>
          <w:tab w:val="left" w:pos="1260"/>
        </w:tabs>
        <w:spacing w:line="322" w:lineRule="exact"/>
        <w:ind w:left="40" w:right="40" w:firstLine="56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 xml:space="preserve"> Соответствие результатов рассмотрения документов требованиям законодательства Российской Федерации;</w:t>
      </w:r>
    </w:p>
    <w:p w14:paraId="3D9565CC" w14:textId="77777777" w:rsidR="000047CE" w:rsidRPr="000047CE" w:rsidRDefault="000047CE" w:rsidP="000047CE">
      <w:pPr>
        <w:pStyle w:val="a1"/>
        <w:widowControl w:val="0"/>
        <w:numPr>
          <w:ilvl w:val="0"/>
          <w:numId w:val="14"/>
        </w:numPr>
        <w:tabs>
          <w:tab w:val="left" w:pos="1260"/>
        </w:tabs>
        <w:spacing w:line="322" w:lineRule="exact"/>
        <w:ind w:left="40" w:right="40" w:firstLine="56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 xml:space="preserve"> Соблюдение сроков выполнения административных процедур при предоставлении муниципальной услуги.</w:t>
      </w:r>
    </w:p>
    <w:p w14:paraId="276F09B2" w14:textId="77777777" w:rsidR="000047CE" w:rsidRPr="000047CE" w:rsidRDefault="000047CE" w:rsidP="000047CE">
      <w:pPr>
        <w:pStyle w:val="a1"/>
        <w:widowControl w:val="0"/>
        <w:numPr>
          <w:ilvl w:val="0"/>
          <w:numId w:val="13"/>
        </w:numPr>
        <w:tabs>
          <w:tab w:val="left" w:pos="1440"/>
        </w:tabs>
        <w:spacing w:after="364" w:line="322" w:lineRule="exact"/>
        <w:ind w:left="40" w:right="40" w:firstLine="56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 xml:space="preserve">, в том числе </w:t>
      </w:r>
      <w:r w:rsidRPr="000047CE">
        <w:rPr>
          <w:rFonts w:ascii="Times New Roman" w:hAnsi="Times New Roman"/>
          <w:color w:val="000000"/>
          <w:sz w:val="28"/>
          <w:szCs w:val="28"/>
        </w:rPr>
        <w:t>в электронной форме.</w:t>
      </w:r>
    </w:p>
    <w:p w14:paraId="69D3A92F" w14:textId="77777777" w:rsidR="000047CE" w:rsidRPr="000047CE" w:rsidRDefault="000047CE" w:rsidP="000047CE">
      <w:pPr>
        <w:pStyle w:val="410"/>
        <w:shd w:val="clear" w:color="auto" w:fill="auto"/>
        <w:tabs>
          <w:tab w:val="left" w:pos="1291"/>
        </w:tabs>
        <w:spacing w:after="0" w:line="240" w:lineRule="auto"/>
        <w:ind w:firstLine="0"/>
        <w:rPr>
          <w:rStyle w:val="42"/>
          <w:rFonts w:ascii="Times New Roman" w:hAnsi="Times New Roman" w:cs="Times New Roman"/>
          <w:bCs/>
          <w:color w:val="000000"/>
          <w:sz w:val="28"/>
          <w:szCs w:val="28"/>
        </w:rPr>
      </w:pPr>
      <w:r w:rsidRPr="000047CE">
        <w:rPr>
          <w:rStyle w:val="42"/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V. Досудебный (внесудебный) порядок обжалования решений и действий (бездействия) органа, предоставляющего муниципальную услугу, МФЦ, </w:t>
      </w:r>
    </w:p>
    <w:p w14:paraId="780E60C3" w14:textId="77777777" w:rsidR="000047CE" w:rsidRPr="000047CE" w:rsidRDefault="000047CE" w:rsidP="000047CE">
      <w:pPr>
        <w:pStyle w:val="410"/>
        <w:shd w:val="clear" w:color="auto" w:fill="auto"/>
        <w:tabs>
          <w:tab w:val="left" w:pos="1291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0047CE">
        <w:rPr>
          <w:rStyle w:val="42"/>
          <w:rFonts w:ascii="Times New Roman" w:hAnsi="Times New Roman" w:cs="Times New Roman"/>
          <w:bCs/>
          <w:color w:val="000000"/>
          <w:sz w:val="28"/>
          <w:szCs w:val="28"/>
        </w:rPr>
        <w:t>а также их должностных лиц, муниципальных служащих,</w:t>
      </w:r>
      <w:r w:rsidRPr="000047CE">
        <w:rPr>
          <w:rFonts w:ascii="Times New Roman" w:hAnsi="Times New Roman" w:cs="Times New Roman"/>
          <w:sz w:val="28"/>
          <w:szCs w:val="28"/>
        </w:rPr>
        <w:t xml:space="preserve"> </w:t>
      </w:r>
      <w:r w:rsidRPr="000047CE">
        <w:rPr>
          <w:rStyle w:val="42"/>
          <w:rFonts w:ascii="Times New Roman" w:hAnsi="Times New Roman" w:cs="Times New Roman"/>
          <w:bCs/>
          <w:color w:val="000000"/>
          <w:sz w:val="28"/>
          <w:szCs w:val="28"/>
        </w:rPr>
        <w:t>работников</w:t>
      </w:r>
    </w:p>
    <w:p w14:paraId="5AA3203C" w14:textId="77777777" w:rsidR="000047CE" w:rsidRPr="000047CE" w:rsidRDefault="000047CE" w:rsidP="000047CE">
      <w:pPr>
        <w:pStyle w:val="410"/>
        <w:shd w:val="clear" w:color="auto" w:fill="auto"/>
        <w:spacing w:after="0" w:line="240" w:lineRule="auto"/>
        <w:ind w:firstLine="1293"/>
        <w:rPr>
          <w:rFonts w:ascii="Times New Roman" w:hAnsi="Times New Roman" w:cs="Times New Roman"/>
          <w:sz w:val="28"/>
          <w:szCs w:val="28"/>
        </w:rPr>
      </w:pPr>
    </w:p>
    <w:p w14:paraId="3F188054" w14:textId="77777777" w:rsidR="000047CE" w:rsidRPr="000047CE" w:rsidRDefault="000047CE" w:rsidP="000047CE">
      <w:pPr>
        <w:pStyle w:val="410"/>
        <w:shd w:val="clear" w:color="auto" w:fill="auto"/>
        <w:spacing w:after="0" w:line="240" w:lineRule="auto"/>
        <w:ind w:firstLine="1293"/>
        <w:rPr>
          <w:rFonts w:ascii="Times New Roman" w:hAnsi="Times New Roman" w:cs="Times New Roman"/>
          <w:sz w:val="28"/>
          <w:szCs w:val="28"/>
        </w:rPr>
      </w:pPr>
      <w:r w:rsidRPr="000047CE">
        <w:rPr>
          <w:rStyle w:val="42"/>
          <w:rFonts w:ascii="Times New Roman" w:hAnsi="Times New Roman" w:cs="Times New Roman"/>
          <w:bCs/>
          <w:color w:val="000000"/>
          <w:sz w:val="28"/>
          <w:szCs w:val="28"/>
        </w:rPr>
        <w:t>Информация для заявителей об их праве на досудебное (внесудебное)</w:t>
      </w:r>
      <w:r w:rsidRPr="000047CE">
        <w:rPr>
          <w:rFonts w:ascii="Times New Roman" w:hAnsi="Times New Roman" w:cs="Times New Roman"/>
          <w:sz w:val="28"/>
          <w:szCs w:val="28"/>
        </w:rPr>
        <w:t xml:space="preserve"> </w:t>
      </w:r>
      <w:r w:rsidRPr="000047CE">
        <w:rPr>
          <w:rStyle w:val="42"/>
          <w:rFonts w:ascii="Times New Roman" w:hAnsi="Times New Roman" w:cs="Times New Roman"/>
          <w:bCs/>
          <w:color w:val="000000"/>
          <w:sz w:val="28"/>
          <w:szCs w:val="28"/>
        </w:rPr>
        <w:t>обжалование действий (бездействия) и (или) решений, принятых</w:t>
      </w:r>
      <w:r w:rsidRPr="000047CE">
        <w:rPr>
          <w:rFonts w:ascii="Times New Roman" w:hAnsi="Times New Roman" w:cs="Times New Roman"/>
          <w:sz w:val="28"/>
          <w:szCs w:val="28"/>
        </w:rPr>
        <w:t xml:space="preserve"> </w:t>
      </w:r>
      <w:r w:rsidRPr="000047CE">
        <w:rPr>
          <w:rStyle w:val="42"/>
          <w:rFonts w:ascii="Times New Roman" w:hAnsi="Times New Roman" w:cs="Times New Roman"/>
          <w:bCs/>
          <w:color w:val="000000"/>
          <w:sz w:val="28"/>
          <w:szCs w:val="28"/>
        </w:rPr>
        <w:t>(осуществленных) в ходе предоставления муниципальной услуги</w:t>
      </w:r>
    </w:p>
    <w:p w14:paraId="29FFEAE3" w14:textId="77777777" w:rsidR="000047CE" w:rsidRPr="000047CE" w:rsidRDefault="000047CE" w:rsidP="000047CE">
      <w:pPr>
        <w:pStyle w:val="410"/>
        <w:shd w:val="clear" w:color="auto" w:fill="auto"/>
        <w:spacing w:after="0" w:line="260" w:lineRule="exact"/>
        <w:ind w:left="20" w:firstLine="0"/>
        <w:rPr>
          <w:rFonts w:ascii="Times New Roman" w:hAnsi="Times New Roman" w:cs="Times New Roman"/>
          <w:sz w:val="28"/>
          <w:szCs w:val="28"/>
        </w:rPr>
      </w:pPr>
    </w:p>
    <w:p w14:paraId="59E2CE2C" w14:textId="77777777" w:rsidR="000047CE" w:rsidRPr="000047CE" w:rsidRDefault="000047CE" w:rsidP="000047CE">
      <w:pPr>
        <w:pStyle w:val="a1"/>
        <w:widowControl w:val="0"/>
        <w:numPr>
          <w:ilvl w:val="0"/>
          <w:numId w:val="15"/>
        </w:numPr>
        <w:tabs>
          <w:tab w:val="left" w:pos="1260"/>
        </w:tabs>
        <w:spacing w:line="326" w:lineRule="exact"/>
        <w:ind w:left="40" w:right="40" w:firstLine="54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 xml:space="preserve">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Федерального закона от 27.07.2010 № 210-ФЗ «Об организации предоставления государственных и муниципальных услуг» (далее - ФЗ № 210-ФЗ), и в порядке, предусмотренном главой 2.1 ФЗ № 210-ФЗ.</w:t>
      </w:r>
    </w:p>
    <w:p w14:paraId="6D0C414D" w14:textId="77777777" w:rsidR="000047CE" w:rsidRPr="000047CE" w:rsidRDefault="000047CE" w:rsidP="000047CE">
      <w:pPr>
        <w:pStyle w:val="a1"/>
        <w:widowControl w:val="0"/>
        <w:numPr>
          <w:ilvl w:val="0"/>
          <w:numId w:val="15"/>
        </w:numPr>
        <w:tabs>
          <w:tab w:val="left" w:pos="1260"/>
        </w:tabs>
        <w:spacing w:line="331" w:lineRule="exact"/>
        <w:ind w:left="40" w:right="40" w:firstLine="54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 xml:space="preserve"> Заявитель вправе подать жалобу на решение и (или) действие (бездействие), принятые и осуществляемые в ходе предоставления муниципальной услуги.</w:t>
      </w:r>
    </w:p>
    <w:p w14:paraId="0A322694" w14:textId="77777777" w:rsidR="000047CE" w:rsidRPr="000047CE" w:rsidRDefault="000047CE" w:rsidP="000047CE">
      <w:pPr>
        <w:pStyle w:val="a1"/>
        <w:tabs>
          <w:tab w:val="left" w:pos="1260"/>
        </w:tabs>
        <w:spacing w:line="322" w:lineRule="exact"/>
        <w:ind w:left="40" w:right="40" w:firstLine="54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14:paraId="40FEBC21" w14:textId="77777777" w:rsidR="000047CE" w:rsidRPr="000047CE" w:rsidRDefault="000047CE" w:rsidP="000047CE">
      <w:pPr>
        <w:pStyle w:val="a1"/>
        <w:widowControl w:val="0"/>
        <w:numPr>
          <w:ilvl w:val="0"/>
          <w:numId w:val="15"/>
        </w:numPr>
        <w:tabs>
          <w:tab w:val="left" w:pos="1260"/>
        </w:tabs>
        <w:spacing w:line="326" w:lineRule="exact"/>
        <w:ind w:left="40" w:right="40" w:firstLine="54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 xml:space="preserve"> 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14:paraId="078418F4" w14:textId="77777777" w:rsidR="000047CE" w:rsidRPr="000047CE" w:rsidRDefault="000047CE" w:rsidP="000047CE">
      <w:pPr>
        <w:pStyle w:val="a1"/>
        <w:widowControl w:val="0"/>
        <w:numPr>
          <w:ilvl w:val="0"/>
          <w:numId w:val="15"/>
        </w:numPr>
        <w:tabs>
          <w:tab w:val="left" w:pos="1260"/>
        </w:tabs>
        <w:spacing w:after="244" w:line="326" w:lineRule="exact"/>
        <w:ind w:left="40" w:right="40" w:firstLine="54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 xml:space="preserve">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14:paraId="71BE0FBF" w14:textId="77777777" w:rsidR="000047CE" w:rsidRPr="000047CE" w:rsidRDefault="000047CE" w:rsidP="000047CE">
      <w:pPr>
        <w:pStyle w:val="410"/>
        <w:shd w:val="clear" w:color="auto" w:fill="auto"/>
        <w:tabs>
          <w:tab w:val="left" w:pos="1260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0047CE">
        <w:rPr>
          <w:rStyle w:val="42"/>
          <w:rFonts w:ascii="Times New Roman" w:hAnsi="Times New Roman" w:cs="Times New Roman"/>
          <w:bCs/>
          <w:color w:val="000000"/>
          <w:sz w:val="28"/>
          <w:szCs w:val="28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14:paraId="236EFAB0" w14:textId="77777777" w:rsidR="000047CE" w:rsidRPr="000047CE" w:rsidRDefault="000047CE" w:rsidP="000047CE">
      <w:pPr>
        <w:pStyle w:val="410"/>
        <w:shd w:val="clear" w:color="auto" w:fill="auto"/>
        <w:tabs>
          <w:tab w:val="left" w:pos="1260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14:paraId="739405C8" w14:textId="77777777" w:rsidR="000047CE" w:rsidRPr="000047CE" w:rsidRDefault="000047CE" w:rsidP="000047CE">
      <w:pPr>
        <w:pStyle w:val="a1"/>
        <w:widowControl w:val="0"/>
        <w:numPr>
          <w:ilvl w:val="0"/>
          <w:numId w:val="15"/>
        </w:numPr>
        <w:tabs>
          <w:tab w:val="left" w:pos="1260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 xml:space="preserve">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14:paraId="10AEAD50" w14:textId="77777777" w:rsidR="000047CE" w:rsidRPr="000047CE" w:rsidRDefault="000047CE" w:rsidP="000047CE">
      <w:pPr>
        <w:pStyle w:val="a1"/>
        <w:widowControl w:val="0"/>
        <w:numPr>
          <w:ilvl w:val="0"/>
          <w:numId w:val="15"/>
        </w:numPr>
        <w:tabs>
          <w:tab w:val="left" w:pos="1260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 xml:space="preserve"> Жалоба на решения и действия (бездействие) должностных лиц, муниципальных служащих Администрации подается главе Администрации.</w:t>
      </w:r>
    </w:p>
    <w:p w14:paraId="183BA005" w14:textId="77777777" w:rsidR="000047CE" w:rsidRPr="000047CE" w:rsidRDefault="000047CE" w:rsidP="000047CE">
      <w:pPr>
        <w:pStyle w:val="a1"/>
        <w:widowControl w:val="0"/>
        <w:numPr>
          <w:ilvl w:val="0"/>
          <w:numId w:val="15"/>
        </w:numPr>
        <w:tabs>
          <w:tab w:val="left" w:pos="1260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 xml:space="preserve"> Жалоба на решения и действия (бездействие) главы Администрации подается главе Администрации.</w:t>
      </w:r>
    </w:p>
    <w:p w14:paraId="42769E02" w14:textId="77777777" w:rsidR="000047CE" w:rsidRPr="000047CE" w:rsidRDefault="000047CE" w:rsidP="000047CE">
      <w:pPr>
        <w:pStyle w:val="a1"/>
        <w:tabs>
          <w:tab w:val="left" w:pos="1260"/>
        </w:tabs>
        <w:spacing w:line="240" w:lineRule="auto"/>
        <w:rPr>
          <w:rFonts w:ascii="Times New Roman" w:hAnsi="Times New Roman"/>
          <w:sz w:val="28"/>
          <w:szCs w:val="28"/>
        </w:rPr>
      </w:pPr>
    </w:p>
    <w:p w14:paraId="5B98836C" w14:textId="77777777" w:rsidR="000047CE" w:rsidRPr="000047CE" w:rsidRDefault="000047CE" w:rsidP="000047CE">
      <w:pPr>
        <w:pStyle w:val="410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0047CE">
        <w:rPr>
          <w:rStyle w:val="42"/>
          <w:rFonts w:ascii="Times New Roman" w:hAnsi="Times New Roman" w:cs="Times New Roman"/>
          <w:bCs/>
          <w:color w:val="000000"/>
          <w:sz w:val="28"/>
          <w:szCs w:val="28"/>
        </w:rPr>
        <w:t>Способы информирования заявителей о порядке подачи и рассмотрения</w:t>
      </w:r>
    </w:p>
    <w:p w14:paraId="04F6B821" w14:textId="77777777" w:rsidR="000047CE" w:rsidRPr="000047CE" w:rsidRDefault="000047CE" w:rsidP="000047CE">
      <w:pPr>
        <w:pStyle w:val="410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0047CE">
        <w:rPr>
          <w:rStyle w:val="42"/>
          <w:rFonts w:ascii="Times New Roman" w:hAnsi="Times New Roman" w:cs="Times New Roman"/>
          <w:bCs/>
          <w:color w:val="000000"/>
          <w:sz w:val="28"/>
          <w:szCs w:val="28"/>
        </w:rPr>
        <w:t>жалобы, в том числе посредством федеральной государственной</w:t>
      </w:r>
    </w:p>
    <w:p w14:paraId="08028110" w14:textId="77777777" w:rsidR="000047CE" w:rsidRPr="000047CE" w:rsidRDefault="000047CE" w:rsidP="000047CE">
      <w:pPr>
        <w:pStyle w:val="410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0047CE">
        <w:rPr>
          <w:rStyle w:val="42"/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информационной системы, обеспечивающей процесс досудебного</w:t>
      </w:r>
    </w:p>
    <w:p w14:paraId="631E09B1" w14:textId="77777777" w:rsidR="000047CE" w:rsidRPr="000047CE" w:rsidRDefault="000047CE" w:rsidP="000047CE">
      <w:pPr>
        <w:pStyle w:val="410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0047CE">
        <w:rPr>
          <w:rStyle w:val="42"/>
          <w:rFonts w:ascii="Times New Roman" w:hAnsi="Times New Roman" w:cs="Times New Roman"/>
          <w:bCs/>
          <w:color w:val="000000"/>
          <w:sz w:val="28"/>
          <w:szCs w:val="28"/>
        </w:rPr>
        <w:t>(внесудебного) обжалования решений и действий (бездействия), совершенных при предоставлении муниципальной услуги</w:t>
      </w:r>
    </w:p>
    <w:p w14:paraId="1266C510" w14:textId="77777777" w:rsidR="000047CE" w:rsidRPr="000047CE" w:rsidRDefault="000047CE" w:rsidP="000047CE">
      <w:pPr>
        <w:pStyle w:val="410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14:paraId="0BA2B0A9" w14:textId="77777777" w:rsidR="000047CE" w:rsidRPr="000047CE" w:rsidRDefault="000047CE" w:rsidP="000047CE">
      <w:pPr>
        <w:pStyle w:val="a1"/>
        <w:widowControl w:val="0"/>
        <w:numPr>
          <w:ilvl w:val="0"/>
          <w:numId w:val="15"/>
        </w:numPr>
        <w:spacing w:after="349" w:line="322" w:lineRule="exact"/>
        <w:ind w:left="20" w:right="20" w:firstLine="54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 xml:space="preserve">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>, в том числе посредством электронной почты.</w:t>
      </w:r>
    </w:p>
    <w:p w14:paraId="7B5FFF8F" w14:textId="77777777" w:rsidR="000047CE" w:rsidRPr="000047CE" w:rsidRDefault="000047CE" w:rsidP="000047CE">
      <w:pPr>
        <w:pStyle w:val="410"/>
        <w:shd w:val="clear" w:color="auto" w:fill="auto"/>
        <w:spacing w:after="0" w:line="260" w:lineRule="exact"/>
        <w:ind w:firstLine="0"/>
        <w:rPr>
          <w:rFonts w:ascii="Times New Roman" w:hAnsi="Times New Roman" w:cs="Times New Roman"/>
          <w:sz w:val="28"/>
          <w:szCs w:val="28"/>
        </w:rPr>
      </w:pPr>
      <w:r w:rsidRPr="000047CE">
        <w:rPr>
          <w:rStyle w:val="42"/>
          <w:rFonts w:ascii="Times New Roman" w:hAnsi="Times New Roman" w:cs="Times New Roman"/>
          <w:bCs/>
          <w:color w:val="000000"/>
          <w:sz w:val="28"/>
          <w:szCs w:val="28"/>
        </w:rPr>
        <w:t>Перечень нормативных правовых актов, регулирующих порядок</w:t>
      </w:r>
    </w:p>
    <w:p w14:paraId="2CDC0BAF" w14:textId="77777777" w:rsidR="000047CE" w:rsidRPr="000047CE" w:rsidRDefault="000047CE" w:rsidP="000047CE">
      <w:pPr>
        <w:pStyle w:val="410"/>
        <w:shd w:val="clear" w:color="auto" w:fill="auto"/>
        <w:spacing w:after="300" w:line="322" w:lineRule="exact"/>
        <w:ind w:firstLine="0"/>
        <w:rPr>
          <w:rFonts w:ascii="Times New Roman" w:hAnsi="Times New Roman" w:cs="Times New Roman"/>
          <w:sz w:val="28"/>
          <w:szCs w:val="28"/>
        </w:rPr>
      </w:pPr>
      <w:r w:rsidRPr="000047CE">
        <w:rPr>
          <w:rStyle w:val="42"/>
          <w:rFonts w:ascii="Times New Roman" w:hAnsi="Times New Roman" w:cs="Times New Roman"/>
          <w:bCs/>
          <w:color w:val="000000"/>
          <w:sz w:val="28"/>
          <w:szCs w:val="28"/>
        </w:rPr>
        <w:t>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14:paraId="10B9006F" w14:textId="77777777" w:rsidR="000047CE" w:rsidRPr="000047CE" w:rsidRDefault="000047CE" w:rsidP="000047CE">
      <w:pPr>
        <w:pStyle w:val="a1"/>
        <w:widowControl w:val="0"/>
        <w:numPr>
          <w:ilvl w:val="0"/>
          <w:numId w:val="15"/>
        </w:numPr>
        <w:spacing w:line="322" w:lineRule="exact"/>
        <w:ind w:left="20" w:right="20" w:firstLine="54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 xml:space="preserve">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14:paraId="24525D38" w14:textId="77777777" w:rsidR="000047CE" w:rsidRPr="000047CE" w:rsidRDefault="000047CE" w:rsidP="000047CE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47CE">
        <w:rPr>
          <w:rFonts w:ascii="Times New Roman" w:hAnsi="Times New Roman" w:cs="Times New Roman"/>
          <w:color w:val="000000"/>
          <w:sz w:val="28"/>
          <w:szCs w:val="28"/>
        </w:rPr>
        <w:t xml:space="preserve">-   </w:t>
      </w:r>
      <w:r w:rsidRPr="000047CE">
        <w:rPr>
          <w:rFonts w:ascii="Times New Roman" w:hAnsi="Times New Roman" w:cs="Times New Roman"/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 (с последующими изменениями)</w:t>
      </w:r>
      <w:r w:rsidRPr="000047C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06CEFE58" w14:textId="77777777" w:rsidR="000047CE" w:rsidRPr="000047CE" w:rsidRDefault="000047CE" w:rsidP="000047CE">
      <w:pPr>
        <w:pStyle w:val="a1"/>
        <w:spacing w:line="322" w:lineRule="exact"/>
        <w:ind w:firstLine="720"/>
        <w:rPr>
          <w:rFonts w:ascii="Times New Roman" w:hAnsi="Times New Roman"/>
          <w:sz w:val="28"/>
          <w:szCs w:val="28"/>
          <w:lang w:val="ru-RU"/>
        </w:rPr>
      </w:pPr>
      <w:r w:rsidRPr="000047CE">
        <w:rPr>
          <w:rFonts w:ascii="Times New Roman" w:hAnsi="Times New Roman"/>
          <w:sz w:val="28"/>
          <w:szCs w:val="28"/>
        </w:rPr>
        <w:t>- Постановление Правительства Российской Федерации от 20.11.2012                  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14:paraId="4E003702" w14:textId="77777777" w:rsidR="000047CE" w:rsidRPr="000047CE" w:rsidRDefault="000047CE" w:rsidP="000047CE">
      <w:pPr>
        <w:pStyle w:val="a1"/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sz w:val="28"/>
          <w:szCs w:val="28"/>
          <w:lang w:val="ru-RU"/>
        </w:rPr>
        <w:t>- постановление Администрации Полеологовского сельсовета Бессоновского района Пензенской области от 11.09.2018 № 45 «Об утверждении Порядка подачи и рассмотрения жалоб на решения и действия (бездействие) администрации Полеологовского сельсовета Бессоновского района Пензенской области, должностных лиц, муниципальных служащих администрации Полеологовского сельсовета Бессоновского района Пензенской области при предоставлении муниципальных услуг».</w:t>
      </w:r>
    </w:p>
    <w:p w14:paraId="794B14AD" w14:textId="77777777" w:rsidR="000047CE" w:rsidRPr="000047CE" w:rsidRDefault="000047CE" w:rsidP="000047CE">
      <w:pPr>
        <w:pStyle w:val="a1"/>
        <w:widowControl w:val="0"/>
        <w:numPr>
          <w:ilvl w:val="0"/>
          <w:numId w:val="15"/>
        </w:num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0047C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>Рассмотрение жалоб на решения и действия (бездействие) МФЦ, работников МФЦ осуществляется с учетом особенностей,</w:t>
      </w:r>
      <w:r w:rsidRPr="000047C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047CE">
        <w:rPr>
          <w:rFonts w:ascii="Times New Roman" w:hAnsi="Times New Roman"/>
          <w:color w:val="000000"/>
          <w:sz w:val="28"/>
          <w:szCs w:val="28"/>
          <w:lang w:val="ru-RU"/>
        </w:rPr>
        <w:t xml:space="preserve">установленных учредителем МФЦ </w:t>
      </w:r>
      <w:r w:rsidRPr="000047CE">
        <w:rPr>
          <w:rFonts w:ascii="Times New Roman" w:hAnsi="Times New Roman"/>
          <w:color w:val="000000"/>
          <w:sz w:val="28"/>
          <w:szCs w:val="28"/>
        </w:rPr>
        <w:t>в соответствии со статьей 11.2 ФЗ № 210-ФЗ.</w:t>
      </w:r>
    </w:p>
    <w:p w14:paraId="50651F97" w14:textId="77777777" w:rsidR="000047CE" w:rsidRPr="000047CE" w:rsidRDefault="000047CE" w:rsidP="000047CE">
      <w:pPr>
        <w:pStyle w:val="610"/>
        <w:shd w:val="clear" w:color="auto" w:fill="auto"/>
        <w:spacing w:before="0" w:line="240" w:lineRule="exact"/>
        <w:ind w:right="20"/>
        <w:jc w:val="right"/>
        <w:rPr>
          <w:rStyle w:val="62"/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279CFAD" w14:textId="77777777" w:rsidR="000047CE" w:rsidRPr="000047CE" w:rsidRDefault="000047CE" w:rsidP="000047CE">
      <w:pPr>
        <w:pStyle w:val="610"/>
        <w:shd w:val="clear" w:color="auto" w:fill="auto"/>
        <w:spacing w:before="0" w:line="240" w:lineRule="exact"/>
        <w:ind w:right="20"/>
        <w:jc w:val="right"/>
        <w:rPr>
          <w:rStyle w:val="62"/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621084D" w14:textId="77777777" w:rsidR="000047CE" w:rsidRPr="000047CE" w:rsidRDefault="000047CE" w:rsidP="000047CE">
      <w:pPr>
        <w:pStyle w:val="610"/>
        <w:shd w:val="clear" w:color="auto" w:fill="auto"/>
        <w:spacing w:before="0" w:line="240" w:lineRule="exact"/>
        <w:ind w:right="20"/>
        <w:jc w:val="right"/>
        <w:rPr>
          <w:rStyle w:val="62"/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C482D64" w14:textId="77777777" w:rsidR="000047CE" w:rsidRPr="000047CE" w:rsidRDefault="000047CE" w:rsidP="000047CE">
      <w:pPr>
        <w:pStyle w:val="610"/>
        <w:shd w:val="clear" w:color="auto" w:fill="auto"/>
        <w:spacing w:before="0" w:line="240" w:lineRule="exact"/>
        <w:ind w:right="20"/>
        <w:jc w:val="right"/>
        <w:rPr>
          <w:rStyle w:val="62"/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DD4A5BC" w14:textId="77063123" w:rsidR="000047CE" w:rsidRDefault="000047CE" w:rsidP="000047CE">
      <w:pPr>
        <w:pStyle w:val="610"/>
        <w:shd w:val="clear" w:color="auto" w:fill="auto"/>
        <w:spacing w:before="0" w:line="240" w:lineRule="exact"/>
        <w:ind w:right="20"/>
        <w:rPr>
          <w:rStyle w:val="62"/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397FECE" w14:textId="77777777" w:rsidR="000047CE" w:rsidRPr="000047CE" w:rsidRDefault="000047CE" w:rsidP="000047CE">
      <w:pPr>
        <w:pStyle w:val="610"/>
        <w:shd w:val="clear" w:color="auto" w:fill="auto"/>
        <w:spacing w:before="0" w:line="240" w:lineRule="exact"/>
        <w:ind w:right="20"/>
        <w:rPr>
          <w:rStyle w:val="62"/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1E6DE69" w14:textId="77777777" w:rsidR="000047CE" w:rsidRPr="000047CE" w:rsidRDefault="000047CE" w:rsidP="000047CE">
      <w:pPr>
        <w:pStyle w:val="610"/>
        <w:shd w:val="clear" w:color="auto" w:fill="auto"/>
        <w:spacing w:before="0" w:line="240" w:lineRule="exact"/>
        <w:ind w:right="20"/>
        <w:jc w:val="right"/>
        <w:rPr>
          <w:rStyle w:val="62"/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0EF3611" w14:textId="77777777" w:rsidR="000047CE" w:rsidRPr="000047CE" w:rsidRDefault="000047CE" w:rsidP="000047CE">
      <w:pPr>
        <w:pStyle w:val="610"/>
        <w:shd w:val="clear" w:color="auto" w:fill="auto"/>
        <w:spacing w:before="0" w:line="240" w:lineRule="exact"/>
        <w:ind w:right="23"/>
        <w:jc w:val="right"/>
        <w:rPr>
          <w:rStyle w:val="62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3F9EE70" w14:textId="77777777" w:rsidR="000047CE" w:rsidRPr="000047CE" w:rsidRDefault="000047CE" w:rsidP="000047CE">
      <w:pPr>
        <w:pStyle w:val="610"/>
        <w:shd w:val="clear" w:color="auto" w:fill="auto"/>
        <w:spacing w:before="0" w:line="240" w:lineRule="exact"/>
        <w:ind w:right="23"/>
        <w:jc w:val="right"/>
        <w:rPr>
          <w:rFonts w:ascii="Times New Roman" w:hAnsi="Times New Roman" w:cs="Times New Roman"/>
          <w:sz w:val="24"/>
          <w:szCs w:val="24"/>
        </w:rPr>
      </w:pPr>
      <w:r w:rsidRPr="000047CE">
        <w:rPr>
          <w:rStyle w:val="62"/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Приложение</w:t>
      </w:r>
    </w:p>
    <w:p w14:paraId="763D045E" w14:textId="77777777" w:rsidR="000047CE" w:rsidRPr="000047CE" w:rsidRDefault="000047CE" w:rsidP="000047CE">
      <w:pPr>
        <w:pStyle w:val="a1"/>
        <w:spacing w:line="322" w:lineRule="exact"/>
        <w:ind w:left="20" w:right="23"/>
        <w:jc w:val="right"/>
        <w:rPr>
          <w:rFonts w:ascii="Times New Roman" w:hAnsi="Times New Roman"/>
          <w:color w:val="000000"/>
          <w:lang w:val="ru-RU"/>
        </w:rPr>
      </w:pPr>
      <w:r w:rsidRPr="000047CE">
        <w:rPr>
          <w:rFonts w:ascii="Times New Roman" w:hAnsi="Times New Roman"/>
          <w:color w:val="000000"/>
        </w:rPr>
        <w:t>к административному регламенту</w:t>
      </w:r>
    </w:p>
    <w:p w14:paraId="1DDD8782" w14:textId="77777777" w:rsidR="000047CE" w:rsidRPr="000047CE" w:rsidRDefault="000047CE" w:rsidP="000047CE">
      <w:pPr>
        <w:pStyle w:val="a1"/>
        <w:spacing w:line="322" w:lineRule="exact"/>
        <w:ind w:left="20" w:right="23"/>
        <w:jc w:val="right"/>
        <w:rPr>
          <w:rFonts w:ascii="Times New Roman" w:hAnsi="Times New Roman"/>
          <w:color w:val="000000"/>
          <w:lang w:val="ru-RU"/>
        </w:rPr>
      </w:pPr>
      <w:r w:rsidRPr="000047CE">
        <w:rPr>
          <w:rFonts w:ascii="Times New Roman" w:hAnsi="Times New Roman"/>
          <w:color w:val="000000"/>
        </w:rPr>
        <w:t xml:space="preserve"> предоставления муниципальной услуги</w:t>
      </w:r>
    </w:p>
    <w:p w14:paraId="56A4355B" w14:textId="77777777" w:rsidR="000047CE" w:rsidRPr="000047CE" w:rsidRDefault="000047CE" w:rsidP="000047CE">
      <w:pPr>
        <w:pStyle w:val="a1"/>
        <w:spacing w:line="322" w:lineRule="exact"/>
        <w:ind w:left="20" w:right="23"/>
        <w:jc w:val="right"/>
        <w:rPr>
          <w:rFonts w:ascii="Times New Roman" w:hAnsi="Times New Roman"/>
        </w:rPr>
      </w:pPr>
      <w:r w:rsidRPr="000047CE">
        <w:rPr>
          <w:rFonts w:ascii="Times New Roman" w:hAnsi="Times New Roman"/>
          <w:color w:val="000000"/>
        </w:rPr>
        <w:t xml:space="preserve"> «</w:t>
      </w:r>
      <w:r w:rsidRPr="000047CE">
        <w:rPr>
          <w:rFonts w:ascii="Times New Roman" w:hAnsi="Times New Roman"/>
        </w:rPr>
        <w:t xml:space="preserve"> </w:t>
      </w:r>
      <w:r w:rsidRPr="000047CE">
        <w:rPr>
          <w:rFonts w:ascii="Times New Roman" w:hAnsi="Times New Roman"/>
          <w:color w:val="000000"/>
        </w:rPr>
        <w:t>Дача письменных разъяснений налогоплательщикам по вопросам применения муниципальных нормативных правовых актов о местных налогах и сборах»</w:t>
      </w:r>
    </w:p>
    <w:p w14:paraId="749FC78F" w14:textId="77777777" w:rsidR="000047CE" w:rsidRPr="000047CE" w:rsidRDefault="000047CE" w:rsidP="000047CE">
      <w:pPr>
        <w:pStyle w:val="211"/>
        <w:keepNext/>
        <w:keepLines/>
        <w:shd w:val="clear" w:color="auto" w:fill="auto"/>
        <w:spacing w:before="0" w:after="0" w:line="240" w:lineRule="auto"/>
        <w:ind w:firstLine="0"/>
        <w:jc w:val="center"/>
        <w:rPr>
          <w:rStyle w:val="28"/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6" w:name="bookmark7"/>
    </w:p>
    <w:p w14:paraId="30B7C18B" w14:textId="77777777" w:rsidR="000047CE" w:rsidRPr="000047CE" w:rsidRDefault="000047CE" w:rsidP="000047CE">
      <w:pPr>
        <w:pStyle w:val="211"/>
        <w:keepNext/>
        <w:keepLines/>
        <w:shd w:val="clear" w:color="auto" w:fill="auto"/>
        <w:spacing w:before="0" w:after="365" w:line="260" w:lineRule="exact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0047CE">
        <w:rPr>
          <w:rStyle w:val="28"/>
          <w:rFonts w:ascii="Times New Roman" w:hAnsi="Times New Roman" w:cs="Times New Roman"/>
          <w:bCs/>
          <w:color w:val="000000"/>
          <w:sz w:val="24"/>
          <w:szCs w:val="24"/>
        </w:rPr>
        <w:t>Форма заявления о предоставлении муниципальной услуги</w:t>
      </w:r>
      <w:bookmarkEnd w:id="6"/>
    </w:p>
    <w:p w14:paraId="1488D06F" w14:textId="06FB3BB6" w:rsidR="000047CE" w:rsidRPr="000047CE" w:rsidRDefault="000047CE" w:rsidP="000047CE">
      <w:pPr>
        <w:pStyle w:val="310"/>
        <w:shd w:val="clear" w:color="auto" w:fill="auto"/>
        <w:spacing w:before="0" w:line="240" w:lineRule="auto"/>
        <w:ind w:left="4820" w:right="-32"/>
        <w:jc w:val="left"/>
        <w:rPr>
          <w:rStyle w:val="313pt"/>
          <w:b/>
          <w:bCs/>
          <w:sz w:val="24"/>
          <w:szCs w:val="24"/>
        </w:rPr>
      </w:pPr>
      <w:r w:rsidRPr="000047CE">
        <w:rPr>
          <w:rStyle w:val="313pt"/>
          <w:b/>
          <w:bCs/>
          <w:sz w:val="24"/>
          <w:szCs w:val="24"/>
        </w:rPr>
        <w:t xml:space="preserve">Главе администрации </w:t>
      </w:r>
      <w:r w:rsidRPr="000047CE">
        <w:rPr>
          <w:rStyle w:val="313pt"/>
          <w:b/>
          <w:bCs/>
          <w:sz w:val="24"/>
          <w:szCs w:val="24"/>
        </w:rPr>
        <w:t>Полеологовского сельсовета</w:t>
      </w:r>
      <w:r w:rsidRPr="000047CE">
        <w:rPr>
          <w:rStyle w:val="313pt"/>
          <w:b/>
          <w:bCs/>
          <w:sz w:val="24"/>
          <w:szCs w:val="24"/>
        </w:rPr>
        <w:t xml:space="preserve"> Бессоновского района</w:t>
      </w:r>
    </w:p>
    <w:p w14:paraId="5FB0EB1E" w14:textId="77777777" w:rsidR="000047CE" w:rsidRPr="000047CE" w:rsidRDefault="000047CE" w:rsidP="000047CE">
      <w:pPr>
        <w:pStyle w:val="310"/>
        <w:shd w:val="clear" w:color="auto" w:fill="auto"/>
        <w:spacing w:before="0" w:line="240" w:lineRule="auto"/>
        <w:ind w:left="4820" w:right="-32"/>
        <w:jc w:val="left"/>
        <w:rPr>
          <w:rFonts w:ascii="Times New Roman" w:hAnsi="Times New Roman" w:cs="Times New Roman"/>
          <w:sz w:val="24"/>
          <w:szCs w:val="24"/>
        </w:rPr>
      </w:pPr>
      <w:r w:rsidRPr="000047CE">
        <w:rPr>
          <w:rStyle w:val="313pt"/>
          <w:b/>
          <w:bCs/>
          <w:sz w:val="24"/>
          <w:szCs w:val="24"/>
        </w:rPr>
        <w:t>Пензенской области</w:t>
      </w:r>
    </w:p>
    <w:p w14:paraId="2138D1F7" w14:textId="77777777" w:rsidR="000047CE" w:rsidRPr="000047CE" w:rsidRDefault="000047CE" w:rsidP="000047CE">
      <w:pPr>
        <w:pStyle w:val="a1"/>
        <w:spacing w:line="240" w:lineRule="auto"/>
        <w:ind w:left="4820" w:right="800"/>
        <w:jc w:val="left"/>
        <w:rPr>
          <w:rFonts w:ascii="Times New Roman" w:hAnsi="Times New Roman"/>
          <w:color w:val="000000"/>
          <w:lang w:val="ru-RU"/>
        </w:rPr>
      </w:pPr>
    </w:p>
    <w:p w14:paraId="1BDBB212" w14:textId="77777777" w:rsidR="000047CE" w:rsidRPr="000047CE" w:rsidRDefault="000047CE" w:rsidP="000047CE">
      <w:pPr>
        <w:pStyle w:val="a1"/>
        <w:spacing w:line="240" w:lineRule="auto"/>
        <w:ind w:left="4820" w:right="800"/>
        <w:jc w:val="left"/>
        <w:rPr>
          <w:rFonts w:ascii="Times New Roman" w:hAnsi="Times New Roman"/>
          <w:lang w:val="ru-RU"/>
        </w:rPr>
      </w:pPr>
      <w:r w:rsidRPr="000047CE">
        <w:rPr>
          <w:rFonts w:ascii="Times New Roman" w:hAnsi="Times New Roman"/>
          <w:color w:val="000000"/>
        </w:rPr>
        <w:t>(фамилия, имя, отчество (при наличии))</w:t>
      </w:r>
    </w:p>
    <w:p w14:paraId="564B1F00" w14:textId="77777777" w:rsidR="000047CE" w:rsidRPr="000047CE" w:rsidRDefault="000047CE" w:rsidP="000047CE">
      <w:pPr>
        <w:pStyle w:val="a1"/>
        <w:spacing w:line="240" w:lineRule="auto"/>
        <w:ind w:left="4820" w:right="800"/>
        <w:jc w:val="left"/>
        <w:rPr>
          <w:rFonts w:ascii="Times New Roman" w:hAnsi="Times New Roman"/>
          <w:lang w:val="ru-RU"/>
        </w:rPr>
      </w:pPr>
    </w:p>
    <w:p w14:paraId="1AF12143" w14:textId="77777777" w:rsidR="000047CE" w:rsidRPr="000047CE" w:rsidRDefault="000047CE" w:rsidP="000047CE">
      <w:pPr>
        <w:pStyle w:val="a1"/>
        <w:spacing w:line="240" w:lineRule="auto"/>
        <w:ind w:left="4820" w:right="320"/>
        <w:jc w:val="left"/>
        <w:rPr>
          <w:rFonts w:ascii="Times New Roman" w:hAnsi="Times New Roman"/>
          <w:lang w:val="ru-RU"/>
        </w:rPr>
      </w:pPr>
      <w:r w:rsidRPr="000047CE">
        <w:rPr>
          <w:rFonts w:ascii="Times New Roman" w:hAnsi="Times New Roman"/>
          <w:color w:val="000000"/>
        </w:rPr>
        <w:t>Заявитель: (фамилия, имя, отчество (при наличии), паспортные данные, адрес места регистрации, места нахождения)</w:t>
      </w:r>
    </w:p>
    <w:p w14:paraId="2F95CE26" w14:textId="77777777" w:rsidR="000047CE" w:rsidRPr="000047CE" w:rsidRDefault="000047CE" w:rsidP="000047CE">
      <w:pPr>
        <w:pStyle w:val="a1"/>
        <w:spacing w:line="240" w:lineRule="auto"/>
        <w:ind w:left="4820" w:right="320"/>
        <w:jc w:val="left"/>
        <w:rPr>
          <w:rFonts w:ascii="Times New Roman" w:hAnsi="Times New Roman"/>
          <w:lang w:val="ru-RU"/>
        </w:rPr>
      </w:pPr>
    </w:p>
    <w:p w14:paraId="2112543C" w14:textId="77777777" w:rsidR="000047CE" w:rsidRPr="000047CE" w:rsidRDefault="000047CE" w:rsidP="000047CE">
      <w:pPr>
        <w:pStyle w:val="a1"/>
        <w:spacing w:line="240" w:lineRule="auto"/>
        <w:ind w:left="4820"/>
        <w:jc w:val="left"/>
        <w:rPr>
          <w:rFonts w:ascii="Times New Roman" w:hAnsi="Times New Roman"/>
          <w:lang w:val="ru-RU"/>
        </w:rPr>
      </w:pPr>
      <w:r w:rsidRPr="000047CE">
        <w:rPr>
          <w:rFonts w:ascii="Times New Roman" w:hAnsi="Times New Roman"/>
          <w:color w:val="000000"/>
        </w:rPr>
        <w:t>Номер контактного телефона:</w:t>
      </w:r>
    </w:p>
    <w:p w14:paraId="57363FC3" w14:textId="77777777" w:rsidR="000047CE" w:rsidRPr="000047CE" w:rsidRDefault="000047CE" w:rsidP="000047CE">
      <w:pPr>
        <w:pStyle w:val="a1"/>
        <w:spacing w:line="240" w:lineRule="auto"/>
        <w:ind w:left="4820"/>
        <w:jc w:val="left"/>
        <w:rPr>
          <w:rFonts w:ascii="Times New Roman" w:hAnsi="Times New Roman"/>
          <w:lang w:val="ru-RU"/>
        </w:rPr>
      </w:pPr>
    </w:p>
    <w:p w14:paraId="5738FDFF" w14:textId="77777777" w:rsidR="000047CE" w:rsidRPr="000047CE" w:rsidRDefault="000047CE" w:rsidP="000047CE">
      <w:pPr>
        <w:pStyle w:val="a1"/>
        <w:spacing w:line="240" w:lineRule="auto"/>
        <w:ind w:left="4820"/>
        <w:jc w:val="left"/>
        <w:rPr>
          <w:rFonts w:ascii="Times New Roman" w:hAnsi="Times New Roman"/>
        </w:rPr>
      </w:pPr>
      <w:r w:rsidRPr="000047CE">
        <w:rPr>
          <w:rFonts w:ascii="Times New Roman" w:hAnsi="Times New Roman"/>
          <w:color w:val="000000"/>
        </w:rPr>
        <w:t>Адрес электронной почты:</w:t>
      </w:r>
    </w:p>
    <w:p w14:paraId="4074F787" w14:textId="77777777" w:rsidR="000047CE" w:rsidRPr="000047CE" w:rsidRDefault="000047CE" w:rsidP="000047CE">
      <w:pPr>
        <w:pStyle w:val="a1"/>
        <w:spacing w:line="240" w:lineRule="auto"/>
        <w:ind w:left="4820"/>
        <w:jc w:val="left"/>
        <w:rPr>
          <w:rFonts w:ascii="Times New Roman" w:hAnsi="Times New Roman"/>
          <w:lang w:val="ru-RU"/>
        </w:rPr>
      </w:pPr>
      <w:r w:rsidRPr="000047CE">
        <w:rPr>
          <w:rFonts w:ascii="Times New Roman" w:hAnsi="Times New Roman"/>
          <w:color w:val="000000"/>
        </w:rPr>
        <w:t>(при наличии)</w:t>
      </w:r>
    </w:p>
    <w:p w14:paraId="6248D25A" w14:textId="77777777" w:rsidR="000047CE" w:rsidRPr="000047CE" w:rsidRDefault="000047CE" w:rsidP="000047CE">
      <w:pPr>
        <w:pStyle w:val="a1"/>
        <w:spacing w:line="240" w:lineRule="auto"/>
        <w:ind w:left="4820"/>
        <w:jc w:val="left"/>
        <w:rPr>
          <w:rFonts w:ascii="Times New Roman" w:hAnsi="Times New Roman"/>
          <w:lang w:val="ru-RU"/>
        </w:rPr>
      </w:pPr>
    </w:p>
    <w:p w14:paraId="1EBABE82" w14:textId="77777777" w:rsidR="000047CE" w:rsidRPr="000047CE" w:rsidRDefault="000047CE" w:rsidP="000047CE">
      <w:pPr>
        <w:pStyle w:val="affff6"/>
        <w:spacing w:before="0" w:beforeAutospacing="0" w:after="0" w:afterAutospacing="0"/>
        <w:ind w:firstLine="720"/>
        <w:jc w:val="center"/>
        <w:rPr>
          <w:color w:val="000000"/>
        </w:rPr>
      </w:pPr>
      <w:r w:rsidRPr="000047CE">
        <w:rPr>
          <w:color w:val="000000"/>
        </w:rPr>
        <w:t>ЗАЯВЛЕНИЕ</w:t>
      </w:r>
    </w:p>
    <w:p w14:paraId="7D2B45B5" w14:textId="77777777" w:rsidR="000047CE" w:rsidRPr="000047CE" w:rsidRDefault="000047CE" w:rsidP="000047CE">
      <w:pPr>
        <w:pStyle w:val="affff6"/>
        <w:spacing w:before="0" w:beforeAutospacing="0" w:after="0" w:afterAutospacing="0"/>
        <w:ind w:firstLine="720"/>
        <w:jc w:val="center"/>
        <w:rPr>
          <w:color w:val="000000"/>
        </w:rPr>
      </w:pPr>
      <w:r w:rsidRPr="000047CE">
        <w:rPr>
          <w:color w:val="000000"/>
        </w:rPr>
        <w:t>по даче письменных разъяснений по вопросам применения</w:t>
      </w:r>
    </w:p>
    <w:p w14:paraId="001E31B6" w14:textId="77777777" w:rsidR="000047CE" w:rsidRPr="000047CE" w:rsidRDefault="000047CE" w:rsidP="000047CE">
      <w:pPr>
        <w:pStyle w:val="affff6"/>
        <w:spacing w:before="0" w:beforeAutospacing="0" w:after="0" w:afterAutospacing="0"/>
        <w:ind w:firstLine="720"/>
        <w:jc w:val="center"/>
        <w:rPr>
          <w:color w:val="000000"/>
        </w:rPr>
      </w:pPr>
      <w:r w:rsidRPr="000047CE">
        <w:rPr>
          <w:color w:val="000000"/>
        </w:rPr>
        <w:t>муниципальных правовых актов о налогах и сборах</w:t>
      </w:r>
    </w:p>
    <w:p w14:paraId="2165B776" w14:textId="77777777" w:rsidR="000047CE" w:rsidRPr="000047CE" w:rsidRDefault="000047CE" w:rsidP="000047CE">
      <w:pPr>
        <w:pStyle w:val="affff6"/>
        <w:spacing w:before="0" w:beforeAutospacing="0" w:after="0" w:afterAutospacing="0"/>
        <w:ind w:firstLine="720"/>
        <w:jc w:val="both"/>
        <w:rPr>
          <w:color w:val="000000"/>
        </w:rPr>
      </w:pPr>
      <w:r w:rsidRPr="000047CE">
        <w:rPr>
          <w:color w:val="000000"/>
        </w:rPr>
        <w:t> </w:t>
      </w:r>
    </w:p>
    <w:p w14:paraId="563BE104" w14:textId="77777777" w:rsidR="000047CE" w:rsidRPr="000047CE" w:rsidRDefault="000047CE" w:rsidP="000047CE">
      <w:pPr>
        <w:pStyle w:val="affff6"/>
        <w:spacing w:before="0" w:beforeAutospacing="0" w:after="0" w:afterAutospacing="0"/>
        <w:ind w:firstLine="720"/>
        <w:jc w:val="both"/>
        <w:rPr>
          <w:color w:val="000000"/>
        </w:rPr>
      </w:pPr>
      <w:r w:rsidRPr="000047CE">
        <w:rPr>
          <w:color w:val="000000"/>
        </w:rPr>
        <w:t>Прошу дать разъяснение по вопрос____________________________________</w:t>
      </w:r>
    </w:p>
    <w:p w14:paraId="523432B0" w14:textId="77777777" w:rsidR="000047CE" w:rsidRPr="000047CE" w:rsidRDefault="000047CE" w:rsidP="000047CE">
      <w:pPr>
        <w:pStyle w:val="affff6"/>
        <w:spacing w:before="0" w:beforeAutospacing="0" w:after="0" w:afterAutospacing="0"/>
        <w:ind w:firstLine="720"/>
        <w:jc w:val="both"/>
        <w:rPr>
          <w:color w:val="000000"/>
        </w:rPr>
      </w:pPr>
      <w:r w:rsidRPr="000047CE">
        <w:rPr>
          <w:color w:val="000000"/>
        </w:rPr>
        <w:t>__________________________________________________________________</w:t>
      </w:r>
    </w:p>
    <w:p w14:paraId="37897AC8" w14:textId="77777777" w:rsidR="000047CE" w:rsidRPr="000047CE" w:rsidRDefault="000047CE" w:rsidP="000047CE">
      <w:pPr>
        <w:pStyle w:val="affff6"/>
        <w:spacing w:before="0" w:beforeAutospacing="0" w:after="0" w:afterAutospacing="0"/>
        <w:ind w:firstLine="720"/>
        <w:jc w:val="both"/>
        <w:rPr>
          <w:color w:val="000000"/>
        </w:rPr>
      </w:pPr>
      <w:r w:rsidRPr="000047CE">
        <w:rPr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0381343" w14:textId="77777777" w:rsidR="000047CE" w:rsidRPr="000047CE" w:rsidRDefault="000047CE" w:rsidP="000047CE">
      <w:pPr>
        <w:pStyle w:val="affff6"/>
        <w:spacing w:before="0" w:beforeAutospacing="0" w:after="0" w:afterAutospacing="0"/>
        <w:ind w:firstLine="720"/>
        <w:jc w:val="both"/>
        <w:rPr>
          <w:color w:val="000000"/>
        </w:rPr>
      </w:pPr>
      <w:r w:rsidRPr="000047CE">
        <w:rPr>
          <w:color w:val="000000"/>
        </w:rPr>
        <w:t> </w:t>
      </w:r>
    </w:p>
    <w:p w14:paraId="7247CB8D" w14:textId="77777777" w:rsidR="000047CE" w:rsidRPr="000047CE" w:rsidRDefault="000047CE" w:rsidP="000047CE">
      <w:pPr>
        <w:pStyle w:val="affff6"/>
        <w:spacing w:before="0" w:beforeAutospacing="0" w:after="0" w:afterAutospacing="0"/>
        <w:ind w:firstLine="720"/>
        <w:jc w:val="both"/>
        <w:rPr>
          <w:color w:val="000000"/>
        </w:rPr>
      </w:pPr>
      <w:r w:rsidRPr="000047CE">
        <w:rPr>
          <w:color w:val="000000"/>
        </w:rPr>
        <w:t>Заявитель: _______________________________________________</w:t>
      </w:r>
    </w:p>
    <w:p w14:paraId="4758D4BC" w14:textId="77777777" w:rsidR="000047CE" w:rsidRPr="000047CE" w:rsidRDefault="000047CE" w:rsidP="000047CE">
      <w:pPr>
        <w:pStyle w:val="affff6"/>
        <w:spacing w:before="0" w:beforeAutospacing="0" w:after="0" w:afterAutospacing="0"/>
        <w:ind w:firstLine="720"/>
        <w:jc w:val="both"/>
        <w:rPr>
          <w:color w:val="000000"/>
        </w:rPr>
      </w:pPr>
      <w:r w:rsidRPr="000047CE">
        <w:rPr>
          <w:color w:val="000000"/>
        </w:rPr>
        <w:t>(Ф.И.О., должность представителя (подпись)</w:t>
      </w:r>
    </w:p>
    <w:p w14:paraId="35E61B85" w14:textId="77777777" w:rsidR="000047CE" w:rsidRPr="000047CE" w:rsidRDefault="000047CE" w:rsidP="000047CE">
      <w:pPr>
        <w:pStyle w:val="affff6"/>
        <w:spacing w:before="0" w:beforeAutospacing="0" w:after="0" w:afterAutospacing="0"/>
        <w:ind w:firstLine="720"/>
        <w:jc w:val="both"/>
        <w:rPr>
          <w:color w:val="000000"/>
        </w:rPr>
      </w:pPr>
      <w:r w:rsidRPr="000047CE">
        <w:rPr>
          <w:color w:val="000000"/>
        </w:rPr>
        <w:t>юридического лица; Ф.И.О. гражданина)</w:t>
      </w:r>
    </w:p>
    <w:p w14:paraId="57BA9462" w14:textId="77777777" w:rsidR="000047CE" w:rsidRPr="000047CE" w:rsidRDefault="000047CE" w:rsidP="000047CE">
      <w:pPr>
        <w:pStyle w:val="affff6"/>
        <w:spacing w:before="0" w:beforeAutospacing="0" w:after="0" w:afterAutospacing="0"/>
        <w:ind w:firstLine="720"/>
        <w:jc w:val="both"/>
        <w:rPr>
          <w:color w:val="000000"/>
        </w:rPr>
      </w:pPr>
      <w:r w:rsidRPr="000047CE">
        <w:rPr>
          <w:color w:val="000000"/>
        </w:rPr>
        <w:t> </w:t>
      </w:r>
    </w:p>
    <w:p w14:paraId="2BDB4FFD" w14:textId="77777777" w:rsidR="000047CE" w:rsidRPr="000047CE" w:rsidRDefault="000047CE" w:rsidP="000047CE">
      <w:pPr>
        <w:pStyle w:val="affff6"/>
        <w:spacing w:before="0" w:beforeAutospacing="0" w:after="0" w:afterAutospacing="0"/>
        <w:ind w:firstLine="720"/>
        <w:jc w:val="both"/>
        <w:rPr>
          <w:color w:val="000000"/>
        </w:rPr>
      </w:pPr>
      <w:r w:rsidRPr="000047CE">
        <w:rPr>
          <w:color w:val="000000"/>
        </w:rPr>
        <w:t> </w:t>
      </w:r>
    </w:p>
    <w:p w14:paraId="17987554" w14:textId="77777777" w:rsidR="000047CE" w:rsidRPr="000047CE" w:rsidRDefault="000047CE" w:rsidP="000047CE">
      <w:pPr>
        <w:pStyle w:val="affff6"/>
        <w:spacing w:before="0" w:beforeAutospacing="0" w:after="0" w:afterAutospacing="0"/>
        <w:ind w:firstLine="720"/>
        <w:jc w:val="both"/>
        <w:rPr>
          <w:color w:val="000000"/>
        </w:rPr>
      </w:pPr>
      <w:r w:rsidRPr="000047CE">
        <w:rPr>
          <w:color w:val="000000"/>
        </w:rPr>
        <w:t>«__»__________ 20____ г. М.П.</w:t>
      </w:r>
    </w:p>
    <w:p w14:paraId="4ED9D7E1" w14:textId="77777777" w:rsidR="000047CE" w:rsidRPr="000047CE" w:rsidRDefault="000047CE" w:rsidP="000047CE">
      <w:pPr>
        <w:pStyle w:val="normalweb"/>
        <w:spacing w:before="0" w:beforeAutospacing="0" w:after="0" w:afterAutospacing="0"/>
        <w:ind w:firstLine="720"/>
        <w:jc w:val="both"/>
        <w:rPr>
          <w:color w:val="000000"/>
        </w:rPr>
      </w:pPr>
      <w:r w:rsidRPr="000047CE">
        <w:rPr>
          <w:color w:val="000000"/>
        </w:rPr>
        <w:t> </w:t>
      </w:r>
    </w:p>
    <w:p w14:paraId="163BADB4" w14:textId="77777777" w:rsidR="000047CE" w:rsidRPr="00E101F7" w:rsidRDefault="000047CE" w:rsidP="000047CE">
      <w:pPr>
        <w:rPr>
          <w:sz w:val="28"/>
          <w:szCs w:val="28"/>
        </w:rPr>
      </w:pPr>
    </w:p>
    <w:p w14:paraId="01C38931" w14:textId="5D4BC210" w:rsidR="000047CE" w:rsidRDefault="000047CE" w:rsidP="003A2944">
      <w:pPr>
        <w:spacing w:after="0" w:line="360" w:lineRule="auto"/>
        <w:jc w:val="center"/>
        <w:rPr>
          <w:rFonts w:ascii="Times New Roman" w:hAnsi="Times New Roman" w:cs="Times New Roman"/>
          <w:b/>
          <w:caps/>
          <w:noProof/>
          <w:sz w:val="24"/>
          <w:szCs w:val="24"/>
        </w:rPr>
      </w:pPr>
    </w:p>
    <w:p w14:paraId="3E60DA9F" w14:textId="24AFD470" w:rsidR="000047CE" w:rsidRDefault="000047CE" w:rsidP="003A2944">
      <w:pPr>
        <w:spacing w:after="0" w:line="360" w:lineRule="auto"/>
        <w:jc w:val="center"/>
        <w:rPr>
          <w:rFonts w:ascii="Times New Roman" w:hAnsi="Times New Roman" w:cs="Times New Roman"/>
          <w:b/>
          <w:caps/>
          <w:noProof/>
          <w:sz w:val="24"/>
          <w:szCs w:val="24"/>
        </w:rPr>
      </w:pPr>
    </w:p>
    <w:p w14:paraId="08759BE4" w14:textId="22EA2D15" w:rsidR="000047CE" w:rsidRDefault="000047CE" w:rsidP="003A2944">
      <w:pPr>
        <w:spacing w:after="0" w:line="360" w:lineRule="auto"/>
        <w:jc w:val="center"/>
        <w:rPr>
          <w:rFonts w:ascii="Times New Roman" w:hAnsi="Times New Roman" w:cs="Times New Roman"/>
          <w:b/>
          <w:caps/>
          <w:noProof/>
          <w:sz w:val="24"/>
          <w:szCs w:val="24"/>
        </w:rPr>
      </w:pPr>
    </w:p>
    <w:p w14:paraId="4A494323" w14:textId="100EF715" w:rsidR="000047CE" w:rsidRDefault="000047CE" w:rsidP="000047CE">
      <w:pPr>
        <w:widowControl w:val="0"/>
        <w:spacing w:after="0" w:line="240" w:lineRule="auto"/>
        <w:rPr>
          <w:rFonts w:ascii="Times New Roman" w:hAnsi="Times New Roman" w:cs="Times New Roman"/>
          <w:b/>
          <w:caps/>
          <w:noProof/>
          <w:sz w:val="24"/>
          <w:szCs w:val="24"/>
        </w:rPr>
      </w:pPr>
      <w:bookmarkStart w:id="7" w:name="bookmark4"/>
    </w:p>
    <w:tbl>
      <w:tblPr>
        <w:tblpPr w:leftFromText="180" w:rightFromText="180" w:vertAnchor="page" w:horzAnchor="margin" w:tblpY="1096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85"/>
      </w:tblGrid>
      <w:tr w:rsidR="000047CE" w:rsidRPr="000047CE" w14:paraId="44140D56" w14:textId="77777777" w:rsidTr="000047CE">
        <w:trPr>
          <w:trHeight w:val="632"/>
        </w:trPr>
        <w:tc>
          <w:tcPr>
            <w:tcW w:w="9185" w:type="dxa"/>
          </w:tcPr>
          <w:p w14:paraId="0AA5FACD" w14:textId="77777777" w:rsidR="000047CE" w:rsidRPr="000047CE" w:rsidRDefault="000047CE" w:rsidP="000047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  <w:p w14:paraId="1C934FC9" w14:textId="77777777" w:rsidR="000047CE" w:rsidRPr="000047CE" w:rsidRDefault="000047CE" w:rsidP="000047CE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caps/>
                <w:noProof/>
                <w:sz w:val="32"/>
                <w:szCs w:val="32"/>
                <w:lang w:eastAsia="ru-RU"/>
              </w:rPr>
            </w:pPr>
            <w:r w:rsidRPr="000047CE">
              <w:rPr>
                <w:rFonts w:ascii="Times New Roman" w:eastAsia="Times New Roman" w:hAnsi="Times New Roman" w:cs="Times New Roman"/>
                <w:b/>
                <w:caps/>
                <w:noProof/>
                <w:sz w:val="32"/>
                <w:szCs w:val="32"/>
                <w:lang w:eastAsia="ru-RU"/>
              </w:rPr>
              <w:t>администрациЯ ПОЛЕОЛОГОВСКОГО</w:t>
            </w:r>
            <w:r w:rsidRPr="000047CE">
              <w:rPr>
                <w:rFonts w:ascii="Times New Roman" w:eastAsia="Times New Roman" w:hAnsi="Times New Roman" w:cs="Times New Roman"/>
                <w:b/>
                <w:caps/>
                <w:noProof/>
                <w:color w:val="FF0000"/>
                <w:sz w:val="32"/>
                <w:szCs w:val="32"/>
                <w:lang w:eastAsia="ru-RU"/>
              </w:rPr>
              <w:t xml:space="preserve"> </w:t>
            </w:r>
            <w:r w:rsidRPr="000047CE">
              <w:rPr>
                <w:rFonts w:ascii="Times New Roman" w:eastAsia="Times New Roman" w:hAnsi="Times New Roman" w:cs="Times New Roman"/>
                <w:b/>
                <w:caps/>
                <w:noProof/>
                <w:sz w:val="32"/>
                <w:szCs w:val="32"/>
                <w:lang w:eastAsia="ru-RU"/>
              </w:rPr>
              <w:t xml:space="preserve">  СЕЛЬСОВЕТА</w:t>
            </w:r>
          </w:p>
          <w:p w14:paraId="5A68862B" w14:textId="77777777" w:rsidR="000047CE" w:rsidRPr="000047CE" w:rsidRDefault="000047CE" w:rsidP="000047CE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0047CE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БЕССОНОВСКОГО РАЙОНА ПЕНЗЕНСКОЙ ОБЛАСТИ</w:t>
            </w:r>
          </w:p>
          <w:p w14:paraId="76F009A4" w14:textId="77777777" w:rsidR="000047CE" w:rsidRPr="000047CE" w:rsidRDefault="000047CE" w:rsidP="000047CE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  <w:p w14:paraId="71AED99A" w14:textId="77777777" w:rsidR="000047CE" w:rsidRPr="000047CE" w:rsidRDefault="000047CE" w:rsidP="000047CE">
            <w:pPr>
              <w:widowControl w:val="0"/>
              <w:tabs>
                <w:tab w:val="center" w:pos="5103"/>
                <w:tab w:val="left" w:pos="8949"/>
                <w:tab w:val="left" w:pos="9210"/>
              </w:tabs>
              <w:spacing w:before="120" w:after="48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047C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ПОСТАНОВЛЕНИЕ</w:t>
            </w:r>
          </w:p>
          <w:p w14:paraId="5BDEE10E" w14:textId="77777777" w:rsidR="000047CE" w:rsidRPr="000047CE" w:rsidRDefault="000047CE" w:rsidP="000047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0047C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от 13 мая 2021 года №</w:t>
            </w:r>
            <w:r w:rsidRPr="000047CE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 xml:space="preserve"> </w:t>
            </w:r>
            <w:r w:rsidRPr="000047CE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eastAsia="ru-RU"/>
              </w:rPr>
              <w:t>29</w:t>
            </w:r>
          </w:p>
          <w:p w14:paraId="106CB686" w14:textId="77777777" w:rsidR="000047CE" w:rsidRPr="000047CE" w:rsidRDefault="000047CE" w:rsidP="000047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47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Степное </w:t>
            </w:r>
            <w:proofErr w:type="spellStart"/>
            <w:r w:rsidRPr="000047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Полеологово</w:t>
            </w:r>
            <w:proofErr w:type="spellEnd"/>
          </w:p>
          <w:p w14:paraId="35A2DD64" w14:textId="77777777" w:rsidR="000047CE" w:rsidRPr="000047CE" w:rsidRDefault="000047CE" w:rsidP="000047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</w:tr>
      <w:tr w:rsidR="000047CE" w:rsidRPr="000047CE" w14:paraId="26A3D3FC" w14:textId="77777777" w:rsidTr="000047CE">
        <w:trPr>
          <w:trHeight w:val="299"/>
        </w:trPr>
        <w:tc>
          <w:tcPr>
            <w:tcW w:w="9185" w:type="dxa"/>
            <w:vAlign w:val="center"/>
          </w:tcPr>
          <w:p w14:paraId="50506512" w14:textId="77777777" w:rsidR="000047CE" w:rsidRPr="000047CE" w:rsidRDefault="000047CE" w:rsidP="000047C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14:paraId="374252A9" w14:textId="77777777" w:rsidR="000047CE" w:rsidRPr="000047CE" w:rsidRDefault="000047CE" w:rsidP="000047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0047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 внесении изменений в Реестр муниципальных услуг, предоставляемых администрацией Полеологовского сельсовета Бессоновского района Пензенской области, утвержденный постановлением администрации Полеологовского сельсовета Бессоновского района Пензенской области от 30.11.2020 № 91 </w:t>
            </w:r>
            <w:r w:rsidRPr="000047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14:paraId="0669DF2F" w14:textId="77777777" w:rsidR="000047CE" w:rsidRPr="000047CE" w:rsidRDefault="000047CE" w:rsidP="000047C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047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</w:p>
        </w:tc>
      </w:tr>
    </w:tbl>
    <w:p w14:paraId="6A1C90C4" w14:textId="47C94954" w:rsidR="000047CE" w:rsidRPr="000047CE" w:rsidRDefault="000047CE" w:rsidP="000047C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4EA90E8" w14:textId="77777777" w:rsidR="000047CE" w:rsidRPr="000047CE" w:rsidRDefault="000047CE" w:rsidP="000047CE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7CE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приведения нормативного правового акта в соответствии с действующим законодательством, руководствуясь статьями 21, 34 Налогового кодекса Российской Федерации, частью 6 статьи 15 Федерального закона от 27.07.2010 № 210-ФЗ «Об организации предоставления государственных и муниципальных услуг» (с последующими изменениями), Уставом Полеологовского  сельсовета</w:t>
      </w:r>
      <w:r w:rsidRPr="000047CE">
        <w:rPr>
          <w:rFonts w:ascii="Times New Roman CYR" w:eastAsia="Times New Roman" w:hAnsi="Times New Roman CYR" w:cs="Times New Roman CYR"/>
          <w:bCs/>
          <w:iCs/>
          <w:sz w:val="28"/>
          <w:szCs w:val="28"/>
          <w:lang w:eastAsia="ru-RU"/>
        </w:rPr>
        <w:t xml:space="preserve"> Бессоновского района</w:t>
      </w:r>
      <w:r w:rsidRPr="000047CE">
        <w:rPr>
          <w:rFonts w:ascii="Times New Roman CYR" w:eastAsia="Times New Roman" w:hAnsi="Times New Roman CYR" w:cs="Times New Roman CYR"/>
          <w:bCs/>
          <w:i/>
          <w:iCs/>
          <w:sz w:val="28"/>
          <w:szCs w:val="28"/>
          <w:lang w:eastAsia="ru-RU"/>
        </w:rPr>
        <w:t xml:space="preserve"> </w:t>
      </w:r>
      <w:r w:rsidRPr="000047CE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Пензенской области</w:t>
      </w:r>
      <w:r w:rsidRPr="000047CE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047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администрация Полеологовского сельсовета Бессоновского района пензенской области </w:t>
      </w:r>
      <w:r w:rsidRPr="000047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p w14:paraId="15C60F17" w14:textId="77777777" w:rsidR="000047CE" w:rsidRPr="000047CE" w:rsidRDefault="000047CE" w:rsidP="000047CE">
      <w:pPr>
        <w:widowControl w:val="0"/>
        <w:tabs>
          <w:tab w:val="left" w:pos="244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A3DB407" w14:textId="77777777" w:rsidR="000047CE" w:rsidRPr="000047CE" w:rsidRDefault="000047CE" w:rsidP="000047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047C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1. Внести изменения в Реестр муниципальных услуг, утвержденный постановлением администрации Полеологовского сельсовета Бессоновского района Пензенской области от 30.11.2020 № 91 «Об утверждении Реестра муниципальных услуг, предоставляемых администрацией Полеологовского сельсовета Бессоновского района Пензенской </w:t>
      </w:r>
      <w:r w:rsidRPr="000047CE">
        <w:rPr>
          <w:rFonts w:ascii="Times New Roman" w:eastAsia="Times New Roman" w:hAnsi="Times New Roman" w:cs="Times New Roman"/>
          <w:sz w:val="32"/>
          <w:szCs w:val="20"/>
          <w:lang w:eastAsia="ru-RU"/>
        </w:rPr>
        <w:t>области</w:t>
      </w:r>
      <w:r w:rsidRPr="000047CE">
        <w:rPr>
          <w:rFonts w:ascii="Times New Roman" w:eastAsia="Times New Roman" w:hAnsi="Times New Roman" w:cs="Times New Roman"/>
          <w:sz w:val="28"/>
          <w:szCs w:val="20"/>
          <w:lang w:eastAsia="ru-RU"/>
        </w:rPr>
        <w:t>» (далее – Реестр муниципальных услуг):</w:t>
      </w:r>
    </w:p>
    <w:p w14:paraId="5C30661B" w14:textId="77777777" w:rsidR="000047CE" w:rsidRPr="000047CE" w:rsidRDefault="000047CE" w:rsidP="000047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0047C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1.1. дополнить Приложение № 1 к Реестру муниципальных услуг строкой 35 следующего содержания: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"/>
        <w:gridCol w:w="2864"/>
        <w:gridCol w:w="2210"/>
        <w:gridCol w:w="2210"/>
        <w:gridCol w:w="1454"/>
      </w:tblGrid>
      <w:tr w:rsidR="000047CE" w:rsidRPr="000047CE" w14:paraId="5FB4C0FA" w14:textId="77777777" w:rsidTr="000C4328">
        <w:tc>
          <w:tcPr>
            <w:tcW w:w="675" w:type="dxa"/>
            <w:shd w:val="clear" w:color="auto" w:fill="auto"/>
          </w:tcPr>
          <w:p w14:paraId="47C9F36C" w14:textId="77777777" w:rsidR="000047CE" w:rsidRPr="000047CE" w:rsidRDefault="000047CE" w:rsidP="000047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  <w:lang w:eastAsia="ru-RU"/>
              </w:rPr>
            </w:pPr>
            <w:r w:rsidRPr="000047CE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2977" w:type="dxa"/>
            <w:shd w:val="clear" w:color="auto" w:fill="auto"/>
          </w:tcPr>
          <w:p w14:paraId="298C595E" w14:textId="77777777" w:rsidR="000047CE" w:rsidRPr="000047CE" w:rsidRDefault="000047CE" w:rsidP="000047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  <w:lang w:eastAsia="ru-RU"/>
              </w:rPr>
            </w:pPr>
            <w:r w:rsidRPr="000047CE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  <w:lang w:eastAsia="ru-RU"/>
              </w:rPr>
              <w:t>Дача письменных разъяснений налогоплательщикам по вопросам применения муниципальных нормативных правовых актов о местных налогах и сборах</w:t>
            </w:r>
          </w:p>
        </w:tc>
        <w:tc>
          <w:tcPr>
            <w:tcW w:w="2090" w:type="dxa"/>
            <w:shd w:val="clear" w:color="auto" w:fill="auto"/>
          </w:tcPr>
          <w:p w14:paraId="084D2A8B" w14:textId="77777777" w:rsidR="000047CE" w:rsidRPr="000047CE" w:rsidRDefault="000047CE" w:rsidP="000047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0047C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>Администрация Полеологовского сельсовета Бессоновского района Пензенской области</w:t>
            </w:r>
          </w:p>
        </w:tc>
        <w:tc>
          <w:tcPr>
            <w:tcW w:w="1914" w:type="dxa"/>
            <w:shd w:val="clear" w:color="auto" w:fill="auto"/>
          </w:tcPr>
          <w:p w14:paraId="1365BD3D" w14:textId="77777777" w:rsidR="000047CE" w:rsidRPr="000047CE" w:rsidRDefault="000047CE" w:rsidP="000047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0047C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>Постановление администрации Полеологовского сельсовета Бессоновского района Пензенской области от 13.05.2021 № 26</w:t>
            </w:r>
          </w:p>
        </w:tc>
        <w:tc>
          <w:tcPr>
            <w:tcW w:w="1915" w:type="dxa"/>
            <w:shd w:val="clear" w:color="auto" w:fill="auto"/>
          </w:tcPr>
          <w:p w14:paraId="41197D1D" w14:textId="77777777" w:rsidR="000047CE" w:rsidRPr="000047CE" w:rsidRDefault="000047CE" w:rsidP="000047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0047C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 xml:space="preserve">      </w:t>
            </w:r>
          </w:p>
          <w:p w14:paraId="09E1A4F8" w14:textId="77777777" w:rsidR="000047CE" w:rsidRPr="000047CE" w:rsidRDefault="000047CE" w:rsidP="000047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</w:p>
          <w:p w14:paraId="308272FF" w14:textId="77777777" w:rsidR="000047CE" w:rsidRPr="000047CE" w:rsidRDefault="000047CE" w:rsidP="000047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</w:p>
          <w:p w14:paraId="17825D42" w14:textId="77777777" w:rsidR="000047CE" w:rsidRPr="000047CE" w:rsidRDefault="000047CE" w:rsidP="000047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</w:p>
          <w:p w14:paraId="7F405E6D" w14:textId="77777777" w:rsidR="000047CE" w:rsidRPr="000047CE" w:rsidRDefault="000047CE" w:rsidP="000047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</w:p>
          <w:p w14:paraId="6373774D" w14:textId="77777777" w:rsidR="000047CE" w:rsidRPr="000047CE" w:rsidRDefault="000047CE" w:rsidP="000047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0047C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 xml:space="preserve">       Нет</w:t>
            </w:r>
          </w:p>
        </w:tc>
      </w:tr>
    </w:tbl>
    <w:p w14:paraId="345C2843" w14:textId="77777777" w:rsidR="000047CE" w:rsidRPr="000047CE" w:rsidRDefault="000047CE" w:rsidP="000047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7C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Настоящее решение опубликовать в информационном бюллетене «Сельские ведомости» и разместить на официальном сайте администрации Полеологовского сельсовета Бессоновского района Пензенской области в информационно-телекоммуникационной сети «Интернет».</w:t>
      </w:r>
    </w:p>
    <w:p w14:paraId="4E816C54" w14:textId="77777777" w:rsidR="000047CE" w:rsidRPr="000047CE" w:rsidRDefault="000047CE" w:rsidP="000047CE">
      <w:pPr>
        <w:widowControl w:val="0"/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kern w:val="2"/>
          <w:sz w:val="28"/>
          <w:szCs w:val="28"/>
          <w:lang w:eastAsia="ru-RU"/>
        </w:rPr>
      </w:pPr>
      <w:r w:rsidRPr="000047CE">
        <w:rPr>
          <w:rFonts w:ascii="Times New Roman" w:eastAsia="Lucida Sans Unicode" w:hAnsi="Times New Roman" w:cs="Times New Roman"/>
          <w:kern w:val="2"/>
          <w:sz w:val="28"/>
          <w:szCs w:val="28"/>
          <w:lang w:eastAsia="ru-RU"/>
        </w:rPr>
        <w:t>3. Настоящее решение вступает в силу на следующий день после дня его официального опубликования.</w:t>
      </w:r>
    </w:p>
    <w:p w14:paraId="5625B220" w14:textId="77777777" w:rsidR="000047CE" w:rsidRPr="000047CE" w:rsidRDefault="000047CE" w:rsidP="000047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7CE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Контроль за исполнением настоящего постановления возложить   на главу администрации Полеологовского сельсовета Бессоновского района Пензенской области.</w:t>
      </w:r>
    </w:p>
    <w:p w14:paraId="7F2F46C5" w14:textId="77777777" w:rsidR="000047CE" w:rsidRPr="000047CE" w:rsidRDefault="000047CE" w:rsidP="000047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BAE8E7" w14:textId="77777777" w:rsidR="000047CE" w:rsidRPr="000047CE" w:rsidRDefault="000047CE" w:rsidP="000047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85D124" w14:textId="77777777" w:rsidR="000047CE" w:rsidRPr="000047CE" w:rsidRDefault="000047CE" w:rsidP="000047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B52925" w14:textId="77777777" w:rsidR="000047CE" w:rsidRPr="000047CE" w:rsidRDefault="000047CE" w:rsidP="000047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7C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14:paraId="2CF84CD4" w14:textId="77777777" w:rsidR="000047CE" w:rsidRPr="000047CE" w:rsidRDefault="000047CE" w:rsidP="000047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7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Полеологовского сельсовета                                                           </w:t>
      </w:r>
      <w:proofErr w:type="spellStart"/>
      <w:r w:rsidRPr="000047CE">
        <w:rPr>
          <w:rFonts w:ascii="Times New Roman" w:eastAsia="Times New Roman" w:hAnsi="Times New Roman" w:cs="Times New Roman"/>
          <w:sz w:val="28"/>
          <w:szCs w:val="28"/>
          <w:lang w:eastAsia="ru-RU"/>
        </w:rPr>
        <w:t>С.В.Тужилова</w:t>
      </w:r>
      <w:proofErr w:type="spellEnd"/>
      <w:r w:rsidRPr="000047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</w:p>
    <w:p w14:paraId="4CA8396E" w14:textId="77777777" w:rsidR="000047CE" w:rsidRPr="000047CE" w:rsidRDefault="000047CE" w:rsidP="000047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7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</w:p>
    <w:p w14:paraId="6CB017AF" w14:textId="77777777" w:rsidR="000047CE" w:rsidRPr="000047CE" w:rsidRDefault="000047CE" w:rsidP="000047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50EC1D" w14:textId="1EEE5EF2" w:rsidR="00F273BD" w:rsidRPr="00B86B8B" w:rsidRDefault="00F273BD" w:rsidP="00027AC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86B8B">
        <w:rPr>
          <w:rFonts w:ascii="Times New Roman" w:hAnsi="Times New Roman" w:cs="Times New Roman"/>
          <w:b/>
          <w:sz w:val="20"/>
          <w:szCs w:val="20"/>
        </w:rPr>
        <w:t xml:space="preserve">Редактор: Сучкова Варвара Сергеевна; </w:t>
      </w:r>
      <w:r>
        <w:rPr>
          <w:rFonts w:ascii="Times New Roman" w:hAnsi="Times New Roman" w:cs="Times New Roman"/>
          <w:b/>
          <w:sz w:val="20"/>
          <w:szCs w:val="20"/>
        </w:rPr>
        <w:t>тираж   5</w:t>
      </w:r>
      <w:r w:rsidRPr="00B86B8B">
        <w:rPr>
          <w:rFonts w:ascii="Times New Roman" w:hAnsi="Times New Roman" w:cs="Times New Roman"/>
          <w:b/>
          <w:sz w:val="20"/>
          <w:szCs w:val="20"/>
        </w:rPr>
        <w:t>0 экз.</w:t>
      </w:r>
    </w:p>
    <w:p w14:paraId="5C7ECEAE" w14:textId="77777777" w:rsidR="00F273BD" w:rsidRPr="00B86B8B" w:rsidRDefault="00F273BD" w:rsidP="00027AC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86B8B">
        <w:rPr>
          <w:rFonts w:ascii="Times New Roman" w:hAnsi="Times New Roman" w:cs="Times New Roman"/>
          <w:b/>
          <w:sz w:val="20"/>
          <w:szCs w:val="20"/>
        </w:rPr>
        <w:t>Учредитель: Комитет местного самоуправления</w:t>
      </w:r>
    </w:p>
    <w:p w14:paraId="07CBC141" w14:textId="77777777" w:rsidR="00F273BD" w:rsidRDefault="00F273BD" w:rsidP="00027AC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86B8B">
        <w:rPr>
          <w:rFonts w:ascii="Times New Roman" w:hAnsi="Times New Roman" w:cs="Times New Roman"/>
          <w:b/>
          <w:sz w:val="20"/>
          <w:szCs w:val="20"/>
        </w:rPr>
        <w:t>Полеологовского сельсовета</w:t>
      </w:r>
    </w:p>
    <w:p w14:paraId="2EC19E80" w14:textId="77777777" w:rsidR="00F273BD" w:rsidRPr="00B86B8B" w:rsidRDefault="00F273BD" w:rsidP="00027AC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4EA5DB4" w14:textId="77777777" w:rsidR="00F273BD" w:rsidRPr="00B86B8B" w:rsidRDefault="00F273BD" w:rsidP="00027AC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86B8B">
        <w:rPr>
          <w:rFonts w:ascii="Times New Roman" w:hAnsi="Times New Roman" w:cs="Times New Roman"/>
          <w:b/>
          <w:sz w:val="20"/>
          <w:szCs w:val="20"/>
        </w:rPr>
        <w:t>Издатель: Администрация Полеологовского сельсовета</w:t>
      </w:r>
    </w:p>
    <w:p w14:paraId="3E19ADFD" w14:textId="77777777" w:rsidR="00F273BD" w:rsidRPr="00B86B8B" w:rsidRDefault="00F273BD" w:rsidP="00506AC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86B8B">
        <w:rPr>
          <w:rFonts w:ascii="Times New Roman" w:hAnsi="Times New Roman" w:cs="Times New Roman"/>
          <w:b/>
          <w:sz w:val="20"/>
          <w:szCs w:val="20"/>
        </w:rPr>
        <w:t xml:space="preserve">442772, с. </w:t>
      </w:r>
      <w:proofErr w:type="spellStart"/>
      <w:r w:rsidRPr="00B86B8B">
        <w:rPr>
          <w:rFonts w:ascii="Times New Roman" w:hAnsi="Times New Roman" w:cs="Times New Roman"/>
          <w:b/>
          <w:sz w:val="20"/>
          <w:szCs w:val="20"/>
        </w:rPr>
        <w:t>Полеологово</w:t>
      </w:r>
      <w:proofErr w:type="spellEnd"/>
      <w:r w:rsidRPr="00B86B8B">
        <w:rPr>
          <w:rFonts w:ascii="Times New Roman" w:hAnsi="Times New Roman" w:cs="Times New Roman"/>
          <w:b/>
          <w:sz w:val="20"/>
          <w:szCs w:val="20"/>
        </w:rPr>
        <w:t>, Бессоновского района</w:t>
      </w:r>
    </w:p>
    <w:p w14:paraId="27F5A388" w14:textId="382D66BB" w:rsidR="00EA047A" w:rsidRPr="00B86B8B" w:rsidRDefault="00F273BD" w:rsidP="00027A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6B8B">
        <w:rPr>
          <w:rFonts w:ascii="Times New Roman" w:hAnsi="Times New Roman" w:cs="Times New Roman"/>
          <w:b/>
          <w:sz w:val="20"/>
          <w:szCs w:val="20"/>
        </w:rPr>
        <w:t>Пензенской области</w:t>
      </w:r>
      <w:bookmarkEnd w:id="7"/>
      <w:r w:rsidR="00580D2E" w:rsidRPr="00580D2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</w:t>
      </w:r>
      <w:r w:rsidR="00580D2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</w:t>
      </w:r>
    </w:p>
    <w:sectPr w:rsidR="00EA047A" w:rsidRPr="00B86B8B" w:rsidSect="00027ACE">
      <w:headerReference w:type="default" r:id="rId13"/>
      <w:type w:val="continuous"/>
      <w:pgSz w:w="11906" w:h="16838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DDD73" w14:textId="77777777" w:rsidR="00793291" w:rsidRDefault="00793291" w:rsidP="004E274F">
      <w:pPr>
        <w:spacing w:after="0" w:line="240" w:lineRule="auto"/>
      </w:pPr>
      <w:r>
        <w:separator/>
      </w:r>
    </w:p>
  </w:endnote>
  <w:endnote w:type="continuationSeparator" w:id="0">
    <w:p w14:paraId="1AD6D9D6" w14:textId="77777777" w:rsidR="00793291" w:rsidRDefault="00793291" w:rsidP="004E27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A936E" w14:textId="77777777" w:rsidR="00793291" w:rsidRDefault="00793291" w:rsidP="004E274F">
      <w:pPr>
        <w:spacing w:after="0" w:line="240" w:lineRule="auto"/>
      </w:pPr>
      <w:r>
        <w:separator/>
      </w:r>
    </w:p>
  </w:footnote>
  <w:footnote w:type="continuationSeparator" w:id="0">
    <w:p w14:paraId="1719CBA2" w14:textId="77777777" w:rsidR="00793291" w:rsidRDefault="00793291" w:rsidP="004E27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95624288"/>
      <w:docPartObj>
        <w:docPartGallery w:val="Page Numbers (Top of Page)"/>
        <w:docPartUnique/>
      </w:docPartObj>
    </w:sdtPr>
    <w:sdtEndPr/>
    <w:sdtContent>
      <w:p w14:paraId="3E5525AF" w14:textId="2D0C6B07" w:rsidR="00027ACE" w:rsidRDefault="00027ACE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2161D73A" w14:textId="77777777" w:rsidR="00027ACE" w:rsidRDefault="00027ACE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0A6A8F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pStyle w:val="10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7" w15:restartNumberingAfterBreak="0">
    <w:nsid w:val="00000009"/>
    <w:multiLevelType w:val="multilevel"/>
    <w:tmpl w:val="91E4615C"/>
    <w:lvl w:ilvl="0">
      <w:start w:val="1"/>
      <w:numFmt w:val="decimal"/>
      <w:lvlText w:val="%1)."/>
      <w:lvlJc w:val="left"/>
      <w:pPr>
        <w:tabs>
          <w:tab w:val="num" w:pos="57"/>
        </w:tabs>
        <w:ind w:left="-340" w:firstLine="340"/>
      </w:pPr>
      <w:rPr>
        <w:rFonts w:ascii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8" w15:restartNumberingAfterBreak="0">
    <w:nsid w:val="0000000B"/>
    <w:multiLevelType w:val="multilevel"/>
    <w:tmpl w:val="B568EE3C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9" w15:restartNumberingAfterBreak="0">
    <w:nsid w:val="0000000F"/>
    <w:multiLevelType w:val="multilevel"/>
    <w:tmpl w:val="1484941A"/>
    <w:lvl w:ilvl="0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0" w15:restartNumberingAfterBreak="0">
    <w:nsid w:val="00000011"/>
    <w:multiLevelType w:val="multilevel"/>
    <w:tmpl w:val="931ABE26"/>
    <w:lvl w:ilvl="0">
      <w:start w:val="1"/>
      <w:numFmt w:val="decimal"/>
      <w:lvlText w:val="3.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3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1" w15:restartNumberingAfterBreak="0">
    <w:nsid w:val="00000019"/>
    <w:multiLevelType w:val="multilevel"/>
    <w:tmpl w:val="FDEA7D2E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2" w15:restartNumberingAfterBreak="0">
    <w:nsid w:val="0000001B"/>
    <w:multiLevelType w:val="multilevel"/>
    <w:tmpl w:val="DA2E97B8"/>
    <w:lvl w:ilvl="0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3" w15:restartNumberingAfterBreak="0">
    <w:nsid w:val="0000001D"/>
    <w:multiLevelType w:val="multilevel"/>
    <w:tmpl w:val="C8F6066A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4" w15:restartNumberingAfterBreak="0">
    <w:nsid w:val="0BC71369"/>
    <w:multiLevelType w:val="hybridMultilevel"/>
    <w:tmpl w:val="D2B87232"/>
    <w:lvl w:ilvl="0" w:tplc="9732F25C">
      <w:start w:val="1"/>
      <w:numFmt w:val="russianLower"/>
      <w:lvlText w:val="%1)"/>
      <w:lvlJc w:val="left"/>
      <w:pPr>
        <w:tabs>
          <w:tab w:val="num" w:pos="709"/>
        </w:tabs>
        <w:ind w:left="709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 w15:restartNumberingAfterBreak="0">
    <w:nsid w:val="104A26D3"/>
    <w:multiLevelType w:val="multilevel"/>
    <w:tmpl w:val="460473FC"/>
    <w:lvl w:ilvl="0">
      <w:start w:val="3"/>
      <w:numFmt w:val="decimal"/>
      <w:lvlText w:val="%1."/>
      <w:lvlJc w:val="left"/>
      <w:pPr>
        <w:ind w:left="555" w:hanging="555"/>
      </w:pPr>
      <w:rPr>
        <w:rFonts w:hint="default"/>
        <w:color w:val="000000"/>
      </w:rPr>
    </w:lvl>
    <w:lvl w:ilvl="1">
      <w:start w:val="31"/>
      <w:numFmt w:val="decimal"/>
      <w:lvlText w:val="%1.%2."/>
      <w:lvlJc w:val="left"/>
      <w:pPr>
        <w:ind w:left="188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30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45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7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7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87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9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1440" w:hanging="2160"/>
      </w:pPr>
      <w:rPr>
        <w:rFonts w:hint="default"/>
        <w:color w:val="000000"/>
      </w:rPr>
    </w:lvl>
  </w:abstractNum>
  <w:abstractNum w:abstractNumId="16" w15:restartNumberingAfterBreak="0">
    <w:nsid w:val="1BC32FFD"/>
    <w:multiLevelType w:val="hybridMultilevel"/>
    <w:tmpl w:val="1E2E1BB4"/>
    <w:lvl w:ilvl="0" w:tplc="7C16B7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0E4F3D"/>
    <w:multiLevelType w:val="hybridMultilevel"/>
    <w:tmpl w:val="84287D16"/>
    <w:lvl w:ilvl="0" w:tplc="D756B3B8">
      <w:start w:val="1"/>
      <w:numFmt w:val="russianLower"/>
      <w:lvlText w:val="%1)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1" w:tplc="441EA3D4">
      <w:start w:val="1"/>
      <w:numFmt w:val="russianLower"/>
      <w:lvlText w:val="%2)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17DAB"/>
    <w:multiLevelType w:val="hybridMultilevel"/>
    <w:tmpl w:val="CB5E5F3C"/>
    <w:lvl w:ilvl="0" w:tplc="898A0356">
      <w:start w:val="1"/>
      <w:numFmt w:val="russianLower"/>
      <w:lvlText w:val="%1)"/>
      <w:lvlJc w:val="left"/>
      <w:pPr>
        <w:tabs>
          <w:tab w:val="num" w:pos="1276"/>
        </w:tabs>
        <w:ind w:left="709" w:firstLine="17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6792E7D"/>
    <w:multiLevelType w:val="multilevel"/>
    <w:tmpl w:val="3C585982"/>
    <w:lvl w:ilvl="0">
      <w:start w:val="1"/>
      <w:numFmt w:val="none"/>
      <w:lvlText w:val="1.10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000000"/>
        <w:spacing w:val="0"/>
        <w:w w:val="100"/>
        <w:position w:val="0"/>
        <w:sz w:val="24"/>
        <w:szCs w:val="28"/>
        <w:u w:val="none"/>
      </w:rPr>
    </w:lvl>
    <w:lvl w:ilvl="1">
      <w:start w:val="10"/>
      <w:numFmt w:val="decimal"/>
      <w:lvlText w:val="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3"/>
      <w:numFmt w:val="decimal"/>
      <w:lvlText w:val="%3.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3"/>
      <w:numFmt w:val="decimal"/>
      <w:lvlText w:val="%4.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000000"/>
        <w:spacing w:val="0"/>
        <w:w w:val="100"/>
        <w:position w:val="0"/>
        <w:sz w:val="24"/>
        <w:szCs w:val="26"/>
        <w:u w:val="none"/>
      </w:rPr>
    </w:lvl>
    <w:lvl w:ilvl="4">
      <w:start w:val="3"/>
      <w:numFmt w:val="none"/>
      <w:lvlText w:val="3.5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%6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0" w15:restartNumberingAfterBreak="0">
    <w:nsid w:val="435B48E0"/>
    <w:multiLevelType w:val="multilevel"/>
    <w:tmpl w:val="FBAEF3CA"/>
    <w:lvl w:ilvl="0">
      <w:start w:val="1"/>
      <w:numFmt w:val="bullet"/>
      <w:lvlText w:val=""/>
      <w:lvlJc w:val="left"/>
      <w:pPr>
        <w:tabs>
          <w:tab w:val="num" w:pos="624"/>
        </w:tabs>
        <w:ind w:left="-170" w:firstLine="170"/>
      </w:pPr>
      <w:rPr>
        <w:rFonts w:ascii="Symbol" w:hAnsi="Symbo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21" w15:restartNumberingAfterBreak="0">
    <w:nsid w:val="4480370A"/>
    <w:multiLevelType w:val="multilevel"/>
    <w:tmpl w:val="90B26B2C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  <w:b w:val="0"/>
        <w:color w:val="000000"/>
      </w:rPr>
    </w:lvl>
    <w:lvl w:ilvl="1">
      <w:start w:val="22"/>
      <w:numFmt w:val="decimal"/>
      <w:lvlText w:val="%1.%2."/>
      <w:lvlJc w:val="left"/>
      <w:pPr>
        <w:ind w:left="1320" w:hanging="72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  <w:b w:val="0"/>
        <w:color w:val="000000"/>
      </w:rPr>
    </w:lvl>
  </w:abstractNum>
  <w:abstractNum w:abstractNumId="22" w15:restartNumberingAfterBreak="0">
    <w:nsid w:val="46961DD5"/>
    <w:multiLevelType w:val="hybridMultilevel"/>
    <w:tmpl w:val="6F523132"/>
    <w:lvl w:ilvl="0" w:tplc="9732F25C">
      <w:start w:val="1"/>
      <w:numFmt w:val="russianLower"/>
      <w:lvlText w:val="%1)"/>
      <w:lvlJc w:val="left"/>
      <w:pPr>
        <w:tabs>
          <w:tab w:val="num" w:pos="567"/>
        </w:tabs>
        <w:ind w:left="567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3" w15:restartNumberingAfterBreak="0">
    <w:nsid w:val="4E420E71"/>
    <w:multiLevelType w:val="hybridMultilevel"/>
    <w:tmpl w:val="7FA2FCBC"/>
    <w:lvl w:ilvl="0" w:tplc="4B0C64F6">
      <w:start w:val="1"/>
      <w:numFmt w:val="russianLower"/>
      <w:lvlText w:val="%1)"/>
      <w:lvlJc w:val="left"/>
      <w:pPr>
        <w:tabs>
          <w:tab w:val="num" w:pos="227"/>
        </w:tabs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1" w:tplc="9732F25C">
      <w:start w:val="1"/>
      <w:numFmt w:val="russianLower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3270E4"/>
    <w:multiLevelType w:val="multilevel"/>
    <w:tmpl w:val="3700645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  <w:color w:val="000000"/>
      </w:rPr>
    </w:lvl>
    <w:lvl w:ilvl="2">
      <w:start w:val="3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  <w:color w:val="000000"/>
      </w:rPr>
    </w:lvl>
  </w:abstractNum>
  <w:abstractNum w:abstractNumId="25" w15:restartNumberingAfterBreak="0">
    <w:nsid w:val="53B46E17"/>
    <w:multiLevelType w:val="hybridMultilevel"/>
    <w:tmpl w:val="7698394E"/>
    <w:lvl w:ilvl="0" w:tplc="B59488AE">
      <w:start w:val="1"/>
      <w:numFmt w:val="upperRoman"/>
      <w:pStyle w:val="1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</w:pPr>
    </w:lvl>
    <w:lvl w:ilvl="2" w:tplc="361E925E">
      <w:numFmt w:val="none"/>
      <w:lvlText w:val=""/>
      <w:lvlJc w:val="left"/>
      <w:pPr>
        <w:tabs>
          <w:tab w:val="num" w:pos="-1057"/>
        </w:tabs>
      </w:pPr>
    </w:lvl>
    <w:lvl w:ilvl="3" w:tplc="C9F8AEF6">
      <w:numFmt w:val="none"/>
      <w:lvlText w:val=""/>
      <w:lvlJc w:val="left"/>
      <w:pPr>
        <w:tabs>
          <w:tab w:val="num" w:pos="-1057"/>
        </w:tabs>
      </w:pPr>
    </w:lvl>
    <w:lvl w:ilvl="4" w:tplc="C6F41034">
      <w:numFmt w:val="none"/>
      <w:lvlText w:val=""/>
      <w:lvlJc w:val="left"/>
      <w:pPr>
        <w:tabs>
          <w:tab w:val="num" w:pos="-1057"/>
        </w:tabs>
      </w:pPr>
    </w:lvl>
    <w:lvl w:ilvl="5" w:tplc="F6DAB4F8">
      <w:numFmt w:val="none"/>
      <w:lvlText w:val=""/>
      <w:lvlJc w:val="left"/>
      <w:pPr>
        <w:tabs>
          <w:tab w:val="num" w:pos="-1057"/>
        </w:tabs>
      </w:pPr>
    </w:lvl>
    <w:lvl w:ilvl="6" w:tplc="30EE9B68">
      <w:numFmt w:val="none"/>
      <w:lvlText w:val=""/>
      <w:lvlJc w:val="left"/>
      <w:pPr>
        <w:tabs>
          <w:tab w:val="num" w:pos="-1057"/>
        </w:tabs>
      </w:pPr>
    </w:lvl>
    <w:lvl w:ilvl="7" w:tplc="5670922A">
      <w:numFmt w:val="none"/>
      <w:lvlText w:val=""/>
      <w:lvlJc w:val="left"/>
      <w:pPr>
        <w:tabs>
          <w:tab w:val="num" w:pos="-1057"/>
        </w:tabs>
      </w:pPr>
    </w:lvl>
    <w:lvl w:ilvl="8" w:tplc="F90E1810">
      <w:numFmt w:val="none"/>
      <w:lvlText w:val=""/>
      <w:lvlJc w:val="left"/>
      <w:pPr>
        <w:tabs>
          <w:tab w:val="num" w:pos="-1057"/>
        </w:tabs>
      </w:pPr>
    </w:lvl>
  </w:abstractNum>
  <w:abstractNum w:abstractNumId="26" w15:restartNumberingAfterBreak="0">
    <w:nsid w:val="661C07B9"/>
    <w:multiLevelType w:val="multilevel"/>
    <w:tmpl w:val="CB0651A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7"/>
      <w:numFmt w:val="decimal"/>
      <w:lvlText w:val="%1.%2."/>
      <w:lvlJc w:val="left"/>
      <w:pPr>
        <w:tabs>
          <w:tab w:val="num" w:pos="1340"/>
        </w:tabs>
        <w:ind w:left="134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960"/>
        </w:tabs>
        <w:ind w:left="19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940"/>
        </w:tabs>
        <w:ind w:left="294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560"/>
        </w:tabs>
        <w:ind w:left="35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540"/>
        </w:tabs>
        <w:ind w:left="45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520"/>
        </w:tabs>
        <w:ind w:left="552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140"/>
        </w:tabs>
        <w:ind w:left="61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120"/>
        </w:tabs>
        <w:ind w:left="7120" w:hanging="2160"/>
      </w:pPr>
      <w:rPr>
        <w:rFonts w:hint="default"/>
        <w:color w:val="000000"/>
      </w:rPr>
    </w:lvl>
  </w:abstractNum>
  <w:abstractNum w:abstractNumId="27" w15:restartNumberingAfterBreak="0">
    <w:nsid w:val="6B5C65FD"/>
    <w:multiLevelType w:val="multilevel"/>
    <w:tmpl w:val="C0389984"/>
    <w:lvl w:ilvl="0">
      <w:start w:val="3"/>
      <w:numFmt w:val="decimal"/>
      <w:lvlText w:val="%1."/>
      <w:lvlJc w:val="left"/>
      <w:pPr>
        <w:ind w:left="555" w:hanging="555"/>
      </w:pPr>
      <w:rPr>
        <w:rFonts w:hint="default"/>
        <w:color w:val="000000"/>
      </w:rPr>
    </w:lvl>
    <w:lvl w:ilvl="1">
      <w:start w:val="24"/>
      <w:numFmt w:val="decimal"/>
      <w:lvlText w:val="%1.%2."/>
      <w:lvlJc w:val="left"/>
      <w:pPr>
        <w:ind w:left="188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30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45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7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7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87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9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1440" w:hanging="2160"/>
      </w:pPr>
      <w:rPr>
        <w:rFonts w:hint="default"/>
        <w:color w:val="000000"/>
      </w:rPr>
    </w:lvl>
  </w:abstractNum>
  <w:abstractNum w:abstractNumId="28" w15:restartNumberingAfterBreak="0">
    <w:nsid w:val="6CBD6455"/>
    <w:multiLevelType w:val="multilevel"/>
    <w:tmpl w:val="4FD2B670"/>
    <w:lvl w:ilvl="0">
      <w:start w:val="3"/>
      <w:numFmt w:val="decimal"/>
      <w:lvlText w:val="%1."/>
      <w:lvlJc w:val="left"/>
      <w:pPr>
        <w:ind w:left="555" w:hanging="555"/>
      </w:pPr>
      <w:rPr>
        <w:rFonts w:hint="default"/>
        <w:color w:val="000000"/>
      </w:rPr>
    </w:lvl>
    <w:lvl w:ilvl="1">
      <w:start w:val="20"/>
      <w:numFmt w:val="decimal"/>
      <w:lvlText w:val="%1.%2."/>
      <w:lvlJc w:val="left"/>
      <w:pPr>
        <w:ind w:left="260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44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672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86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308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96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7200" w:hanging="2160"/>
      </w:pPr>
      <w:rPr>
        <w:rFonts w:hint="default"/>
        <w:color w:val="000000"/>
      </w:rPr>
    </w:lvl>
  </w:abstractNum>
  <w:abstractNum w:abstractNumId="29" w15:restartNumberingAfterBreak="0">
    <w:nsid w:val="6D0D498F"/>
    <w:multiLevelType w:val="hybridMultilevel"/>
    <w:tmpl w:val="C82A6E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3767E5"/>
    <w:multiLevelType w:val="hybridMultilevel"/>
    <w:tmpl w:val="26C264F4"/>
    <w:lvl w:ilvl="0" w:tplc="BB9CE1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233351"/>
    <w:multiLevelType w:val="hybridMultilevel"/>
    <w:tmpl w:val="D2E0935C"/>
    <w:lvl w:ilvl="0" w:tplc="DC50A3D6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9D775BE"/>
    <w:multiLevelType w:val="multilevel"/>
    <w:tmpl w:val="76668F9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  <w:color w:val="000000"/>
      </w:rPr>
    </w:lvl>
  </w:abstractNum>
  <w:num w:numId="1">
    <w:abstractNumId w:val="3"/>
  </w:num>
  <w:num w:numId="2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</w:num>
  <w:num w:numId="4">
    <w:abstractNumId w:val="31"/>
  </w:num>
  <w:num w:numId="5">
    <w:abstractNumId w:val="24"/>
  </w:num>
  <w:num w:numId="6">
    <w:abstractNumId w:val="7"/>
  </w:num>
  <w:num w:numId="7">
    <w:abstractNumId w:val="26"/>
  </w:num>
  <w:num w:numId="8">
    <w:abstractNumId w:val="8"/>
  </w:num>
  <w:num w:numId="9">
    <w:abstractNumId w:val="32"/>
  </w:num>
  <w:num w:numId="10">
    <w:abstractNumId w:val="20"/>
  </w:num>
  <w:num w:numId="11">
    <w:abstractNumId w:val="9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  <w:num w:numId="16">
    <w:abstractNumId w:val="16"/>
  </w:num>
  <w:num w:numId="17">
    <w:abstractNumId w:val="30"/>
  </w:num>
  <w:num w:numId="18">
    <w:abstractNumId w:val="18"/>
  </w:num>
  <w:num w:numId="19">
    <w:abstractNumId w:val="17"/>
  </w:num>
  <w:num w:numId="20">
    <w:abstractNumId w:val="23"/>
  </w:num>
  <w:num w:numId="21">
    <w:abstractNumId w:val="14"/>
  </w:num>
  <w:num w:numId="22">
    <w:abstractNumId w:val="22"/>
  </w:num>
  <w:num w:numId="23">
    <w:abstractNumId w:val="19"/>
  </w:num>
  <w:num w:numId="24">
    <w:abstractNumId w:val="21"/>
  </w:num>
  <w:num w:numId="25">
    <w:abstractNumId w:val="28"/>
  </w:num>
  <w:num w:numId="26">
    <w:abstractNumId w:val="27"/>
  </w:num>
  <w:num w:numId="27">
    <w:abstractNumId w:val="15"/>
  </w:num>
  <w:num w:numId="28">
    <w:abstractNumId w:val="2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ECD"/>
    <w:rsid w:val="000047CE"/>
    <w:rsid w:val="00004969"/>
    <w:rsid w:val="00004BDE"/>
    <w:rsid w:val="00027ACE"/>
    <w:rsid w:val="00081461"/>
    <w:rsid w:val="00093482"/>
    <w:rsid w:val="000A0AC2"/>
    <w:rsid w:val="000B4746"/>
    <w:rsid w:val="000D3302"/>
    <w:rsid w:val="000F0D00"/>
    <w:rsid w:val="001042D4"/>
    <w:rsid w:val="00137459"/>
    <w:rsid w:val="001420D0"/>
    <w:rsid w:val="00160AFD"/>
    <w:rsid w:val="00176DB4"/>
    <w:rsid w:val="00194CDD"/>
    <w:rsid w:val="001A0B90"/>
    <w:rsid w:val="001B5CBB"/>
    <w:rsid w:val="001B75A6"/>
    <w:rsid w:val="001B7BE5"/>
    <w:rsid w:val="001D16A0"/>
    <w:rsid w:val="001E27F9"/>
    <w:rsid w:val="001F3C92"/>
    <w:rsid w:val="00223834"/>
    <w:rsid w:val="00251830"/>
    <w:rsid w:val="002520AE"/>
    <w:rsid w:val="002648A3"/>
    <w:rsid w:val="00277E7A"/>
    <w:rsid w:val="002818FB"/>
    <w:rsid w:val="002A25A2"/>
    <w:rsid w:val="002B0451"/>
    <w:rsid w:val="002B080D"/>
    <w:rsid w:val="002C0722"/>
    <w:rsid w:val="002D6B62"/>
    <w:rsid w:val="002D76F4"/>
    <w:rsid w:val="003031C2"/>
    <w:rsid w:val="00307BC1"/>
    <w:rsid w:val="00312EA7"/>
    <w:rsid w:val="003161A6"/>
    <w:rsid w:val="0032391D"/>
    <w:rsid w:val="0035370D"/>
    <w:rsid w:val="003676DF"/>
    <w:rsid w:val="0037682B"/>
    <w:rsid w:val="00376B92"/>
    <w:rsid w:val="00380F48"/>
    <w:rsid w:val="003A2944"/>
    <w:rsid w:val="003B5CC2"/>
    <w:rsid w:val="003E0D0F"/>
    <w:rsid w:val="003F5406"/>
    <w:rsid w:val="003F7023"/>
    <w:rsid w:val="00402F5E"/>
    <w:rsid w:val="00495867"/>
    <w:rsid w:val="004C3E33"/>
    <w:rsid w:val="004E274F"/>
    <w:rsid w:val="004F0CE7"/>
    <w:rsid w:val="00506AC7"/>
    <w:rsid w:val="00511B2D"/>
    <w:rsid w:val="00515855"/>
    <w:rsid w:val="005259D8"/>
    <w:rsid w:val="0053405E"/>
    <w:rsid w:val="00580D2E"/>
    <w:rsid w:val="00582502"/>
    <w:rsid w:val="00586CEB"/>
    <w:rsid w:val="005B0218"/>
    <w:rsid w:val="005B1A69"/>
    <w:rsid w:val="005C22E9"/>
    <w:rsid w:val="005D0BD5"/>
    <w:rsid w:val="00602561"/>
    <w:rsid w:val="00646083"/>
    <w:rsid w:val="006A62A7"/>
    <w:rsid w:val="006C0006"/>
    <w:rsid w:val="006C0323"/>
    <w:rsid w:val="006C48C0"/>
    <w:rsid w:val="006D472B"/>
    <w:rsid w:val="006F74F8"/>
    <w:rsid w:val="007272B9"/>
    <w:rsid w:val="00746983"/>
    <w:rsid w:val="00752E69"/>
    <w:rsid w:val="0078030A"/>
    <w:rsid w:val="00793291"/>
    <w:rsid w:val="00844AE7"/>
    <w:rsid w:val="0085207E"/>
    <w:rsid w:val="008577A8"/>
    <w:rsid w:val="008779AC"/>
    <w:rsid w:val="00881118"/>
    <w:rsid w:val="008A26B0"/>
    <w:rsid w:val="008B26FD"/>
    <w:rsid w:val="008E7B97"/>
    <w:rsid w:val="00916A5F"/>
    <w:rsid w:val="00940B6C"/>
    <w:rsid w:val="00951316"/>
    <w:rsid w:val="00962BC6"/>
    <w:rsid w:val="0099035D"/>
    <w:rsid w:val="00991A11"/>
    <w:rsid w:val="009A4601"/>
    <w:rsid w:val="009B495A"/>
    <w:rsid w:val="009D317F"/>
    <w:rsid w:val="00A04B81"/>
    <w:rsid w:val="00A22241"/>
    <w:rsid w:val="00A30EC1"/>
    <w:rsid w:val="00A35EB9"/>
    <w:rsid w:val="00A411EE"/>
    <w:rsid w:val="00A51B9B"/>
    <w:rsid w:val="00A901A0"/>
    <w:rsid w:val="00AA08F7"/>
    <w:rsid w:val="00AE3251"/>
    <w:rsid w:val="00B1757B"/>
    <w:rsid w:val="00B303F8"/>
    <w:rsid w:val="00B43D57"/>
    <w:rsid w:val="00B86B8B"/>
    <w:rsid w:val="00BC3388"/>
    <w:rsid w:val="00BE174A"/>
    <w:rsid w:val="00BF20BC"/>
    <w:rsid w:val="00C42175"/>
    <w:rsid w:val="00C474F8"/>
    <w:rsid w:val="00C47DA1"/>
    <w:rsid w:val="00C70AC9"/>
    <w:rsid w:val="00CA25AB"/>
    <w:rsid w:val="00CC00C1"/>
    <w:rsid w:val="00CC7D6E"/>
    <w:rsid w:val="00CD02B2"/>
    <w:rsid w:val="00CD0F60"/>
    <w:rsid w:val="00D37283"/>
    <w:rsid w:val="00D467EB"/>
    <w:rsid w:val="00D76832"/>
    <w:rsid w:val="00D82CCD"/>
    <w:rsid w:val="00DA1F39"/>
    <w:rsid w:val="00DB3419"/>
    <w:rsid w:val="00DF0EA2"/>
    <w:rsid w:val="00DF251E"/>
    <w:rsid w:val="00E131DF"/>
    <w:rsid w:val="00E44F89"/>
    <w:rsid w:val="00E67408"/>
    <w:rsid w:val="00E9327C"/>
    <w:rsid w:val="00E93D20"/>
    <w:rsid w:val="00E9437F"/>
    <w:rsid w:val="00EA047A"/>
    <w:rsid w:val="00EC603C"/>
    <w:rsid w:val="00ED137D"/>
    <w:rsid w:val="00F273BD"/>
    <w:rsid w:val="00F55D87"/>
    <w:rsid w:val="00F721E5"/>
    <w:rsid w:val="00F76191"/>
    <w:rsid w:val="00F85A0E"/>
    <w:rsid w:val="00F9125C"/>
    <w:rsid w:val="00FD7ECD"/>
    <w:rsid w:val="00FF69AE"/>
    <w:rsid w:val="00FF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EA6C84"/>
  <w15:docId w15:val="{BB95165E-A899-4339-AE70-2775581A0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27ACE"/>
  </w:style>
  <w:style w:type="paragraph" w:styleId="11">
    <w:name w:val="heading 1"/>
    <w:basedOn w:val="a0"/>
    <w:next w:val="a0"/>
    <w:link w:val="12"/>
    <w:qFormat/>
    <w:rsid w:val="00586CE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1"/>
    <w:next w:val="a0"/>
    <w:link w:val="20"/>
    <w:uiPriority w:val="99"/>
    <w:qFormat/>
    <w:rsid w:val="00004BDE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1"/>
    </w:pPr>
    <w:rPr>
      <w:rFonts w:ascii="Cambria" w:eastAsia="Times New Roman" w:hAnsi="Cambria" w:cs="Times New Roman"/>
      <w:b/>
      <w:bCs/>
      <w:i/>
      <w:iCs/>
      <w:color w:val="auto"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unhideWhenUsed/>
    <w:qFormat/>
    <w:rsid w:val="0060256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0"/>
    <w:next w:val="a1"/>
    <w:link w:val="40"/>
    <w:qFormat/>
    <w:rsid w:val="00380F48"/>
    <w:pPr>
      <w:keepNext/>
      <w:keepLines/>
      <w:tabs>
        <w:tab w:val="num" w:pos="0"/>
      </w:tabs>
      <w:suppressAutoHyphens/>
      <w:spacing w:before="240" w:after="0" w:line="240" w:lineRule="auto"/>
      <w:ind w:left="864" w:hanging="864"/>
      <w:outlineLvl w:val="3"/>
    </w:pPr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paragraph" w:styleId="5">
    <w:name w:val="heading 5"/>
    <w:basedOn w:val="a0"/>
    <w:next w:val="a0"/>
    <w:link w:val="50"/>
    <w:uiPriority w:val="99"/>
    <w:qFormat/>
    <w:rsid w:val="00380F48"/>
    <w:pPr>
      <w:keepNext/>
      <w:keepLines/>
      <w:suppressAutoHyphen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8"/>
      <w:szCs w:val="28"/>
      <w:lang w:eastAsia="ar-SA"/>
    </w:rPr>
  </w:style>
  <w:style w:type="paragraph" w:styleId="6">
    <w:name w:val="heading 6"/>
    <w:basedOn w:val="a0"/>
    <w:next w:val="a0"/>
    <w:link w:val="60"/>
    <w:qFormat/>
    <w:rsid w:val="00D467EB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8">
    <w:name w:val="heading 8"/>
    <w:basedOn w:val="a0"/>
    <w:next w:val="a0"/>
    <w:link w:val="80"/>
    <w:unhideWhenUsed/>
    <w:qFormat/>
    <w:rsid w:val="00380F4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0"/>
    <w:next w:val="a1"/>
    <w:link w:val="90"/>
    <w:qFormat/>
    <w:rsid w:val="00380F48"/>
    <w:pPr>
      <w:keepNext/>
      <w:tabs>
        <w:tab w:val="num" w:pos="0"/>
      </w:tabs>
      <w:suppressAutoHyphens/>
      <w:spacing w:before="240" w:after="120" w:line="240" w:lineRule="auto"/>
      <w:ind w:left="1584" w:hanging="1584"/>
      <w:outlineLvl w:val="8"/>
    </w:pPr>
    <w:rPr>
      <w:rFonts w:ascii="Arial" w:eastAsia="Calibri" w:hAnsi="Arial" w:cs="Mangal"/>
      <w:b/>
      <w:bCs/>
      <w:sz w:val="21"/>
      <w:szCs w:val="21"/>
      <w:lang w:eastAsia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2">
    <w:name w:val="Заголовок 1 Знак"/>
    <w:basedOn w:val="a2"/>
    <w:link w:val="11"/>
    <w:rsid w:val="00586CE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2"/>
    <w:link w:val="3"/>
    <w:rsid w:val="0060256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1">
    <w:name w:val="Body Text"/>
    <w:basedOn w:val="a0"/>
    <w:link w:val="a5"/>
    <w:unhideWhenUsed/>
    <w:rsid w:val="00EA047A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5">
    <w:name w:val="Основной текст Знак"/>
    <w:basedOn w:val="a2"/>
    <w:link w:val="a1"/>
    <w:rsid w:val="00EA047A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40">
    <w:name w:val="Заголовок 4 Знак"/>
    <w:basedOn w:val="a2"/>
    <w:link w:val="4"/>
    <w:rsid w:val="00380F48"/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character" w:customStyle="1" w:styleId="50">
    <w:name w:val="Заголовок 5 Знак"/>
    <w:basedOn w:val="a2"/>
    <w:link w:val="5"/>
    <w:uiPriority w:val="99"/>
    <w:rsid w:val="00380F48"/>
    <w:rPr>
      <w:rFonts w:ascii="Cambria" w:eastAsia="Times New Roman" w:hAnsi="Cambria" w:cs="Times New Roman"/>
      <w:color w:val="243F60"/>
      <w:sz w:val="28"/>
      <w:szCs w:val="28"/>
      <w:lang w:eastAsia="ar-SA"/>
    </w:rPr>
  </w:style>
  <w:style w:type="character" w:customStyle="1" w:styleId="60">
    <w:name w:val="Заголовок 6 Знак"/>
    <w:basedOn w:val="a2"/>
    <w:link w:val="6"/>
    <w:rsid w:val="00D467E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80">
    <w:name w:val="Заголовок 8 Знак"/>
    <w:basedOn w:val="a2"/>
    <w:link w:val="8"/>
    <w:rsid w:val="00380F4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2"/>
    <w:link w:val="9"/>
    <w:rsid w:val="00380F48"/>
    <w:rPr>
      <w:rFonts w:ascii="Arial" w:eastAsia="Calibri" w:hAnsi="Arial" w:cs="Mangal"/>
      <w:b/>
      <w:bCs/>
      <w:sz w:val="21"/>
      <w:szCs w:val="21"/>
      <w:lang w:eastAsia="ar-SA"/>
    </w:rPr>
  </w:style>
  <w:style w:type="paragraph" w:styleId="a6">
    <w:name w:val="List Paragraph"/>
    <w:basedOn w:val="a0"/>
    <w:uiPriority w:val="99"/>
    <w:qFormat/>
    <w:rsid w:val="00A04B8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AA08F7"/>
    <w:pPr>
      <w:spacing w:after="0" w:line="240" w:lineRule="auto"/>
    </w:pPr>
    <w:rPr>
      <w:rFonts w:eastAsiaTheme="minorEastAsia"/>
    </w:rPr>
  </w:style>
  <w:style w:type="character" w:customStyle="1" w:styleId="a8">
    <w:name w:val="Без интервала Знак"/>
    <w:basedOn w:val="a2"/>
    <w:link w:val="a7"/>
    <w:uiPriority w:val="1"/>
    <w:rsid w:val="00AA08F7"/>
    <w:rPr>
      <w:rFonts w:eastAsiaTheme="minorEastAsia"/>
    </w:rPr>
  </w:style>
  <w:style w:type="paragraph" w:styleId="a9">
    <w:name w:val="Balloon Text"/>
    <w:basedOn w:val="a0"/>
    <w:link w:val="aa"/>
    <w:unhideWhenUsed/>
    <w:rsid w:val="00AA0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rsid w:val="00AA08F7"/>
    <w:rPr>
      <w:rFonts w:ascii="Tahoma" w:hAnsi="Tahoma" w:cs="Tahoma"/>
      <w:sz w:val="16"/>
      <w:szCs w:val="16"/>
    </w:rPr>
  </w:style>
  <w:style w:type="character" w:styleId="ab">
    <w:name w:val="Placeholder Text"/>
    <w:basedOn w:val="a2"/>
    <w:uiPriority w:val="99"/>
    <w:semiHidden/>
    <w:rsid w:val="00312EA7"/>
    <w:rPr>
      <w:color w:val="808080"/>
    </w:rPr>
  </w:style>
  <w:style w:type="table" w:styleId="ac">
    <w:name w:val="Table Grid"/>
    <w:basedOn w:val="a3"/>
    <w:rsid w:val="00A51B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0"/>
    <w:link w:val="ae"/>
    <w:uiPriority w:val="99"/>
    <w:unhideWhenUsed/>
    <w:rsid w:val="00602561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basedOn w:val="a2"/>
    <w:link w:val="ad"/>
    <w:uiPriority w:val="99"/>
    <w:rsid w:val="006025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Обычный1"/>
    <w:rsid w:val="006025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0"/>
    <w:link w:val="af0"/>
    <w:unhideWhenUsed/>
    <w:rsid w:val="004E27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2"/>
    <w:link w:val="af"/>
    <w:rsid w:val="004E274F"/>
  </w:style>
  <w:style w:type="character" w:styleId="af1">
    <w:name w:val="Hyperlink"/>
    <w:basedOn w:val="a2"/>
    <w:unhideWhenUsed/>
    <w:rsid w:val="00B86B8B"/>
    <w:rPr>
      <w:color w:val="0563C1" w:themeColor="hyperlink"/>
      <w:u w:val="single"/>
    </w:rPr>
  </w:style>
  <w:style w:type="paragraph" w:customStyle="1" w:styleId="ConsPlusTitle">
    <w:name w:val="ConsPlusTitle"/>
    <w:rsid w:val="00B86B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4">
    <w:name w:val="Сетка таблицы1"/>
    <w:basedOn w:val="a3"/>
    <w:next w:val="ac"/>
    <w:uiPriority w:val="59"/>
    <w:rsid w:val="00307BC1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Normal">
    <w:name w:val="ConsNormal"/>
    <w:rsid w:val="00991A1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2">
    <w:name w:val="Нормальный (таблица)"/>
    <w:basedOn w:val="a0"/>
    <w:next w:val="a0"/>
    <w:uiPriority w:val="99"/>
    <w:rsid w:val="00EA047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3">
    <w:name w:val="Прижатый влево"/>
    <w:basedOn w:val="a0"/>
    <w:next w:val="a0"/>
    <w:rsid w:val="00EA04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5">
    <w:name w:val="Стиль1"/>
    <w:basedOn w:val="a0"/>
    <w:rsid w:val="00380F48"/>
    <w:pPr>
      <w:tabs>
        <w:tab w:val="num" w:pos="0"/>
      </w:tabs>
      <w:suppressAutoHyphens/>
      <w:autoSpaceDE w:val="0"/>
      <w:spacing w:before="120" w:after="0" w:line="240" w:lineRule="auto"/>
      <w:ind w:left="1152" w:hanging="1152"/>
      <w:jc w:val="both"/>
      <w:outlineLvl w:val="5"/>
    </w:pPr>
    <w:rPr>
      <w:rFonts w:ascii="Times New Roman" w:eastAsia="Times New Roman" w:hAnsi="Times New Roman" w:cs="Arial"/>
      <w:sz w:val="28"/>
      <w:szCs w:val="18"/>
      <w:lang w:eastAsia="ar-SA"/>
    </w:rPr>
  </w:style>
  <w:style w:type="paragraph" w:customStyle="1" w:styleId="21">
    <w:name w:val="Стиль2"/>
    <w:basedOn w:val="15"/>
    <w:rsid w:val="00380F48"/>
    <w:pPr>
      <w:spacing w:before="60"/>
      <w:ind w:left="1296" w:hanging="1296"/>
      <w:outlineLvl w:val="6"/>
    </w:pPr>
  </w:style>
  <w:style w:type="character" w:customStyle="1" w:styleId="WW-Absatz-Standardschriftart111111">
    <w:name w:val="WW-Absatz-Standardschriftart111111"/>
    <w:uiPriority w:val="99"/>
    <w:rsid w:val="00380F48"/>
  </w:style>
  <w:style w:type="character" w:customStyle="1" w:styleId="WW-Absatz-Standardschriftart111111111111">
    <w:name w:val="WW-Absatz-Standardschriftart111111111111"/>
    <w:uiPriority w:val="99"/>
    <w:rsid w:val="00380F48"/>
  </w:style>
  <w:style w:type="paragraph" w:customStyle="1" w:styleId="16">
    <w:name w:val="Заголовок1"/>
    <w:basedOn w:val="a0"/>
    <w:next w:val="a1"/>
    <w:uiPriority w:val="99"/>
    <w:rsid w:val="00380F48"/>
    <w:pPr>
      <w:keepNext/>
      <w:suppressAutoHyphens/>
      <w:spacing w:before="240" w:after="120" w:line="240" w:lineRule="auto"/>
    </w:pPr>
    <w:rPr>
      <w:rFonts w:ascii="Arial" w:eastAsia="Calibri" w:hAnsi="Arial" w:cs="Mangal"/>
      <w:sz w:val="28"/>
      <w:szCs w:val="28"/>
      <w:lang w:eastAsia="ar-SA"/>
    </w:rPr>
  </w:style>
  <w:style w:type="paragraph" w:customStyle="1" w:styleId="17">
    <w:name w:val="Цитата1"/>
    <w:basedOn w:val="a0"/>
    <w:uiPriority w:val="99"/>
    <w:rsid w:val="00380F48"/>
    <w:pPr>
      <w:suppressAutoHyphens/>
      <w:spacing w:after="0" w:line="240" w:lineRule="auto"/>
      <w:ind w:left="567" w:right="-1333" w:firstLine="851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af4">
    <w:name w:val="Стиль"/>
    <w:uiPriority w:val="99"/>
    <w:rsid w:val="00380F48"/>
    <w:pPr>
      <w:suppressAutoHyphens/>
      <w:spacing w:after="0" w:line="240" w:lineRule="auto"/>
      <w:ind w:firstLine="720"/>
      <w:jc w:val="both"/>
    </w:pPr>
    <w:rPr>
      <w:rFonts w:ascii="Arial" w:eastAsia="Calibri" w:hAnsi="Arial" w:cs="Times New Roman"/>
      <w:sz w:val="20"/>
      <w:szCs w:val="20"/>
      <w:lang w:eastAsia="ar-SA"/>
    </w:rPr>
  </w:style>
  <w:style w:type="paragraph" w:styleId="af5">
    <w:name w:val="Body Text Indent"/>
    <w:basedOn w:val="a0"/>
    <w:link w:val="af6"/>
    <w:uiPriority w:val="99"/>
    <w:rsid w:val="00380F48"/>
    <w:pPr>
      <w:suppressAutoHyphens/>
      <w:spacing w:before="60" w:after="0" w:line="240" w:lineRule="auto"/>
      <w:ind w:left="284" w:firstLine="284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f6">
    <w:name w:val="Основной текст с отступом Знак"/>
    <w:basedOn w:val="a2"/>
    <w:link w:val="af5"/>
    <w:uiPriority w:val="99"/>
    <w:rsid w:val="00380F48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10">
    <w:name w:val="Заголовок 10"/>
    <w:basedOn w:val="16"/>
    <w:next w:val="a1"/>
    <w:uiPriority w:val="99"/>
    <w:rsid w:val="00380F48"/>
    <w:pPr>
      <w:numPr>
        <w:numId w:val="1"/>
      </w:numPr>
    </w:pPr>
    <w:rPr>
      <w:b/>
      <w:bCs/>
      <w:sz w:val="21"/>
      <w:szCs w:val="21"/>
    </w:rPr>
  </w:style>
  <w:style w:type="paragraph" w:styleId="af7">
    <w:name w:val="Title"/>
    <w:basedOn w:val="16"/>
    <w:next w:val="af8"/>
    <w:link w:val="af9"/>
    <w:uiPriority w:val="99"/>
    <w:qFormat/>
    <w:rsid w:val="00380F48"/>
    <w:rPr>
      <w:rFonts w:eastAsia="Arial Unicode MS" w:cs="Times New Roman"/>
      <w:kern w:val="1"/>
    </w:rPr>
  </w:style>
  <w:style w:type="paragraph" w:styleId="af8">
    <w:name w:val="Subtitle"/>
    <w:basedOn w:val="16"/>
    <w:next w:val="a1"/>
    <w:link w:val="afa"/>
    <w:uiPriority w:val="99"/>
    <w:qFormat/>
    <w:rsid w:val="00380F48"/>
    <w:pPr>
      <w:jc w:val="center"/>
    </w:pPr>
    <w:rPr>
      <w:rFonts w:eastAsia="Arial Unicode MS" w:cs="Times New Roman"/>
      <w:i/>
      <w:iCs/>
      <w:kern w:val="1"/>
    </w:rPr>
  </w:style>
  <w:style w:type="character" w:customStyle="1" w:styleId="afa">
    <w:name w:val="Подзаголовок Знак"/>
    <w:basedOn w:val="a2"/>
    <w:link w:val="af8"/>
    <w:uiPriority w:val="99"/>
    <w:rsid w:val="00380F48"/>
    <w:rPr>
      <w:rFonts w:ascii="Arial" w:eastAsia="Arial Unicode MS" w:hAnsi="Arial" w:cs="Times New Roman"/>
      <w:i/>
      <w:iCs/>
      <w:kern w:val="1"/>
      <w:sz w:val="28"/>
      <w:szCs w:val="28"/>
      <w:lang w:eastAsia="ar-SA"/>
    </w:rPr>
  </w:style>
  <w:style w:type="character" w:customStyle="1" w:styleId="af9">
    <w:name w:val="Заголовок Знак"/>
    <w:basedOn w:val="a2"/>
    <w:link w:val="af7"/>
    <w:uiPriority w:val="99"/>
    <w:rsid w:val="00380F48"/>
    <w:rPr>
      <w:rFonts w:ascii="Arial" w:eastAsia="Arial Unicode MS" w:hAnsi="Arial" w:cs="Times New Roman"/>
      <w:kern w:val="1"/>
      <w:sz w:val="28"/>
      <w:szCs w:val="28"/>
      <w:lang w:eastAsia="ar-SA"/>
    </w:rPr>
  </w:style>
  <w:style w:type="character" w:customStyle="1" w:styleId="20">
    <w:name w:val="Заголовок 2 Знак"/>
    <w:basedOn w:val="a2"/>
    <w:link w:val="2"/>
    <w:uiPriority w:val="99"/>
    <w:rsid w:val="00004BDE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numbering" w:customStyle="1" w:styleId="18">
    <w:name w:val="Нет списка1"/>
    <w:next w:val="a4"/>
    <w:uiPriority w:val="99"/>
    <w:semiHidden/>
    <w:unhideWhenUsed/>
    <w:rsid w:val="00004BDE"/>
  </w:style>
  <w:style w:type="character" w:customStyle="1" w:styleId="afb">
    <w:name w:val="Цветовое выделение"/>
    <w:uiPriority w:val="99"/>
    <w:rsid w:val="00004BDE"/>
    <w:rPr>
      <w:b/>
      <w:bCs/>
      <w:color w:val="000080"/>
      <w:sz w:val="20"/>
      <w:szCs w:val="20"/>
    </w:rPr>
  </w:style>
  <w:style w:type="character" w:customStyle="1" w:styleId="afc">
    <w:name w:val="Гипертекстовая ссылка"/>
    <w:uiPriority w:val="99"/>
    <w:rsid w:val="00004BDE"/>
    <w:rPr>
      <w:b/>
      <w:bCs/>
      <w:color w:val="008000"/>
      <w:sz w:val="20"/>
      <w:szCs w:val="20"/>
      <w:u w:val="single"/>
    </w:rPr>
  </w:style>
  <w:style w:type="paragraph" w:customStyle="1" w:styleId="afd">
    <w:name w:val="Основное меню"/>
    <w:basedOn w:val="a0"/>
    <w:next w:val="a0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afe">
    <w:name w:val="Заголовок статьи"/>
    <w:basedOn w:val="a0"/>
    <w:next w:val="a0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">
    <w:name w:val="Интерактивный заголовок"/>
    <w:basedOn w:val="af7"/>
    <w:next w:val="a0"/>
    <w:uiPriority w:val="99"/>
    <w:rsid w:val="00004BDE"/>
    <w:pPr>
      <w:keepNext w:val="0"/>
      <w:widowControl w:val="0"/>
      <w:suppressAutoHyphens w:val="0"/>
      <w:autoSpaceDE w:val="0"/>
      <w:autoSpaceDN w:val="0"/>
      <w:adjustRightInd w:val="0"/>
      <w:spacing w:before="0" w:after="0"/>
      <w:ind w:firstLine="720"/>
      <w:jc w:val="both"/>
    </w:pPr>
    <w:rPr>
      <w:rFonts w:ascii="Verdana" w:eastAsia="Times New Roman" w:hAnsi="Verdana" w:cs="Verdana"/>
      <w:b/>
      <w:bCs/>
      <w:color w:val="C0C0C0"/>
      <w:kern w:val="0"/>
      <w:sz w:val="22"/>
      <w:szCs w:val="22"/>
      <w:u w:val="single"/>
      <w:lang w:eastAsia="ru-RU"/>
    </w:rPr>
  </w:style>
  <w:style w:type="paragraph" w:customStyle="1" w:styleId="aff0">
    <w:name w:val="Текст (лев. подпись)"/>
    <w:basedOn w:val="a0"/>
    <w:next w:val="a0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1">
    <w:name w:val="Колонтитул (левый)"/>
    <w:basedOn w:val="aff0"/>
    <w:next w:val="a0"/>
    <w:uiPriority w:val="99"/>
    <w:rsid w:val="00004BDE"/>
    <w:rPr>
      <w:sz w:val="14"/>
      <w:szCs w:val="14"/>
    </w:rPr>
  </w:style>
  <w:style w:type="paragraph" w:customStyle="1" w:styleId="aff2">
    <w:name w:val="Текст (прав. подпись)"/>
    <w:basedOn w:val="a0"/>
    <w:next w:val="a0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3">
    <w:name w:val="Колонтитул (правый)"/>
    <w:basedOn w:val="aff2"/>
    <w:next w:val="a0"/>
    <w:uiPriority w:val="99"/>
    <w:rsid w:val="00004BDE"/>
    <w:rPr>
      <w:sz w:val="14"/>
      <w:szCs w:val="14"/>
    </w:rPr>
  </w:style>
  <w:style w:type="paragraph" w:customStyle="1" w:styleId="aff4">
    <w:name w:val="Комментарий"/>
    <w:basedOn w:val="a0"/>
    <w:next w:val="a0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5">
    <w:name w:val="Комментарий пользователя"/>
    <w:basedOn w:val="aff4"/>
    <w:next w:val="a0"/>
    <w:uiPriority w:val="99"/>
    <w:rsid w:val="00004BDE"/>
    <w:pPr>
      <w:jc w:val="left"/>
    </w:pPr>
    <w:rPr>
      <w:color w:val="000080"/>
    </w:rPr>
  </w:style>
  <w:style w:type="character" w:customStyle="1" w:styleId="aff6">
    <w:name w:val="Найденные слова"/>
    <w:basedOn w:val="afb"/>
    <w:uiPriority w:val="99"/>
    <w:rsid w:val="00004BDE"/>
    <w:rPr>
      <w:b/>
      <w:bCs/>
      <w:color w:val="000080"/>
      <w:sz w:val="20"/>
      <w:szCs w:val="20"/>
    </w:rPr>
  </w:style>
  <w:style w:type="character" w:customStyle="1" w:styleId="aff7">
    <w:name w:val="Не вступил в силу"/>
    <w:uiPriority w:val="99"/>
    <w:rsid w:val="00004BDE"/>
    <w:rPr>
      <w:b/>
      <w:bCs/>
      <w:color w:val="008080"/>
      <w:sz w:val="20"/>
      <w:szCs w:val="20"/>
    </w:rPr>
  </w:style>
  <w:style w:type="paragraph" w:customStyle="1" w:styleId="aff8">
    <w:name w:val="Объект"/>
    <w:basedOn w:val="a0"/>
    <w:next w:val="a0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9">
    <w:name w:val="Таблицы (моноширинный)"/>
    <w:basedOn w:val="a0"/>
    <w:next w:val="a0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a">
    <w:name w:val="Оглавление"/>
    <w:basedOn w:val="aff9"/>
    <w:next w:val="a0"/>
    <w:uiPriority w:val="99"/>
    <w:rsid w:val="00004BDE"/>
    <w:pPr>
      <w:ind w:left="140"/>
    </w:pPr>
  </w:style>
  <w:style w:type="paragraph" w:customStyle="1" w:styleId="affb">
    <w:name w:val="Переменная часть"/>
    <w:basedOn w:val="afd"/>
    <w:next w:val="a0"/>
    <w:uiPriority w:val="99"/>
    <w:rsid w:val="00004BDE"/>
    <w:rPr>
      <w:sz w:val="18"/>
      <w:szCs w:val="18"/>
    </w:rPr>
  </w:style>
  <w:style w:type="paragraph" w:customStyle="1" w:styleId="affc">
    <w:name w:val="Постоянная часть"/>
    <w:basedOn w:val="afd"/>
    <w:next w:val="a0"/>
    <w:uiPriority w:val="99"/>
    <w:rsid w:val="00004BDE"/>
    <w:rPr>
      <w:sz w:val="20"/>
      <w:szCs w:val="20"/>
    </w:rPr>
  </w:style>
  <w:style w:type="character" w:customStyle="1" w:styleId="affd">
    <w:name w:val="Продолжение ссылки"/>
    <w:basedOn w:val="afc"/>
    <w:uiPriority w:val="99"/>
    <w:rsid w:val="00004BDE"/>
    <w:rPr>
      <w:b/>
      <w:bCs/>
      <w:color w:val="008000"/>
      <w:sz w:val="20"/>
      <w:szCs w:val="20"/>
      <w:u w:val="single"/>
    </w:rPr>
  </w:style>
  <w:style w:type="paragraph" w:customStyle="1" w:styleId="affe">
    <w:name w:val="Словарная статья"/>
    <w:basedOn w:val="a0"/>
    <w:next w:val="a0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">
    <w:name w:val="Текст (справка)"/>
    <w:basedOn w:val="a0"/>
    <w:next w:val="a0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0">
    <w:name w:val="Утратил силу"/>
    <w:uiPriority w:val="99"/>
    <w:rsid w:val="00004BDE"/>
    <w:rPr>
      <w:b/>
      <w:bCs/>
      <w:strike/>
      <w:color w:val="808000"/>
      <w:sz w:val="20"/>
      <w:szCs w:val="20"/>
    </w:rPr>
  </w:style>
  <w:style w:type="paragraph" w:customStyle="1" w:styleId="1">
    <w:name w:val="Знак Знак Знак1 Знак Знак Знак"/>
    <w:basedOn w:val="a0"/>
    <w:uiPriority w:val="99"/>
    <w:rsid w:val="00004BDE"/>
    <w:pPr>
      <w:widowControl w:val="0"/>
      <w:numPr>
        <w:numId w:val="2"/>
      </w:numPr>
      <w:adjustRightInd w:val="0"/>
      <w:spacing w:line="240" w:lineRule="exact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table" w:customStyle="1" w:styleId="22">
    <w:name w:val="Сетка таблицы2"/>
    <w:basedOn w:val="a3"/>
    <w:next w:val="ac"/>
    <w:uiPriority w:val="99"/>
    <w:rsid w:val="00004BDE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1">
    <w:name w:val="Знак Знак Знак Знак Знак"/>
    <w:basedOn w:val="a0"/>
    <w:uiPriority w:val="99"/>
    <w:rsid w:val="00004BDE"/>
    <w:pPr>
      <w:widowControl w:val="0"/>
      <w:tabs>
        <w:tab w:val="num" w:pos="720"/>
      </w:tabs>
      <w:adjustRightInd w:val="0"/>
      <w:spacing w:line="240" w:lineRule="exact"/>
      <w:ind w:left="72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2">
    <w:name w:val="Знак Знак"/>
    <w:basedOn w:val="a0"/>
    <w:uiPriority w:val="99"/>
    <w:rsid w:val="00004B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9">
    <w:name w:val="Без интервала1"/>
    <w:uiPriority w:val="99"/>
    <w:rsid w:val="00004BDE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afff3">
    <w:basedOn w:val="a0"/>
    <w:next w:val="afff4"/>
    <w:uiPriority w:val="99"/>
    <w:rsid w:val="00004BD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nformat">
    <w:name w:val="ConsPlusNonformat"/>
    <w:rsid w:val="00004B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5">
    <w:name w:val="Знак Знак Знак"/>
    <w:basedOn w:val="a0"/>
    <w:uiPriority w:val="99"/>
    <w:rsid w:val="00004B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a">
    <w:name w:val="Знак Знак Знак1"/>
    <w:basedOn w:val="a0"/>
    <w:uiPriority w:val="99"/>
    <w:rsid w:val="00004B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3">
    <w:name w:val="Знак Знак Знак2"/>
    <w:basedOn w:val="a0"/>
    <w:uiPriority w:val="99"/>
    <w:rsid w:val="00004BDE"/>
    <w:pPr>
      <w:widowControl w:val="0"/>
      <w:tabs>
        <w:tab w:val="num" w:pos="1315"/>
      </w:tabs>
      <w:adjustRightInd w:val="0"/>
      <w:spacing w:line="240" w:lineRule="exact"/>
      <w:ind w:left="1315" w:hanging="18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1b">
    <w:name w:val="Знак Знак Знак Знак Знак1"/>
    <w:basedOn w:val="a0"/>
    <w:uiPriority w:val="99"/>
    <w:rsid w:val="00004B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4">
    <w:name w:val="Знак Знак Знак Знак Знак2"/>
    <w:basedOn w:val="a0"/>
    <w:uiPriority w:val="99"/>
    <w:rsid w:val="00004B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PlusCell">
    <w:name w:val="ConsPlusCell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c">
    <w:name w:val="Знак Знак1"/>
    <w:basedOn w:val="a0"/>
    <w:uiPriority w:val="99"/>
    <w:rsid w:val="00004B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6">
    <w:name w:val="Знак Знак Знак Знак Знак Знак"/>
    <w:basedOn w:val="a0"/>
    <w:uiPriority w:val="99"/>
    <w:rsid w:val="00004B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PlusNormal">
    <w:name w:val="ConsPlusNormal"/>
    <w:link w:val="ConsPlusNormal0"/>
    <w:rsid w:val="00004B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uiPriority w:val="99"/>
    <w:rsid w:val="00004BDE"/>
    <w:rPr>
      <w:rFonts w:ascii="Times New Roman" w:hAnsi="Times New Roman" w:cs="Times New Roman"/>
      <w:sz w:val="26"/>
      <w:szCs w:val="26"/>
    </w:rPr>
  </w:style>
  <w:style w:type="paragraph" w:customStyle="1" w:styleId="1d">
    <w:name w:val="Абзац списка1"/>
    <w:basedOn w:val="a0"/>
    <w:rsid w:val="00004BDE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paragraph" w:customStyle="1" w:styleId="afff7">
    <w:name w:val="Обычный (паспорт)"/>
    <w:basedOn w:val="a0"/>
    <w:rsid w:val="00004BDE"/>
    <w:pPr>
      <w:spacing w:before="120"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f8">
    <w:name w:val="Жирный (паспорт)"/>
    <w:basedOn w:val="a0"/>
    <w:rsid w:val="00004BDE"/>
    <w:pPr>
      <w:spacing w:before="120" w:after="0" w:line="240" w:lineRule="auto"/>
      <w:jc w:val="both"/>
    </w:pPr>
    <w:rPr>
      <w:rFonts w:ascii="Times New Roman" w:eastAsia="Calibri" w:hAnsi="Times New Roman" w:cs="Times New Roman"/>
      <w:b/>
      <w:sz w:val="28"/>
      <w:szCs w:val="28"/>
      <w:lang w:eastAsia="ru-RU"/>
    </w:rPr>
  </w:style>
  <w:style w:type="paragraph" w:styleId="31">
    <w:name w:val="Body Text Indent 3"/>
    <w:basedOn w:val="a0"/>
    <w:link w:val="32"/>
    <w:semiHidden/>
    <w:rsid w:val="00004BDE"/>
    <w:pPr>
      <w:spacing w:after="120" w:line="276" w:lineRule="auto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semiHidden/>
    <w:rsid w:val="00004BDE"/>
    <w:rPr>
      <w:rFonts w:ascii="Calibri" w:eastAsia="Times New Roman" w:hAnsi="Calibri" w:cs="Times New Roman"/>
      <w:sz w:val="16"/>
      <w:szCs w:val="16"/>
    </w:rPr>
  </w:style>
  <w:style w:type="paragraph" w:customStyle="1" w:styleId="Default">
    <w:name w:val="Default"/>
    <w:rsid w:val="00004B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f4">
    <w:name w:val="Normal (Web)"/>
    <w:basedOn w:val="a0"/>
    <w:uiPriority w:val="99"/>
    <w:semiHidden/>
    <w:unhideWhenUsed/>
    <w:rsid w:val="00004BD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9">
    <w:name w:val="Заголовок таблицы"/>
    <w:basedOn w:val="a0"/>
    <w:uiPriority w:val="99"/>
    <w:rsid w:val="0037682B"/>
    <w:pPr>
      <w:suppressLineNumbers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WW8Num4z1">
    <w:name w:val="WW8Num4z1"/>
    <w:uiPriority w:val="99"/>
    <w:rsid w:val="0037682B"/>
    <w:rPr>
      <w:sz w:val="24"/>
    </w:rPr>
  </w:style>
  <w:style w:type="character" w:customStyle="1" w:styleId="WW8Num5z1">
    <w:name w:val="WW8Num5z1"/>
    <w:uiPriority w:val="99"/>
    <w:rsid w:val="0037682B"/>
    <w:rPr>
      <w:rFonts w:ascii="Times New Roman" w:hAnsi="Times New Roman"/>
      <w:sz w:val="24"/>
    </w:rPr>
  </w:style>
  <w:style w:type="character" w:customStyle="1" w:styleId="WW8Num6z1">
    <w:name w:val="WW8Num6z1"/>
    <w:uiPriority w:val="99"/>
    <w:rsid w:val="0037682B"/>
    <w:rPr>
      <w:rFonts w:ascii="Times New Roman" w:hAnsi="Times New Roman"/>
      <w:sz w:val="24"/>
    </w:rPr>
  </w:style>
  <w:style w:type="character" w:customStyle="1" w:styleId="WW8Num7z0">
    <w:name w:val="WW8Num7z0"/>
    <w:uiPriority w:val="99"/>
    <w:rsid w:val="0037682B"/>
    <w:rPr>
      <w:rFonts w:ascii="Symbol" w:hAnsi="Symbol"/>
    </w:rPr>
  </w:style>
  <w:style w:type="character" w:customStyle="1" w:styleId="Absatz-Standardschriftart">
    <w:name w:val="Absatz-Standardschriftart"/>
    <w:uiPriority w:val="99"/>
    <w:rsid w:val="0037682B"/>
  </w:style>
  <w:style w:type="character" w:customStyle="1" w:styleId="WW8Num8z0">
    <w:name w:val="WW8Num8z0"/>
    <w:uiPriority w:val="99"/>
    <w:rsid w:val="0037682B"/>
    <w:rPr>
      <w:rFonts w:ascii="Symbol" w:hAnsi="Symbol"/>
    </w:rPr>
  </w:style>
  <w:style w:type="character" w:customStyle="1" w:styleId="WW-Absatz-Standardschriftart">
    <w:name w:val="WW-Absatz-Standardschriftart"/>
    <w:rsid w:val="0037682B"/>
  </w:style>
  <w:style w:type="character" w:customStyle="1" w:styleId="WW-Absatz-Standardschriftart1">
    <w:name w:val="WW-Absatz-Standardschriftart1"/>
    <w:uiPriority w:val="99"/>
    <w:rsid w:val="0037682B"/>
  </w:style>
  <w:style w:type="character" w:customStyle="1" w:styleId="WW-Absatz-Standardschriftart11">
    <w:name w:val="WW-Absatz-Standardschriftart11"/>
    <w:uiPriority w:val="99"/>
    <w:rsid w:val="0037682B"/>
  </w:style>
  <w:style w:type="character" w:customStyle="1" w:styleId="WW-Absatz-Standardschriftart111">
    <w:name w:val="WW-Absatz-Standardschriftart111"/>
    <w:uiPriority w:val="99"/>
    <w:rsid w:val="0037682B"/>
  </w:style>
  <w:style w:type="character" w:customStyle="1" w:styleId="WW-Absatz-Standardschriftart1111">
    <w:name w:val="WW-Absatz-Standardschriftart1111"/>
    <w:uiPriority w:val="99"/>
    <w:rsid w:val="0037682B"/>
  </w:style>
  <w:style w:type="character" w:customStyle="1" w:styleId="WW-Absatz-Standardschriftart11111">
    <w:name w:val="WW-Absatz-Standardschriftart11111"/>
    <w:uiPriority w:val="99"/>
    <w:rsid w:val="0037682B"/>
  </w:style>
  <w:style w:type="character" w:customStyle="1" w:styleId="WW-Absatz-Standardschriftart1111111">
    <w:name w:val="WW-Absatz-Standardschriftart1111111"/>
    <w:uiPriority w:val="99"/>
    <w:rsid w:val="0037682B"/>
  </w:style>
  <w:style w:type="character" w:customStyle="1" w:styleId="WW-Absatz-Standardschriftart11111111">
    <w:name w:val="WW-Absatz-Standardschriftart11111111"/>
    <w:uiPriority w:val="99"/>
    <w:rsid w:val="0037682B"/>
  </w:style>
  <w:style w:type="character" w:customStyle="1" w:styleId="WW-Absatz-Standardschriftart111111111">
    <w:name w:val="WW-Absatz-Standardschriftart111111111"/>
    <w:uiPriority w:val="99"/>
    <w:rsid w:val="0037682B"/>
  </w:style>
  <w:style w:type="character" w:customStyle="1" w:styleId="WW-Absatz-Standardschriftart1111111111">
    <w:name w:val="WW-Absatz-Standardschriftart1111111111"/>
    <w:uiPriority w:val="99"/>
    <w:rsid w:val="0037682B"/>
  </w:style>
  <w:style w:type="character" w:customStyle="1" w:styleId="WW-Absatz-Standardschriftart11111111111">
    <w:name w:val="WW-Absatz-Standardschriftart11111111111"/>
    <w:uiPriority w:val="99"/>
    <w:rsid w:val="0037682B"/>
  </w:style>
  <w:style w:type="character" w:customStyle="1" w:styleId="WW-Absatz-Standardschriftart1111111111111">
    <w:name w:val="WW-Absatz-Standardschriftart1111111111111"/>
    <w:uiPriority w:val="99"/>
    <w:rsid w:val="0037682B"/>
  </w:style>
  <w:style w:type="character" w:customStyle="1" w:styleId="WW8Num3z0">
    <w:name w:val="WW8Num3z0"/>
    <w:uiPriority w:val="99"/>
    <w:rsid w:val="0037682B"/>
    <w:rPr>
      <w:sz w:val="24"/>
    </w:rPr>
  </w:style>
  <w:style w:type="character" w:customStyle="1" w:styleId="WW-Absatz-Standardschriftart11111111111111">
    <w:name w:val="WW-Absatz-Standardschriftart11111111111111"/>
    <w:uiPriority w:val="99"/>
    <w:rsid w:val="0037682B"/>
  </w:style>
  <w:style w:type="character" w:customStyle="1" w:styleId="WW-Absatz-Standardschriftart111111111111111">
    <w:name w:val="WW-Absatz-Standardschriftart111111111111111"/>
    <w:uiPriority w:val="99"/>
    <w:rsid w:val="0037682B"/>
  </w:style>
  <w:style w:type="character" w:customStyle="1" w:styleId="1e">
    <w:name w:val="Основной шрифт абзаца1"/>
    <w:uiPriority w:val="99"/>
    <w:rsid w:val="0037682B"/>
  </w:style>
  <w:style w:type="character" w:customStyle="1" w:styleId="afffa">
    <w:name w:val="Символ нумерации"/>
    <w:uiPriority w:val="99"/>
    <w:rsid w:val="0037682B"/>
    <w:rPr>
      <w:rFonts w:ascii="Times New Roman" w:hAnsi="Times New Roman"/>
      <w:sz w:val="24"/>
    </w:rPr>
  </w:style>
  <w:style w:type="character" w:customStyle="1" w:styleId="afffb">
    <w:name w:val="Маркеры списка"/>
    <w:uiPriority w:val="99"/>
    <w:rsid w:val="0037682B"/>
    <w:rPr>
      <w:rFonts w:ascii="OpenSymbol" w:hAnsi="OpenSymbol"/>
    </w:rPr>
  </w:style>
  <w:style w:type="paragraph" w:styleId="afffc">
    <w:name w:val="List"/>
    <w:basedOn w:val="a1"/>
    <w:uiPriority w:val="99"/>
    <w:rsid w:val="0037682B"/>
    <w:pPr>
      <w:suppressAutoHyphens/>
      <w:spacing w:after="120" w:line="240" w:lineRule="auto"/>
      <w:jc w:val="left"/>
    </w:pPr>
    <w:rPr>
      <w:rFonts w:ascii="Times New Roman" w:hAnsi="Times New Roman" w:cs="Mangal"/>
      <w:sz w:val="28"/>
      <w:szCs w:val="28"/>
      <w:lang w:val="ru-RU" w:eastAsia="ar-SA"/>
    </w:rPr>
  </w:style>
  <w:style w:type="paragraph" w:customStyle="1" w:styleId="1f">
    <w:name w:val="Название1"/>
    <w:basedOn w:val="a0"/>
    <w:uiPriority w:val="99"/>
    <w:rsid w:val="0037682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f0">
    <w:name w:val="Указатель1"/>
    <w:basedOn w:val="a0"/>
    <w:uiPriority w:val="99"/>
    <w:rsid w:val="0037682B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8"/>
      <w:szCs w:val="28"/>
      <w:lang w:eastAsia="ar-SA"/>
    </w:rPr>
  </w:style>
  <w:style w:type="paragraph" w:customStyle="1" w:styleId="afffd">
    <w:name w:val="Содержимое таблицы"/>
    <w:basedOn w:val="a0"/>
    <w:uiPriority w:val="99"/>
    <w:rsid w:val="0037682B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fffe">
    <w:name w:val="Символ сноски"/>
    <w:uiPriority w:val="99"/>
    <w:rsid w:val="0037682B"/>
  </w:style>
  <w:style w:type="character" w:customStyle="1" w:styleId="affff">
    <w:name w:val="Символы концевой сноски"/>
    <w:uiPriority w:val="99"/>
    <w:rsid w:val="0037682B"/>
  </w:style>
  <w:style w:type="character" w:styleId="affff0">
    <w:name w:val="line number"/>
    <w:uiPriority w:val="99"/>
    <w:rsid w:val="0037682B"/>
    <w:rPr>
      <w:rFonts w:cs="Times New Roman"/>
    </w:rPr>
  </w:style>
  <w:style w:type="numbering" w:customStyle="1" w:styleId="25">
    <w:name w:val="Нет списка2"/>
    <w:next w:val="a4"/>
    <w:semiHidden/>
    <w:rsid w:val="001B5CBB"/>
  </w:style>
  <w:style w:type="paragraph" w:styleId="a">
    <w:name w:val="List Number"/>
    <w:basedOn w:val="a0"/>
    <w:rsid w:val="001B5CBB"/>
    <w:pPr>
      <w:widowControl w:val="0"/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B5CBB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0">
    <w:name w:val="Основной текст (10)_"/>
    <w:link w:val="101"/>
    <w:rsid w:val="001B5CBB"/>
    <w:rPr>
      <w:i/>
      <w:iCs/>
      <w:sz w:val="26"/>
      <w:szCs w:val="26"/>
      <w:shd w:val="clear" w:color="auto" w:fill="FFFFFF"/>
    </w:rPr>
  </w:style>
  <w:style w:type="character" w:customStyle="1" w:styleId="102">
    <w:name w:val="Основной текст (10) + Не курсив"/>
    <w:basedOn w:val="100"/>
    <w:rsid w:val="001B5CBB"/>
    <w:rPr>
      <w:i/>
      <w:iCs/>
      <w:sz w:val="26"/>
      <w:szCs w:val="26"/>
      <w:shd w:val="clear" w:color="auto" w:fill="FFFFFF"/>
    </w:rPr>
  </w:style>
  <w:style w:type="character" w:customStyle="1" w:styleId="103">
    <w:name w:val="Основной текст (10)"/>
    <w:basedOn w:val="100"/>
    <w:rsid w:val="001B5CBB"/>
    <w:rPr>
      <w:i/>
      <w:iCs/>
      <w:sz w:val="26"/>
      <w:szCs w:val="26"/>
      <w:shd w:val="clear" w:color="auto" w:fill="FFFFFF"/>
    </w:rPr>
  </w:style>
  <w:style w:type="paragraph" w:customStyle="1" w:styleId="101">
    <w:name w:val="Основной текст (10)1"/>
    <w:basedOn w:val="a0"/>
    <w:link w:val="100"/>
    <w:rsid w:val="001B5CBB"/>
    <w:pPr>
      <w:widowControl w:val="0"/>
      <w:shd w:val="clear" w:color="auto" w:fill="FFFFFF"/>
      <w:spacing w:after="0" w:line="322" w:lineRule="exact"/>
      <w:jc w:val="both"/>
    </w:pPr>
    <w:rPr>
      <w:i/>
      <w:iCs/>
      <w:sz w:val="26"/>
      <w:szCs w:val="26"/>
    </w:rPr>
  </w:style>
  <w:style w:type="character" w:customStyle="1" w:styleId="26">
    <w:name w:val="Основной текст (2)_"/>
    <w:link w:val="210"/>
    <w:rsid w:val="001B5CBB"/>
    <w:rPr>
      <w:b/>
      <w:bCs/>
      <w:i/>
      <w:iCs/>
      <w:sz w:val="26"/>
      <w:szCs w:val="26"/>
      <w:shd w:val="clear" w:color="auto" w:fill="FFFFFF"/>
    </w:rPr>
  </w:style>
  <w:style w:type="character" w:customStyle="1" w:styleId="1f1">
    <w:name w:val="Основной текст + Курсив1"/>
    <w:rsid w:val="001B5CBB"/>
    <w:rPr>
      <w:rFonts w:ascii="Times New Roman" w:hAnsi="Times New Roman" w:cs="Times New Roman"/>
      <w:i/>
      <w:iCs/>
      <w:sz w:val="26"/>
      <w:szCs w:val="26"/>
      <w:u w:val="none"/>
      <w:lang w:bidi="ar-SA"/>
    </w:rPr>
  </w:style>
  <w:style w:type="paragraph" w:customStyle="1" w:styleId="210">
    <w:name w:val="Основной текст (2)1"/>
    <w:basedOn w:val="a0"/>
    <w:link w:val="26"/>
    <w:rsid w:val="001B5CBB"/>
    <w:pPr>
      <w:widowControl w:val="0"/>
      <w:shd w:val="clear" w:color="auto" w:fill="FFFFFF"/>
      <w:spacing w:after="60" w:line="240" w:lineRule="atLeast"/>
      <w:jc w:val="right"/>
    </w:pPr>
    <w:rPr>
      <w:b/>
      <w:bCs/>
      <w:i/>
      <w:iCs/>
      <w:sz w:val="26"/>
      <w:szCs w:val="26"/>
    </w:rPr>
  </w:style>
  <w:style w:type="character" w:customStyle="1" w:styleId="61">
    <w:name w:val="Основной текст (6)_"/>
    <w:link w:val="610"/>
    <w:rsid w:val="001B5CBB"/>
    <w:rPr>
      <w:b/>
      <w:bCs/>
      <w:shd w:val="clear" w:color="auto" w:fill="FFFFFF"/>
    </w:rPr>
  </w:style>
  <w:style w:type="character" w:customStyle="1" w:styleId="62">
    <w:name w:val="Основной текст (6)"/>
    <w:basedOn w:val="61"/>
    <w:rsid w:val="001B5CBB"/>
    <w:rPr>
      <w:b/>
      <w:bCs/>
      <w:shd w:val="clear" w:color="auto" w:fill="FFFFFF"/>
    </w:rPr>
  </w:style>
  <w:style w:type="paragraph" w:customStyle="1" w:styleId="610">
    <w:name w:val="Основной текст (6)1"/>
    <w:basedOn w:val="a0"/>
    <w:link w:val="61"/>
    <w:rsid w:val="001B5CBB"/>
    <w:pPr>
      <w:widowControl w:val="0"/>
      <w:shd w:val="clear" w:color="auto" w:fill="FFFFFF"/>
      <w:spacing w:before="300" w:after="0" w:line="317" w:lineRule="exact"/>
      <w:jc w:val="both"/>
    </w:pPr>
    <w:rPr>
      <w:b/>
      <w:bCs/>
    </w:rPr>
  </w:style>
  <w:style w:type="character" w:customStyle="1" w:styleId="613pt">
    <w:name w:val="Основной текст (6) + 13 pt"/>
    <w:aliases w:val="Не полужирный1"/>
    <w:rsid w:val="001B5CBB"/>
    <w:rPr>
      <w:rFonts w:ascii="Times New Roman" w:hAnsi="Times New Roman" w:cs="Times New Roman"/>
      <w:b/>
      <w:bCs/>
      <w:sz w:val="26"/>
      <w:szCs w:val="26"/>
      <w:u w:val="none"/>
      <w:lang w:bidi="ar-SA"/>
    </w:rPr>
  </w:style>
  <w:style w:type="character" w:customStyle="1" w:styleId="41">
    <w:name w:val="Основной текст (4)_"/>
    <w:link w:val="410"/>
    <w:rsid w:val="001B5CBB"/>
    <w:rPr>
      <w:b/>
      <w:bCs/>
      <w:sz w:val="26"/>
      <w:szCs w:val="26"/>
      <w:shd w:val="clear" w:color="auto" w:fill="FFFFFF"/>
    </w:rPr>
  </w:style>
  <w:style w:type="character" w:customStyle="1" w:styleId="42">
    <w:name w:val="Основной текст (4)"/>
    <w:basedOn w:val="41"/>
    <w:rsid w:val="001B5CBB"/>
    <w:rPr>
      <w:b/>
      <w:bCs/>
      <w:sz w:val="26"/>
      <w:szCs w:val="26"/>
      <w:shd w:val="clear" w:color="auto" w:fill="FFFFFF"/>
    </w:rPr>
  </w:style>
  <w:style w:type="character" w:customStyle="1" w:styleId="27">
    <w:name w:val="Заголовок №2_"/>
    <w:link w:val="211"/>
    <w:rsid w:val="001B5CBB"/>
    <w:rPr>
      <w:b/>
      <w:bCs/>
      <w:sz w:val="26"/>
      <w:szCs w:val="26"/>
      <w:shd w:val="clear" w:color="auto" w:fill="FFFFFF"/>
    </w:rPr>
  </w:style>
  <w:style w:type="character" w:customStyle="1" w:styleId="28">
    <w:name w:val="Заголовок №2"/>
    <w:basedOn w:val="27"/>
    <w:rsid w:val="001B5CBB"/>
    <w:rPr>
      <w:b/>
      <w:bCs/>
      <w:sz w:val="26"/>
      <w:szCs w:val="26"/>
      <w:shd w:val="clear" w:color="auto" w:fill="FFFFFF"/>
    </w:rPr>
  </w:style>
  <w:style w:type="paragraph" w:customStyle="1" w:styleId="410">
    <w:name w:val="Основной текст (4)1"/>
    <w:basedOn w:val="a0"/>
    <w:link w:val="41"/>
    <w:rsid w:val="001B5CBB"/>
    <w:pPr>
      <w:widowControl w:val="0"/>
      <w:shd w:val="clear" w:color="auto" w:fill="FFFFFF"/>
      <w:spacing w:after="60" w:line="240" w:lineRule="atLeast"/>
      <w:ind w:hanging="1960"/>
      <w:jc w:val="center"/>
    </w:pPr>
    <w:rPr>
      <w:b/>
      <w:bCs/>
      <w:sz w:val="26"/>
      <w:szCs w:val="26"/>
    </w:rPr>
  </w:style>
  <w:style w:type="paragraph" w:customStyle="1" w:styleId="211">
    <w:name w:val="Заголовок №21"/>
    <w:basedOn w:val="a0"/>
    <w:link w:val="27"/>
    <w:rsid w:val="001B5CBB"/>
    <w:pPr>
      <w:widowControl w:val="0"/>
      <w:shd w:val="clear" w:color="auto" w:fill="FFFFFF"/>
      <w:spacing w:before="240" w:after="360" w:line="240" w:lineRule="atLeast"/>
      <w:ind w:hanging="3340"/>
      <w:jc w:val="both"/>
      <w:outlineLvl w:val="1"/>
    </w:pPr>
    <w:rPr>
      <w:b/>
      <w:bCs/>
      <w:sz w:val="26"/>
      <w:szCs w:val="26"/>
    </w:rPr>
  </w:style>
  <w:style w:type="character" w:customStyle="1" w:styleId="affff1">
    <w:name w:val="Колонтитул_"/>
    <w:link w:val="1f2"/>
    <w:rsid w:val="001B5CBB"/>
    <w:rPr>
      <w:sz w:val="17"/>
      <w:szCs w:val="17"/>
      <w:shd w:val="clear" w:color="auto" w:fill="FFFFFF"/>
    </w:rPr>
  </w:style>
  <w:style w:type="character" w:customStyle="1" w:styleId="TrebuchetMS">
    <w:name w:val="Колонтитул + Trebuchet MS"/>
    <w:aliases w:val="9 pt"/>
    <w:rsid w:val="001B5CBB"/>
    <w:rPr>
      <w:rFonts w:ascii="Trebuchet MS" w:hAnsi="Trebuchet MS" w:cs="Trebuchet MS"/>
      <w:sz w:val="18"/>
      <w:szCs w:val="18"/>
      <w:lang w:bidi="ar-SA"/>
    </w:rPr>
  </w:style>
  <w:style w:type="paragraph" w:customStyle="1" w:styleId="1f2">
    <w:name w:val="Колонтитул1"/>
    <w:basedOn w:val="a0"/>
    <w:link w:val="affff1"/>
    <w:rsid w:val="001B5CBB"/>
    <w:pPr>
      <w:widowControl w:val="0"/>
      <w:shd w:val="clear" w:color="auto" w:fill="FFFFFF"/>
      <w:spacing w:after="0" w:line="240" w:lineRule="atLeast"/>
    </w:pPr>
    <w:rPr>
      <w:sz w:val="17"/>
      <w:szCs w:val="17"/>
    </w:rPr>
  </w:style>
  <w:style w:type="character" w:customStyle="1" w:styleId="51">
    <w:name w:val="Основной текст (5)_"/>
    <w:link w:val="52"/>
    <w:rsid w:val="001B5CBB"/>
    <w:rPr>
      <w:sz w:val="28"/>
      <w:szCs w:val="28"/>
      <w:shd w:val="clear" w:color="auto" w:fill="FFFFFF"/>
    </w:rPr>
  </w:style>
  <w:style w:type="paragraph" w:customStyle="1" w:styleId="52">
    <w:name w:val="Основной текст (5)"/>
    <w:basedOn w:val="a0"/>
    <w:link w:val="51"/>
    <w:rsid w:val="001B5CBB"/>
    <w:pPr>
      <w:widowControl w:val="0"/>
      <w:shd w:val="clear" w:color="auto" w:fill="FFFFFF"/>
      <w:spacing w:before="180" w:after="60" w:line="240" w:lineRule="atLeast"/>
      <w:jc w:val="right"/>
    </w:pPr>
    <w:rPr>
      <w:sz w:val="28"/>
      <w:szCs w:val="28"/>
    </w:rPr>
  </w:style>
  <w:style w:type="character" w:customStyle="1" w:styleId="33">
    <w:name w:val="Основной текст (3)_"/>
    <w:link w:val="310"/>
    <w:rsid w:val="001B5CBB"/>
    <w:rPr>
      <w:b/>
      <w:bCs/>
      <w:i/>
      <w:iCs/>
      <w:sz w:val="18"/>
      <w:szCs w:val="18"/>
      <w:shd w:val="clear" w:color="auto" w:fill="FFFFFF"/>
    </w:rPr>
  </w:style>
  <w:style w:type="character" w:customStyle="1" w:styleId="38">
    <w:name w:val="Основной текст (3) + 8"/>
    <w:aliases w:val="5 pt,Не курсив"/>
    <w:rsid w:val="001B5CBB"/>
    <w:rPr>
      <w:b/>
      <w:bCs/>
      <w:i/>
      <w:iCs/>
      <w:sz w:val="17"/>
      <w:szCs w:val="17"/>
      <w:lang w:bidi="ar-SA"/>
    </w:rPr>
  </w:style>
  <w:style w:type="character" w:customStyle="1" w:styleId="34">
    <w:name w:val="Основной текст (3)"/>
    <w:basedOn w:val="33"/>
    <w:rsid w:val="001B5CBB"/>
    <w:rPr>
      <w:b/>
      <w:bCs/>
      <w:i/>
      <w:iCs/>
      <w:sz w:val="18"/>
      <w:szCs w:val="18"/>
      <w:shd w:val="clear" w:color="auto" w:fill="FFFFFF"/>
    </w:rPr>
  </w:style>
  <w:style w:type="character" w:customStyle="1" w:styleId="312pt">
    <w:name w:val="Основной текст (3) + 12 pt"/>
    <w:aliases w:val="Не курсив4"/>
    <w:rsid w:val="001B5CBB"/>
    <w:rPr>
      <w:b/>
      <w:bCs/>
      <w:i/>
      <w:iCs/>
      <w:sz w:val="24"/>
      <w:szCs w:val="24"/>
      <w:lang w:bidi="ar-SA"/>
    </w:rPr>
  </w:style>
  <w:style w:type="character" w:customStyle="1" w:styleId="63">
    <w:name w:val="Основной текст (6) + Не полужирный"/>
    <w:aliases w:val="Курсив5"/>
    <w:rsid w:val="001B5CBB"/>
    <w:rPr>
      <w:rFonts w:ascii="Times New Roman" w:hAnsi="Times New Roman" w:cs="Times New Roman"/>
      <w:b/>
      <w:bCs/>
      <w:i/>
      <w:iCs/>
      <w:u w:val="none"/>
      <w:lang w:bidi="ar-SA"/>
    </w:rPr>
  </w:style>
  <w:style w:type="character" w:customStyle="1" w:styleId="69pt">
    <w:name w:val="Основной текст (6) + 9 pt"/>
    <w:aliases w:val="Курсив4"/>
    <w:rsid w:val="001B5CBB"/>
    <w:rPr>
      <w:rFonts w:ascii="Times New Roman" w:hAnsi="Times New Roman" w:cs="Times New Roman"/>
      <w:b w:val="0"/>
      <w:bCs w:val="0"/>
      <w:i/>
      <w:iCs/>
      <w:sz w:val="18"/>
      <w:szCs w:val="18"/>
      <w:u w:val="none"/>
      <w:lang w:bidi="ar-SA"/>
    </w:rPr>
  </w:style>
  <w:style w:type="paragraph" w:customStyle="1" w:styleId="310">
    <w:name w:val="Основной текст (3)1"/>
    <w:basedOn w:val="a0"/>
    <w:link w:val="33"/>
    <w:rsid w:val="001B5CBB"/>
    <w:pPr>
      <w:widowControl w:val="0"/>
      <w:shd w:val="clear" w:color="auto" w:fill="FFFFFF"/>
      <w:spacing w:before="60" w:after="0" w:line="240" w:lineRule="atLeast"/>
      <w:jc w:val="right"/>
    </w:pPr>
    <w:rPr>
      <w:b/>
      <w:bCs/>
      <w:i/>
      <w:iCs/>
      <w:sz w:val="18"/>
      <w:szCs w:val="18"/>
    </w:rPr>
  </w:style>
  <w:style w:type="character" w:customStyle="1" w:styleId="313pt">
    <w:name w:val="Основной текст (3) + 13 pt"/>
    <w:aliases w:val="Не полужирный,Не курсив2"/>
    <w:rsid w:val="001B5CBB"/>
    <w:rPr>
      <w:rFonts w:ascii="Times New Roman" w:hAnsi="Times New Roman" w:cs="Times New Roman"/>
      <w:b/>
      <w:bCs/>
      <w:i/>
      <w:iCs/>
      <w:sz w:val="26"/>
      <w:szCs w:val="26"/>
      <w:u w:val="none"/>
      <w:lang w:bidi="ar-SA"/>
    </w:rPr>
  </w:style>
  <w:style w:type="character" w:customStyle="1" w:styleId="9pt">
    <w:name w:val="Основной текст + 9 pt"/>
    <w:aliases w:val="Полужирный,Курсив"/>
    <w:rsid w:val="001B5CBB"/>
    <w:rPr>
      <w:rFonts w:ascii="Times New Roman" w:hAnsi="Times New Roman" w:cs="Times New Roman"/>
      <w:b/>
      <w:bCs/>
      <w:i/>
      <w:iCs/>
      <w:sz w:val="18"/>
      <w:szCs w:val="18"/>
      <w:u w:val="none"/>
      <w:lang w:bidi="ar-SA"/>
    </w:rPr>
  </w:style>
  <w:style w:type="character" w:customStyle="1" w:styleId="81">
    <w:name w:val="Основной текст + 8"/>
    <w:aliases w:val="5 pt4,Полужирный4"/>
    <w:rsid w:val="001B5CBB"/>
    <w:rPr>
      <w:rFonts w:ascii="Times New Roman" w:hAnsi="Times New Roman" w:cs="Times New Roman"/>
      <w:b/>
      <w:bCs/>
      <w:sz w:val="17"/>
      <w:szCs w:val="17"/>
      <w:u w:val="none"/>
      <w:lang w:bidi="ar-SA"/>
    </w:rPr>
  </w:style>
  <w:style w:type="character" w:customStyle="1" w:styleId="11pt">
    <w:name w:val="Основной текст + 11 pt"/>
    <w:aliases w:val="Полужирный3,Курсив3"/>
    <w:rsid w:val="001B5CBB"/>
    <w:rPr>
      <w:rFonts w:ascii="Times New Roman" w:hAnsi="Times New Roman" w:cs="Times New Roman"/>
      <w:b/>
      <w:bCs/>
      <w:i/>
      <w:iCs/>
      <w:sz w:val="22"/>
      <w:szCs w:val="22"/>
      <w:u w:val="none"/>
      <w:lang w:bidi="ar-SA"/>
    </w:rPr>
  </w:style>
  <w:style w:type="character" w:customStyle="1" w:styleId="11pt1">
    <w:name w:val="Основной текст + 11 pt1"/>
    <w:rsid w:val="001B5CBB"/>
    <w:rPr>
      <w:rFonts w:ascii="Times New Roman" w:hAnsi="Times New Roman" w:cs="Times New Roman"/>
      <w:sz w:val="22"/>
      <w:szCs w:val="22"/>
      <w:u w:val="none"/>
      <w:lang w:bidi="ar-SA"/>
    </w:rPr>
  </w:style>
  <w:style w:type="character" w:customStyle="1" w:styleId="110">
    <w:name w:val="Основной текст (11)_"/>
    <w:link w:val="111"/>
    <w:rsid w:val="001B5CBB"/>
    <w:rPr>
      <w:b/>
      <w:bCs/>
      <w:sz w:val="23"/>
      <w:szCs w:val="23"/>
      <w:shd w:val="clear" w:color="auto" w:fill="FFFFFF"/>
    </w:rPr>
  </w:style>
  <w:style w:type="character" w:customStyle="1" w:styleId="112">
    <w:name w:val="Основной текст (11)"/>
    <w:basedOn w:val="110"/>
    <w:rsid w:val="001B5CBB"/>
    <w:rPr>
      <w:b/>
      <w:bCs/>
      <w:sz w:val="23"/>
      <w:szCs w:val="23"/>
      <w:shd w:val="clear" w:color="auto" w:fill="FFFFFF"/>
    </w:rPr>
  </w:style>
  <w:style w:type="character" w:customStyle="1" w:styleId="118">
    <w:name w:val="Основной текст (11) + 8"/>
    <w:aliases w:val="5 pt2"/>
    <w:rsid w:val="001B5CBB"/>
    <w:rPr>
      <w:b/>
      <w:bCs/>
      <w:sz w:val="17"/>
      <w:szCs w:val="17"/>
      <w:lang w:bidi="ar-SA"/>
    </w:rPr>
  </w:style>
  <w:style w:type="character" w:customStyle="1" w:styleId="119pt">
    <w:name w:val="Основной текст (11) + 9 pt"/>
    <w:aliases w:val="Курсив2"/>
    <w:rsid w:val="001B5CBB"/>
    <w:rPr>
      <w:b/>
      <w:bCs/>
      <w:i/>
      <w:iCs/>
      <w:sz w:val="18"/>
      <w:szCs w:val="18"/>
      <w:lang w:bidi="ar-SA"/>
    </w:rPr>
  </w:style>
  <w:style w:type="paragraph" w:customStyle="1" w:styleId="111">
    <w:name w:val="Основной текст (11)1"/>
    <w:basedOn w:val="a0"/>
    <w:link w:val="110"/>
    <w:rsid w:val="001B5CBB"/>
    <w:pPr>
      <w:widowControl w:val="0"/>
      <w:shd w:val="clear" w:color="auto" w:fill="FFFFFF"/>
      <w:spacing w:after="0" w:line="322" w:lineRule="exact"/>
      <w:jc w:val="both"/>
    </w:pPr>
    <w:rPr>
      <w:b/>
      <w:bCs/>
      <w:sz w:val="23"/>
      <w:szCs w:val="23"/>
    </w:rPr>
  </w:style>
  <w:style w:type="character" w:customStyle="1" w:styleId="82">
    <w:name w:val="Основной текст (8)_"/>
    <w:link w:val="810"/>
    <w:rsid w:val="001B5CBB"/>
    <w:rPr>
      <w:b/>
      <w:bCs/>
      <w:sz w:val="17"/>
      <w:szCs w:val="17"/>
      <w:shd w:val="clear" w:color="auto" w:fill="FFFFFF"/>
    </w:rPr>
  </w:style>
  <w:style w:type="character" w:customStyle="1" w:styleId="83">
    <w:name w:val="Основной текст (8)"/>
    <w:basedOn w:val="82"/>
    <w:rsid w:val="001B5CBB"/>
    <w:rPr>
      <w:b/>
      <w:bCs/>
      <w:sz w:val="17"/>
      <w:szCs w:val="17"/>
      <w:shd w:val="clear" w:color="auto" w:fill="FFFFFF"/>
    </w:rPr>
  </w:style>
  <w:style w:type="character" w:customStyle="1" w:styleId="381">
    <w:name w:val="Основной текст (3) + 81"/>
    <w:aliases w:val="5 pt3,Не курсив1"/>
    <w:rsid w:val="001B5CBB"/>
    <w:rPr>
      <w:rFonts w:ascii="Times New Roman" w:hAnsi="Times New Roman" w:cs="Times New Roman"/>
      <w:b w:val="0"/>
      <w:bCs w:val="0"/>
      <w:i/>
      <w:iCs/>
      <w:sz w:val="17"/>
      <w:szCs w:val="17"/>
      <w:u w:val="none"/>
      <w:lang w:bidi="ar-SA"/>
    </w:rPr>
  </w:style>
  <w:style w:type="character" w:customStyle="1" w:styleId="340">
    <w:name w:val="Основной текст (3)4"/>
    <w:rsid w:val="001B5CBB"/>
    <w:rPr>
      <w:rFonts w:ascii="Times New Roman" w:hAnsi="Times New Roman" w:cs="Times New Roman"/>
      <w:b w:val="0"/>
      <w:bCs w:val="0"/>
      <w:i w:val="0"/>
      <w:iCs w:val="0"/>
      <w:sz w:val="18"/>
      <w:szCs w:val="18"/>
      <w:u w:val="none"/>
      <w:lang w:bidi="ar-SA"/>
    </w:rPr>
  </w:style>
  <w:style w:type="character" w:customStyle="1" w:styleId="9pt1">
    <w:name w:val="Основной текст + 9 pt1"/>
    <w:aliases w:val="Полужирный2,Курсив1"/>
    <w:rsid w:val="001B5CBB"/>
    <w:rPr>
      <w:rFonts w:ascii="Times New Roman" w:hAnsi="Times New Roman" w:cs="Times New Roman"/>
      <w:b/>
      <w:bCs/>
      <w:i/>
      <w:iCs/>
      <w:sz w:val="18"/>
      <w:szCs w:val="18"/>
      <w:u w:val="none"/>
      <w:lang w:bidi="ar-SA"/>
    </w:rPr>
  </w:style>
  <w:style w:type="character" w:customStyle="1" w:styleId="811">
    <w:name w:val="Основной текст + 81"/>
    <w:aliases w:val="5 pt1,Полужирный1"/>
    <w:rsid w:val="001B5CBB"/>
    <w:rPr>
      <w:rFonts w:ascii="Times New Roman" w:hAnsi="Times New Roman" w:cs="Times New Roman"/>
      <w:b/>
      <w:bCs/>
      <w:sz w:val="17"/>
      <w:szCs w:val="17"/>
      <w:u w:val="none"/>
      <w:lang w:bidi="ar-SA"/>
    </w:rPr>
  </w:style>
  <w:style w:type="character" w:customStyle="1" w:styleId="320">
    <w:name w:val="Основной текст (3)2"/>
    <w:rsid w:val="001B5CBB"/>
    <w:rPr>
      <w:rFonts w:ascii="Times New Roman" w:hAnsi="Times New Roman" w:cs="Times New Roman"/>
      <w:b w:val="0"/>
      <w:bCs w:val="0"/>
      <w:i w:val="0"/>
      <w:iCs w:val="0"/>
      <w:sz w:val="18"/>
      <w:szCs w:val="18"/>
      <w:u w:val="none"/>
      <w:lang w:bidi="ar-SA"/>
    </w:rPr>
  </w:style>
  <w:style w:type="character" w:customStyle="1" w:styleId="Exact1">
    <w:name w:val="Основной текст Exact1"/>
    <w:rsid w:val="001B5CBB"/>
    <w:rPr>
      <w:rFonts w:ascii="Times New Roman" w:hAnsi="Times New Roman" w:cs="Times New Roman"/>
      <w:spacing w:val="4"/>
      <w:sz w:val="24"/>
      <w:szCs w:val="24"/>
      <w:u w:val="none"/>
      <w:lang w:bidi="ar-SA"/>
    </w:rPr>
  </w:style>
  <w:style w:type="paragraph" w:customStyle="1" w:styleId="810">
    <w:name w:val="Основной текст (8)1"/>
    <w:basedOn w:val="a0"/>
    <w:link w:val="82"/>
    <w:rsid w:val="001B5CBB"/>
    <w:pPr>
      <w:widowControl w:val="0"/>
      <w:shd w:val="clear" w:color="auto" w:fill="FFFFFF"/>
      <w:spacing w:before="120" w:after="0" w:line="240" w:lineRule="atLeast"/>
      <w:jc w:val="both"/>
    </w:pPr>
    <w:rPr>
      <w:b/>
      <w:bCs/>
      <w:sz w:val="17"/>
      <w:szCs w:val="17"/>
    </w:rPr>
  </w:style>
  <w:style w:type="table" w:customStyle="1" w:styleId="35">
    <w:name w:val="Сетка таблицы3"/>
    <w:basedOn w:val="a3"/>
    <w:next w:val="ac"/>
    <w:rsid w:val="001B5CB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2">
    <w:name w:val="page number"/>
    <w:basedOn w:val="a2"/>
    <w:rsid w:val="001B5CBB"/>
  </w:style>
  <w:style w:type="character" w:customStyle="1" w:styleId="affff3">
    <w:name w:val="Основной текст_"/>
    <w:rsid w:val="001B5CBB"/>
    <w:rPr>
      <w:sz w:val="26"/>
      <w:szCs w:val="26"/>
      <w:lang w:bidi="ar-SA"/>
    </w:rPr>
  </w:style>
  <w:style w:type="paragraph" w:customStyle="1" w:styleId="affff4">
    <w:basedOn w:val="a0"/>
    <w:next w:val="afff4"/>
    <w:uiPriority w:val="99"/>
    <w:unhideWhenUsed/>
    <w:rsid w:val="001B5C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web">
    <w:name w:val="normalweb"/>
    <w:basedOn w:val="a0"/>
    <w:rsid w:val="001B5C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5">
    <w:name w:val="Unresolved Mention"/>
    <w:uiPriority w:val="99"/>
    <w:semiHidden/>
    <w:unhideWhenUsed/>
    <w:rsid w:val="001B5CBB"/>
    <w:rPr>
      <w:color w:val="605E5C"/>
      <w:shd w:val="clear" w:color="auto" w:fill="E1DFDD"/>
    </w:rPr>
  </w:style>
  <w:style w:type="paragraph" w:customStyle="1" w:styleId="Standard">
    <w:name w:val="Standard"/>
    <w:rsid w:val="003A294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8"/>
      <w:lang w:eastAsia="zh-CN"/>
    </w:rPr>
  </w:style>
  <w:style w:type="paragraph" w:styleId="affff6">
    <w:basedOn w:val="a0"/>
    <w:next w:val="afff4"/>
    <w:uiPriority w:val="99"/>
    <w:unhideWhenUsed/>
    <w:rsid w:val="000047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gosuslugi.r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oleologovsky.bessonovka.pnzreg.ru/" TargetMode="Externa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consultantplus://offline/ref=B5DB74934A0286115A2D5B56E96ADC6BE97E53659B559ECC3380CAF49D1549B696A7102C360AFBC3874916D0E1D32A0A6A69676DBE966E28MEl8G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18D43C2526949F7A29D400AEC643B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305A59-929D-4997-BDB0-502CEBE8A73F}"/>
      </w:docPartPr>
      <w:docPartBody>
        <w:p w:rsidR="0071765D" w:rsidRDefault="00E31A64" w:rsidP="00E31A64">
          <w:pPr>
            <w:pStyle w:val="718D43C2526949F7A29D400AEC643BBA"/>
          </w:pPr>
          <w:r>
            <w:rPr>
              <w:rFonts w:asciiTheme="majorHAnsi" w:eastAsiaTheme="majorEastAsia" w:hAnsiTheme="majorHAnsi" w:cstheme="majorBidi"/>
              <w:sz w:val="72"/>
              <w:szCs w:val="72"/>
            </w:rPr>
            <w:t>[Введите название документа]</w:t>
          </w:r>
        </w:p>
      </w:docPartBody>
    </w:docPart>
    <w:docPart>
      <w:docPartPr>
        <w:name w:val="558E498493B9446A9710EFE852652A6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F22DB36-2171-4506-91AE-E5527D960C6B}"/>
      </w:docPartPr>
      <w:docPartBody>
        <w:p w:rsidR="0071765D" w:rsidRDefault="00E31A64" w:rsidP="00E31A64">
          <w:pPr>
            <w:pStyle w:val="558E498493B9446A9710EFE852652A61"/>
          </w:pPr>
          <w:r w:rsidRPr="00553F05">
            <w:rPr>
              <w:rStyle w:val="a3"/>
            </w:rPr>
            <w:t>[Категория]</w:t>
          </w:r>
        </w:p>
      </w:docPartBody>
    </w:docPart>
    <w:docPart>
      <w:docPartPr>
        <w:name w:val="E2051E400F0247D7B4F4C54CBC78A1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51FEE9-72D5-4D7E-ABEF-A762C6470EEC}"/>
      </w:docPartPr>
      <w:docPartBody>
        <w:p w:rsidR="0071765D" w:rsidRDefault="00E31A64" w:rsidP="00E31A64">
          <w:pPr>
            <w:pStyle w:val="E2051E400F0247D7B4F4C54CBC78A1FA"/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[Введите подзаголовок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1A64"/>
    <w:rsid w:val="00116842"/>
    <w:rsid w:val="00230DB3"/>
    <w:rsid w:val="0027200A"/>
    <w:rsid w:val="00277AA9"/>
    <w:rsid w:val="003A134F"/>
    <w:rsid w:val="00417874"/>
    <w:rsid w:val="004A2BA0"/>
    <w:rsid w:val="004B51D0"/>
    <w:rsid w:val="00554E2E"/>
    <w:rsid w:val="0057186A"/>
    <w:rsid w:val="005D0449"/>
    <w:rsid w:val="005E358E"/>
    <w:rsid w:val="005F3527"/>
    <w:rsid w:val="006021D1"/>
    <w:rsid w:val="00606A0D"/>
    <w:rsid w:val="0061734A"/>
    <w:rsid w:val="006C3196"/>
    <w:rsid w:val="006F3C2D"/>
    <w:rsid w:val="0071765D"/>
    <w:rsid w:val="00741B3E"/>
    <w:rsid w:val="009143CF"/>
    <w:rsid w:val="009220F0"/>
    <w:rsid w:val="009F4799"/>
    <w:rsid w:val="00A132E6"/>
    <w:rsid w:val="00A944B0"/>
    <w:rsid w:val="00C75EC1"/>
    <w:rsid w:val="00CB5E11"/>
    <w:rsid w:val="00D22CAB"/>
    <w:rsid w:val="00D35F77"/>
    <w:rsid w:val="00DA1195"/>
    <w:rsid w:val="00E31A64"/>
    <w:rsid w:val="00E42CA1"/>
    <w:rsid w:val="00E85C7F"/>
    <w:rsid w:val="00F94C70"/>
    <w:rsid w:val="00FB4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31A64"/>
    <w:rPr>
      <w:color w:val="808080"/>
    </w:rPr>
  </w:style>
  <w:style w:type="paragraph" w:customStyle="1" w:styleId="718D43C2526949F7A29D400AEC643BBA">
    <w:name w:val="718D43C2526949F7A29D400AEC643BBA"/>
    <w:rsid w:val="00E31A64"/>
  </w:style>
  <w:style w:type="paragraph" w:customStyle="1" w:styleId="558E498493B9446A9710EFE852652A61">
    <w:name w:val="558E498493B9446A9710EFE852652A61"/>
    <w:rsid w:val="00E31A64"/>
  </w:style>
  <w:style w:type="paragraph" w:customStyle="1" w:styleId="E2051E400F0247D7B4F4C54CBC78A1FA">
    <w:name w:val="E2051E400F0247D7B4F4C54CBC78A1FA"/>
    <w:rsid w:val="00E31A6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2020-01-22T00:00:00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1F3893C-C953-42AD-B028-A8BFFF90F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27</Pages>
  <Words>8360</Words>
  <Characters>47657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СЕЛЬСКИЕ ВЕДОМОСТИ</vt:lpstr>
    </vt:vector>
  </TitlesOfParts>
  <Company>с. Полеологово</Company>
  <LinksUpToDate>false</LinksUpToDate>
  <CharactersWithSpaces>55906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СЕЛЬСКИЕ ВЕДОМОСТИ</dc:title>
  <dc:subject>Информационный бюллетень Комитета местного самоуправления Полеологовского сельсовета Бессоновского района Пензенской области. Издание официальных документов.</dc:subject>
  <dc:creator>Пользователь Windows</dc:creator>
  <cp:lastModifiedBy>Jana</cp:lastModifiedBy>
  <cp:revision>10</cp:revision>
  <cp:lastPrinted>2021-06-04T07:10:00Z</cp:lastPrinted>
  <dcterms:created xsi:type="dcterms:W3CDTF">2021-02-15T06:05:00Z</dcterms:created>
  <dcterms:modified xsi:type="dcterms:W3CDTF">2021-06-04T07:24:00Z</dcterms:modified>
  <cp:category>№ 16                                            13.05.2021г.                                   «Бесплатно»</cp:category>
</cp:coreProperties>
</file>