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ajorHAnsi" w:eastAsiaTheme="majorEastAsia" w:hAnsiTheme="majorHAnsi" w:cstheme="majorBidi"/>
          <w:sz w:val="26"/>
          <w:szCs w:val="26"/>
        </w:rPr>
        <w:id w:val="5982756"/>
        <w:docPartObj>
          <w:docPartGallery w:val="Cover Pages"/>
          <w:docPartUnique/>
        </w:docPartObj>
      </w:sdtPr>
      <w:sdtEndPr>
        <w:rPr>
          <w:rFonts w:ascii="Times New Roman" w:hAnsi="Times New Roman" w:cs="Times New Roman"/>
          <w:sz w:val="28"/>
          <w:szCs w:val="28"/>
        </w:rPr>
      </w:sdtEndPr>
      <w:sdtContent>
        <w:p w14:paraId="5ABB417F" w14:textId="53DA7251" w:rsidR="00AA08F7" w:rsidRPr="00582502" w:rsidRDefault="003676DF">
          <w:pPr>
            <w:pStyle w:val="a6"/>
            <w:rPr>
              <w:rFonts w:asciiTheme="majorHAnsi" w:eastAsiaTheme="majorEastAsia" w:hAnsiTheme="majorHAnsi" w:cstheme="majorBidi"/>
              <w:sz w:val="26"/>
              <w:szCs w:val="26"/>
            </w:rPr>
          </w:pPr>
          <w:r w:rsidRPr="00582502">
            <w:rPr>
              <w:rFonts w:asciiTheme="majorHAnsi" w:eastAsiaTheme="majorEastAsia" w:hAnsiTheme="majorHAnsi" w:cstheme="majorBidi"/>
              <w:noProof/>
              <w:sz w:val="26"/>
              <w:szCs w:val="26"/>
              <w:lang w:eastAsia="ru-RU"/>
            </w:rPr>
            <w:drawing>
              <wp:anchor distT="0" distB="0" distL="114300" distR="114300" simplePos="0" relativeHeight="251655680" behindDoc="0" locked="0" layoutInCell="1" allowOverlap="1" wp14:anchorId="158F55C7" wp14:editId="36DA5DB4">
                <wp:simplePos x="0" y="0"/>
                <wp:positionH relativeFrom="column">
                  <wp:posOffset>1920240</wp:posOffset>
                </wp:positionH>
                <wp:positionV relativeFrom="paragraph">
                  <wp:posOffset>556260</wp:posOffset>
                </wp:positionV>
                <wp:extent cx="1692275" cy="210502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2275" cy="2105025"/>
                        </a:xfrm>
                        <a:prstGeom prst="rect">
                          <a:avLst/>
                        </a:prstGeom>
                        <a:noFill/>
                      </pic:spPr>
                    </pic:pic>
                  </a:graphicData>
                </a:graphic>
                <wp14:sizeRelH relativeFrom="margin">
                  <wp14:pctWidth>0</wp14:pctWidth>
                </wp14:sizeRelH>
                <wp14:sizeRelV relativeFrom="margin">
                  <wp14:pctHeight>0</wp14:pctHeight>
                </wp14:sizeRelV>
              </wp:anchor>
            </w:drawing>
          </w:r>
          <w:r w:rsidR="00C474F8">
            <w:rPr>
              <w:rFonts w:eastAsiaTheme="majorEastAsia" w:cstheme="majorBidi"/>
              <w:noProof/>
              <w:sz w:val="26"/>
              <w:szCs w:val="26"/>
              <w:lang w:eastAsia="ru-RU"/>
            </w:rPr>
            <mc:AlternateContent>
              <mc:Choice Requires="wps">
                <w:drawing>
                  <wp:anchor distT="0" distB="0" distL="114300" distR="114300" simplePos="0" relativeHeight="251656704" behindDoc="0" locked="0" layoutInCell="0" allowOverlap="1" wp14:anchorId="724994E2" wp14:editId="214E4C86">
                    <wp:simplePos x="0" y="0"/>
                    <wp:positionH relativeFrom="page">
                      <wp:align>center</wp:align>
                    </wp:positionH>
                    <wp:positionV relativeFrom="page">
                      <wp:align>bottom</wp:align>
                    </wp:positionV>
                    <wp:extent cx="7922260" cy="629285"/>
                    <wp:effectExtent l="7620" t="13970" r="13970" b="13970"/>
                    <wp:wrapNone/>
                    <wp:docPr id="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260" cy="6292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083F9D2" id="Rectangle 47" o:spid="_x0000_s1026" style="position:absolute;margin-left:0;margin-top:0;width:623.8pt;height:49.55pt;z-index:25165670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" o:allowincell="f" fillcolor="#4472c4 [3208]" strokecolor="#2f5496 [2408]">
                    <w10:wrap anchorx="page"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9776" behindDoc="0" locked="0" layoutInCell="0" allowOverlap="1" wp14:anchorId="0BE1A1C8" wp14:editId="41E20EBE">
                    <wp:simplePos x="0" y="0"/>
                    <wp:positionH relativeFrom="leftMargin">
                      <wp:align>center</wp:align>
                    </wp:positionH>
                    <wp:positionV relativeFrom="page">
                      <wp:align>center</wp:align>
                    </wp:positionV>
                    <wp:extent cx="90805" cy="11203940"/>
                    <wp:effectExtent l="11430" t="8890" r="12065" b="7620"/>
                    <wp:wrapNone/>
                    <wp:docPr id="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3940"/>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214B81D" id="Rectangle 50" o:spid="_x0000_s1026" style="position:absolute;margin-left:0;margin-top:0;width:7.15pt;height:882.2pt;z-index:25165977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" o:allowincell="f" fillcolor="white [3212]" strokecolor="#2f5496 [2408]">
                    <w10:wrap anchorx="margin"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8752" behindDoc="0" locked="0" layoutInCell="0" allowOverlap="1" wp14:anchorId="6A083CE9" wp14:editId="78F86DEF">
                    <wp:simplePos x="0" y="0"/>
                    <wp:positionH relativeFrom="rightMargin">
                      <wp:align>center</wp:align>
                    </wp:positionH>
                    <wp:positionV relativeFrom="page">
                      <wp:align>center</wp:align>
                    </wp:positionV>
                    <wp:extent cx="90805" cy="11203940"/>
                    <wp:effectExtent l="13335" t="8890" r="10160" b="7620"/>
                    <wp:wrapNone/>
                    <wp:docPr id="4"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3940"/>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4AD2E16" id="Rectangle 49" o:spid="_x0000_s1026" style="position:absolute;margin-left:0;margin-top:0;width:7.15pt;height:882.2pt;z-index:25165875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" o:allowincell="f" fillcolor="white [3212]" strokecolor="#2f5496 [2408]">
                    <w10:wrap anchorx="margin"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7728" behindDoc="0" locked="0" layoutInCell="0" allowOverlap="1" wp14:anchorId="5915ACE1" wp14:editId="1537D683">
                    <wp:simplePos x="0" y="0"/>
                    <wp:positionH relativeFrom="page">
                      <wp:align>center</wp:align>
                    </wp:positionH>
                    <wp:positionV relativeFrom="topMargin">
                      <wp:align>top</wp:align>
                    </wp:positionV>
                    <wp:extent cx="7922260" cy="629285"/>
                    <wp:effectExtent l="7620" t="9525" r="13970" b="8890"/>
                    <wp:wrapNone/>
                    <wp:docPr id="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260" cy="6292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1E98FB9" id="Rectangle 48" o:spid="_x0000_s1026" style="position:absolute;margin-left:0;margin-top:0;width:623.8pt;height:49.55pt;z-index:25165772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" o:allowincell="f" fillcolor="#4472c4 [3208]" strokecolor="#2f5496 [2408]">
                    <w10:wrap anchorx="page" anchory="margin"/>
                  </v:rect>
                </w:pict>
              </mc:Fallback>
            </mc:AlternateContent>
          </w:r>
        </w:p>
        <w:p w14:paraId="5CCC9D8C" w14:textId="77777777" w:rsidR="00AA08F7" w:rsidRPr="00582502" w:rsidRDefault="00AA08F7">
          <w:pPr>
            <w:pStyle w:val="a6"/>
            <w:rPr>
              <w:rFonts w:asciiTheme="majorHAnsi" w:eastAsiaTheme="majorEastAsia" w:hAnsiTheme="majorHAnsi" w:cstheme="majorBidi"/>
              <w:sz w:val="26"/>
              <w:szCs w:val="26"/>
            </w:rPr>
          </w:pPr>
        </w:p>
        <w:p w14:paraId="30C4D9BA" w14:textId="77777777" w:rsidR="00312EA7" w:rsidRPr="00582502" w:rsidRDefault="002B0451" w:rsidP="002B0451">
          <w:pPr>
            <w:pStyle w:val="a6"/>
            <w:rPr>
              <w:rFonts w:asciiTheme="majorHAnsi" w:eastAsiaTheme="majorEastAsia" w:hAnsiTheme="majorHAnsi" w:cstheme="majorBidi"/>
              <w:sz w:val="26"/>
              <w:szCs w:val="26"/>
            </w:rPr>
          </w:pPr>
          <w:r w:rsidRPr="00582502">
            <w:rPr>
              <w:rFonts w:asciiTheme="majorHAnsi" w:eastAsiaTheme="majorEastAsia" w:hAnsiTheme="majorHAnsi" w:cstheme="majorBidi"/>
              <w:sz w:val="26"/>
              <w:szCs w:val="26"/>
            </w:rPr>
            <w:br w:type="textWrapping" w:clear="all"/>
          </w:r>
        </w:p>
        <w:p w14:paraId="0AE1948F" w14:textId="77777777" w:rsidR="00312EA7" w:rsidRPr="00582502" w:rsidRDefault="00312EA7">
          <w:pPr>
            <w:pStyle w:val="a6"/>
            <w:rPr>
              <w:rFonts w:asciiTheme="majorHAnsi" w:eastAsiaTheme="majorEastAsia" w:hAnsiTheme="majorHAnsi" w:cstheme="majorBidi"/>
              <w:sz w:val="26"/>
              <w:szCs w:val="26"/>
            </w:rPr>
          </w:pPr>
        </w:p>
        <w:p w14:paraId="0B0CD937" w14:textId="77777777" w:rsidR="00A35EB9" w:rsidRPr="001B7BE5" w:rsidRDefault="00A35EB9" w:rsidP="002818FB">
          <w:pPr>
            <w:pStyle w:val="a6"/>
            <w:rPr>
              <w:rFonts w:asciiTheme="majorHAnsi" w:eastAsiaTheme="majorEastAsia" w:hAnsiTheme="majorHAnsi" w:cstheme="majorBidi"/>
              <w:sz w:val="56"/>
              <w:szCs w:val="56"/>
            </w:rPr>
          </w:pPr>
        </w:p>
        <w:sdt>
          <w:sdtPr>
            <w:rPr>
              <w:rFonts w:ascii="Times New Roman" w:hAnsi="Times New Roman" w:cs="Times New Roman"/>
              <w:b/>
              <w:color w:val="1F4E79" w:themeColor="accent1" w:themeShade="80"/>
              <w:sz w:val="72"/>
              <w:szCs w:val="72"/>
            </w:rPr>
            <w:alias w:val="Заголовок"/>
            <w:id w:val="14700071"/>
            <w:placeholder>
              <w:docPart w:val="718D43C2526949F7A29D400AEC643BBA"/>
            </w:placeholder>
            <w:dataBinding w:prefixMappings="xmlns:ns0='http://schemas.openxmlformats.org/package/2006/metadata/core-properties' xmlns:ns1='http://purl.org/dc/elements/1.1/'" w:xpath="/ns0:coreProperties[1]/ns1:title[1]" w:storeItemID="{6C3C8BC8-F283-45AE-878A-BAB7291924A1}"/>
            <w:text/>
          </w:sdtPr>
          <w:sdtEndPr/>
          <w:sdtContent>
            <w:p w14:paraId="06F5CD5A" w14:textId="46C601AD" w:rsidR="000A0AC2" w:rsidRPr="00BE174A" w:rsidRDefault="008B26FD" w:rsidP="00BE174A">
              <w:pPr>
                <w:pStyle w:val="a6"/>
                <w:tabs>
                  <w:tab w:val="left" w:pos="142"/>
                </w:tabs>
                <w:ind w:left="-426" w:firstLine="426"/>
                <w:rPr>
                  <w:rFonts w:asciiTheme="majorHAnsi" w:eastAsiaTheme="majorEastAsia" w:hAnsiTheme="majorHAnsi" w:cstheme="majorBidi"/>
                  <w:color w:val="1F4E79" w:themeColor="accent1" w:themeShade="80"/>
                  <w:sz w:val="72"/>
                  <w:szCs w:val="72"/>
                </w:rPr>
              </w:pPr>
              <w:r>
                <w:rPr>
                  <w:rFonts w:ascii="Times New Roman" w:hAnsi="Times New Roman" w:cs="Times New Roman"/>
                  <w:b/>
                  <w:color w:val="1F4E79" w:themeColor="accent1" w:themeShade="80"/>
                  <w:sz w:val="72"/>
                  <w:szCs w:val="72"/>
                </w:rPr>
                <w:t>СЕЛЬСКИЕ ВЕДОМОСТИ</w:t>
              </w:r>
            </w:p>
          </w:sdtContent>
        </w:sdt>
        <w:p w14:paraId="1ED3BC48" w14:textId="77777777" w:rsidR="000A0AC2" w:rsidRPr="00582502" w:rsidRDefault="000A0AC2" w:rsidP="000A0AC2">
          <w:pPr>
            <w:pStyle w:val="a6"/>
            <w:rPr>
              <w:rFonts w:asciiTheme="majorHAnsi" w:eastAsiaTheme="majorEastAsia" w:hAnsiTheme="majorHAnsi" w:cstheme="majorBidi"/>
              <w:sz w:val="26"/>
              <w:szCs w:val="26"/>
            </w:rPr>
          </w:pPr>
        </w:p>
        <w:sdt>
          <w:sdtPr>
            <w:rPr>
              <w:rFonts w:ascii="Times New Roman" w:hAnsi="Times New Roman" w:cs="Times New Roman"/>
              <w:b/>
              <w:color w:val="1F4E79" w:themeColor="accent1" w:themeShade="80"/>
              <w:sz w:val="28"/>
              <w:szCs w:val="28"/>
            </w:rPr>
            <w:alias w:val="Подзаголовок"/>
            <w:id w:val="14700077"/>
            <w:placeholder>
              <w:docPart w:val="E2051E400F0247D7B4F4C54CBC78A1FA"/>
            </w:placeholder>
            <w:dataBinding w:prefixMappings="xmlns:ns0='http://schemas.openxmlformats.org/package/2006/metadata/core-properties' xmlns:ns1='http://purl.org/dc/elements/1.1/'" w:xpath="/ns0:coreProperties[1]/ns1:subject[1]" w:storeItemID="{6C3C8BC8-F283-45AE-878A-BAB7291924A1}"/>
            <w:text/>
          </w:sdtPr>
          <w:sdtEndPr/>
          <w:sdtContent>
            <w:p w14:paraId="3BEACDAE" w14:textId="77777777" w:rsidR="00A35EB9" w:rsidRPr="001420D0" w:rsidRDefault="00A35EB9" w:rsidP="00A35EB9">
              <w:pPr>
                <w:pStyle w:val="a6"/>
                <w:jc w:val="center"/>
                <w:rPr>
                  <w:rFonts w:asciiTheme="majorHAnsi" w:eastAsiaTheme="majorEastAsia" w:hAnsiTheme="majorHAnsi" w:cstheme="majorBidi"/>
                  <w:color w:val="1F4E79" w:themeColor="accent1" w:themeShade="80"/>
                  <w:sz w:val="28"/>
                  <w:szCs w:val="28"/>
                </w:rPr>
              </w:pPr>
              <w:r w:rsidRPr="001420D0">
                <w:rPr>
                  <w:rFonts w:ascii="Times New Roman" w:hAnsi="Times New Roman" w:cs="Times New Roman"/>
                  <w:b/>
                  <w:color w:val="1F4E79" w:themeColor="accent1" w:themeShade="80"/>
                  <w:sz w:val="28"/>
                  <w:szCs w:val="28"/>
                </w:rPr>
                <w:t xml:space="preserve">Информационный </w:t>
              </w:r>
              <w:r w:rsidR="0085207E" w:rsidRPr="001420D0">
                <w:rPr>
                  <w:rFonts w:ascii="Times New Roman" w:hAnsi="Times New Roman" w:cs="Times New Roman"/>
                  <w:b/>
                  <w:color w:val="1F4E79" w:themeColor="accent1" w:themeShade="80"/>
                  <w:sz w:val="28"/>
                  <w:szCs w:val="28"/>
                </w:rPr>
                <w:t>бюллетень Комитета</w:t>
              </w:r>
              <w:r w:rsidRPr="001420D0">
                <w:rPr>
                  <w:rFonts w:ascii="Times New Roman" w:hAnsi="Times New Roman" w:cs="Times New Roman"/>
                  <w:b/>
                  <w:color w:val="1F4E79" w:themeColor="accent1" w:themeShade="80"/>
                  <w:sz w:val="28"/>
                  <w:szCs w:val="28"/>
                </w:rPr>
                <w:t xml:space="preserve"> местного самоуправления Полеологовского </w:t>
              </w:r>
              <w:r w:rsidR="0085207E" w:rsidRPr="001420D0">
                <w:rPr>
                  <w:rFonts w:ascii="Times New Roman" w:hAnsi="Times New Roman" w:cs="Times New Roman"/>
                  <w:b/>
                  <w:color w:val="1F4E79" w:themeColor="accent1" w:themeShade="80"/>
                  <w:sz w:val="28"/>
                  <w:szCs w:val="28"/>
                </w:rPr>
                <w:t>сельсовета Бессоновского</w:t>
              </w:r>
              <w:r w:rsidRPr="001420D0">
                <w:rPr>
                  <w:rFonts w:ascii="Times New Roman" w:hAnsi="Times New Roman" w:cs="Times New Roman"/>
                  <w:b/>
                  <w:color w:val="1F4E79" w:themeColor="accent1" w:themeShade="80"/>
                  <w:sz w:val="28"/>
                  <w:szCs w:val="28"/>
                </w:rPr>
                <w:t xml:space="preserve"> района Пензенской области. Издание официальных документов.</w:t>
              </w:r>
            </w:p>
          </w:sdtContent>
        </w:sdt>
        <w:p w14:paraId="39E1568A" w14:textId="77777777" w:rsidR="00A35EB9" w:rsidRPr="001420D0" w:rsidRDefault="00A35EB9" w:rsidP="000A0AC2">
          <w:pPr>
            <w:pStyle w:val="a6"/>
            <w:rPr>
              <w:rFonts w:ascii="Times New Roman" w:eastAsiaTheme="majorEastAsia" w:hAnsi="Times New Roman" w:cs="Times New Roman"/>
              <w:color w:val="1F4E79" w:themeColor="accent1" w:themeShade="80"/>
              <w:sz w:val="28"/>
              <w:szCs w:val="28"/>
            </w:rPr>
          </w:pPr>
        </w:p>
        <w:sdt>
          <w:sdtPr>
            <w:rPr>
              <w:rFonts w:ascii="Times New Roman" w:eastAsiaTheme="majorEastAsia" w:hAnsi="Times New Roman" w:cs="Times New Roman"/>
              <w:color w:val="1F4E79" w:themeColor="accent1" w:themeShade="80"/>
              <w:sz w:val="28"/>
              <w:szCs w:val="28"/>
              <w:u w:val="single"/>
            </w:rPr>
            <w:alias w:val="Категория"/>
            <w:id w:val="5983057"/>
            <w:placeholder>
              <w:docPart w:val="558E498493B9446A9710EFE852652A61"/>
            </w:placeholder>
            <w:dataBinding w:prefixMappings="xmlns:ns0='http://purl.org/dc/elements/1.1/' xmlns:ns1='http://schemas.openxmlformats.org/package/2006/metadata/core-properties' " w:xpath="/ns1:coreProperties[1]/ns1:category[1]" w:storeItemID="{6C3C8BC8-F283-45AE-878A-BAB7291924A1}"/>
            <w:text/>
          </w:sdtPr>
          <w:sdtEndPr/>
          <w:sdtContent>
            <w:p w14:paraId="14C1CD2B" w14:textId="43DBBE0E" w:rsidR="000A0AC2" w:rsidRPr="001420D0" w:rsidRDefault="00DB3419" w:rsidP="00602561">
              <w:pPr>
                <w:rPr>
                  <w:color w:val="1F4E79" w:themeColor="accent1" w:themeShade="80"/>
                  <w:sz w:val="28"/>
                  <w:szCs w:val="28"/>
                </w:rPr>
              </w:pPr>
              <w:r>
                <w:rPr>
                  <w:rFonts w:ascii="Times New Roman" w:eastAsiaTheme="majorEastAsia" w:hAnsi="Times New Roman" w:cs="Times New Roman"/>
                  <w:color w:val="1F4E79" w:themeColor="accent1" w:themeShade="80"/>
                  <w:sz w:val="28"/>
                  <w:szCs w:val="28"/>
                  <w:u w:val="single"/>
                </w:rPr>
                <w:t xml:space="preserve">№ </w:t>
              </w:r>
              <w:r w:rsidR="00251830">
                <w:rPr>
                  <w:rFonts w:ascii="Times New Roman" w:eastAsiaTheme="majorEastAsia" w:hAnsi="Times New Roman" w:cs="Times New Roman"/>
                  <w:color w:val="1F4E79" w:themeColor="accent1" w:themeShade="80"/>
                  <w:sz w:val="28"/>
                  <w:szCs w:val="28"/>
                  <w:u w:val="single"/>
                </w:rPr>
                <w:t>1</w:t>
              </w:r>
              <w:r w:rsidR="003F5406">
                <w:rPr>
                  <w:rFonts w:ascii="Times New Roman" w:eastAsiaTheme="majorEastAsia" w:hAnsi="Times New Roman" w:cs="Times New Roman"/>
                  <w:color w:val="1F4E79" w:themeColor="accent1" w:themeShade="80"/>
                  <w:sz w:val="28"/>
                  <w:szCs w:val="28"/>
                  <w:u w:val="single"/>
                </w:rPr>
                <w:t>5</w:t>
              </w:r>
              <w:r w:rsidR="00176DB4" w:rsidRPr="001420D0">
                <w:rPr>
                  <w:rFonts w:ascii="Times New Roman" w:eastAsiaTheme="majorEastAsia" w:hAnsi="Times New Roman" w:cs="Times New Roman"/>
                  <w:color w:val="1F4E79" w:themeColor="accent1" w:themeShade="80"/>
                  <w:sz w:val="28"/>
                  <w:szCs w:val="28"/>
                  <w:u w:val="single"/>
                </w:rPr>
                <w:t xml:space="preserve">   </w:t>
              </w:r>
              <w:r w:rsidR="0032391D" w:rsidRPr="001420D0">
                <w:rPr>
                  <w:rFonts w:ascii="Times New Roman" w:eastAsiaTheme="majorEastAsia" w:hAnsi="Times New Roman" w:cs="Times New Roman"/>
                  <w:color w:val="1F4E79" w:themeColor="accent1" w:themeShade="80"/>
                  <w:sz w:val="28"/>
                  <w:szCs w:val="28"/>
                  <w:u w:val="single"/>
                </w:rPr>
                <w:t xml:space="preserve">                     </w:t>
              </w:r>
              <w:r w:rsidR="00F273BD">
                <w:rPr>
                  <w:rFonts w:ascii="Times New Roman" w:eastAsiaTheme="majorEastAsia" w:hAnsi="Times New Roman" w:cs="Times New Roman"/>
                  <w:color w:val="1F4E79" w:themeColor="accent1" w:themeShade="80"/>
                  <w:sz w:val="28"/>
                  <w:szCs w:val="28"/>
                  <w:u w:val="single"/>
                </w:rPr>
                <w:t xml:space="preserve">    </w:t>
              </w:r>
              <w:r w:rsidR="0032391D" w:rsidRPr="001420D0">
                <w:rPr>
                  <w:rFonts w:ascii="Times New Roman" w:eastAsiaTheme="majorEastAsia" w:hAnsi="Times New Roman" w:cs="Times New Roman"/>
                  <w:color w:val="1F4E79" w:themeColor="accent1" w:themeShade="80"/>
                  <w:sz w:val="28"/>
                  <w:szCs w:val="28"/>
                  <w:u w:val="single"/>
                </w:rPr>
                <w:t xml:space="preserve">      </w:t>
              </w:r>
              <w:r w:rsidR="00F273BD">
                <w:rPr>
                  <w:rFonts w:ascii="Times New Roman" w:eastAsiaTheme="majorEastAsia" w:hAnsi="Times New Roman" w:cs="Times New Roman"/>
                  <w:color w:val="1F4E79" w:themeColor="accent1" w:themeShade="80"/>
                  <w:sz w:val="28"/>
                  <w:szCs w:val="28"/>
                  <w:u w:val="single"/>
                </w:rPr>
                <w:t xml:space="preserve">         </w:t>
              </w:r>
              <w:r w:rsidR="003F5406">
                <w:rPr>
                  <w:rFonts w:ascii="Times New Roman" w:eastAsiaTheme="majorEastAsia" w:hAnsi="Times New Roman" w:cs="Times New Roman"/>
                  <w:color w:val="1F4E79" w:themeColor="accent1" w:themeShade="80"/>
                  <w:sz w:val="28"/>
                  <w:szCs w:val="28"/>
                  <w:u w:val="single"/>
                </w:rPr>
                <w:t>29</w:t>
              </w:r>
              <w:r>
                <w:rPr>
                  <w:rFonts w:ascii="Times New Roman" w:eastAsiaTheme="majorEastAsia" w:hAnsi="Times New Roman" w:cs="Times New Roman"/>
                  <w:color w:val="1F4E79" w:themeColor="accent1" w:themeShade="80"/>
                  <w:sz w:val="28"/>
                  <w:szCs w:val="28"/>
                  <w:u w:val="single"/>
                </w:rPr>
                <w:t>.</w:t>
              </w:r>
              <w:r w:rsidR="00027ACE">
                <w:rPr>
                  <w:rFonts w:ascii="Times New Roman" w:eastAsiaTheme="majorEastAsia" w:hAnsi="Times New Roman" w:cs="Times New Roman"/>
                  <w:color w:val="1F4E79" w:themeColor="accent1" w:themeShade="80"/>
                  <w:sz w:val="28"/>
                  <w:szCs w:val="28"/>
                  <w:u w:val="single"/>
                  <w:lang w:val="en-US"/>
                </w:rPr>
                <w:t>0</w:t>
              </w:r>
              <w:r w:rsidR="00251830">
                <w:rPr>
                  <w:rFonts w:ascii="Times New Roman" w:eastAsiaTheme="majorEastAsia" w:hAnsi="Times New Roman" w:cs="Times New Roman"/>
                  <w:color w:val="1F4E79" w:themeColor="accent1" w:themeShade="80"/>
                  <w:sz w:val="28"/>
                  <w:szCs w:val="28"/>
                  <w:u w:val="single"/>
                </w:rPr>
                <w:t>4</w:t>
              </w:r>
              <w:r w:rsidR="00027ACE">
                <w:rPr>
                  <w:rFonts w:ascii="Times New Roman" w:eastAsiaTheme="majorEastAsia" w:hAnsi="Times New Roman" w:cs="Times New Roman"/>
                  <w:color w:val="1F4E79" w:themeColor="accent1" w:themeShade="80"/>
                  <w:sz w:val="28"/>
                  <w:szCs w:val="28"/>
                  <w:u w:val="single"/>
                </w:rPr>
                <w:t>.202</w:t>
              </w:r>
              <w:r w:rsidR="00027ACE">
                <w:rPr>
                  <w:rFonts w:ascii="Times New Roman" w:eastAsiaTheme="majorEastAsia" w:hAnsi="Times New Roman" w:cs="Times New Roman"/>
                  <w:color w:val="1F4E79" w:themeColor="accent1" w:themeShade="80"/>
                  <w:sz w:val="28"/>
                  <w:szCs w:val="28"/>
                  <w:u w:val="single"/>
                  <w:lang w:val="en-US"/>
                </w:rPr>
                <w:t>1</w:t>
              </w:r>
              <w:r w:rsidR="00176DB4" w:rsidRPr="001420D0">
                <w:rPr>
                  <w:rFonts w:ascii="Times New Roman" w:eastAsiaTheme="majorEastAsia" w:hAnsi="Times New Roman" w:cs="Times New Roman"/>
                  <w:color w:val="1F4E79" w:themeColor="accent1" w:themeShade="80"/>
                  <w:sz w:val="28"/>
                  <w:szCs w:val="28"/>
                  <w:u w:val="single"/>
                </w:rPr>
                <w:t xml:space="preserve">г.     </w:t>
              </w:r>
              <w:r w:rsidR="00F273BD">
                <w:rPr>
                  <w:rFonts w:ascii="Times New Roman" w:eastAsiaTheme="majorEastAsia" w:hAnsi="Times New Roman" w:cs="Times New Roman"/>
                  <w:color w:val="1F4E79" w:themeColor="accent1" w:themeShade="80"/>
                  <w:sz w:val="28"/>
                  <w:szCs w:val="28"/>
                  <w:u w:val="single"/>
                </w:rPr>
                <w:t xml:space="preserve">                  </w:t>
              </w:r>
              <w:r w:rsidR="00176DB4" w:rsidRPr="001420D0">
                <w:rPr>
                  <w:rFonts w:ascii="Times New Roman" w:eastAsiaTheme="majorEastAsia" w:hAnsi="Times New Roman" w:cs="Times New Roman"/>
                  <w:color w:val="1F4E79" w:themeColor="accent1" w:themeShade="80"/>
                  <w:sz w:val="28"/>
                  <w:szCs w:val="28"/>
                  <w:u w:val="single"/>
                </w:rPr>
                <w:t xml:space="preserve">            «Бесплатно»</w:t>
              </w:r>
            </w:p>
          </w:sdtContent>
        </w:sdt>
        <w:p w14:paraId="69E8A6B6" w14:textId="77777777" w:rsidR="00E131DF" w:rsidRPr="001420D0" w:rsidRDefault="00E131DF" w:rsidP="00CD02B2">
          <w:pPr>
            <w:pStyle w:val="a6"/>
            <w:rPr>
              <w:rFonts w:asciiTheme="majorHAnsi" w:eastAsiaTheme="majorEastAsia" w:hAnsiTheme="majorHAnsi" w:cstheme="majorBidi"/>
              <w:sz w:val="28"/>
              <w:szCs w:val="28"/>
            </w:rPr>
          </w:pPr>
        </w:p>
        <w:p w14:paraId="1D5087E2" w14:textId="77777777" w:rsidR="00E131DF" w:rsidRPr="001420D0" w:rsidRDefault="00E131DF" w:rsidP="00CD02B2">
          <w:pPr>
            <w:pStyle w:val="a6"/>
            <w:rPr>
              <w:rFonts w:asciiTheme="majorHAnsi" w:eastAsiaTheme="majorEastAsia" w:hAnsiTheme="majorHAnsi" w:cstheme="majorBidi"/>
              <w:sz w:val="28"/>
              <w:szCs w:val="28"/>
            </w:rPr>
          </w:pPr>
        </w:p>
        <w:p w14:paraId="3579B4EE" w14:textId="77777777" w:rsidR="000A0AC2" w:rsidRDefault="000A0AC2" w:rsidP="00CD02B2">
          <w:pPr>
            <w:pStyle w:val="a6"/>
            <w:rPr>
              <w:rFonts w:asciiTheme="majorHAnsi" w:eastAsiaTheme="majorEastAsia" w:hAnsiTheme="majorHAnsi" w:cstheme="majorBidi"/>
              <w:sz w:val="28"/>
              <w:szCs w:val="28"/>
            </w:rPr>
          </w:pPr>
        </w:p>
        <w:p w14:paraId="191EE169" w14:textId="77777777" w:rsidR="001420D0" w:rsidRDefault="001420D0" w:rsidP="00CD02B2">
          <w:pPr>
            <w:pStyle w:val="a6"/>
            <w:rPr>
              <w:rFonts w:asciiTheme="majorHAnsi" w:eastAsiaTheme="majorEastAsia" w:hAnsiTheme="majorHAnsi" w:cstheme="majorBidi"/>
              <w:sz w:val="28"/>
              <w:szCs w:val="28"/>
            </w:rPr>
          </w:pPr>
        </w:p>
        <w:p w14:paraId="50BA2F8B" w14:textId="77777777" w:rsidR="001420D0" w:rsidRDefault="001420D0" w:rsidP="00CD02B2">
          <w:pPr>
            <w:pStyle w:val="a6"/>
            <w:rPr>
              <w:rFonts w:asciiTheme="majorHAnsi" w:eastAsiaTheme="majorEastAsia" w:hAnsiTheme="majorHAnsi" w:cstheme="majorBidi"/>
              <w:sz w:val="28"/>
              <w:szCs w:val="28"/>
            </w:rPr>
          </w:pPr>
        </w:p>
        <w:p w14:paraId="11BEBC65" w14:textId="77777777" w:rsidR="001420D0" w:rsidRDefault="001420D0" w:rsidP="00CD02B2">
          <w:pPr>
            <w:pStyle w:val="a6"/>
            <w:rPr>
              <w:rFonts w:asciiTheme="majorHAnsi" w:eastAsiaTheme="majorEastAsia" w:hAnsiTheme="majorHAnsi" w:cstheme="majorBidi"/>
              <w:sz w:val="28"/>
              <w:szCs w:val="28"/>
            </w:rPr>
          </w:pPr>
        </w:p>
        <w:p w14:paraId="5D4E1A73" w14:textId="77777777" w:rsidR="001420D0" w:rsidRDefault="001420D0" w:rsidP="00CD02B2">
          <w:pPr>
            <w:pStyle w:val="a6"/>
            <w:rPr>
              <w:rFonts w:asciiTheme="majorHAnsi" w:eastAsiaTheme="majorEastAsia" w:hAnsiTheme="majorHAnsi" w:cstheme="majorBidi"/>
              <w:sz w:val="28"/>
              <w:szCs w:val="28"/>
            </w:rPr>
          </w:pPr>
        </w:p>
        <w:p w14:paraId="18598A9E" w14:textId="77777777" w:rsidR="001420D0" w:rsidRDefault="001420D0" w:rsidP="00CD02B2">
          <w:pPr>
            <w:pStyle w:val="a6"/>
            <w:rPr>
              <w:rFonts w:asciiTheme="majorHAnsi" w:eastAsiaTheme="majorEastAsia" w:hAnsiTheme="majorHAnsi" w:cstheme="majorBidi"/>
              <w:sz w:val="28"/>
              <w:szCs w:val="28"/>
            </w:rPr>
          </w:pPr>
        </w:p>
        <w:p w14:paraId="3E2784E6" w14:textId="77777777" w:rsidR="001420D0" w:rsidRDefault="001420D0" w:rsidP="00CD02B2">
          <w:pPr>
            <w:pStyle w:val="a6"/>
            <w:rPr>
              <w:rFonts w:asciiTheme="majorHAnsi" w:eastAsiaTheme="majorEastAsia" w:hAnsiTheme="majorHAnsi" w:cstheme="majorBidi"/>
              <w:sz w:val="28"/>
              <w:szCs w:val="28"/>
            </w:rPr>
          </w:pPr>
        </w:p>
        <w:p w14:paraId="0D22398F" w14:textId="77777777" w:rsidR="001420D0" w:rsidRDefault="001420D0" w:rsidP="00CD02B2">
          <w:pPr>
            <w:pStyle w:val="a6"/>
            <w:rPr>
              <w:rFonts w:asciiTheme="majorHAnsi" w:eastAsiaTheme="majorEastAsia" w:hAnsiTheme="majorHAnsi" w:cstheme="majorBidi"/>
              <w:sz w:val="28"/>
              <w:szCs w:val="28"/>
            </w:rPr>
          </w:pPr>
        </w:p>
        <w:p w14:paraId="7506D9CB" w14:textId="77777777" w:rsidR="001420D0" w:rsidRDefault="001420D0" w:rsidP="00CD02B2">
          <w:pPr>
            <w:pStyle w:val="a6"/>
            <w:rPr>
              <w:rFonts w:asciiTheme="majorHAnsi" w:eastAsiaTheme="majorEastAsia" w:hAnsiTheme="majorHAnsi" w:cstheme="majorBidi"/>
              <w:sz w:val="28"/>
              <w:szCs w:val="28"/>
            </w:rPr>
          </w:pPr>
        </w:p>
        <w:p w14:paraId="22DE3F74" w14:textId="77777777" w:rsidR="001420D0" w:rsidRDefault="001420D0" w:rsidP="00CD02B2">
          <w:pPr>
            <w:pStyle w:val="a6"/>
            <w:rPr>
              <w:rFonts w:asciiTheme="majorHAnsi" w:eastAsiaTheme="majorEastAsia" w:hAnsiTheme="majorHAnsi" w:cstheme="majorBidi"/>
              <w:sz w:val="28"/>
              <w:szCs w:val="28"/>
            </w:rPr>
          </w:pPr>
        </w:p>
        <w:p w14:paraId="4334FE9C" w14:textId="77777777" w:rsidR="001420D0" w:rsidRDefault="001420D0" w:rsidP="00CD02B2">
          <w:pPr>
            <w:pStyle w:val="a6"/>
            <w:rPr>
              <w:rFonts w:asciiTheme="majorHAnsi" w:eastAsiaTheme="majorEastAsia" w:hAnsiTheme="majorHAnsi" w:cstheme="majorBidi"/>
              <w:sz w:val="28"/>
              <w:szCs w:val="28"/>
            </w:rPr>
          </w:pPr>
        </w:p>
        <w:p w14:paraId="63188CB9" w14:textId="77777777" w:rsidR="001420D0" w:rsidRDefault="001420D0" w:rsidP="00CD02B2">
          <w:pPr>
            <w:pStyle w:val="a6"/>
            <w:rPr>
              <w:rFonts w:asciiTheme="majorHAnsi" w:eastAsiaTheme="majorEastAsia" w:hAnsiTheme="majorHAnsi" w:cstheme="majorBidi"/>
              <w:sz w:val="28"/>
              <w:szCs w:val="28"/>
            </w:rPr>
          </w:pPr>
        </w:p>
        <w:p w14:paraId="3FDB7E2F" w14:textId="77777777" w:rsidR="001420D0" w:rsidRPr="001420D0" w:rsidRDefault="001420D0" w:rsidP="00CD02B2">
          <w:pPr>
            <w:pStyle w:val="a6"/>
            <w:rPr>
              <w:rFonts w:asciiTheme="majorHAnsi" w:eastAsiaTheme="majorEastAsia" w:hAnsiTheme="majorHAnsi" w:cstheme="majorBidi"/>
              <w:sz w:val="28"/>
              <w:szCs w:val="28"/>
            </w:rPr>
          </w:pPr>
        </w:p>
        <w:p w14:paraId="628496E8" w14:textId="77777777" w:rsidR="000A0AC2" w:rsidRPr="001420D0" w:rsidRDefault="000A0AC2" w:rsidP="00CD02B2">
          <w:pPr>
            <w:pStyle w:val="a6"/>
            <w:rPr>
              <w:rFonts w:asciiTheme="majorHAnsi" w:eastAsiaTheme="majorEastAsia" w:hAnsiTheme="majorHAnsi" w:cstheme="majorBidi"/>
              <w:color w:val="1F4E79" w:themeColor="accent1" w:themeShade="80"/>
              <w:sz w:val="28"/>
              <w:szCs w:val="28"/>
            </w:rPr>
          </w:pPr>
        </w:p>
        <w:p w14:paraId="139E2736" w14:textId="77777777" w:rsidR="00E131DF" w:rsidRPr="00582502" w:rsidRDefault="006F74F8" w:rsidP="00A51B9B">
          <w:pPr>
            <w:pStyle w:val="a6"/>
            <w:jc w:val="center"/>
            <w:rPr>
              <w:rFonts w:asciiTheme="majorHAnsi" w:eastAsiaTheme="majorEastAsia" w:hAnsiTheme="majorHAnsi" w:cstheme="majorBidi"/>
              <w:color w:val="1F4E79" w:themeColor="accent1" w:themeShade="80"/>
              <w:sz w:val="26"/>
              <w:szCs w:val="26"/>
            </w:rPr>
          </w:pPr>
          <w:sdt>
            <w:sdtPr>
              <w:rPr>
                <w:rFonts w:ascii="Times New Roman" w:hAnsi="Times New Roman" w:cs="Times New Roman"/>
                <w:color w:val="1F4E79" w:themeColor="accent1" w:themeShade="80"/>
                <w:sz w:val="28"/>
                <w:szCs w:val="28"/>
              </w:rPr>
              <w:alias w:val="Организация"/>
              <w:id w:val="14700089"/>
              <w:dataBinding w:prefixMappings="xmlns:ns0='http://schemas.openxmlformats.org/officeDocument/2006/extended-properties'" w:xpath="/ns0:Properties[1]/ns0:Company[1]" w:storeItemID="{6668398D-A668-4E3E-A5EB-62B293D839F1}"/>
              <w:text/>
            </w:sdtPr>
            <w:sdtEndPr/>
            <w:sdtContent>
              <w:r w:rsidR="00E131DF" w:rsidRPr="001420D0">
                <w:rPr>
                  <w:rFonts w:ascii="Times New Roman" w:hAnsi="Times New Roman" w:cs="Times New Roman"/>
                  <w:color w:val="1F4E79" w:themeColor="accent1" w:themeShade="80"/>
                  <w:sz w:val="28"/>
                  <w:szCs w:val="28"/>
                </w:rPr>
                <w:t xml:space="preserve">с. </w:t>
              </w:r>
              <w:proofErr w:type="spellStart"/>
              <w:r w:rsidR="00E131DF" w:rsidRPr="001420D0">
                <w:rPr>
                  <w:rFonts w:ascii="Times New Roman" w:hAnsi="Times New Roman" w:cs="Times New Roman"/>
                  <w:color w:val="1F4E79" w:themeColor="accent1" w:themeShade="80"/>
                  <w:sz w:val="28"/>
                  <w:szCs w:val="28"/>
                </w:rPr>
                <w:t>Полеологово</w:t>
              </w:r>
              <w:proofErr w:type="spellEnd"/>
            </w:sdtContent>
          </w:sdt>
          <w:r w:rsidR="00E131DF" w:rsidRPr="00582502">
            <w:rPr>
              <w:rFonts w:asciiTheme="majorHAnsi" w:eastAsiaTheme="majorEastAsia" w:hAnsiTheme="majorHAnsi" w:cstheme="majorBidi"/>
              <w:sz w:val="26"/>
              <w:szCs w:val="26"/>
            </w:rPr>
            <w:br w:type="page"/>
          </w:r>
        </w:p>
        <w:p w14:paraId="35530FCB" w14:textId="77777777" w:rsidR="00A51B9B" w:rsidRDefault="00BE174A" w:rsidP="00A51B9B">
          <w:pPr>
            <w:jc w:val="center"/>
            <w:rPr>
              <w:rFonts w:ascii="Times New Roman" w:eastAsiaTheme="majorEastAsia" w:hAnsi="Times New Roman" w:cs="Times New Roman"/>
              <w:sz w:val="26"/>
              <w:szCs w:val="26"/>
            </w:rPr>
          </w:pPr>
          <w:r>
            <w:rPr>
              <w:rFonts w:ascii="Times New Roman" w:eastAsiaTheme="majorEastAsia" w:hAnsi="Times New Roman" w:cs="Times New Roman"/>
              <w:sz w:val="26"/>
              <w:szCs w:val="26"/>
            </w:rPr>
            <w:lastRenderedPageBreak/>
            <w:t xml:space="preserve"> </w:t>
          </w:r>
        </w:p>
        <w:p w14:paraId="4E91BC08" w14:textId="77777777" w:rsidR="00BE174A" w:rsidRDefault="00BE174A" w:rsidP="00BE174A">
          <w:pPr>
            <w:jc w:val="center"/>
            <w:rPr>
              <w:rFonts w:ascii="Times New Roman" w:eastAsiaTheme="majorEastAsia" w:hAnsi="Times New Roman" w:cs="Times New Roman"/>
              <w:sz w:val="28"/>
              <w:szCs w:val="28"/>
            </w:rPr>
          </w:pPr>
          <w:r w:rsidRPr="00A51B9B">
            <w:rPr>
              <w:rFonts w:ascii="Times New Roman" w:eastAsiaTheme="majorEastAsia" w:hAnsi="Times New Roman" w:cs="Times New Roman"/>
              <w:sz w:val="28"/>
              <w:szCs w:val="28"/>
            </w:rPr>
            <w:t>Оглавление</w:t>
          </w:r>
        </w:p>
        <w:tbl>
          <w:tblPr>
            <w:tblStyle w:val="ab"/>
            <w:tblW w:w="0" w:type="auto"/>
            <w:tblLook w:val="04A0" w:firstRow="1" w:lastRow="0" w:firstColumn="1" w:lastColumn="0" w:noHBand="0" w:noVBand="1"/>
          </w:tblPr>
          <w:tblGrid>
            <w:gridCol w:w="7577"/>
            <w:gridCol w:w="1767"/>
          </w:tblGrid>
          <w:tr w:rsidR="00BE174A" w14:paraId="49B355DF" w14:textId="77777777" w:rsidTr="00DB3419">
            <w:tc>
              <w:tcPr>
                <w:tcW w:w="7762" w:type="dxa"/>
              </w:tcPr>
              <w:p w14:paraId="05370E23" w14:textId="5341F2B5" w:rsidR="00BE174A" w:rsidRPr="003F5406" w:rsidRDefault="003F5406" w:rsidP="00C474F8">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администрации Полеологовского сельсовета от 29.04.2021г. № 24 «</w:t>
                </w:r>
                <w:r w:rsidRPr="003F5406">
                  <w:rPr>
                    <w:rFonts w:ascii="Times New Roman" w:eastAsia="Times New Roman" w:hAnsi="Times New Roman" w:cs="Times New Roman"/>
                    <w:sz w:val="24"/>
                    <w:szCs w:val="24"/>
                    <w:lang w:eastAsia="ru-RU"/>
                  </w:rPr>
                  <w:t>О предоставлении гражданами, претендующими на замещение муниципальных должностей Полеологовского сельсовета Бессоновского района Пензенской области, должностей муниципальной службы Полеологовского сельсовета Бессоновского района Пензенской области, и муниципальными служащими Полеологовского сельсовета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r>
                  <w:rPr>
                    <w:rFonts w:ascii="Times New Roman" w:eastAsia="Times New Roman" w:hAnsi="Times New Roman" w:cs="Times New Roman"/>
                    <w:sz w:val="24"/>
                    <w:szCs w:val="24"/>
                    <w:lang w:eastAsia="ru-RU"/>
                  </w:rPr>
                  <w:t>»</w:t>
                </w:r>
              </w:p>
            </w:tc>
            <w:tc>
              <w:tcPr>
                <w:tcW w:w="1808" w:type="dxa"/>
              </w:tcPr>
              <w:p w14:paraId="6FAC78DA" w14:textId="77777777" w:rsidR="00004BDE" w:rsidRDefault="00004BDE" w:rsidP="00251830">
                <w:pPr>
                  <w:rPr>
                    <w:rFonts w:ascii="Times New Roman" w:eastAsiaTheme="majorEastAsia" w:hAnsi="Times New Roman" w:cs="Times New Roman"/>
                    <w:sz w:val="24"/>
                    <w:szCs w:val="24"/>
                  </w:rPr>
                </w:pPr>
              </w:p>
              <w:p w14:paraId="0696D2CC" w14:textId="77777777" w:rsidR="003F5406" w:rsidRDefault="003F5406" w:rsidP="00004BDE">
                <w:pPr>
                  <w:jc w:val="center"/>
                  <w:rPr>
                    <w:rFonts w:ascii="Times New Roman" w:eastAsiaTheme="majorEastAsia" w:hAnsi="Times New Roman" w:cs="Times New Roman"/>
                    <w:sz w:val="24"/>
                    <w:szCs w:val="24"/>
                  </w:rPr>
                </w:pPr>
              </w:p>
              <w:p w14:paraId="1882EB32" w14:textId="77777777" w:rsidR="003F5406" w:rsidRDefault="003F5406" w:rsidP="00004BDE">
                <w:pPr>
                  <w:jc w:val="center"/>
                  <w:rPr>
                    <w:rFonts w:ascii="Times New Roman" w:eastAsiaTheme="majorEastAsia" w:hAnsi="Times New Roman" w:cs="Times New Roman"/>
                    <w:sz w:val="24"/>
                    <w:szCs w:val="24"/>
                  </w:rPr>
                </w:pPr>
              </w:p>
              <w:p w14:paraId="2BEB16AD" w14:textId="77777777" w:rsidR="003F5406" w:rsidRDefault="003F5406" w:rsidP="00004BDE">
                <w:pPr>
                  <w:jc w:val="center"/>
                  <w:rPr>
                    <w:rFonts w:ascii="Times New Roman" w:eastAsiaTheme="majorEastAsia" w:hAnsi="Times New Roman" w:cs="Times New Roman"/>
                    <w:sz w:val="24"/>
                    <w:szCs w:val="24"/>
                  </w:rPr>
                </w:pPr>
              </w:p>
              <w:p w14:paraId="29B09C72" w14:textId="77777777" w:rsidR="003F5406" w:rsidRDefault="003F5406" w:rsidP="00004BDE">
                <w:pPr>
                  <w:jc w:val="center"/>
                  <w:rPr>
                    <w:rFonts w:ascii="Times New Roman" w:eastAsiaTheme="majorEastAsia" w:hAnsi="Times New Roman" w:cs="Times New Roman"/>
                    <w:sz w:val="24"/>
                    <w:szCs w:val="24"/>
                  </w:rPr>
                </w:pPr>
              </w:p>
              <w:p w14:paraId="2C2605A5" w14:textId="37B21CF8" w:rsidR="00BE174A" w:rsidRDefault="00004BDE" w:rsidP="00004BDE">
                <w:pPr>
                  <w:jc w:val="center"/>
                  <w:rPr>
                    <w:rFonts w:ascii="Times New Roman" w:eastAsiaTheme="majorEastAsia" w:hAnsi="Times New Roman" w:cs="Times New Roman"/>
                    <w:sz w:val="28"/>
                    <w:szCs w:val="28"/>
                  </w:rPr>
                </w:pPr>
                <w:r w:rsidRPr="00004BDE">
                  <w:rPr>
                    <w:rFonts w:ascii="Times New Roman" w:eastAsiaTheme="majorEastAsia" w:hAnsi="Times New Roman" w:cs="Times New Roman"/>
                    <w:sz w:val="24"/>
                    <w:szCs w:val="24"/>
                  </w:rPr>
                  <w:t xml:space="preserve">стр. </w:t>
                </w:r>
                <w:r w:rsidR="007272B9">
                  <w:rPr>
                    <w:rFonts w:ascii="Times New Roman" w:eastAsiaTheme="majorEastAsia" w:hAnsi="Times New Roman" w:cs="Times New Roman"/>
                    <w:sz w:val="24"/>
                    <w:szCs w:val="24"/>
                  </w:rPr>
                  <w:t>3</w:t>
                </w:r>
                <w:r w:rsidR="00C474F8">
                  <w:rPr>
                    <w:rFonts w:ascii="Times New Roman" w:eastAsiaTheme="majorEastAsia" w:hAnsi="Times New Roman" w:cs="Times New Roman"/>
                    <w:sz w:val="24"/>
                    <w:szCs w:val="24"/>
                  </w:rPr>
                  <w:t>-</w:t>
                </w:r>
                <w:r w:rsidR="003F5406">
                  <w:rPr>
                    <w:rFonts w:ascii="Times New Roman" w:eastAsiaTheme="majorEastAsia" w:hAnsi="Times New Roman" w:cs="Times New Roman"/>
                    <w:sz w:val="24"/>
                    <w:szCs w:val="24"/>
                  </w:rPr>
                  <w:t>4</w:t>
                </w:r>
              </w:p>
            </w:tc>
          </w:tr>
          <w:tr w:rsidR="00BE174A" w14:paraId="4DF01B4E" w14:textId="77777777" w:rsidTr="00027ACE">
            <w:trPr>
              <w:trHeight w:val="298"/>
            </w:trPr>
            <w:tc>
              <w:tcPr>
                <w:tcW w:w="7762" w:type="dxa"/>
              </w:tcPr>
              <w:p w14:paraId="7FF2180F" w14:textId="5300D658" w:rsidR="00BE174A" w:rsidRPr="003F5406" w:rsidRDefault="003F5406" w:rsidP="003F5406">
                <w:pPr>
                  <w:jc w:val="both"/>
                  <w:rPr>
                    <w:rFonts w:ascii="Times New Roman" w:eastAsiaTheme="majorEastAsia" w:hAnsi="Times New Roman" w:cs="Times New Roman"/>
                    <w:sz w:val="24"/>
                    <w:szCs w:val="24"/>
                  </w:rPr>
                </w:pPr>
                <w:r w:rsidRPr="003F5406">
                  <w:rPr>
                    <w:rFonts w:ascii="Times New Roman" w:eastAsiaTheme="majorEastAsia" w:hAnsi="Times New Roman" w:cs="Times New Roman"/>
                    <w:sz w:val="24"/>
                    <w:szCs w:val="24"/>
                  </w:rPr>
                  <w:t>Постановление администрации Полеологовского сельсовета от 29.04.2021г. № 2</w:t>
                </w:r>
                <w:r>
                  <w:rPr>
                    <w:rFonts w:ascii="Times New Roman" w:eastAsiaTheme="majorEastAsia" w:hAnsi="Times New Roman" w:cs="Times New Roman"/>
                    <w:sz w:val="24"/>
                    <w:szCs w:val="24"/>
                  </w:rPr>
                  <w:t xml:space="preserve">5 </w:t>
                </w:r>
                <w:r w:rsidRPr="003F5406">
                  <w:rPr>
                    <w:rFonts w:ascii="Times New Roman" w:eastAsiaTheme="majorEastAsia" w:hAnsi="Times New Roman" w:cs="Times New Roman"/>
                    <w:sz w:val="24"/>
                    <w:szCs w:val="24"/>
                  </w:rPr>
                  <w:t>О предоставлении гражданами, претендующими на замещение должностей руководителей муниципальных учреждений Полеологовского сельсовета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
            </w:tc>
            <w:tc>
              <w:tcPr>
                <w:tcW w:w="1808" w:type="dxa"/>
              </w:tcPr>
              <w:p w14:paraId="2C54BCC2" w14:textId="77777777" w:rsidR="003F5406" w:rsidRDefault="003F5406" w:rsidP="003F5406">
                <w:pPr>
                  <w:jc w:val="center"/>
                  <w:rPr>
                    <w:rFonts w:ascii="Times New Roman" w:eastAsiaTheme="majorEastAsia" w:hAnsi="Times New Roman" w:cs="Times New Roman"/>
                    <w:sz w:val="24"/>
                    <w:szCs w:val="24"/>
                  </w:rPr>
                </w:pPr>
              </w:p>
              <w:p w14:paraId="5090310D" w14:textId="77777777" w:rsidR="003F5406" w:rsidRDefault="003F5406" w:rsidP="003F5406">
                <w:pPr>
                  <w:jc w:val="center"/>
                  <w:rPr>
                    <w:rFonts w:ascii="Times New Roman" w:eastAsiaTheme="majorEastAsia" w:hAnsi="Times New Roman" w:cs="Times New Roman"/>
                    <w:sz w:val="24"/>
                    <w:szCs w:val="24"/>
                  </w:rPr>
                </w:pPr>
              </w:p>
              <w:p w14:paraId="655384D0" w14:textId="77777777" w:rsidR="003F5406" w:rsidRDefault="003F5406" w:rsidP="003F5406">
                <w:pPr>
                  <w:jc w:val="center"/>
                  <w:rPr>
                    <w:rFonts w:ascii="Times New Roman" w:eastAsiaTheme="majorEastAsia" w:hAnsi="Times New Roman" w:cs="Times New Roman"/>
                    <w:sz w:val="24"/>
                    <w:szCs w:val="24"/>
                  </w:rPr>
                </w:pPr>
              </w:p>
              <w:p w14:paraId="36BEEC01" w14:textId="77777777" w:rsidR="003F5406" w:rsidRDefault="003F5406" w:rsidP="003F5406">
                <w:pPr>
                  <w:jc w:val="center"/>
                  <w:rPr>
                    <w:rFonts w:ascii="Times New Roman" w:eastAsiaTheme="majorEastAsia" w:hAnsi="Times New Roman" w:cs="Times New Roman"/>
                    <w:sz w:val="24"/>
                    <w:szCs w:val="24"/>
                  </w:rPr>
                </w:pPr>
              </w:p>
              <w:p w14:paraId="059205AB" w14:textId="50641BDB" w:rsidR="00BE174A" w:rsidRPr="003F5406" w:rsidRDefault="003F5406" w:rsidP="003F5406">
                <w:pPr>
                  <w:jc w:val="center"/>
                  <w:rPr>
                    <w:rFonts w:ascii="Times New Roman" w:eastAsiaTheme="majorEastAsia" w:hAnsi="Times New Roman" w:cs="Times New Roman"/>
                    <w:sz w:val="28"/>
                    <w:szCs w:val="28"/>
                  </w:rPr>
                </w:pPr>
                <w:r w:rsidRPr="003F5406">
                  <w:rPr>
                    <w:rFonts w:ascii="Times New Roman" w:eastAsiaTheme="majorEastAsia" w:hAnsi="Times New Roman" w:cs="Times New Roman"/>
                    <w:sz w:val="24"/>
                    <w:szCs w:val="24"/>
                  </w:rPr>
                  <w:t xml:space="preserve">стр. </w:t>
                </w:r>
                <w:r>
                  <w:rPr>
                    <w:rFonts w:ascii="Times New Roman" w:eastAsiaTheme="majorEastAsia" w:hAnsi="Times New Roman" w:cs="Times New Roman"/>
                    <w:sz w:val="24"/>
                    <w:szCs w:val="24"/>
                  </w:rPr>
                  <w:t>5</w:t>
                </w:r>
                <w:r w:rsidRPr="003F5406">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6</w:t>
                </w:r>
              </w:p>
            </w:tc>
          </w:tr>
          <w:tr w:rsidR="00BE174A" w14:paraId="3599A172" w14:textId="77777777" w:rsidTr="00DB3419">
            <w:tc>
              <w:tcPr>
                <w:tcW w:w="7762" w:type="dxa"/>
              </w:tcPr>
              <w:p w14:paraId="0F54634B"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3371F390" w14:textId="77777777" w:rsidR="00BE174A" w:rsidRDefault="00BE174A" w:rsidP="00004BDE">
                <w:pPr>
                  <w:jc w:val="center"/>
                  <w:rPr>
                    <w:rFonts w:ascii="Times New Roman" w:eastAsiaTheme="majorEastAsia" w:hAnsi="Times New Roman" w:cs="Times New Roman"/>
                    <w:sz w:val="28"/>
                    <w:szCs w:val="28"/>
                  </w:rPr>
                </w:pPr>
              </w:p>
            </w:tc>
          </w:tr>
          <w:tr w:rsidR="00BE174A" w14:paraId="3772D809" w14:textId="77777777" w:rsidTr="00DB3419">
            <w:tc>
              <w:tcPr>
                <w:tcW w:w="7762" w:type="dxa"/>
              </w:tcPr>
              <w:p w14:paraId="61D36CDA"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0703CA41" w14:textId="77777777" w:rsidR="00BE174A" w:rsidRDefault="00BE174A" w:rsidP="00004BDE">
                <w:pPr>
                  <w:jc w:val="center"/>
                  <w:rPr>
                    <w:rFonts w:ascii="Times New Roman" w:eastAsiaTheme="majorEastAsia" w:hAnsi="Times New Roman" w:cs="Times New Roman"/>
                    <w:sz w:val="28"/>
                    <w:szCs w:val="28"/>
                  </w:rPr>
                </w:pPr>
              </w:p>
            </w:tc>
          </w:tr>
          <w:tr w:rsidR="00BE174A" w14:paraId="09F70070" w14:textId="77777777" w:rsidTr="00DB3419">
            <w:tc>
              <w:tcPr>
                <w:tcW w:w="7762" w:type="dxa"/>
              </w:tcPr>
              <w:p w14:paraId="4BD6A27E"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042491B8" w14:textId="77777777" w:rsidR="00BE174A" w:rsidRDefault="00BE174A" w:rsidP="00004BDE">
                <w:pPr>
                  <w:jc w:val="center"/>
                  <w:rPr>
                    <w:rFonts w:ascii="Times New Roman" w:eastAsiaTheme="majorEastAsia" w:hAnsi="Times New Roman" w:cs="Times New Roman"/>
                    <w:sz w:val="28"/>
                    <w:szCs w:val="28"/>
                  </w:rPr>
                </w:pPr>
              </w:p>
            </w:tc>
          </w:tr>
          <w:tr w:rsidR="00BE174A" w14:paraId="1BD8DFB0" w14:textId="77777777" w:rsidTr="00DB3419">
            <w:tc>
              <w:tcPr>
                <w:tcW w:w="7762" w:type="dxa"/>
              </w:tcPr>
              <w:p w14:paraId="63D86BD4"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00AD8520" w14:textId="77777777" w:rsidR="00BE174A" w:rsidRDefault="00BE174A" w:rsidP="00004BDE">
                <w:pPr>
                  <w:jc w:val="center"/>
                  <w:rPr>
                    <w:rFonts w:ascii="Times New Roman" w:eastAsiaTheme="majorEastAsia" w:hAnsi="Times New Roman" w:cs="Times New Roman"/>
                    <w:sz w:val="28"/>
                    <w:szCs w:val="28"/>
                  </w:rPr>
                </w:pPr>
              </w:p>
            </w:tc>
          </w:tr>
          <w:tr w:rsidR="00BE174A" w14:paraId="31260278" w14:textId="77777777" w:rsidTr="00DB3419">
            <w:tc>
              <w:tcPr>
                <w:tcW w:w="7762" w:type="dxa"/>
              </w:tcPr>
              <w:p w14:paraId="6A0A2C37"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34F380D" w14:textId="77777777" w:rsidR="00BE174A" w:rsidRDefault="00BE174A" w:rsidP="00004BDE">
                <w:pPr>
                  <w:jc w:val="center"/>
                  <w:rPr>
                    <w:rFonts w:ascii="Times New Roman" w:eastAsiaTheme="majorEastAsia" w:hAnsi="Times New Roman" w:cs="Times New Roman"/>
                    <w:sz w:val="28"/>
                    <w:szCs w:val="28"/>
                  </w:rPr>
                </w:pPr>
              </w:p>
            </w:tc>
          </w:tr>
          <w:tr w:rsidR="00BE174A" w14:paraId="1E89E628" w14:textId="77777777" w:rsidTr="00DB3419">
            <w:tc>
              <w:tcPr>
                <w:tcW w:w="7762" w:type="dxa"/>
              </w:tcPr>
              <w:p w14:paraId="1A3994D5"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E0F5DB0" w14:textId="77777777" w:rsidR="00BE174A" w:rsidRDefault="00BE174A" w:rsidP="00004BDE">
                <w:pPr>
                  <w:jc w:val="center"/>
                  <w:rPr>
                    <w:rFonts w:ascii="Times New Roman" w:eastAsiaTheme="majorEastAsia" w:hAnsi="Times New Roman" w:cs="Times New Roman"/>
                    <w:sz w:val="28"/>
                    <w:szCs w:val="28"/>
                  </w:rPr>
                </w:pPr>
              </w:p>
            </w:tc>
          </w:tr>
          <w:tr w:rsidR="00BE174A" w14:paraId="73301407" w14:textId="77777777" w:rsidTr="00DB3419">
            <w:tc>
              <w:tcPr>
                <w:tcW w:w="7762" w:type="dxa"/>
              </w:tcPr>
              <w:p w14:paraId="2B4F4F5E"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1CA4A3E4" w14:textId="77777777" w:rsidR="00BE174A" w:rsidRDefault="00BE174A" w:rsidP="00004BDE">
                <w:pPr>
                  <w:jc w:val="center"/>
                  <w:rPr>
                    <w:rFonts w:ascii="Times New Roman" w:eastAsiaTheme="majorEastAsia" w:hAnsi="Times New Roman" w:cs="Times New Roman"/>
                    <w:sz w:val="28"/>
                    <w:szCs w:val="28"/>
                  </w:rPr>
                </w:pPr>
              </w:p>
            </w:tc>
          </w:tr>
          <w:tr w:rsidR="00BE174A" w14:paraId="25FE228D" w14:textId="77777777" w:rsidTr="00DB3419">
            <w:tc>
              <w:tcPr>
                <w:tcW w:w="7762" w:type="dxa"/>
              </w:tcPr>
              <w:p w14:paraId="167D4536"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5ED4D50C" w14:textId="77777777" w:rsidR="00BE174A" w:rsidRDefault="00BE174A" w:rsidP="00004BDE">
                <w:pPr>
                  <w:jc w:val="center"/>
                  <w:rPr>
                    <w:rFonts w:ascii="Times New Roman" w:eastAsiaTheme="majorEastAsia" w:hAnsi="Times New Roman" w:cs="Times New Roman"/>
                    <w:sz w:val="28"/>
                    <w:szCs w:val="28"/>
                  </w:rPr>
                </w:pPr>
              </w:p>
            </w:tc>
          </w:tr>
          <w:tr w:rsidR="00BE174A" w14:paraId="109A919C" w14:textId="77777777" w:rsidTr="00DB3419">
            <w:tc>
              <w:tcPr>
                <w:tcW w:w="7762" w:type="dxa"/>
              </w:tcPr>
              <w:p w14:paraId="218031FF"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4E0AD502" w14:textId="77777777" w:rsidR="00BE174A" w:rsidRDefault="00BE174A" w:rsidP="00004BDE">
                <w:pPr>
                  <w:jc w:val="center"/>
                  <w:rPr>
                    <w:rFonts w:ascii="Times New Roman" w:eastAsiaTheme="majorEastAsia" w:hAnsi="Times New Roman" w:cs="Times New Roman"/>
                    <w:sz w:val="28"/>
                    <w:szCs w:val="28"/>
                  </w:rPr>
                </w:pPr>
              </w:p>
            </w:tc>
          </w:tr>
          <w:tr w:rsidR="00BE174A" w14:paraId="2590249B" w14:textId="77777777" w:rsidTr="00DB3419">
            <w:tc>
              <w:tcPr>
                <w:tcW w:w="7762" w:type="dxa"/>
              </w:tcPr>
              <w:p w14:paraId="14D0C605"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8497812" w14:textId="77777777" w:rsidR="00BE174A" w:rsidRDefault="00BE174A" w:rsidP="00004BDE">
                <w:pPr>
                  <w:jc w:val="center"/>
                  <w:rPr>
                    <w:rFonts w:ascii="Times New Roman" w:eastAsiaTheme="majorEastAsia" w:hAnsi="Times New Roman" w:cs="Times New Roman"/>
                    <w:sz w:val="28"/>
                    <w:szCs w:val="28"/>
                  </w:rPr>
                </w:pPr>
              </w:p>
            </w:tc>
          </w:tr>
          <w:tr w:rsidR="00BE174A" w14:paraId="4041AA1A" w14:textId="77777777" w:rsidTr="00DB3419">
            <w:tc>
              <w:tcPr>
                <w:tcW w:w="7762" w:type="dxa"/>
              </w:tcPr>
              <w:p w14:paraId="25D90E86"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130EF7B6" w14:textId="77777777" w:rsidR="00BE174A" w:rsidRDefault="00BE174A" w:rsidP="00004BDE">
                <w:pPr>
                  <w:jc w:val="center"/>
                  <w:rPr>
                    <w:rFonts w:ascii="Times New Roman" w:eastAsiaTheme="majorEastAsia" w:hAnsi="Times New Roman" w:cs="Times New Roman"/>
                    <w:sz w:val="28"/>
                    <w:szCs w:val="28"/>
                  </w:rPr>
                </w:pPr>
              </w:p>
            </w:tc>
          </w:tr>
          <w:tr w:rsidR="00BE174A" w14:paraId="1818A62F" w14:textId="77777777" w:rsidTr="00DB3419">
            <w:tc>
              <w:tcPr>
                <w:tcW w:w="7762" w:type="dxa"/>
              </w:tcPr>
              <w:p w14:paraId="32278EFF"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32A5A787" w14:textId="77777777" w:rsidR="00BE174A" w:rsidRDefault="00BE174A" w:rsidP="00004BDE">
                <w:pPr>
                  <w:jc w:val="center"/>
                  <w:rPr>
                    <w:rFonts w:ascii="Times New Roman" w:eastAsiaTheme="majorEastAsia" w:hAnsi="Times New Roman" w:cs="Times New Roman"/>
                    <w:sz w:val="28"/>
                    <w:szCs w:val="28"/>
                  </w:rPr>
                </w:pPr>
              </w:p>
            </w:tc>
          </w:tr>
          <w:tr w:rsidR="00BE174A" w14:paraId="78981576" w14:textId="77777777" w:rsidTr="00DB3419">
            <w:tc>
              <w:tcPr>
                <w:tcW w:w="7762" w:type="dxa"/>
              </w:tcPr>
              <w:p w14:paraId="04AC1F23"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5A332ED2" w14:textId="77777777" w:rsidR="00BE174A" w:rsidRDefault="006F74F8" w:rsidP="00004BDE">
                <w:pPr>
                  <w:jc w:val="center"/>
                  <w:rPr>
                    <w:rFonts w:ascii="Times New Roman" w:eastAsiaTheme="majorEastAsia" w:hAnsi="Times New Roman" w:cs="Times New Roman"/>
                    <w:sz w:val="28"/>
                    <w:szCs w:val="28"/>
                  </w:rPr>
                </w:pPr>
              </w:p>
            </w:tc>
          </w:tr>
        </w:tbl>
      </w:sdtContent>
    </w:sdt>
    <w:p w14:paraId="7D7C54A3" w14:textId="77777777" w:rsidR="00DB3419" w:rsidRDefault="00DB3419" w:rsidP="00EC603C">
      <w:pPr>
        <w:spacing w:after="0"/>
        <w:jc w:val="center"/>
        <w:rPr>
          <w:rFonts w:ascii="Times New Roman" w:hAnsi="Times New Roman" w:cs="Times New Roman"/>
          <w:b/>
          <w:sz w:val="20"/>
          <w:szCs w:val="20"/>
        </w:rPr>
      </w:pPr>
    </w:p>
    <w:p w14:paraId="25C7EC53" w14:textId="77777777" w:rsidR="00DB3419" w:rsidRDefault="00DB3419" w:rsidP="00EC603C">
      <w:pPr>
        <w:spacing w:after="0"/>
        <w:jc w:val="center"/>
        <w:rPr>
          <w:rFonts w:ascii="Times New Roman" w:hAnsi="Times New Roman" w:cs="Times New Roman"/>
          <w:b/>
          <w:sz w:val="20"/>
          <w:szCs w:val="20"/>
        </w:rPr>
      </w:pPr>
    </w:p>
    <w:p w14:paraId="01C1F06B" w14:textId="77777777" w:rsidR="00DB3419" w:rsidRDefault="00DB3419" w:rsidP="00EC603C">
      <w:pPr>
        <w:spacing w:after="0"/>
        <w:jc w:val="center"/>
        <w:rPr>
          <w:rFonts w:ascii="Times New Roman" w:hAnsi="Times New Roman" w:cs="Times New Roman"/>
          <w:b/>
          <w:sz w:val="20"/>
          <w:szCs w:val="20"/>
        </w:rPr>
      </w:pPr>
    </w:p>
    <w:p w14:paraId="6BF4DA9A" w14:textId="14CDB978" w:rsidR="003F5406" w:rsidRPr="003F5406" w:rsidRDefault="003F5406" w:rsidP="003F5406">
      <w:pPr>
        <w:spacing w:after="0" w:line="240" w:lineRule="auto"/>
        <w:rPr>
          <w:rFonts w:ascii="Times New Roman" w:eastAsia="Times New Roman" w:hAnsi="Times New Roman" w:cs="Times New Roman"/>
          <w:sz w:val="24"/>
          <w:szCs w:val="24"/>
          <w:lang w:eastAsia="ru-RU"/>
        </w:rPr>
      </w:pPr>
    </w:p>
    <w:p w14:paraId="2B73397D" w14:textId="77777777" w:rsidR="003F5406" w:rsidRPr="003F5406" w:rsidRDefault="003F5406" w:rsidP="003F5406">
      <w:pPr>
        <w:spacing w:after="0" w:line="240" w:lineRule="auto"/>
        <w:jc w:val="right"/>
        <w:rPr>
          <w:rFonts w:ascii="Times New Roman" w:eastAsia="Times New Roman" w:hAnsi="Times New Roman" w:cs="Times New Roman"/>
          <w:b/>
          <w:sz w:val="28"/>
          <w:szCs w:val="28"/>
          <w:lang w:eastAsia="ru-RU"/>
        </w:rPr>
      </w:pPr>
    </w:p>
    <w:p w14:paraId="7E71277B"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560486EE" w14:textId="4E4AFE00"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2DFF27EF" w14:textId="30ABBED0"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47C3F3E0" w14:textId="436FA8B3"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2DA7AA14" w14:textId="14348CF2"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3F0FE4EC" w14:textId="5FCE16BC"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04B24CF" w14:textId="5DCFCC00"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7D1FBB0" w14:textId="1DB14F14"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36337853" w14:textId="6F9BDB9F"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494549F0" w14:textId="02325AAD"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0CD5432" w14:textId="4023E898"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3C9EE550"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6B92C03"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8DA1083" w14:textId="77777777" w:rsidR="003F5406" w:rsidRPr="003F5406" w:rsidRDefault="003F54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r w:rsidRPr="003F5406">
        <w:rPr>
          <w:rFonts w:ascii="Times New Roman" w:eastAsia="Times New Roman" w:hAnsi="Times New Roman" w:cs="Times New Roman"/>
          <w:b/>
          <w:sz w:val="32"/>
          <w:szCs w:val="32"/>
          <w:lang w:eastAsia="ru-RU"/>
        </w:rPr>
        <w:t>АДМИНИСТРАЦИЯ ПОЛЕОЛОГОВСКОГО</w:t>
      </w:r>
      <w:r w:rsidRPr="003F5406">
        <w:rPr>
          <w:rFonts w:ascii="Times New Roman" w:eastAsia="Times New Roman" w:hAnsi="Times New Roman" w:cs="Times New Roman"/>
          <w:b/>
          <w:color w:val="FF0000"/>
          <w:sz w:val="32"/>
          <w:szCs w:val="32"/>
          <w:lang w:eastAsia="ru-RU"/>
        </w:rPr>
        <w:t xml:space="preserve"> </w:t>
      </w:r>
      <w:r w:rsidRPr="003F5406">
        <w:rPr>
          <w:rFonts w:ascii="Times New Roman" w:eastAsia="Times New Roman" w:hAnsi="Times New Roman" w:cs="Times New Roman"/>
          <w:b/>
          <w:sz w:val="32"/>
          <w:szCs w:val="32"/>
          <w:lang w:eastAsia="ru-RU"/>
        </w:rPr>
        <w:t xml:space="preserve">СЕЛЬСОВЕТА </w:t>
      </w:r>
    </w:p>
    <w:p w14:paraId="30B82584" w14:textId="77777777" w:rsidR="003F5406" w:rsidRPr="003F5406" w:rsidRDefault="003F54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r w:rsidRPr="003F5406">
        <w:rPr>
          <w:rFonts w:ascii="Times New Roman" w:eastAsia="Times New Roman" w:hAnsi="Times New Roman" w:cs="Times New Roman"/>
          <w:b/>
          <w:sz w:val="32"/>
          <w:szCs w:val="32"/>
          <w:lang w:eastAsia="ru-RU"/>
        </w:rPr>
        <w:t>БЕССОНОВСКОГО РАЙОНА ПЕНЗЕНСКОЙ ОБЛАСТИ</w:t>
      </w:r>
    </w:p>
    <w:p w14:paraId="23840E13"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sz w:val="32"/>
          <w:szCs w:val="32"/>
          <w:lang w:eastAsia="ru-RU"/>
        </w:rPr>
      </w:pPr>
    </w:p>
    <w:p w14:paraId="1C1CAF91"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sz w:val="32"/>
          <w:szCs w:val="32"/>
          <w:lang w:eastAsia="ru-RU"/>
        </w:rPr>
      </w:pPr>
      <w:r w:rsidRPr="003F5406">
        <w:rPr>
          <w:rFonts w:ascii="Times New Roman" w:eastAsia="Times New Roman" w:hAnsi="Times New Roman" w:cs="Times New Roman"/>
          <w:b/>
          <w:sz w:val="32"/>
          <w:szCs w:val="32"/>
          <w:lang w:eastAsia="ru-RU"/>
        </w:rPr>
        <w:t>ПОСТАНОВЛЕНИЕ</w:t>
      </w:r>
    </w:p>
    <w:p w14:paraId="13881E27"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lang w:eastAsia="ru-RU"/>
        </w:rPr>
      </w:pPr>
    </w:p>
    <w:p w14:paraId="67F974CA"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sz w:val="28"/>
          <w:szCs w:val="28"/>
          <w:u w:val="single"/>
          <w:lang w:eastAsia="ru-RU"/>
        </w:rPr>
      </w:pPr>
      <w:r w:rsidRPr="003F5406">
        <w:rPr>
          <w:rFonts w:ascii="Times New Roman" w:eastAsia="Times New Roman" w:hAnsi="Times New Roman" w:cs="Times New Roman"/>
          <w:sz w:val="28"/>
          <w:szCs w:val="28"/>
          <w:u w:val="single"/>
          <w:lang w:eastAsia="ru-RU"/>
        </w:rPr>
        <w:t>от   29.04.2021г.   № 24</w:t>
      </w:r>
    </w:p>
    <w:p w14:paraId="6802532E"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с. Степное </w:t>
      </w:r>
      <w:proofErr w:type="spellStart"/>
      <w:r w:rsidRPr="003F5406">
        <w:rPr>
          <w:rFonts w:ascii="Times New Roman" w:eastAsia="Times New Roman" w:hAnsi="Times New Roman" w:cs="Times New Roman"/>
          <w:sz w:val="28"/>
          <w:szCs w:val="28"/>
          <w:lang w:eastAsia="ru-RU"/>
        </w:rPr>
        <w:t>Полеологово</w:t>
      </w:r>
      <w:proofErr w:type="spellEnd"/>
    </w:p>
    <w:p w14:paraId="3C3DF7D5" w14:textId="77777777" w:rsidR="003F5406" w:rsidRPr="003F5406" w:rsidRDefault="003F5406" w:rsidP="003F5406">
      <w:pPr>
        <w:widowControl w:val="0"/>
        <w:spacing w:after="0" w:line="240" w:lineRule="auto"/>
        <w:ind w:firstLine="708"/>
        <w:jc w:val="center"/>
        <w:rPr>
          <w:rFonts w:ascii="Times New Roman" w:eastAsia="Calibri" w:hAnsi="Times New Roman" w:cs="Times New Roman"/>
          <w:b/>
          <w:sz w:val="28"/>
          <w:szCs w:val="28"/>
        </w:rPr>
      </w:pPr>
    </w:p>
    <w:p w14:paraId="30598457" w14:textId="77777777" w:rsidR="003F5406" w:rsidRPr="003F5406" w:rsidRDefault="003F5406" w:rsidP="003F5406">
      <w:pPr>
        <w:widowControl w:val="0"/>
        <w:spacing w:after="0" w:line="240" w:lineRule="auto"/>
        <w:ind w:firstLine="708"/>
        <w:jc w:val="center"/>
        <w:rPr>
          <w:rFonts w:ascii="Times New Roman" w:eastAsia="Calibri" w:hAnsi="Times New Roman" w:cs="Times New Roman"/>
          <w:b/>
          <w:sz w:val="28"/>
          <w:szCs w:val="28"/>
        </w:rPr>
      </w:pPr>
      <w:r w:rsidRPr="003F5406">
        <w:rPr>
          <w:rFonts w:ascii="Times New Roman" w:eastAsia="Calibri" w:hAnsi="Times New Roman" w:cs="Times New Roman"/>
          <w:b/>
          <w:sz w:val="28"/>
          <w:szCs w:val="28"/>
        </w:rPr>
        <w:t>О предоставлении гражданами, претендующими на замещение муниципальных должностей Полеологовского сельсовета Бессоновского района Пензенской области, должностей муниципальной службы Полеологовского сельсовета Бессоновского района Пензенской области, и муниципальными служащими Полеологовского сельсовета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
    <w:p w14:paraId="7536CEE6"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b/>
          <w:sz w:val="28"/>
          <w:szCs w:val="28"/>
          <w:lang w:eastAsia="ru-RU"/>
        </w:rPr>
      </w:pPr>
    </w:p>
    <w:p w14:paraId="52AC50D4"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b/>
          <w:sz w:val="28"/>
          <w:szCs w:val="28"/>
          <w:lang w:eastAsia="ru-RU"/>
        </w:rPr>
      </w:pPr>
      <w:r w:rsidRPr="003F5406">
        <w:rPr>
          <w:rFonts w:ascii="Times New Roman" w:eastAsia="Times New Roman" w:hAnsi="Times New Roman" w:cs="Times New Roman"/>
          <w:sz w:val="28"/>
          <w:szCs w:val="28"/>
          <w:lang w:eastAsia="ru-RU"/>
        </w:rPr>
        <w:t xml:space="preserve">В соответствии с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руководствуясь Уставом </w:t>
      </w:r>
      <w:bookmarkStart w:id="0" w:name="_Hlk70597472"/>
      <w:r w:rsidRPr="003F5406">
        <w:rPr>
          <w:rFonts w:ascii="Times New Roman" w:eastAsia="Times New Roman" w:hAnsi="Times New Roman" w:cs="Times New Roman"/>
          <w:sz w:val="28"/>
          <w:szCs w:val="28"/>
          <w:lang w:eastAsia="ru-RU"/>
        </w:rPr>
        <w:t xml:space="preserve">Полеологовского сельсовета </w:t>
      </w:r>
      <w:bookmarkEnd w:id="0"/>
      <w:r w:rsidRPr="003F5406">
        <w:rPr>
          <w:rFonts w:ascii="Times New Roman" w:eastAsia="Times New Roman" w:hAnsi="Times New Roman" w:cs="Times New Roman"/>
          <w:sz w:val="28"/>
          <w:szCs w:val="28"/>
          <w:lang w:eastAsia="ru-RU"/>
        </w:rPr>
        <w:t xml:space="preserve">Бессоновского района Пензенской области, администрация Полеологовского сельсовета Бессоновского района Пензенской области </w:t>
      </w:r>
      <w:r w:rsidRPr="003F5406">
        <w:rPr>
          <w:rFonts w:ascii="Times New Roman" w:eastAsia="Times New Roman" w:hAnsi="Times New Roman" w:cs="Times New Roman"/>
          <w:b/>
          <w:sz w:val="28"/>
          <w:szCs w:val="28"/>
          <w:lang w:eastAsia="ru-RU"/>
        </w:rPr>
        <w:t>постановляет:</w:t>
      </w:r>
    </w:p>
    <w:p w14:paraId="37A5B7D9"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sz w:val="28"/>
          <w:szCs w:val="28"/>
          <w:lang w:eastAsia="ru-RU"/>
        </w:rPr>
      </w:pPr>
    </w:p>
    <w:p w14:paraId="6B8AC9B6"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1. Установить, что с момента вступления в силу настоящего постановления по 30 июня 2021 года включительно граждане, претендующие на замещение муниципальных должностей Полеологовского сельсовета Бессоновского района Пензенской области, должностей муниципальной службы Полеологовского сельсовета Бессоновского района Пензенской области, а также муниципальные служащие Полеологовского сельсовета Бессоновского района Пензенской области, замещающие должности муниципальной службы, не включенные в перечень предусмотренный Федеральным законом от 25.12.2008 №273-ФЗ «О противодействии коррупции» (с последующими изменениями), и претендующие на замещение должностей муниципальной службы Полеологовского сельсовета </w:t>
      </w:r>
      <w:r w:rsidRPr="003F5406">
        <w:rPr>
          <w:rFonts w:ascii="Times New Roman" w:eastAsia="Times New Roman" w:hAnsi="Times New Roman" w:cs="Times New Roman"/>
          <w:sz w:val="28"/>
          <w:szCs w:val="28"/>
          <w:lang w:eastAsia="ru-RU"/>
        </w:rPr>
        <w:lastRenderedPageBreak/>
        <w:t xml:space="preserve">Бессоновского района Пензенской области, предусмотренных соответствующим перечнем, утвержденный нормативным правовым актом администрации Полеологовского сельсовета Бессоновского района Пензенской области, вместе со сведениями, представляемыми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 </w:t>
      </w:r>
    </w:p>
    <w:p w14:paraId="466928B4"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2. Уведомление представляется по состоянию на первое число месяца, предшествующего месяцу подачи документов для замещения соответствующей должности, по форме, установленной Указом Президента Российской Федерации от 10.12.2020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14:paraId="4B4B5649"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3. Настоящее постановление опубликовать в информационном бюллетене «Сельские ведомости» и разместить (опубликовать) па официальном сайте администрации Бессоновского района в информационно- телекоммуникационной сети «Интернет».</w:t>
      </w:r>
    </w:p>
    <w:p w14:paraId="243A00A5"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января 2021года. </w:t>
      </w:r>
    </w:p>
    <w:p w14:paraId="3BDB7ECD" w14:textId="2CCDEC8B" w:rsidR="003F5406" w:rsidRDefault="003F5406" w:rsidP="003F540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5. 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w:t>
      </w:r>
      <w:r>
        <w:rPr>
          <w:rFonts w:ascii="Times New Roman" w:eastAsia="Times New Roman" w:hAnsi="Times New Roman" w:cs="Times New Roman"/>
          <w:sz w:val="28"/>
          <w:szCs w:val="28"/>
          <w:lang w:eastAsia="ru-RU"/>
        </w:rPr>
        <w:t>.</w:t>
      </w:r>
    </w:p>
    <w:p w14:paraId="72F85E6B" w14:textId="77777777" w:rsidR="003F5406" w:rsidRPr="003F5406" w:rsidRDefault="003F5406" w:rsidP="003F540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6E9C56D0" w14:textId="77777777" w:rsidR="003F5406" w:rsidRPr="003F5406" w:rsidRDefault="003F5406" w:rsidP="003F5406">
      <w:pPr>
        <w:spacing w:after="0" w:line="240" w:lineRule="auto"/>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Глава администрации </w:t>
      </w:r>
    </w:p>
    <w:p w14:paraId="7EBB4951" w14:textId="337172FD" w:rsidR="003F5406" w:rsidRPr="003F5406" w:rsidRDefault="003F5406" w:rsidP="003F5406">
      <w:pPr>
        <w:spacing w:after="0" w:line="240" w:lineRule="auto"/>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Полеологовского сельсовета                                                          </w:t>
      </w:r>
      <w:proofErr w:type="spellStart"/>
      <w:r w:rsidRPr="003F5406">
        <w:rPr>
          <w:rFonts w:ascii="Times New Roman" w:eastAsia="Times New Roman" w:hAnsi="Times New Roman" w:cs="Times New Roman"/>
          <w:sz w:val="28"/>
          <w:szCs w:val="28"/>
          <w:lang w:eastAsia="ru-RU"/>
        </w:rPr>
        <w:t>С.В.Тужилова</w:t>
      </w:r>
      <w:proofErr w:type="spellEnd"/>
    </w:p>
    <w:p w14:paraId="71F8AE05" w14:textId="77777777" w:rsidR="003F5406" w:rsidRPr="003F5406" w:rsidRDefault="003F5406" w:rsidP="003F5406">
      <w:pPr>
        <w:spacing w:after="0" w:line="240" w:lineRule="auto"/>
        <w:jc w:val="center"/>
        <w:rPr>
          <w:rFonts w:ascii="Times New Roman" w:eastAsia="Times New Roman" w:hAnsi="Times New Roman" w:cs="Times New Roman"/>
          <w:sz w:val="28"/>
          <w:szCs w:val="28"/>
          <w:lang w:eastAsia="ru-RU"/>
        </w:rPr>
      </w:pPr>
    </w:p>
    <w:p w14:paraId="368F430C" w14:textId="77777777" w:rsidR="003F5406" w:rsidRPr="003F5406" w:rsidRDefault="003F5406" w:rsidP="003F5406">
      <w:pPr>
        <w:widowControl w:val="0"/>
        <w:spacing w:after="0" w:line="240" w:lineRule="auto"/>
        <w:rPr>
          <w:rFonts w:ascii="Times New Roman" w:eastAsia="Times New Roman" w:hAnsi="Times New Roman" w:cs="Times New Roman"/>
          <w:sz w:val="20"/>
          <w:szCs w:val="20"/>
          <w:lang w:eastAsia="ru-RU"/>
        </w:rPr>
      </w:pPr>
    </w:p>
    <w:p w14:paraId="310BF58F" w14:textId="60350522" w:rsidR="003F5406" w:rsidRPr="003F5406" w:rsidRDefault="003F5406" w:rsidP="003F5406">
      <w:pPr>
        <w:spacing w:after="0" w:line="240" w:lineRule="auto"/>
        <w:ind w:left="1416"/>
        <w:jc w:val="right"/>
        <w:rPr>
          <w:rFonts w:ascii="Times New Roman" w:eastAsia="Times New Roman" w:hAnsi="Times New Roman" w:cs="Times New Roman"/>
          <w:sz w:val="24"/>
          <w:szCs w:val="24"/>
          <w:lang w:eastAsia="ru-RU"/>
        </w:rPr>
      </w:pPr>
    </w:p>
    <w:p w14:paraId="32D82C64" w14:textId="77777777" w:rsidR="003F5406" w:rsidRPr="003F5406" w:rsidRDefault="003F5406" w:rsidP="003F5406">
      <w:pPr>
        <w:spacing w:after="0" w:line="240" w:lineRule="auto"/>
        <w:jc w:val="right"/>
        <w:rPr>
          <w:rFonts w:ascii="Times New Roman" w:eastAsia="Times New Roman" w:hAnsi="Times New Roman" w:cs="Times New Roman"/>
          <w:b/>
          <w:sz w:val="28"/>
          <w:szCs w:val="28"/>
          <w:lang w:eastAsia="ru-RU"/>
        </w:rPr>
      </w:pPr>
    </w:p>
    <w:p w14:paraId="2A2BD012"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DDA10E9"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1C7BAB2" w14:textId="6D12C7E9"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48C1854" w14:textId="5FA9CAD6"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FD76CAE" w14:textId="56710921"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4978207D" w14:textId="20832BA9"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32EBA79" w14:textId="12B4AA1F"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37EF2BE6" w14:textId="6D73D8B7"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104DCD3C" w14:textId="13C727E1"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5A51953D" w14:textId="06D72F56"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83FB87C" w14:textId="0F95100B"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49522CD" w14:textId="48650424"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65CA19B" w14:textId="0AB0B0EC"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377FF9A5"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465228D6" w14:textId="77777777" w:rsidR="003F5406" w:rsidRPr="003F5406" w:rsidRDefault="003F54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r w:rsidRPr="003F5406">
        <w:rPr>
          <w:rFonts w:ascii="Times New Roman" w:eastAsia="Times New Roman" w:hAnsi="Times New Roman" w:cs="Times New Roman"/>
          <w:b/>
          <w:sz w:val="32"/>
          <w:szCs w:val="32"/>
          <w:lang w:eastAsia="ru-RU"/>
        </w:rPr>
        <w:t>АДМИНИСТРАЦИЯ ПОЛЕОЛОГОВСКОГО</w:t>
      </w:r>
      <w:r w:rsidRPr="003F5406">
        <w:rPr>
          <w:rFonts w:ascii="Times New Roman" w:eastAsia="Times New Roman" w:hAnsi="Times New Roman" w:cs="Times New Roman"/>
          <w:b/>
          <w:color w:val="FF0000"/>
          <w:sz w:val="32"/>
          <w:szCs w:val="32"/>
          <w:lang w:eastAsia="ru-RU"/>
        </w:rPr>
        <w:t xml:space="preserve"> </w:t>
      </w:r>
      <w:r w:rsidRPr="003F5406">
        <w:rPr>
          <w:rFonts w:ascii="Times New Roman" w:eastAsia="Times New Roman" w:hAnsi="Times New Roman" w:cs="Times New Roman"/>
          <w:b/>
          <w:sz w:val="32"/>
          <w:szCs w:val="32"/>
          <w:lang w:eastAsia="ru-RU"/>
        </w:rPr>
        <w:t xml:space="preserve">СЕЛЬСОВЕТА </w:t>
      </w:r>
    </w:p>
    <w:p w14:paraId="58F58257" w14:textId="77777777" w:rsidR="003F5406" w:rsidRPr="003F5406" w:rsidRDefault="003F54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r w:rsidRPr="003F5406">
        <w:rPr>
          <w:rFonts w:ascii="Times New Roman" w:eastAsia="Times New Roman" w:hAnsi="Times New Roman" w:cs="Times New Roman"/>
          <w:b/>
          <w:sz w:val="32"/>
          <w:szCs w:val="32"/>
          <w:lang w:eastAsia="ru-RU"/>
        </w:rPr>
        <w:t>БЕССОНОВСКОГО РАЙОНА ПЕНЗЕНСКОЙ ОБЛАСТИ</w:t>
      </w:r>
    </w:p>
    <w:p w14:paraId="5D963352"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sz w:val="32"/>
          <w:szCs w:val="32"/>
          <w:lang w:eastAsia="ru-RU"/>
        </w:rPr>
      </w:pPr>
    </w:p>
    <w:p w14:paraId="663BCA52"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sz w:val="32"/>
          <w:szCs w:val="32"/>
          <w:lang w:eastAsia="ru-RU"/>
        </w:rPr>
      </w:pPr>
      <w:r w:rsidRPr="003F5406">
        <w:rPr>
          <w:rFonts w:ascii="Times New Roman" w:eastAsia="Times New Roman" w:hAnsi="Times New Roman" w:cs="Times New Roman"/>
          <w:b/>
          <w:sz w:val="32"/>
          <w:szCs w:val="32"/>
          <w:lang w:eastAsia="ru-RU"/>
        </w:rPr>
        <w:t>ПОСТАНОВЛЕНИЕ</w:t>
      </w:r>
    </w:p>
    <w:p w14:paraId="1ECD9D75"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lang w:eastAsia="ru-RU"/>
        </w:rPr>
      </w:pPr>
    </w:p>
    <w:p w14:paraId="511E5A09"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b/>
          <w:sz w:val="28"/>
          <w:szCs w:val="28"/>
          <w:u w:val="single"/>
          <w:lang w:eastAsia="ru-RU"/>
        </w:rPr>
      </w:pPr>
      <w:r w:rsidRPr="003F5406">
        <w:rPr>
          <w:rFonts w:ascii="Times New Roman" w:eastAsia="Times New Roman" w:hAnsi="Times New Roman" w:cs="Times New Roman"/>
          <w:sz w:val="28"/>
          <w:szCs w:val="28"/>
          <w:u w:val="single"/>
          <w:lang w:eastAsia="ru-RU"/>
        </w:rPr>
        <w:t>от   29.04.2021г.   № 25</w:t>
      </w:r>
    </w:p>
    <w:p w14:paraId="1470DE85" w14:textId="77777777" w:rsidR="003F5406" w:rsidRPr="003F5406" w:rsidRDefault="003F5406" w:rsidP="003F540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с. Степное </w:t>
      </w:r>
      <w:proofErr w:type="spellStart"/>
      <w:r w:rsidRPr="003F5406">
        <w:rPr>
          <w:rFonts w:ascii="Times New Roman" w:eastAsia="Times New Roman" w:hAnsi="Times New Roman" w:cs="Times New Roman"/>
          <w:sz w:val="28"/>
          <w:szCs w:val="28"/>
          <w:lang w:eastAsia="ru-RU"/>
        </w:rPr>
        <w:t>Полеологово</w:t>
      </w:r>
      <w:proofErr w:type="spellEnd"/>
    </w:p>
    <w:p w14:paraId="49154039" w14:textId="77777777" w:rsidR="003F5406" w:rsidRPr="003F5406" w:rsidRDefault="003F5406" w:rsidP="003F5406">
      <w:pPr>
        <w:widowControl w:val="0"/>
        <w:spacing w:after="0" w:line="240" w:lineRule="auto"/>
        <w:rPr>
          <w:rFonts w:ascii="Times New Roman" w:eastAsia="Times New Roman" w:hAnsi="Times New Roman" w:cs="Times New Roman"/>
          <w:sz w:val="20"/>
          <w:szCs w:val="20"/>
          <w:lang w:eastAsia="ru-RU"/>
        </w:rPr>
      </w:pPr>
    </w:p>
    <w:p w14:paraId="4F4DB57B" w14:textId="77777777" w:rsidR="003F5406" w:rsidRPr="003F5406" w:rsidRDefault="003F5406" w:rsidP="003F5406">
      <w:pPr>
        <w:widowControl w:val="0"/>
        <w:spacing w:after="0" w:line="240" w:lineRule="auto"/>
        <w:ind w:firstLine="708"/>
        <w:jc w:val="center"/>
        <w:rPr>
          <w:rFonts w:ascii="Times New Roman" w:eastAsia="Calibri" w:hAnsi="Times New Roman" w:cs="Times New Roman"/>
          <w:b/>
          <w:sz w:val="28"/>
          <w:szCs w:val="28"/>
        </w:rPr>
      </w:pPr>
      <w:r w:rsidRPr="003F5406">
        <w:rPr>
          <w:rFonts w:ascii="Times New Roman" w:eastAsia="Calibri" w:hAnsi="Times New Roman" w:cs="Times New Roman"/>
          <w:b/>
          <w:sz w:val="28"/>
          <w:szCs w:val="28"/>
        </w:rPr>
        <w:t>О предоставлении гражданами, претендующими на замещение должностей руководителей муниципальных учреждений Полеологовского сельсовета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
    <w:p w14:paraId="7338034D"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b/>
          <w:sz w:val="28"/>
          <w:szCs w:val="28"/>
          <w:lang w:eastAsia="ru-RU"/>
        </w:rPr>
      </w:pPr>
    </w:p>
    <w:p w14:paraId="46E39616"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b/>
          <w:sz w:val="28"/>
          <w:szCs w:val="28"/>
          <w:lang w:eastAsia="ru-RU"/>
        </w:rPr>
      </w:pPr>
      <w:r w:rsidRPr="003F5406">
        <w:rPr>
          <w:rFonts w:ascii="Times New Roman" w:eastAsia="Times New Roman" w:hAnsi="Times New Roman" w:cs="Times New Roman"/>
          <w:sz w:val="28"/>
          <w:szCs w:val="28"/>
          <w:lang w:eastAsia="ru-RU"/>
        </w:rPr>
        <w:t xml:space="preserve">В соответствии с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руководствуясь Уставом Полеологовского сельсовета Бессоновского района Пензенской области, администрация Полеологовского сельсовета Бессоновского района Пензенской области </w:t>
      </w:r>
      <w:r w:rsidRPr="003F5406">
        <w:rPr>
          <w:rFonts w:ascii="Times New Roman" w:eastAsia="Times New Roman" w:hAnsi="Times New Roman" w:cs="Times New Roman"/>
          <w:b/>
          <w:sz w:val="28"/>
          <w:szCs w:val="28"/>
          <w:lang w:eastAsia="ru-RU"/>
        </w:rPr>
        <w:t>постановляет:</w:t>
      </w:r>
    </w:p>
    <w:p w14:paraId="2401A03D" w14:textId="77777777" w:rsidR="003F5406" w:rsidRPr="003F5406" w:rsidRDefault="003F5406" w:rsidP="003F5406">
      <w:pPr>
        <w:widowControl w:val="0"/>
        <w:spacing w:after="0" w:line="240" w:lineRule="auto"/>
        <w:ind w:firstLine="708"/>
        <w:jc w:val="both"/>
        <w:rPr>
          <w:rFonts w:ascii="Times New Roman" w:eastAsia="Times New Roman" w:hAnsi="Times New Roman" w:cs="Times New Roman"/>
          <w:sz w:val="28"/>
          <w:szCs w:val="28"/>
          <w:lang w:eastAsia="ru-RU"/>
        </w:rPr>
      </w:pPr>
    </w:p>
    <w:p w14:paraId="6D6CFA42" w14:textId="77777777" w:rsidR="003F5406" w:rsidRPr="003F5406" w:rsidRDefault="003F5406" w:rsidP="003F5406">
      <w:pPr>
        <w:widowControl w:val="0"/>
        <w:spacing w:after="0" w:line="240" w:lineRule="auto"/>
        <w:ind w:firstLine="709"/>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1. Установить, что с момента вступления в силу настоящего постановления по 30 июня 2021 года включительно граждане, претендующие на замещение должностей руководителей муниципальных учреждений Полеологовского сельсовета Бессоновского района Пензенской области, вместе со сведениями, представляемыми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 </w:t>
      </w:r>
    </w:p>
    <w:p w14:paraId="08C9955D" w14:textId="77777777" w:rsidR="003F5406" w:rsidRPr="003F5406" w:rsidRDefault="003F5406" w:rsidP="003F5406">
      <w:pPr>
        <w:widowControl w:val="0"/>
        <w:spacing w:after="0" w:line="240" w:lineRule="auto"/>
        <w:ind w:firstLine="709"/>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2. Уведомление представляется по состоянию на первое число месяца, предшествующего месяцу подачи документов для замещения </w:t>
      </w:r>
      <w:r w:rsidRPr="003F5406">
        <w:rPr>
          <w:rFonts w:ascii="Times New Roman" w:eastAsia="Times New Roman" w:hAnsi="Times New Roman" w:cs="Times New Roman"/>
          <w:sz w:val="28"/>
          <w:szCs w:val="28"/>
          <w:lang w:eastAsia="ru-RU"/>
        </w:rPr>
        <w:lastRenderedPageBreak/>
        <w:t>соответствующей должности, по форме, установленной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14:paraId="3873CD1A" w14:textId="77777777" w:rsidR="003F5406" w:rsidRPr="003F5406" w:rsidRDefault="003F5406" w:rsidP="003F5406">
      <w:pPr>
        <w:widowControl w:val="0"/>
        <w:spacing w:after="0" w:line="240" w:lineRule="auto"/>
        <w:ind w:firstLine="709"/>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2. Настоящее постановление опубликовать в информационном бюллетене «Сельские ведомости» и разместить (опубликовать) па официальном сайте администрации Полеологовского сельсовета Бессоновского района в информационно - телекоммуникационной сети «Интернет».</w:t>
      </w:r>
    </w:p>
    <w:p w14:paraId="4D9040C0" w14:textId="77777777" w:rsidR="003F5406" w:rsidRPr="003F5406" w:rsidRDefault="003F5406" w:rsidP="003F5406">
      <w:pPr>
        <w:widowControl w:val="0"/>
        <w:spacing w:after="0" w:line="240" w:lineRule="auto"/>
        <w:ind w:firstLine="709"/>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3.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января 2021года. </w:t>
      </w:r>
    </w:p>
    <w:p w14:paraId="3210EB94" w14:textId="77777777" w:rsidR="003F5406" w:rsidRPr="003F5406" w:rsidRDefault="003F5406" w:rsidP="003F540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4. 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w:t>
      </w:r>
    </w:p>
    <w:p w14:paraId="4E2A60D6" w14:textId="77777777" w:rsidR="003F5406" w:rsidRPr="003F5406" w:rsidRDefault="003F5406" w:rsidP="003F5406">
      <w:pPr>
        <w:widowControl w:val="0"/>
        <w:spacing w:after="0" w:line="240" w:lineRule="auto"/>
        <w:ind w:firstLine="567"/>
        <w:jc w:val="both"/>
        <w:rPr>
          <w:rFonts w:ascii="Times New Roman" w:eastAsia="Times New Roman" w:hAnsi="Times New Roman" w:cs="Times New Roman"/>
          <w:sz w:val="28"/>
          <w:szCs w:val="28"/>
          <w:lang w:eastAsia="ru-RU"/>
        </w:rPr>
      </w:pPr>
    </w:p>
    <w:p w14:paraId="4AD1C3F0" w14:textId="77777777" w:rsidR="003F5406" w:rsidRPr="003F5406" w:rsidRDefault="003F5406" w:rsidP="003F5406">
      <w:pPr>
        <w:widowControl w:val="0"/>
        <w:spacing w:after="0" w:line="240" w:lineRule="auto"/>
        <w:ind w:firstLine="567"/>
        <w:jc w:val="both"/>
        <w:rPr>
          <w:rFonts w:ascii="Times New Roman" w:eastAsia="Times New Roman" w:hAnsi="Times New Roman" w:cs="Times New Roman"/>
          <w:sz w:val="28"/>
          <w:szCs w:val="28"/>
          <w:lang w:eastAsia="ru-RU"/>
        </w:rPr>
      </w:pPr>
    </w:p>
    <w:p w14:paraId="6C56B1FD" w14:textId="77777777" w:rsidR="003F5406" w:rsidRPr="003F5406" w:rsidRDefault="003F5406" w:rsidP="003F5406">
      <w:pPr>
        <w:widowControl w:val="0"/>
        <w:spacing w:after="0" w:line="240" w:lineRule="auto"/>
        <w:ind w:firstLine="567"/>
        <w:jc w:val="both"/>
        <w:rPr>
          <w:rFonts w:ascii="Times New Roman" w:eastAsia="Times New Roman" w:hAnsi="Times New Roman" w:cs="Times New Roman"/>
          <w:sz w:val="28"/>
          <w:szCs w:val="28"/>
          <w:lang w:eastAsia="ru-RU"/>
        </w:rPr>
      </w:pPr>
    </w:p>
    <w:p w14:paraId="54F73503" w14:textId="77777777" w:rsidR="003F5406" w:rsidRPr="003F5406" w:rsidRDefault="003F5406" w:rsidP="003F5406">
      <w:pPr>
        <w:spacing w:after="0" w:line="240" w:lineRule="auto"/>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Глава администрации </w:t>
      </w:r>
    </w:p>
    <w:p w14:paraId="2AB9A8E8" w14:textId="322D36EC" w:rsidR="003F5406" w:rsidRPr="003F5406" w:rsidRDefault="003F5406" w:rsidP="003F5406">
      <w:pPr>
        <w:spacing w:after="0" w:line="240" w:lineRule="auto"/>
        <w:rPr>
          <w:rFonts w:ascii="Times New Roman" w:eastAsia="Times New Roman" w:hAnsi="Times New Roman" w:cs="Times New Roman"/>
          <w:sz w:val="28"/>
          <w:szCs w:val="28"/>
          <w:lang w:eastAsia="ru-RU"/>
        </w:rPr>
      </w:pPr>
      <w:r w:rsidRPr="003F5406">
        <w:rPr>
          <w:rFonts w:ascii="Times New Roman" w:eastAsia="Times New Roman" w:hAnsi="Times New Roman" w:cs="Times New Roman"/>
          <w:sz w:val="28"/>
          <w:szCs w:val="28"/>
          <w:lang w:eastAsia="ru-RU"/>
        </w:rPr>
        <w:t xml:space="preserve">Полеологовского сельсовета                                                            </w:t>
      </w:r>
      <w:proofErr w:type="spellStart"/>
      <w:r w:rsidRPr="003F5406">
        <w:rPr>
          <w:rFonts w:ascii="Times New Roman" w:eastAsia="Times New Roman" w:hAnsi="Times New Roman" w:cs="Times New Roman"/>
          <w:sz w:val="28"/>
          <w:szCs w:val="28"/>
          <w:lang w:eastAsia="ru-RU"/>
        </w:rPr>
        <w:t>С.В.Тужилова</w:t>
      </w:r>
      <w:proofErr w:type="spellEnd"/>
    </w:p>
    <w:p w14:paraId="55CF493A" w14:textId="6BC92CCE" w:rsidR="00A22241" w:rsidRDefault="00A22241" w:rsidP="003F5406">
      <w:pPr>
        <w:widowControl w:val="0"/>
        <w:spacing w:after="0" w:line="240" w:lineRule="auto"/>
        <w:rPr>
          <w:rFonts w:ascii="Times New Roman" w:eastAsia="Times New Roman" w:hAnsi="Times New Roman" w:cs="Times New Roman"/>
          <w:sz w:val="28"/>
          <w:szCs w:val="28"/>
          <w:lang w:eastAsia="ru-RU"/>
        </w:rPr>
      </w:pPr>
      <w:bookmarkStart w:id="1" w:name="bookmark4"/>
    </w:p>
    <w:p w14:paraId="1FC8BB32" w14:textId="4453008D" w:rsidR="003F5406" w:rsidRDefault="003F5406" w:rsidP="003F5406">
      <w:pPr>
        <w:widowControl w:val="0"/>
        <w:spacing w:after="0" w:line="240" w:lineRule="auto"/>
        <w:rPr>
          <w:rFonts w:ascii="Times New Roman" w:eastAsia="Times New Roman" w:hAnsi="Times New Roman" w:cs="Times New Roman"/>
          <w:sz w:val="28"/>
          <w:szCs w:val="28"/>
          <w:lang w:eastAsia="ru-RU"/>
        </w:rPr>
      </w:pPr>
    </w:p>
    <w:p w14:paraId="3F48FC30" w14:textId="6DFF848B" w:rsidR="003F5406" w:rsidRDefault="003F5406" w:rsidP="003F5406">
      <w:pPr>
        <w:widowControl w:val="0"/>
        <w:spacing w:after="0" w:line="240" w:lineRule="auto"/>
        <w:rPr>
          <w:rFonts w:ascii="Times New Roman" w:eastAsia="Times New Roman" w:hAnsi="Times New Roman" w:cs="Times New Roman"/>
          <w:sz w:val="28"/>
          <w:szCs w:val="28"/>
          <w:lang w:eastAsia="ru-RU"/>
        </w:rPr>
      </w:pPr>
    </w:p>
    <w:p w14:paraId="7E8CB0CB" w14:textId="77777777" w:rsidR="003F5406" w:rsidRPr="003F5406" w:rsidRDefault="003F5406" w:rsidP="003F5406">
      <w:pPr>
        <w:widowControl w:val="0"/>
        <w:spacing w:after="0" w:line="240" w:lineRule="auto"/>
        <w:rPr>
          <w:rFonts w:ascii="Times New Roman" w:eastAsia="Times New Roman" w:hAnsi="Times New Roman" w:cs="Times New Roman"/>
          <w:b/>
          <w:sz w:val="28"/>
          <w:szCs w:val="28"/>
          <w:lang w:eastAsia="ru-RU"/>
        </w:rPr>
      </w:pPr>
    </w:p>
    <w:p w14:paraId="1550EC1D" w14:textId="1EEE5EF2"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 xml:space="preserve">Редактор: Сучкова Варвара Сергеевна; </w:t>
      </w:r>
      <w:r>
        <w:rPr>
          <w:rFonts w:ascii="Times New Roman" w:hAnsi="Times New Roman" w:cs="Times New Roman"/>
          <w:b/>
          <w:sz w:val="20"/>
          <w:szCs w:val="20"/>
        </w:rPr>
        <w:t>тираж   5</w:t>
      </w:r>
      <w:r w:rsidRPr="00B86B8B">
        <w:rPr>
          <w:rFonts w:ascii="Times New Roman" w:hAnsi="Times New Roman" w:cs="Times New Roman"/>
          <w:b/>
          <w:sz w:val="20"/>
          <w:szCs w:val="20"/>
        </w:rPr>
        <w:t>0 экз.</w:t>
      </w:r>
    </w:p>
    <w:p w14:paraId="5C7ECEAE" w14:textId="7777777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Учредитель: Комитет местного самоуправления</w:t>
      </w:r>
    </w:p>
    <w:p w14:paraId="07CBC141" w14:textId="77777777" w:rsidR="00F273BD"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Полеологовского сельсовета</w:t>
      </w:r>
    </w:p>
    <w:p w14:paraId="2EC19E80" w14:textId="77777777" w:rsidR="00F273BD" w:rsidRPr="00B86B8B" w:rsidRDefault="00F273BD" w:rsidP="00027ACE">
      <w:pPr>
        <w:spacing w:after="0" w:line="240" w:lineRule="auto"/>
        <w:jc w:val="center"/>
        <w:rPr>
          <w:rFonts w:ascii="Times New Roman" w:hAnsi="Times New Roman" w:cs="Times New Roman"/>
          <w:b/>
          <w:sz w:val="20"/>
          <w:szCs w:val="20"/>
        </w:rPr>
      </w:pPr>
    </w:p>
    <w:p w14:paraId="54EA5DB4" w14:textId="7777777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Издатель: Администрация Полеологовского сельсовета</w:t>
      </w:r>
    </w:p>
    <w:p w14:paraId="3E19ADFD" w14:textId="77777777" w:rsidR="00F273BD" w:rsidRPr="00B86B8B" w:rsidRDefault="00F273BD" w:rsidP="00506AC7">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 xml:space="preserve">442772, с. </w:t>
      </w:r>
      <w:proofErr w:type="spellStart"/>
      <w:r w:rsidRPr="00B86B8B">
        <w:rPr>
          <w:rFonts w:ascii="Times New Roman" w:hAnsi="Times New Roman" w:cs="Times New Roman"/>
          <w:b/>
          <w:sz w:val="20"/>
          <w:szCs w:val="20"/>
        </w:rPr>
        <w:t>Полеологово</w:t>
      </w:r>
      <w:proofErr w:type="spellEnd"/>
      <w:r w:rsidRPr="00B86B8B">
        <w:rPr>
          <w:rFonts w:ascii="Times New Roman" w:hAnsi="Times New Roman" w:cs="Times New Roman"/>
          <w:b/>
          <w:sz w:val="20"/>
          <w:szCs w:val="20"/>
        </w:rPr>
        <w:t>, Бессоновского района</w:t>
      </w:r>
    </w:p>
    <w:p w14:paraId="27F5A388" w14:textId="382D66BB" w:rsidR="00EA047A" w:rsidRPr="00B86B8B" w:rsidRDefault="00F273BD" w:rsidP="00027ACE">
      <w:pPr>
        <w:spacing w:after="0" w:line="240" w:lineRule="auto"/>
        <w:jc w:val="center"/>
        <w:rPr>
          <w:rFonts w:ascii="Times New Roman" w:hAnsi="Times New Roman" w:cs="Times New Roman"/>
          <w:sz w:val="24"/>
          <w:szCs w:val="24"/>
        </w:rPr>
      </w:pPr>
      <w:r w:rsidRPr="00B86B8B">
        <w:rPr>
          <w:rFonts w:ascii="Times New Roman" w:hAnsi="Times New Roman" w:cs="Times New Roman"/>
          <w:b/>
          <w:sz w:val="20"/>
          <w:szCs w:val="20"/>
        </w:rPr>
        <w:t>Пензенской области</w:t>
      </w:r>
      <w:bookmarkEnd w:id="1"/>
      <w:r w:rsidR="00580D2E" w:rsidRPr="00580D2E">
        <w:rPr>
          <w:rFonts w:ascii="Times New Roman" w:eastAsia="Times New Roman" w:hAnsi="Times New Roman" w:cs="Times New Roman"/>
          <w:sz w:val="20"/>
          <w:szCs w:val="20"/>
          <w:lang w:eastAsia="ru-RU"/>
        </w:rPr>
        <w:t xml:space="preserve">             </w:t>
      </w:r>
      <w:r w:rsidR="00580D2E">
        <w:rPr>
          <w:rFonts w:ascii="Times New Roman" w:eastAsia="Times New Roman" w:hAnsi="Times New Roman" w:cs="Times New Roman"/>
          <w:sz w:val="20"/>
          <w:szCs w:val="20"/>
          <w:lang w:eastAsia="ru-RU"/>
        </w:rPr>
        <w:t xml:space="preserve">                    </w:t>
      </w:r>
    </w:p>
    <w:sectPr w:rsidR="00EA047A" w:rsidRPr="00B86B8B" w:rsidSect="00027ACE">
      <w:headerReference w:type="default" r:id="rId10"/>
      <w:type w:val="continuous"/>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F7EE" w14:textId="77777777" w:rsidR="006F74F8" w:rsidRDefault="006F74F8" w:rsidP="004E274F">
      <w:pPr>
        <w:spacing w:after="0" w:line="240" w:lineRule="auto"/>
      </w:pPr>
      <w:r>
        <w:separator/>
      </w:r>
    </w:p>
  </w:endnote>
  <w:endnote w:type="continuationSeparator" w:id="0">
    <w:p w14:paraId="716379F8" w14:textId="77777777" w:rsidR="006F74F8" w:rsidRDefault="006F74F8" w:rsidP="004E2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2511" w14:textId="77777777" w:rsidR="006F74F8" w:rsidRDefault="006F74F8" w:rsidP="004E274F">
      <w:pPr>
        <w:spacing w:after="0" w:line="240" w:lineRule="auto"/>
      </w:pPr>
      <w:r>
        <w:separator/>
      </w:r>
    </w:p>
  </w:footnote>
  <w:footnote w:type="continuationSeparator" w:id="0">
    <w:p w14:paraId="33F9690B" w14:textId="77777777" w:rsidR="006F74F8" w:rsidRDefault="006F74F8" w:rsidP="004E2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24288"/>
      <w:docPartObj>
        <w:docPartGallery w:val="Page Numbers (Top of Page)"/>
        <w:docPartUnique/>
      </w:docPartObj>
    </w:sdtPr>
    <w:sdtEndPr/>
    <w:sdtContent>
      <w:p w14:paraId="3E5525AF" w14:textId="2D0C6B07" w:rsidR="00027ACE" w:rsidRDefault="00027ACE">
        <w:pPr>
          <w:pStyle w:val="ac"/>
          <w:jc w:val="right"/>
        </w:pPr>
        <w:r>
          <w:fldChar w:fldCharType="begin"/>
        </w:r>
        <w:r>
          <w:instrText>PAGE   \* MERGEFORMAT</w:instrText>
        </w:r>
        <w:r>
          <w:fldChar w:fldCharType="separate"/>
        </w:r>
        <w:r>
          <w:rPr>
            <w:noProof/>
          </w:rPr>
          <w:t>2</w:t>
        </w:r>
        <w:r>
          <w:fldChar w:fldCharType="end"/>
        </w:r>
      </w:p>
    </w:sdtContent>
  </w:sdt>
  <w:p w14:paraId="2161D73A" w14:textId="77777777" w:rsidR="00027ACE" w:rsidRDefault="00027AC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4"/>
    <w:multiLevelType w:val="multilevel"/>
    <w:tmpl w:val="00000004"/>
    <w:name w:val="WW8Num4"/>
    <w:lvl w:ilvl="0">
      <w:start w:val="1"/>
      <w:numFmt w:val="decimal"/>
      <w:pStyle w:val="10"/>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18A31E2"/>
    <w:multiLevelType w:val="multilevel"/>
    <w:tmpl w:val="C95EC4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01DD2CC4"/>
    <w:multiLevelType w:val="hybridMultilevel"/>
    <w:tmpl w:val="8D684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8D45C91"/>
    <w:multiLevelType w:val="hybridMultilevel"/>
    <w:tmpl w:val="16981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E55821"/>
    <w:multiLevelType w:val="hybridMultilevel"/>
    <w:tmpl w:val="618CBDFA"/>
    <w:lvl w:ilvl="0" w:tplc="93362C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0BF57727"/>
    <w:multiLevelType w:val="hybridMultilevel"/>
    <w:tmpl w:val="F6A49B92"/>
    <w:lvl w:ilvl="0" w:tplc="63F886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0DB216C6"/>
    <w:multiLevelType w:val="multilevel"/>
    <w:tmpl w:val="C82AB0FC"/>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134C0848"/>
    <w:multiLevelType w:val="hybridMultilevel"/>
    <w:tmpl w:val="DB062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6" w15:restartNumberingAfterBreak="0">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7" w15:restartNumberingAfterBreak="0">
    <w:nsid w:val="172179B4"/>
    <w:multiLevelType w:val="hybridMultilevel"/>
    <w:tmpl w:val="E0B4F83A"/>
    <w:lvl w:ilvl="0" w:tplc="D6C01EE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15:restartNumberingAfterBreak="0">
    <w:nsid w:val="1B9023E7"/>
    <w:multiLevelType w:val="hybridMultilevel"/>
    <w:tmpl w:val="C2A4A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C34DBE"/>
    <w:multiLevelType w:val="hybridMultilevel"/>
    <w:tmpl w:val="7E74BF20"/>
    <w:lvl w:ilvl="0" w:tplc="0832D1F6">
      <w:start w:val="1"/>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0" w15:restartNumberingAfterBreak="0">
    <w:nsid w:val="2445273F"/>
    <w:multiLevelType w:val="multilevel"/>
    <w:tmpl w:val="A24268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6513CA5"/>
    <w:multiLevelType w:val="hybridMultilevel"/>
    <w:tmpl w:val="A9DCDBEC"/>
    <w:lvl w:ilvl="0" w:tplc="6D18A1D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15:restartNumberingAfterBreak="0">
    <w:nsid w:val="29E1535C"/>
    <w:multiLevelType w:val="hybridMultilevel"/>
    <w:tmpl w:val="AD4A957A"/>
    <w:lvl w:ilvl="0" w:tplc="D60C1C50">
      <w:start w:val="9"/>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15:restartNumberingAfterBreak="0">
    <w:nsid w:val="2DD1554E"/>
    <w:multiLevelType w:val="multilevel"/>
    <w:tmpl w:val="A882071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5884FC3"/>
    <w:multiLevelType w:val="hybridMultilevel"/>
    <w:tmpl w:val="FE942FA6"/>
    <w:lvl w:ilvl="0" w:tplc="0758F718">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C815E47"/>
    <w:multiLevelType w:val="hybridMultilevel"/>
    <w:tmpl w:val="D77068FA"/>
    <w:lvl w:ilvl="0" w:tplc="4E84B7E2">
      <w:start w:val="1"/>
      <w:numFmt w:val="decimal"/>
      <w:lvlText w:val="%1."/>
      <w:lvlJc w:val="left"/>
      <w:pPr>
        <w:tabs>
          <w:tab w:val="num" w:pos="960"/>
        </w:tabs>
        <w:ind w:left="960" w:hanging="360"/>
      </w:pPr>
      <w:rPr>
        <w:rFonts w:hint="default"/>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27" w15:restartNumberingAfterBreak="0">
    <w:nsid w:val="3FA6039D"/>
    <w:multiLevelType w:val="hybridMultilevel"/>
    <w:tmpl w:val="7F428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3E1959"/>
    <w:multiLevelType w:val="multilevel"/>
    <w:tmpl w:val="525E42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460B89"/>
    <w:multiLevelType w:val="multilevel"/>
    <w:tmpl w:val="71506F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7BA5ED8"/>
    <w:multiLevelType w:val="hybridMultilevel"/>
    <w:tmpl w:val="32D2F21E"/>
    <w:lvl w:ilvl="0" w:tplc="03261E28">
      <w:start w:val="1"/>
      <w:numFmt w:val="bullet"/>
      <w:lvlText w:val=""/>
      <w:lvlJc w:val="left"/>
      <w:pPr>
        <w:ind w:left="928" w:hanging="360"/>
      </w:pPr>
      <w:rPr>
        <w:rFonts w:ascii="Symbol" w:hAnsi="Symbol" w:hint="default"/>
        <w:sz w:val="28"/>
      </w:rPr>
    </w:lvl>
    <w:lvl w:ilvl="1" w:tplc="04190003">
      <w:start w:val="1"/>
      <w:numFmt w:val="bullet"/>
      <w:lvlText w:val="o"/>
      <w:lvlJc w:val="left"/>
      <w:pPr>
        <w:ind w:left="1648" w:hanging="360"/>
      </w:pPr>
      <w:rPr>
        <w:rFonts w:ascii="Courier New" w:hAnsi="Courier New" w:cs="Times New Roman"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Times New Roman"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Times New Roman"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47FA0D24"/>
    <w:multiLevelType w:val="hybridMultilevel"/>
    <w:tmpl w:val="39F274F0"/>
    <w:lvl w:ilvl="0" w:tplc="9C5C1F8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15:restartNumberingAfterBreak="0">
    <w:nsid w:val="49D377E0"/>
    <w:multiLevelType w:val="hybridMultilevel"/>
    <w:tmpl w:val="1E6EC6D8"/>
    <w:lvl w:ilvl="0" w:tplc="56AEC772">
      <w:start w:val="1"/>
      <w:numFmt w:val="decimal"/>
      <w:lvlText w:val="%1."/>
      <w:lvlJc w:val="left"/>
      <w:pPr>
        <w:tabs>
          <w:tab w:val="num" w:pos="936"/>
        </w:tabs>
        <w:ind w:left="936" w:hanging="585"/>
      </w:pPr>
      <w:rPr>
        <w:rFonts w:hint="default"/>
      </w:rPr>
    </w:lvl>
    <w:lvl w:ilvl="1" w:tplc="04190019" w:tentative="1">
      <w:start w:val="1"/>
      <w:numFmt w:val="lowerLetter"/>
      <w:lvlText w:val="%2."/>
      <w:lvlJc w:val="left"/>
      <w:pPr>
        <w:tabs>
          <w:tab w:val="num" w:pos="1431"/>
        </w:tabs>
        <w:ind w:left="1431" w:hanging="360"/>
      </w:pPr>
    </w:lvl>
    <w:lvl w:ilvl="2" w:tplc="0419001B" w:tentative="1">
      <w:start w:val="1"/>
      <w:numFmt w:val="lowerRoman"/>
      <w:lvlText w:val="%3."/>
      <w:lvlJc w:val="right"/>
      <w:pPr>
        <w:tabs>
          <w:tab w:val="num" w:pos="2151"/>
        </w:tabs>
        <w:ind w:left="2151" w:hanging="180"/>
      </w:pPr>
    </w:lvl>
    <w:lvl w:ilvl="3" w:tplc="0419000F" w:tentative="1">
      <w:start w:val="1"/>
      <w:numFmt w:val="decimal"/>
      <w:lvlText w:val="%4."/>
      <w:lvlJc w:val="left"/>
      <w:pPr>
        <w:tabs>
          <w:tab w:val="num" w:pos="2871"/>
        </w:tabs>
        <w:ind w:left="2871" w:hanging="360"/>
      </w:pPr>
    </w:lvl>
    <w:lvl w:ilvl="4" w:tplc="04190019" w:tentative="1">
      <w:start w:val="1"/>
      <w:numFmt w:val="lowerLetter"/>
      <w:lvlText w:val="%5."/>
      <w:lvlJc w:val="left"/>
      <w:pPr>
        <w:tabs>
          <w:tab w:val="num" w:pos="3591"/>
        </w:tabs>
        <w:ind w:left="3591" w:hanging="360"/>
      </w:pPr>
    </w:lvl>
    <w:lvl w:ilvl="5" w:tplc="0419001B" w:tentative="1">
      <w:start w:val="1"/>
      <w:numFmt w:val="lowerRoman"/>
      <w:lvlText w:val="%6."/>
      <w:lvlJc w:val="right"/>
      <w:pPr>
        <w:tabs>
          <w:tab w:val="num" w:pos="4311"/>
        </w:tabs>
        <w:ind w:left="4311" w:hanging="180"/>
      </w:pPr>
    </w:lvl>
    <w:lvl w:ilvl="6" w:tplc="0419000F" w:tentative="1">
      <w:start w:val="1"/>
      <w:numFmt w:val="decimal"/>
      <w:lvlText w:val="%7."/>
      <w:lvlJc w:val="left"/>
      <w:pPr>
        <w:tabs>
          <w:tab w:val="num" w:pos="5031"/>
        </w:tabs>
        <w:ind w:left="5031" w:hanging="360"/>
      </w:pPr>
    </w:lvl>
    <w:lvl w:ilvl="7" w:tplc="04190019" w:tentative="1">
      <w:start w:val="1"/>
      <w:numFmt w:val="lowerLetter"/>
      <w:lvlText w:val="%8."/>
      <w:lvlJc w:val="left"/>
      <w:pPr>
        <w:tabs>
          <w:tab w:val="num" w:pos="5751"/>
        </w:tabs>
        <w:ind w:left="5751" w:hanging="360"/>
      </w:pPr>
    </w:lvl>
    <w:lvl w:ilvl="8" w:tplc="0419001B" w:tentative="1">
      <w:start w:val="1"/>
      <w:numFmt w:val="lowerRoman"/>
      <w:lvlText w:val="%9."/>
      <w:lvlJc w:val="right"/>
      <w:pPr>
        <w:tabs>
          <w:tab w:val="num" w:pos="6471"/>
        </w:tabs>
        <w:ind w:left="6471" w:hanging="180"/>
      </w:pPr>
    </w:lvl>
  </w:abstractNum>
  <w:abstractNum w:abstractNumId="33" w15:restartNumberingAfterBreak="0">
    <w:nsid w:val="533B345B"/>
    <w:multiLevelType w:val="multilevel"/>
    <w:tmpl w:val="02F4C83A"/>
    <w:lvl w:ilvl="0">
      <w:start w:val="1"/>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35" w15:restartNumberingAfterBreak="0">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7" w15:restartNumberingAfterBreak="0">
    <w:nsid w:val="66CD269B"/>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6DAD538D"/>
    <w:multiLevelType w:val="hybridMultilevel"/>
    <w:tmpl w:val="75EA16B0"/>
    <w:lvl w:ilvl="0" w:tplc="B6DA5D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70B40952"/>
    <w:multiLevelType w:val="hybridMultilevel"/>
    <w:tmpl w:val="387C4FBA"/>
    <w:lvl w:ilvl="0" w:tplc="0BFAB140">
      <w:start w:val="3"/>
      <w:numFmt w:val="decimal"/>
      <w:lvlText w:val="%1."/>
      <w:lvlJc w:val="left"/>
      <w:pPr>
        <w:tabs>
          <w:tab w:val="num" w:pos="960"/>
        </w:tabs>
        <w:ind w:left="960" w:hanging="360"/>
      </w:pPr>
      <w:rPr>
        <w:rFonts w:hint="default"/>
        <w:b/>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40" w15:restartNumberingAfterBreak="0">
    <w:nsid w:val="73D866B0"/>
    <w:multiLevelType w:val="multilevel"/>
    <w:tmpl w:val="90301DE4"/>
    <w:lvl w:ilvl="0">
      <w:start w:val="1"/>
      <w:numFmt w:val="decimal"/>
      <w:lvlText w:val="%1."/>
      <w:lvlJc w:val="left"/>
      <w:pPr>
        <w:ind w:left="1896" w:hanging="1176"/>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2C0341"/>
    <w:multiLevelType w:val="multilevel"/>
    <w:tmpl w:val="10366220"/>
    <w:lvl w:ilvl="0">
      <w:start w:val="1"/>
      <w:numFmt w:val="decimal"/>
      <w:lvlText w:val="%1."/>
      <w:lvlJc w:val="left"/>
      <w:pPr>
        <w:ind w:left="432" w:hanging="432"/>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0"/>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lvlOverride w:ilvl="2"/>
    <w:lvlOverride w:ilvl="3"/>
    <w:lvlOverride w:ilvl="4"/>
    <w:lvlOverride w:ilvl="5"/>
    <w:lvlOverride w:ilvl="6"/>
    <w:lvlOverride w:ilvl="7"/>
    <w:lvlOverride w:ilvl="8"/>
  </w:num>
  <w:num w:numId="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3"/>
  </w:num>
  <w:num w:numId="10">
    <w:abstractNumId w:val="4"/>
  </w:num>
  <w:num w:numId="11">
    <w:abstractNumId w:val="5"/>
  </w:num>
  <w:num w:numId="12">
    <w:abstractNumId w:val="14"/>
  </w:num>
  <w:num w:numId="13">
    <w:abstractNumId w:val="27"/>
  </w:num>
  <w:num w:numId="14">
    <w:abstractNumId w:val="8"/>
  </w:num>
  <w:num w:numId="15">
    <w:abstractNumId w:val="2"/>
  </w:num>
  <w:num w:numId="16">
    <w:abstractNumId w:val="6"/>
  </w:num>
  <w:num w:numId="17">
    <w:abstractNumId w:val="37"/>
  </w:num>
  <w:num w:numId="18">
    <w:abstractNumId w:val="19"/>
  </w:num>
  <w:num w:numId="19">
    <w:abstractNumId w:val="38"/>
  </w:num>
  <w:num w:numId="20">
    <w:abstractNumId w:val="11"/>
  </w:num>
  <w:num w:numId="21">
    <w:abstractNumId w:val="12"/>
  </w:num>
  <w:num w:numId="22">
    <w:abstractNumId w:val="40"/>
  </w:num>
  <w:num w:numId="23">
    <w:abstractNumId w:val="43"/>
  </w:num>
  <w:num w:numId="24">
    <w:abstractNumId w:val="18"/>
  </w:num>
  <w:num w:numId="25">
    <w:abstractNumId w:val="34"/>
    <w:lvlOverride w:ilvl="0">
      <w:startOverride w:val="1"/>
    </w:lvlOverride>
    <w:lvlOverride w:ilvl="1"/>
    <w:lvlOverride w:ilvl="2"/>
    <w:lvlOverride w:ilvl="3"/>
    <w:lvlOverride w:ilvl="4"/>
    <w:lvlOverride w:ilvl="5"/>
    <w:lvlOverride w:ilvl="6"/>
    <w:lvlOverride w:ilvl="7"/>
    <w:lvlOverride w:ilvl="8"/>
  </w:num>
  <w:num w:numId="26">
    <w:abstractNumId w:val="25"/>
  </w:num>
  <w:num w:numId="27">
    <w:abstractNumId w:val="35"/>
  </w:num>
  <w:num w:numId="28">
    <w:abstractNumId w:val="41"/>
  </w:num>
  <w:num w:numId="29">
    <w:abstractNumId w:val="9"/>
  </w:num>
  <w:num w:numId="30">
    <w:abstractNumId w:val="36"/>
  </w:num>
  <w:num w:numId="31">
    <w:abstractNumId w:val="16"/>
  </w:num>
  <w:num w:numId="32">
    <w:abstractNumId w:val="15"/>
  </w:num>
  <w:num w:numId="33">
    <w:abstractNumId w:val="26"/>
  </w:num>
  <w:num w:numId="34">
    <w:abstractNumId w:val="39"/>
  </w:num>
  <w:num w:numId="35">
    <w:abstractNumId w:val="32"/>
  </w:num>
  <w:num w:numId="36">
    <w:abstractNumId w:val="21"/>
  </w:num>
  <w:num w:numId="37">
    <w:abstractNumId w:val="17"/>
  </w:num>
  <w:num w:numId="38">
    <w:abstractNumId w:val="10"/>
  </w:num>
  <w:num w:numId="39">
    <w:abstractNumId w:val="31"/>
  </w:num>
  <w:num w:numId="40">
    <w:abstractNumId w:val="22"/>
  </w:num>
  <w:num w:numId="41">
    <w:abstractNumId w:val="24"/>
  </w:num>
  <w:num w:numId="42">
    <w:abstractNumId w:val="33"/>
  </w:num>
  <w:num w:numId="43">
    <w:abstractNumId w:val="20"/>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ECD"/>
    <w:rsid w:val="00004969"/>
    <w:rsid w:val="00004BDE"/>
    <w:rsid w:val="00027ACE"/>
    <w:rsid w:val="00081461"/>
    <w:rsid w:val="00093482"/>
    <w:rsid w:val="000A0AC2"/>
    <w:rsid w:val="000B4746"/>
    <w:rsid w:val="000D3302"/>
    <w:rsid w:val="000F0D00"/>
    <w:rsid w:val="001042D4"/>
    <w:rsid w:val="00137459"/>
    <w:rsid w:val="001420D0"/>
    <w:rsid w:val="00160AFD"/>
    <w:rsid w:val="00176DB4"/>
    <w:rsid w:val="00194CDD"/>
    <w:rsid w:val="001A0B90"/>
    <w:rsid w:val="001B75A6"/>
    <w:rsid w:val="001B7BE5"/>
    <w:rsid w:val="001D16A0"/>
    <w:rsid w:val="001E27F9"/>
    <w:rsid w:val="00223834"/>
    <w:rsid w:val="00251830"/>
    <w:rsid w:val="002520AE"/>
    <w:rsid w:val="002648A3"/>
    <w:rsid w:val="00277E7A"/>
    <w:rsid w:val="002818FB"/>
    <w:rsid w:val="002A25A2"/>
    <w:rsid w:val="002B0451"/>
    <w:rsid w:val="002B080D"/>
    <w:rsid w:val="002C0722"/>
    <w:rsid w:val="002D6B62"/>
    <w:rsid w:val="002D76F4"/>
    <w:rsid w:val="003031C2"/>
    <w:rsid w:val="00307BC1"/>
    <w:rsid w:val="00312EA7"/>
    <w:rsid w:val="003161A6"/>
    <w:rsid w:val="0032391D"/>
    <w:rsid w:val="0035370D"/>
    <w:rsid w:val="003676DF"/>
    <w:rsid w:val="0037682B"/>
    <w:rsid w:val="00376B92"/>
    <w:rsid w:val="00380F48"/>
    <w:rsid w:val="003B5CC2"/>
    <w:rsid w:val="003E0D0F"/>
    <w:rsid w:val="003F5406"/>
    <w:rsid w:val="003F7023"/>
    <w:rsid w:val="00402F5E"/>
    <w:rsid w:val="00495867"/>
    <w:rsid w:val="004C3E33"/>
    <w:rsid w:val="004E274F"/>
    <w:rsid w:val="004F0CE7"/>
    <w:rsid w:val="00506AC7"/>
    <w:rsid w:val="00511B2D"/>
    <w:rsid w:val="00515855"/>
    <w:rsid w:val="005259D8"/>
    <w:rsid w:val="0053405E"/>
    <w:rsid w:val="00580D2E"/>
    <w:rsid w:val="00582502"/>
    <w:rsid w:val="00586CEB"/>
    <w:rsid w:val="005B0218"/>
    <w:rsid w:val="005B1A69"/>
    <w:rsid w:val="005C22E9"/>
    <w:rsid w:val="005D0BD5"/>
    <w:rsid w:val="00602561"/>
    <w:rsid w:val="00646083"/>
    <w:rsid w:val="006A62A7"/>
    <w:rsid w:val="006C0006"/>
    <w:rsid w:val="006C0323"/>
    <w:rsid w:val="006C48C0"/>
    <w:rsid w:val="006D472B"/>
    <w:rsid w:val="006F74F8"/>
    <w:rsid w:val="007272B9"/>
    <w:rsid w:val="00746983"/>
    <w:rsid w:val="00752E69"/>
    <w:rsid w:val="0078030A"/>
    <w:rsid w:val="00844AE7"/>
    <w:rsid w:val="0085207E"/>
    <w:rsid w:val="008577A8"/>
    <w:rsid w:val="008779AC"/>
    <w:rsid w:val="00881118"/>
    <w:rsid w:val="008A26B0"/>
    <w:rsid w:val="008B26FD"/>
    <w:rsid w:val="008E7B97"/>
    <w:rsid w:val="00916A5F"/>
    <w:rsid w:val="00940B6C"/>
    <w:rsid w:val="00951316"/>
    <w:rsid w:val="00962BC6"/>
    <w:rsid w:val="0099035D"/>
    <w:rsid w:val="00991A11"/>
    <w:rsid w:val="009A4601"/>
    <w:rsid w:val="009B495A"/>
    <w:rsid w:val="009D317F"/>
    <w:rsid w:val="00A04B81"/>
    <w:rsid w:val="00A22241"/>
    <w:rsid w:val="00A30EC1"/>
    <w:rsid w:val="00A35EB9"/>
    <w:rsid w:val="00A411EE"/>
    <w:rsid w:val="00A51B9B"/>
    <w:rsid w:val="00A901A0"/>
    <w:rsid w:val="00AA08F7"/>
    <w:rsid w:val="00AE3251"/>
    <w:rsid w:val="00B1757B"/>
    <w:rsid w:val="00B303F8"/>
    <w:rsid w:val="00B43D57"/>
    <w:rsid w:val="00B86B8B"/>
    <w:rsid w:val="00BC3388"/>
    <w:rsid w:val="00BE174A"/>
    <w:rsid w:val="00BF20BC"/>
    <w:rsid w:val="00C42175"/>
    <w:rsid w:val="00C474F8"/>
    <w:rsid w:val="00C47DA1"/>
    <w:rsid w:val="00C70AC9"/>
    <w:rsid w:val="00CA25AB"/>
    <w:rsid w:val="00CC00C1"/>
    <w:rsid w:val="00CD02B2"/>
    <w:rsid w:val="00CD0F60"/>
    <w:rsid w:val="00D37283"/>
    <w:rsid w:val="00D467EB"/>
    <w:rsid w:val="00D76832"/>
    <w:rsid w:val="00D82CCD"/>
    <w:rsid w:val="00DA1F39"/>
    <w:rsid w:val="00DB3419"/>
    <w:rsid w:val="00DF0EA2"/>
    <w:rsid w:val="00DF251E"/>
    <w:rsid w:val="00E131DF"/>
    <w:rsid w:val="00E44F89"/>
    <w:rsid w:val="00E67408"/>
    <w:rsid w:val="00E9327C"/>
    <w:rsid w:val="00E93D20"/>
    <w:rsid w:val="00E9437F"/>
    <w:rsid w:val="00EA047A"/>
    <w:rsid w:val="00EC603C"/>
    <w:rsid w:val="00ED137D"/>
    <w:rsid w:val="00F273BD"/>
    <w:rsid w:val="00F55D87"/>
    <w:rsid w:val="00F721E5"/>
    <w:rsid w:val="00F76191"/>
    <w:rsid w:val="00F85A0E"/>
    <w:rsid w:val="00F9125C"/>
    <w:rsid w:val="00FD7ECD"/>
    <w:rsid w:val="00FF69AE"/>
    <w:rsid w:val="00FF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A6C84"/>
  <w15:docId w15:val="{BB95165E-A899-4339-AE70-2775581A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7ACE"/>
  </w:style>
  <w:style w:type="paragraph" w:styleId="11">
    <w:name w:val="heading 1"/>
    <w:basedOn w:val="a"/>
    <w:next w:val="a"/>
    <w:link w:val="12"/>
    <w:qFormat/>
    <w:rsid w:val="00586C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a"/>
    <w:link w:val="20"/>
    <w:uiPriority w:val="99"/>
    <w:qFormat/>
    <w:rsid w:val="00004BDE"/>
    <w:pPr>
      <w:keepNext w:val="0"/>
      <w:keepLines w:val="0"/>
      <w:widowControl w:val="0"/>
      <w:autoSpaceDE w:val="0"/>
      <w:autoSpaceDN w:val="0"/>
      <w:adjustRightInd w:val="0"/>
      <w:spacing w:before="108" w:after="108" w:line="240" w:lineRule="auto"/>
      <w:jc w:val="center"/>
      <w:outlineLvl w:val="1"/>
    </w:pPr>
    <w:rPr>
      <w:rFonts w:ascii="Cambria" w:eastAsia="Times New Roman" w:hAnsi="Cambria" w:cs="Times New Roman"/>
      <w:b/>
      <w:bCs/>
      <w:i/>
      <w:iCs/>
      <w:color w:val="auto"/>
      <w:sz w:val="28"/>
      <w:szCs w:val="28"/>
      <w:lang w:val="x-none" w:eastAsia="x-none"/>
    </w:rPr>
  </w:style>
  <w:style w:type="paragraph" w:styleId="3">
    <w:name w:val="heading 3"/>
    <w:basedOn w:val="a"/>
    <w:next w:val="a"/>
    <w:link w:val="30"/>
    <w:unhideWhenUsed/>
    <w:qFormat/>
    <w:rsid w:val="0060256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0"/>
    <w:link w:val="40"/>
    <w:qFormat/>
    <w:rsid w:val="00380F48"/>
    <w:pPr>
      <w:keepNext/>
      <w:keepLines/>
      <w:tabs>
        <w:tab w:val="num" w:pos="0"/>
      </w:tabs>
      <w:suppressAutoHyphens/>
      <w:spacing w:before="240" w:after="0" w:line="240" w:lineRule="auto"/>
      <w:ind w:left="864" w:hanging="864"/>
      <w:outlineLvl w:val="3"/>
    </w:pPr>
    <w:rPr>
      <w:rFonts w:ascii="Times New Roman" w:eastAsia="Times New Roman" w:hAnsi="Times New Roman" w:cs="Times New Roman"/>
      <w:b/>
      <w:sz w:val="28"/>
      <w:szCs w:val="28"/>
      <w:lang w:eastAsia="ar-SA"/>
    </w:rPr>
  </w:style>
  <w:style w:type="paragraph" w:styleId="5">
    <w:name w:val="heading 5"/>
    <w:basedOn w:val="a"/>
    <w:next w:val="a"/>
    <w:link w:val="50"/>
    <w:uiPriority w:val="99"/>
    <w:qFormat/>
    <w:rsid w:val="00380F48"/>
    <w:pPr>
      <w:keepNext/>
      <w:keepLines/>
      <w:suppressAutoHyphens/>
      <w:spacing w:before="200" w:after="0" w:line="240" w:lineRule="auto"/>
      <w:outlineLvl w:val="4"/>
    </w:pPr>
    <w:rPr>
      <w:rFonts w:ascii="Cambria" w:eastAsia="Times New Roman" w:hAnsi="Cambria" w:cs="Times New Roman"/>
      <w:color w:val="243F60"/>
      <w:sz w:val="28"/>
      <w:szCs w:val="28"/>
      <w:lang w:eastAsia="ar-SA"/>
    </w:rPr>
  </w:style>
  <w:style w:type="paragraph" w:styleId="6">
    <w:name w:val="heading 6"/>
    <w:basedOn w:val="a"/>
    <w:next w:val="a"/>
    <w:link w:val="60"/>
    <w:qFormat/>
    <w:rsid w:val="00D467EB"/>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unhideWhenUsed/>
    <w:qFormat/>
    <w:rsid w:val="00380F4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0"/>
    <w:link w:val="90"/>
    <w:qFormat/>
    <w:rsid w:val="00380F48"/>
    <w:pPr>
      <w:keepNext/>
      <w:tabs>
        <w:tab w:val="num" w:pos="0"/>
      </w:tabs>
      <w:suppressAutoHyphens/>
      <w:spacing w:before="240" w:after="120" w:line="240" w:lineRule="auto"/>
      <w:ind w:left="1584" w:hanging="1584"/>
      <w:outlineLvl w:val="8"/>
    </w:pPr>
    <w:rPr>
      <w:rFonts w:ascii="Arial" w:eastAsia="Calibri" w:hAnsi="Arial" w:cs="Mangal"/>
      <w:b/>
      <w:bCs/>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586CE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1"/>
    <w:link w:val="3"/>
    <w:rsid w:val="00602561"/>
    <w:rPr>
      <w:rFonts w:asciiTheme="majorHAnsi" w:eastAsiaTheme="majorEastAsia" w:hAnsiTheme="majorHAnsi" w:cstheme="majorBidi"/>
      <w:color w:val="1F4D78" w:themeColor="accent1" w:themeShade="7F"/>
      <w:sz w:val="24"/>
      <w:szCs w:val="24"/>
    </w:rPr>
  </w:style>
  <w:style w:type="paragraph" w:styleId="a0">
    <w:name w:val="Body Text"/>
    <w:basedOn w:val="a"/>
    <w:link w:val="a4"/>
    <w:unhideWhenUsed/>
    <w:rsid w:val="00EA047A"/>
    <w:pPr>
      <w:spacing w:after="0" w:line="360" w:lineRule="auto"/>
      <w:jc w:val="both"/>
    </w:pPr>
    <w:rPr>
      <w:rFonts w:ascii="Arial" w:eastAsia="Times New Roman" w:hAnsi="Arial" w:cs="Times New Roman"/>
      <w:sz w:val="24"/>
      <w:szCs w:val="24"/>
      <w:lang w:val="x-none" w:eastAsia="x-none"/>
    </w:rPr>
  </w:style>
  <w:style w:type="character" w:customStyle="1" w:styleId="a4">
    <w:name w:val="Основной текст Знак"/>
    <w:basedOn w:val="a1"/>
    <w:link w:val="a0"/>
    <w:rsid w:val="00EA047A"/>
    <w:rPr>
      <w:rFonts w:ascii="Arial" w:eastAsia="Times New Roman" w:hAnsi="Arial" w:cs="Times New Roman"/>
      <w:sz w:val="24"/>
      <w:szCs w:val="24"/>
      <w:lang w:val="x-none" w:eastAsia="x-none"/>
    </w:rPr>
  </w:style>
  <w:style w:type="character" w:customStyle="1" w:styleId="40">
    <w:name w:val="Заголовок 4 Знак"/>
    <w:basedOn w:val="a1"/>
    <w:link w:val="4"/>
    <w:rsid w:val="00380F48"/>
    <w:rPr>
      <w:rFonts w:ascii="Times New Roman" w:eastAsia="Times New Roman" w:hAnsi="Times New Roman" w:cs="Times New Roman"/>
      <w:b/>
      <w:sz w:val="28"/>
      <w:szCs w:val="28"/>
      <w:lang w:eastAsia="ar-SA"/>
    </w:rPr>
  </w:style>
  <w:style w:type="character" w:customStyle="1" w:styleId="50">
    <w:name w:val="Заголовок 5 Знак"/>
    <w:basedOn w:val="a1"/>
    <w:link w:val="5"/>
    <w:uiPriority w:val="99"/>
    <w:rsid w:val="00380F48"/>
    <w:rPr>
      <w:rFonts w:ascii="Cambria" w:eastAsia="Times New Roman" w:hAnsi="Cambria" w:cs="Times New Roman"/>
      <w:color w:val="243F60"/>
      <w:sz w:val="28"/>
      <w:szCs w:val="28"/>
      <w:lang w:eastAsia="ar-SA"/>
    </w:rPr>
  </w:style>
  <w:style w:type="character" w:customStyle="1" w:styleId="60">
    <w:name w:val="Заголовок 6 Знак"/>
    <w:basedOn w:val="a1"/>
    <w:link w:val="6"/>
    <w:rsid w:val="00D467EB"/>
    <w:rPr>
      <w:rFonts w:ascii="Times New Roman" w:eastAsia="Times New Roman" w:hAnsi="Times New Roman" w:cs="Times New Roman"/>
      <w:b/>
      <w:bCs/>
      <w:lang w:eastAsia="ru-RU"/>
    </w:rPr>
  </w:style>
  <w:style w:type="character" w:customStyle="1" w:styleId="80">
    <w:name w:val="Заголовок 8 Знак"/>
    <w:basedOn w:val="a1"/>
    <w:link w:val="8"/>
    <w:rsid w:val="00380F4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rsid w:val="00380F48"/>
    <w:rPr>
      <w:rFonts w:ascii="Arial" w:eastAsia="Calibri" w:hAnsi="Arial" w:cs="Mangal"/>
      <w:b/>
      <w:bCs/>
      <w:sz w:val="21"/>
      <w:szCs w:val="21"/>
      <w:lang w:eastAsia="ar-SA"/>
    </w:rPr>
  </w:style>
  <w:style w:type="paragraph" w:styleId="a5">
    <w:name w:val="List Paragraph"/>
    <w:basedOn w:val="a"/>
    <w:uiPriority w:val="99"/>
    <w:qFormat/>
    <w:rsid w:val="00A04B81"/>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link w:val="a7"/>
    <w:uiPriority w:val="1"/>
    <w:qFormat/>
    <w:rsid w:val="00AA08F7"/>
    <w:pPr>
      <w:spacing w:after="0" w:line="240" w:lineRule="auto"/>
    </w:pPr>
    <w:rPr>
      <w:rFonts w:eastAsiaTheme="minorEastAsia"/>
    </w:rPr>
  </w:style>
  <w:style w:type="character" w:customStyle="1" w:styleId="a7">
    <w:name w:val="Без интервала Знак"/>
    <w:basedOn w:val="a1"/>
    <w:link w:val="a6"/>
    <w:uiPriority w:val="1"/>
    <w:rsid w:val="00AA08F7"/>
    <w:rPr>
      <w:rFonts w:eastAsiaTheme="minorEastAsia"/>
    </w:rPr>
  </w:style>
  <w:style w:type="paragraph" w:styleId="a8">
    <w:name w:val="Balloon Text"/>
    <w:basedOn w:val="a"/>
    <w:link w:val="a9"/>
    <w:uiPriority w:val="99"/>
    <w:unhideWhenUsed/>
    <w:rsid w:val="00AA08F7"/>
    <w:pPr>
      <w:spacing w:after="0" w:line="240" w:lineRule="auto"/>
    </w:pPr>
    <w:rPr>
      <w:rFonts w:ascii="Tahoma" w:hAnsi="Tahoma" w:cs="Tahoma"/>
      <w:sz w:val="16"/>
      <w:szCs w:val="16"/>
    </w:rPr>
  </w:style>
  <w:style w:type="character" w:customStyle="1" w:styleId="a9">
    <w:name w:val="Текст выноски Знак"/>
    <w:basedOn w:val="a1"/>
    <w:link w:val="a8"/>
    <w:uiPriority w:val="99"/>
    <w:rsid w:val="00AA08F7"/>
    <w:rPr>
      <w:rFonts w:ascii="Tahoma" w:hAnsi="Tahoma" w:cs="Tahoma"/>
      <w:sz w:val="16"/>
      <w:szCs w:val="16"/>
    </w:rPr>
  </w:style>
  <w:style w:type="character" w:styleId="aa">
    <w:name w:val="Placeholder Text"/>
    <w:basedOn w:val="a1"/>
    <w:uiPriority w:val="99"/>
    <w:semiHidden/>
    <w:rsid w:val="00312EA7"/>
    <w:rPr>
      <w:color w:val="808080"/>
    </w:rPr>
  </w:style>
  <w:style w:type="table" w:styleId="ab">
    <w:name w:val="Table Grid"/>
    <w:basedOn w:val="a2"/>
    <w:rsid w:val="00A51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602561"/>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1"/>
    <w:link w:val="ac"/>
    <w:uiPriority w:val="99"/>
    <w:rsid w:val="00602561"/>
    <w:rPr>
      <w:rFonts w:ascii="Times New Roman" w:eastAsia="Times New Roman" w:hAnsi="Times New Roman" w:cs="Times New Roman"/>
      <w:sz w:val="20"/>
      <w:szCs w:val="20"/>
      <w:lang w:eastAsia="ru-RU"/>
    </w:rPr>
  </w:style>
  <w:style w:type="paragraph" w:customStyle="1" w:styleId="13">
    <w:name w:val="Обычный1"/>
    <w:rsid w:val="00602561"/>
    <w:pPr>
      <w:spacing w:after="0" w:line="240" w:lineRule="auto"/>
    </w:pPr>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4E274F"/>
    <w:pPr>
      <w:tabs>
        <w:tab w:val="center" w:pos="4677"/>
        <w:tab w:val="right" w:pos="9355"/>
      </w:tabs>
      <w:spacing w:after="0" w:line="240" w:lineRule="auto"/>
    </w:pPr>
  </w:style>
  <w:style w:type="character" w:customStyle="1" w:styleId="af">
    <w:name w:val="Нижний колонтитул Знак"/>
    <w:basedOn w:val="a1"/>
    <w:link w:val="ae"/>
    <w:uiPriority w:val="99"/>
    <w:rsid w:val="004E274F"/>
  </w:style>
  <w:style w:type="character" w:styleId="af0">
    <w:name w:val="Hyperlink"/>
    <w:basedOn w:val="a1"/>
    <w:uiPriority w:val="99"/>
    <w:unhideWhenUsed/>
    <w:rsid w:val="00B86B8B"/>
    <w:rPr>
      <w:color w:val="0563C1" w:themeColor="hyperlink"/>
      <w:u w:val="single"/>
    </w:rPr>
  </w:style>
  <w:style w:type="paragraph" w:customStyle="1" w:styleId="ConsPlusTitle">
    <w:name w:val="ConsPlusTitle"/>
    <w:rsid w:val="00B86B8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customStyle="1" w:styleId="14">
    <w:name w:val="Сетка таблицы1"/>
    <w:basedOn w:val="a2"/>
    <w:next w:val="ab"/>
    <w:uiPriority w:val="59"/>
    <w:rsid w:val="00307BC1"/>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rsid w:val="00991A11"/>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customStyle="1" w:styleId="af1">
    <w:name w:val="Нормальный (таблица)"/>
    <w:basedOn w:val="a"/>
    <w:next w:val="a"/>
    <w:uiPriority w:val="99"/>
    <w:rsid w:val="00EA047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EA047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5">
    <w:name w:val="Стиль1"/>
    <w:basedOn w:val="a"/>
    <w:rsid w:val="00380F48"/>
    <w:pPr>
      <w:tabs>
        <w:tab w:val="num" w:pos="0"/>
      </w:tabs>
      <w:suppressAutoHyphens/>
      <w:autoSpaceDE w:val="0"/>
      <w:spacing w:before="120" w:after="0" w:line="240" w:lineRule="auto"/>
      <w:ind w:left="1152" w:hanging="1152"/>
      <w:jc w:val="both"/>
      <w:outlineLvl w:val="5"/>
    </w:pPr>
    <w:rPr>
      <w:rFonts w:ascii="Times New Roman" w:eastAsia="Times New Roman" w:hAnsi="Times New Roman" w:cs="Arial"/>
      <w:sz w:val="28"/>
      <w:szCs w:val="18"/>
      <w:lang w:eastAsia="ar-SA"/>
    </w:rPr>
  </w:style>
  <w:style w:type="paragraph" w:customStyle="1" w:styleId="21">
    <w:name w:val="Стиль2"/>
    <w:basedOn w:val="15"/>
    <w:rsid w:val="00380F48"/>
    <w:pPr>
      <w:spacing w:before="60"/>
      <w:ind w:left="1296" w:hanging="1296"/>
      <w:outlineLvl w:val="6"/>
    </w:pPr>
  </w:style>
  <w:style w:type="character" w:customStyle="1" w:styleId="WW-Absatz-Standardschriftart111111">
    <w:name w:val="WW-Absatz-Standardschriftart111111"/>
    <w:uiPriority w:val="99"/>
    <w:rsid w:val="00380F48"/>
  </w:style>
  <w:style w:type="character" w:customStyle="1" w:styleId="WW-Absatz-Standardschriftart111111111111">
    <w:name w:val="WW-Absatz-Standardschriftart111111111111"/>
    <w:uiPriority w:val="99"/>
    <w:rsid w:val="00380F48"/>
  </w:style>
  <w:style w:type="paragraph" w:customStyle="1" w:styleId="16">
    <w:name w:val="Заголовок1"/>
    <w:basedOn w:val="a"/>
    <w:next w:val="a0"/>
    <w:uiPriority w:val="99"/>
    <w:rsid w:val="00380F48"/>
    <w:pPr>
      <w:keepNext/>
      <w:suppressAutoHyphens/>
      <w:spacing w:before="240" w:after="120" w:line="240" w:lineRule="auto"/>
    </w:pPr>
    <w:rPr>
      <w:rFonts w:ascii="Arial" w:eastAsia="Calibri" w:hAnsi="Arial" w:cs="Mangal"/>
      <w:sz w:val="28"/>
      <w:szCs w:val="28"/>
      <w:lang w:eastAsia="ar-SA"/>
    </w:rPr>
  </w:style>
  <w:style w:type="paragraph" w:customStyle="1" w:styleId="17">
    <w:name w:val="Цитата1"/>
    <w:basedOn w:val="a"/>
    <w:uiPriority w:val="99"/>
    <w:rsid w:val="00380F48"/>
    <w:pPr>
      <w:suppressAutoHyphens/>
      <w:spacing w:after="0" w:line="240" w:lineRule="auto"/>
      <w:ind w:left="567" w:right="-1333" w:firstLine="851"/>
      <w:jc w:val="both"/>
    </w:pPr>
    <w:rPr>
      <w:rFonts w:ascii="Times New Roman" w:eastAsia="Times New Roman" w:hAnsi="Times New Roman" w:cs="Times New Roman"/>
      <w:sz w:val="28"/>
      <w:szCs w:val="28"/>
      <w:lang w:eastAsia="ar-SA"/>
    </w:rPr>
  </w:style>
  <w:style w:type="paragraph" w:customStyle="1" w:styleId="af3">
    <w:name w:val="Стиль"/>
    <w:uiPriority w:val="99"/>
    <w:rsid w:val="00380F48"/>
    <w:pPr>
      <w:suppressAutoHyphens/>
      <w:spacing w:after="0" w:line="240" w:lineRule="auto"/>
      <w:ind w:firstLine="720"/>
      <w:jc w:val="both"/>
    </w:pPr>
    <w:rPr>
      <w:rFonts w:ascii="Arial" w:eastAsia="Calibri" w:hAnsi="Arial" w:cs="Times New Roman"/>
      <w:sz w:val="20"/>
      <w:szCs w:val="20"/>
      <w:lang w:eastAsia="ar-SA"/>
    </w:rPr>
  </w:style>
  <w:style w:type="paragraph" w:styleId="af4">
    <w:name w:val="Body Text Indent"/>
    <w:basedOn w:val="a"/>
    <w:link w:val="af5"/>
    <w:uiPriority w:val="99"/>
    <w:rsid w:val="00380F48"/>
    <w:pPr>
      <w:suppressAutoHyphens/>
      <w:spacing w:before="60" w:after="0" w:line="240" w:lineRule="auto"/>
      <w:ind w:left="284" w:firstLine="284"/>
      <w:jc w:val="both"/>
    </w:pPr>
    <w:rPr>
      <w:rFonts w:ascii="Times New Roman" w:eastAsia="Times New Roman" w:hAnsi="Times New Roman" w:cs="Times New Roman"/>
      <w:sz w:val="28"/>
      <w:szCs w:val="28"/>
      <w:lang w:eastAsia="ar-SA"/>
    </w:rPr>
  </w:style>
  <w:style w:type="character" w:customStyle="1" w:styleId="af5">
    <w:name w:val="Основной текст с отступом Знак"/>
    <w:basedOn w:val="a1"/>
    <w:link w:val="af4"/>
    <w:uiPriority w:val="99"/>
    <w:rsid w:val="00380F48"/>
    <w:rPr>
      <w:rFonts w:ascii="Times New Roman" w:eastAsia="Times New Roman" w:hAnsi="Times New Roman" w:cs="Times New Roman"/>
      <w:sz w:val="28"/>
      <w:szCs w:val="28"/>
      <w:lang w:eastAsia="ar-SA"/>
    </w:rPr>
  </w:style>
  <w:style w:type="paragraph" w:customStyle="1" w:styleId="10">
    <w:name w:val="Заголовок 10"/>
    <w:basedOn w:val="16"/>
    <w:next w:val="a0"/>
    <w:uiPriority w:val="99"/>
    <w:rsid w:val="00380F48"/>
    <w:pPr>
      <w:numPr>
        <w:numId w:val="9"/>
      </w:numPr>
    </w:pPr>
    <w:rPr>
      <w:b/>
      <w:bCs/>
      <w:sz w:val="21"/>
      <w:szCs w:val="21"/>
    </w:rPr>
  </w:style>
  <w:style w:type="paragraph" w:styleId="af6">
    <w:name w:val="Title"/>
    <w:basedOn w:val="16"/>
    <w:next w:val="af7"/>
    <w:link w:val="af8"/>
    <w:uiPriority w:val="99"/>
    <w:qFormat/>
    <w:rsid w:val="00380F48"/>
    <w:rPr>
      <w:rFonts w:eastAsia="Arial Unicode MS" w:cs="Times New Roman"/>
      <w:kern w:val="1"/>
    </w:rPr>
  </w:style>
  <w:style w:type="paragraph" w:styleId="af7">
    <w:name w:val="Subtitle"/>
    <w:basedOn w:val="16"/>
    <w:next w:val="a0"/>
    <w:link w:val="af9"/>
    <w:uiPriority w:val="99"/>
    <w:qFormat/>
    <w:rsid w:val="00380F48"/>
    <w:pPr>
      <w:jc w:val="center"/>
    </w:pPr>
    <w:rPr>
      <w:rFonts w:eastAsia="Arial Unicode MS" w:cs="Times New Roman"/>
      <w:i/>
      <w:iCs/>
      <w:kern w:val="1"/>
    </w:rPr>
  </w:style>
  <w:style w:type="character" w:customStyle="1" w:styleId="af9">
    <w:name w:val="Подзаголовок Знак"/>
    <w:basedOn w:val="a1"/>
    <w:link w:val="af7"/>
    <w:uiPriority w:val="99"/>
    <w:rsid w:val="00380F48"/>
    <w:rPr>
      <w:rFonts w:ascii="Arial" w:eastAsia="Arial Unicode MS" w:hAnsi="Arial" w:cs="Times New Roman"/>
      <w:i/>
      <w:iCs/>
      <w:kern w:val="1"/>
      <w:sz w:val="28"/>
      <w:szCs w:val="28"/>
      <w:lang w:eastAsia="ar-SA"/>
    </w:rPr>
  </w:style>
  <w:style w:type="character" w:customStyle="1" w:styleId="af8">
    <w:name w:val="Заголовок Знак"/>
    <w:basedOn w:val="a1"/>
    <w:link w:val="af6"/>
    <w:uiPriority w:val="99"/>
    <w:rsid w:val="00380F48"/>
    <w:rPr>
      <w:rFonts w:ascii="Arial" w:eastAsia="Arial Unicode MS" w:hAnsi="Arial" w:cs="Times New Roman"/>
      <w:kern w:val="1"/>
      <w:sz w:val="28"/>
      <w:szCs w:val="28"/>
      <w:lang w:eastAsia="ar-SA"/>
    </w:rPr>
  </w:style>
  <w:style w:type="character" w:customStyle="1" w:styleId="20">
    <w:name w:val="Заголовок 2 Знак"/>
    <w:basedOn w:val="a1"/>
    <w:link w:val="2"/>
    <w:uiPriority w:val="99"/>
    <w:rsid w:val="00004BDE"/>
    <w:rPr>
      <w:rFonts w:ascii="Cambria" w:eastAsia="Times New Roman" w:hAnsi="Cambria" w:cs="Times New Roman"/>
      <w:b/>
      <w:bCs/>
      <w:i/>
      <w:iCs/>
      <w:sz w:val="28"/>
      <w:szCs w:val="28"/>
      <w:lang w:val="x-none" w:eastAsia="x-none"/>
    </w:rPr>
  </w:style>
  <w:style w:type="numbering" w:customStyle="1" w:styleId="18">
    <w:name w:val="Нет списка1"/>
    <w:next w:val="a3"/>
    <w:uiPriority w:val="99"/>
    <w:semiHidden/>
    <w:unhideWhenUsed/>
    <w:rsid w:val="00004BDE"/>
  </w:style>
  <w:style w:type="character" w:customStyle="1" w:styleId="afa">
    <w:name w:val="Цветовое выделение"/>
    <w:uiPriority w:val="99"/>
    <w:rsid w:val="00004BDE"/>
    <w:rPr>
      <w:b/>
      <w:bCs/>
      <w:color w:val="000080"/>
      <w:sz w:val="20"/>
      <w:szCs w:val="20"/>
    </w:rPr>
  </w:style>
  <w:style w:type="character" w:customStyle="1" w:styleId="afb">
    <w:name w:val="Гипертекстовая ссылка"/>
    <w:uiPriority w:val="99"/>
    <w:rsid w:val="00004BDE"/>
    <w:rPr>
      <w:b/>
      <w:bCs/>
      <w:color w:val="008000"/>
      <w:sz w:val="20"/>
      <w:szCs w:val="20"/>
      <w:u w:val="single"/>
    </w:rPr>
  </w:style>
  <w:style w:type="paragraph" w:customStyle="1" w:styleId="afc">
    <w:name w:val="Основное меню"/>
    <w:basedOn w:val="a"/>
    <w:next w:val="a"/>
    <w:uiPriority w:val="99"/>
    <w:rsid w:val="00004BDE"/>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d">
    <w:name w:val="Заголовок статьи"/>
    <w:basedOn w:val="a"/>
    <w:next w:val="a"/>
    <w:uiPriority w:val="99"/>
    <w:rsid w:val="00004BDE"/>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e">
    <w:name w:val="Интерактивный заголовок"/>
    <w:basedOn w:val="af6"/>
    <w:next w:val="a"/>
    <w:uiPriority w:val="99"/>
    <w:rsid w:val="00004BDE"/>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kern w:val="0"/>
      <w:sz w:val="22"/>
      <w:szCs w:val="22"/>
      <w:u w:val="single"/>
      <w:lang w:eastAsia="ru-RU"/>
    </w:rPr>
  </w:style>
  <w:style w:type="paragraph" w:customStyle="1" w:styleId="aff">
    <w:name w:val="Текст (лев. подпись)"/>
    <w:basedOn w:val="a"/>
    <w:next w:val="a"/>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0">
    <w:name w:val="Колонтитул (левый)"/>
    <w:basedOn w:val="aff"/>
    <w:next w:val="a"/>
    <w:uiPriority w:val="99"/>
    <w:rsid w:val="00004BDE"/>
    <w:rPr>
      <w:sz w:val="14"/>
      <w:szCs w:val="14"/>
    </w:rPr>
  </w:style>
  <w:style w:type="paragraph" w:customStyle="1" w:styleId="aff1">
    <w:name w:val="Текст (прав. подпись)"/>
    <w:basedOn w:val="a"/>
    <w:next w:val="a"/>
    <w:uiPriority w:val="99"/>
    <w:rsid w:val="00004BDE"/>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2">
    <w:name w:val="Колонтитул (правый)"/>
    <w:basedOn w:val="aff1"/>
    <w:next w:val="a"/>
    <w:uiPriority w:val="99"/>
    <w:rsid w:val="00004BDE"/>
    <w:rPr>
      <w:sz w:val="14"/>
      <w:szCs w:val="14"/>
    </w:rPr>
  </w:style>
  <w:style w:type="paragraph" w:customStyle="1" w:styleId="aff3">
    <w:name w:val="Комментарий"/>
    <w:basedOn w:val="a"/>
    <w:next w:val="a"/>
    <w:uiPriority w:val="99"/>
    <w:rsid w:val="00004BDE"/>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4">
    <w:name w:val="Комментарий пользователя"/>
    <w:basedOn w:val="aff3"/>
    <w:next w:val="a"/>
    <w:uiPriority w:val="99"/>
    <w:rsid w:val="00004BDE"/>
    <w:pPr>
      <w:jc w:val="left"/>
    </w:pPr>
    <w:rPr>
      <w:color w:val="000080"/>
    </w:rPr>
  </w:style>
  <w:style w:type="character" w:customStyle="1" w:styleId="aff5">
    <w:name w:val="Найденные слова"/>
    <w:basedOn w:val="afa"/>
    <w:uiPriority w:val="99"/>
    <w:rsid w:val="00004BDE"/>
    <w:rPr>
      <w:b/>
      <w:bCs/>
      <w:color w:val="000080"/>
      <w:sz w:val="20"/>
      <w:szCs w:val="20"/>
    </w:rPr>
  </w:style>
  <w:style w:type="character" w:customStyle="1" w:styleId="aff6">
    <w:name w:val="Не вступил в силу"/>
    <w:uiPriority w:val="99"/>
    <w:rsid w:val="00004BDE"/>
    <w:rPr>
      <w:b/>
      <w:bCs/>
      <w:color w:val="008080"/>
      <w:sz w:val="20"/>
      <w:szCs w:val="20"/>
    </w:rPr>
  </w:style>
  <w:style w:type="paragraph" w:customStyle="1" w:styleId="aff7">
    <w:name w:val="Объект"/>
    <w:basedOn w:val="a"/>
    <w:next w:val="a"/>
    <w:uiPriority w:val="99"/>
    <w:rsid w:val="00004B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8">
    <w:name w:val="Таблицы (моноширинный)"/>
    <w:basedOn w:val="a"/>
    <w:next w:val="a"/>
    <w:uiPriority w:val="99"/>
    <w:rsid w:val="00004BD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9">
    <w:name w:val="Оглавление"/>
    <w:basedOn w:val="aff8"/>
    <w:next w:val="a"/>
    <w:uiPriority w:val="99"/>
    <w:rsid w:val="00004BDE"/>
    <w:pPr>
      <w:ind w:left="140"/>
    </w:pPr>
  </w:style>
  <w:style w:type="paragraph" w:customStyle="1" w:styleId="affa">
    <w:name w:val="Переменная часть"/>
    <w:basedOn w:val="afc"/>
    <w:next w:val="a"/>
    <w:uiPriority w:val="99"/>
    <w:rsid w:val="00004BDE"/>
    <w:rPr>
      <w:sz w:val="18"/>
      <w:szCs w:val="18"/>
    </w:rPr>
  </w:style>
  <w:style w:type="paragraph" w:customStyle="1" w:styleId="affb">
    <w:name w:val="Постоянная часть"/>
    <w:basedOn w:val="afc"/>
    <w:next w:val="a"/>
    <w:uiPriority w:val="99"/>
    <w:rsid w:val="00004BDE"/>
    <w:rPr>
      <w:sz w:val="20"/>
      <w:szCs w:val="20"/>
    </w:rPr>
  </w:style>
  <w:style w:type="character" w:customStyle="1" w:styleId="affc">
    <w:name w:val="Продолжение ссылки"/>
    <w:basedOn w:val="afb"/>
    <w:uiPriority w:val="99"/>
    <w:rsid w:val="00004BDE"/>
    <w:rPr>
      <w:b/>
      <w:bCs/>
      <w:color w:val="008000"/>
      <w:sz w:val="20"/>
      <w:szCs w:val="20"/>
      <w:u w:val="single"/>
    </w:rPr>
  </w:style>
  <w:style w:type="paragraph" w:customStyle="1" w:styleId="affd">
    <w:name w:val="Словарная статья"/>
    <w:basedOn w:val="a"/>
    <w:next w:val="a"/>
    <w:uiPriority w:val="99"/>
    <w:rsid w:val="00004BDE"/>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e">
    <w:name w:val="Текст (справка)"/>
    <w:basedOn w:val="a"/>
    <w:next w:val="a"/>
    <w:uiPriority w:val="99"/>
    <w:rsid w:val="00004BDE"/>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
    <w:name w:val="Утратил силу"/>
    <w:uiPriority w:val="99"/>
    <w:rsid w:val="00004BDE"/>
    <w:rPr>
      <w:b/>
      <w:bCs/>
      <w:strike/>
      <w:color w:val="808000"/>
      <w:sz w:val="20"/>
      <w:szCs w:val="20"/>
    </w:rPr>
  </w:style>
  <w:style w:type="paragraph" w:customStyle="1" w:styleId="1">
    <w:name w:val="Знак Знак Знак1 Знак Знак Знак"/>
    <w:basedOn w:val="a"/>
    <w:uiPriority w:val="99"/>
    <w:rsid w:val="00004BDE"/>
    <w:pPr>
      <w:widowControl w:val="0"/>
      <w:numPr>
        <w:numId w:val="25"/>
      </w:numPr>
      <w:adjustRightInd w:val="0"/>
      <w:spacing w:line="240" w:lineRule="exact"/>
      <w:jc w:val="center"/>
    </w:pPr>
    <w:rPr>
      <w:rFonts w:ascii="Arial" w:eastAsia="Times New Roman" w:hAnsi="Arial" w:cs="Arial"/>
      <w:b/>
      <w:bCs/>
      <w:i/>
      <w:iCs/>
      <w:sz w:val="28"/>
      <w:szCs w:val="28"/>
      <w:lang w:val="en-GB"/>
    </w:rPr>
  </w:style>
  <w:style w:type="table" w:customStyle="1" w:styleId="22">
    <w:name w:val="Сетка таблицы2"/>
    <w:basedOn w:val="a2"/>
    <w:next w:val="ab"/>
    <w:uiPriority w:val="99"/>
    <w:rsid w:val="00004BD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Знак Знак Знак Знак Знак"/>
    <w:basedOn w:val="a"/>
    <w:uiPriority w:val="99"/>
    <w:rsid w:val="00004BDE"/>
    <w:pPr>
      <w:widowControl w:val="0"/>
      <w:tabs>
        <w:tab w:val="num" w:pos="720"/>
      </w:tabs>
      <w:adjustRightInd w:val="0"/>
      <w:spacing w:line="240" w:lineRule="exact"/>
      <w:ind w:left="720"/>
      <w:jc w:val="center"/>
    </w:pPr>
    <w:rPr>
      <w:rFonts w:ascii="Arial" w:eastAsia="Times New Roman" w:hAnsi="Arial" w:cs="Arial"/>
      <w:b/>
      <w:bCs/>
      <w:i/>
      <w:iCs/>
      <w:sz w:val="28"/>
      <w:szCs w:val="28"/>
      <w:lang w:val="en-GB"/>
    </w:rPr>
  </w:style>
  <w:style w:type="paragraph" w:customStyle="1" w:styleId="afff1">
    <w:name w:val="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19">
    <w:name w:val="Без интервала1"/>
    <w:uiPriority w:val="99"/>
    <w:rsid w:val="00004BDE"/>
    <w:pPr>
      <w:spacing w:after="0" w:line="240" w:lineRule="auto"/>
    </w:pPr>
    <w:rPr>
      <w:rFonts w:ascii="Calibri" w:eastAsia="Times New Roman" w:hAnsi="Calibri" w:cs="Calibri"/>
      <w:sz w:val="20"/>
      <w:szCs w:val="20"/>
      <w:lang w:eastAsia="ru-RU"/>
    </w:rPr>
  </w:style>
  <w:style w:type="paragraph" w:customStyle="1" w:styleId="afff2">
    <w:basedOn w:val="a"/>
    <w:next w:val="afff3"/>
    <w:uiPriority w:val="99"/>
    <w:rsid w:val="00004BDE"/>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nformat">
    <w:name w:val="ConsPlusNonformat"/>
    <w:uiPriority w:val="99"/>
    <w:rsid w:val="00004B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4">
    <w:name w:val="Знак 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1a">
    <w:name w:val="Знак 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23">
    <w:name w:val="Знак Знак Знак2"/>
    <w:basedOn w:val="a"/>
    <w:uiPriority w:val="99"/>
    <w:rsid w:val="00004BDE"/>
    <w:pPr>
      <w:widowControl w:val="0"/>
      <w:tabs>
        <w:tab w:val="num" w:pos="1315"/>
      </w:tabs>
      <w:adjustRightInd w:val="0"/>
      <w:spacing w:line="240" w:lineRule="exact"/>
      <w:ind w:left="1315" w:hanging="180"/>
      <w:jc w:val="center"/>
    </w:pPr>
    <w:rPr>
      <w:rFonts w:ascii="Arial" w:eastAsia="Times New Roman" w:hAnsi="Arial" w:cs="Arial"/>
      <w:b/>
      <w:bCs/>
      <w:i/>
      <w:iCs/>
      <w:sz w:val="28"/>
      <w:szCs w:val="28"/>
      <w:lang w:val="en-GB"/>
    </w:rPr>
  </w:style>
  <w:style w:type="paragraph" w:customStyle="1" w:styleId="1b">
    <w:name w:val="Знак Знак Знак 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24">
    <w:name w:val="Знак Знак Знак Знак Знак2"/>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Cell">
    <w:name w:val="ConsPlusCell"/>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c">
    <w:name w:val="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afff5">
    <w:name w:val="Знак Знак Знак Знак 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004B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1">
    <w:name w:val="Font Style11"/>
    <w:uiPriority w:val="99"/>
    <w:rsid w:val="00004BDE"/>
    <w:rPr>
      <w:rFonts w:ascii="Times New Roman" w:hAnsi="Times New Roman" w:cs="Times New Roman"/>
      <w:sz w:val="26"/>
      <w:szCs w:val="26"/>
    </w:rPr>
  </w:style>
  <w:style w:type="paragraph" w:customStyle="1" w:styleId="1d">
    <w:name w:val="Абзац списка1"/>
    <w:basedOn w:val="a"/>
    <w:rsid w:val="00004BDE"/>
    <w:pPr>
      <w:spacing w:after="200" w:line="276" w:lineRule="auto"/>
      <w:ind w:left="720"/>
    </w:pPr>
    <w:rPr>
      <w:rFonts w:ascii="Calibri" w:eastAsia="Times New Roman" w:hAnsi="Calibri" w:cs="Times New Roman"/>
    </w:rPr>
  </w:style>
  <w:style w:type="paragraph" w:customStyle="1" w:styleId="afff6">
    <w:name w:val="Обычный (паспорт)"/>
    <w:basedOn w:val="a"/>
    <w:rsid w:val="00004BDE"/>
    <w:pPr>
      <w:spacing w:before="120" w:after="0" w:line="240" w:lineRule="auto"/>
      <w:jc w:val="both"/>
    </w:pPr>
    <w:rPr>
      <w:rFonts w:ascii="Times New Roman" w:eastAsia="Calibri" w:hAnsi="Times New Roman" w:cs="Times New Roman"/>
      <w:sz w:val="28"/>
      <w:szCs w:val="28"/>
      <w:lang w:eastAsia="ru-RU"/>
    </w:rPr>
  </w:style>
  <w:style w:type="paragraph" w:customStyle="1" w:styleId="afff7">
    <w:name w:val="Жирный (паспорт)"/>
    <w:basedOn w:val="a"/>
    <w:rsid w:val="00004BDE"/>
    <w:pPr>
      <w:spacing w:before="120" w:after="0" w:line="240" w:lineRule="auto"/>
      <w:jc w:val="both"/>
    </w:pPr>
    <w:rPr>
      <w:rFonts w:ascii="Times New Roman" w:eastAsia="Calibri" w:hAnsi="Times New Roman" w:cs="Times New Roman"/>
      <w:b/>
      <w:sz w:val="28"/>
      <w:szCs w:val="28"/>
      <w:lang w:eastAsia="ru-RU"/>
    </w:rPr>
  </w:style>
  <w:style w:type="paragraph" w:styleId="31">
    <w:name w:val="Body Text Indent 3"/>
    <w:basedOn w:val="a"/>
    <w:link w:val="32"/>
    <w:semiHidden/>
    <w:rsid w:val="00004BDE"/>
    <w:pPr>
      <w:spacing w:after="120" w:line="276" w:lineRule="auto"/>
      <w:ind w:left="283"/>
    </w:pPr>
    <w:rPr>
      <w:rFonts w:ascii="Calibri" w:eastAsia="Times New Roman" w:hAnsi="Calibri" w:cs="Times New Roman"/>
      <w:sz w:val="16"/>
      <w:szCs w:val="16"/>
    </w:rPr>
  </w:style>
  <w:style w:type="character" w:customStyle="1" w:styleId="32">
    <w:name w:val="Основной текст с отступом 3 Знак"/>
    <w:basedOn w:val="a1"/>
    <w:link w:val="31"/>
    <w:semiHidden/>
    <w:rsid w:val="00004BDE"/>
    <w:rPr>
      <w:rFonts w:ascii="Calibri" w:eastAsia="Times New Roman" w:hAnsi="Calibri" w:cs="Times New Roman"/>
      <w:sz w:val="16"/>
      <w:szCs w:val="16"/>
    </w:rPr>
  </w:style>
  <w:style w:type="paragraph" w:customStyle="1" w:styleId="Default">
    <w:name w:val="Default"/>
    <w:rsid w:val="00004B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f3">
    <w:name w:val="Normal (Web)"/>
    <w:basedOn w:val="a"/>
    <w:uiPriority w:val="99"/>
    <w:semiHidden/>
    <w:unhideWhenUsed/>
    <w:rsid w:val="00004BD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8">
    <w:name w:val="Заголовок таблицы"/>
    <w:basedOn w:val="a"/>
    <w:uiPriority w:val="99"/>
    <w:rsid w:val="0037682B"/>
    <w:pPr>
      <w:suppressLineNumbers/>
      <w:suppressAutoHyphens/>
      <w:spacing w:after="0" w:line="240" w:lineRule="auto"/>
      <w:jc w:val="center"/>
    </w:pPr>
    <w:rPr>
      <w:rFonts w:ascii="Times New Roman" w:eastAsia="Times New Roman" w:hAnsi="Times New Roman" w:cs="Times New Roman"/>
      <w:b/>
      <w:bCs/>
      <w:sz w:val="28"/>
      <w:szCs w:val="28"/>
      <w:lang w:eastAsia="ar-SA"/>
    </w:rPr>
  </w:style>
  <w:style w:type="character" w:customStyle="1" w:styleId="WW8Num4z1">
    <w:name w:val="WW8Num4z1"/>
    <w:uiPriority w:val="99"/>
    <w:rsid w:val="0037682B"/>
    <w:rPr>
      <w:sz w:val="24"/>
    </w:rPr>
  </w:style>
  <w:style w:type="character" w:customStyle="1" w:styleId="WW8Num5z1">
    <w:name w:val="WW8Num5z1"/>
    <w:uiPriority w:val="99"/>
    <w:rsid w:val="0037682B"/>
    <w:rPr>
      <w:rFonts w:ascii="Times New Roman" w:hAnsi="Times New Roman"/>
      <w:sz w:val="24"/>
    </w:rPr>
  </w:style>
  <w:style w:type="character" w:customStyle="1" w:styleId="WW8Num6z1">
    <w:name w:val="WW8Num6z1"/>
    <w:uiPriority w:val="99"/>
    <w:rsid w:val="0037682B"/>
    <w:rPr>
      <w:rFonts w:ascii="Times New Roman" w:hAnsi="Times New Roman"/>
      <w:sz w:val="24"/>
    </w:rPr>
  </w:style>
  <w:style w:type="character" w:customStyle="1" w:styleId="WW8Num7z0">
    <w:name w:val="WW8Num7z0"/>
    <w:uiPriority w:val="99"/>
    <w:rsid w:val="0037682B"/>
    <w:rPr>
      <w:rFonts w:ascii="Symbol" w:hAnsi="Symbol"/>
    </w:rPr>
  </w:style>
  <w:style w:type="character" w:customStyle="1" w:styleId="Absatz-Standardschriftart">
    <w:name w:val="Absatz-Standardschriftart"/>
    <w:uiPriority w:val="99"/>
    <w:rsid w:val="0037682B"/>
  </w:style>
  <w:style w:type="character" w:customStyle="1" w:styleId="WW8Num8z0">
    <w:name w:val="WW8Num8z0"/>
    <w:uiPriority w:val="99"/>
    <w:rsid w:val="0037682B"/>
    <w:rPr>
      <w:rFonts w:ascii="Symbol" w:hAnsi="Symbol"/>
    </w:rPr>
  </w:style>
  <w:style w:type="character" w:customStyle="1" w:styleId="WW-Absatz-Standardschriftart">
    <w:name w:val="WW-Absatz-Standardschriftart"/>
    <w:rsid w:val="0037682B"/>
  </w:style>
  <w:style w:type="character" w:customStyle="1" w:styleId="WW-Absatz-Standardschriftart1">
    <w:name w:val="WW-Absatz-Standardschriftart1"/>
    <w:uiPriority w:val="99"/>
    <w:rsid w:val="0037682B"/>
  </w:style>
  <w:style w:type="character" w:customStyle="1" w:styleId="WW-Absatz-Standardschriftart11">
    <w:name w:val="WW-Absatz-Standardschriftart11"/>
    <w:uiPriority w:val="99"/>
    <w:rsid w:val="0037682B"/>
  </w:style>
  <w:style w:type="character" w:customStyle="1" w:styleId="WW-Absatz-Standardschriftart111">
    <w:name w:val="WW-Absatz-Standardschriftart111"/>
    <w:uiPriority w:val="99"/>
    <w:rsid w:val="0037682B"/>
  </w:style>
  <w:style w:type="character" w:customStyle="1" w:styleId="WW-Absatz-Standardschriftart1111">
    <w:name w:val="WW-Absatz-Standardschriftart1111"/>
    <w:uiPriority w:val="99"/>
    <w:rsid w:val="0037682B"/>
  </w:style>
  <w:style w:type="character" w:customStyle="1" w:styleId="WW-Absatz-Standardschriftart11111">
    <w:name w:val="WW-Absatz-Standardschriftart11111"/>
    <w:uiPriority w:val="99"/>
    <w:rsid w:val="0037682B"/>
  </w:style>
  <w:style w:type="character" w:customStyle="1" w:styleId="WW-Absatz-Standardschriftart1111111">
    <w:name w:val="WW-Absatz-Standardschriftart1111111"/>
    <w:uiPriority w:val="99"/>
    <w:rsid w:val="0037682B"/>
  </w:style>
  <w:style w:type="character" w:customStyle="1" w:styleId="WW-Absatz-Standardschriftart11111111">
    <w:name w:val="WW-Absatz-Standardschriftart11111111"/>
    <w:uiPriority w:val="99"/>
    <w:rsid w:val="0037682B"/>
  </w:style>
  <w:style w:type="character" w:customStyle="1" w:styleId="WW-Absatz-Standardschriftart111111111">
    <w:name w:val="WW-Absatz-Standardschriftart111111111"/>
    <w:uiPriority w:val="99"/>
    <w:rsid w:val="0037682B"/>
  </w:style>
  <w:style w:type="character" w:customStyle="1" w:styleId="WW-Absatz-Standardschriftart1111111111">
    <w:name w:val="WW-Absatz-Standardschriftart1111111111"/>
    <w:uiPriority w:val="99"/>
    <w:rsid w:val="0037682B"/>
  </w:style>
  <w:style w:type="character" w:customStyle="1" w:styleId="WW-Absatz-Standardschriftart11111111111">
    <w:name w:val="WW-Absatz-Standardschriftart11111111111"/>
    <w:uiPriority w:val="99"/>
    <w:rsid w:val="0037682B"/>
  </w:style>
  <w:style w:type="character" w:customStyle="1" w:styleId="WW-Absatz-Standardschriftart1111111111111">
    <w:name w:val="WW-Absatz-Standardschriftart1111111111111"/>
    <w:uiPriority w:val="99"/>
    <w:rsid w:val="0037682B"/>
  </w:style>
  <w:style w:type="character" w:customStyle="1" w:styleId="WW8Num3z0">
    <w:name w:val="WW8Num3z0"/>
    <w:uiPriority w:val="99"/>
    <w:rsid w:val="0037682B"/>
    <w:rPr>
      <w:sz w:val="24"/>
    </w:rPr>
  </w:style>
  <w:style w:type="character" w:customStyle="1" w:styleId="WW-Absatz-Standardschriftart11111111111111">
    <w:name w:val="WW-Absatz-Standardschriftart11111111111111"/>
    <w:uiPriority w:val="99"/>
    <w:rsid w:val="0037682B"/>
  </w:style>
  <w:style w:type="character" w:customStyle="1" w:styleId="WW-Absatz-Standardschriftart111111111111111">
    <w:name w:val="WW-Absatz-Standardschriftart111111111111111"/>
    <w:uiPriority w:val="99"/>
    <w:rsid w:val="0037682B"/>
  </w:style>
  <w:style w:type="character" w:customStyle="1" w:styleId="1e">
    <w:name w:val="Основной шрифт абзаца1"/>
    <w:uiPriority w:val="99"/>
    <w:rsid w:val="0037682B"/>
  </w:style>
  <w:style w:type="character" w:customStyle="1" w:styleId="afff9">
    <w:name w:val="Символ нумерации"/>
    <w:uiPriority w:val="99"/>
    <w:rsid w:val="0037682B"/>
    <w:rPr>
      <w:rFonts w:ascii="Times New Roman" w:hAnsi="Times New Roman"/>
      <w:sz w:val="24"/>
    </w:rPr>
  </w:style>
  <w:style w:type="character" w:customStyle="1" w:styleId="afffa">
    <w:name w:val="Маркеры списка"/>
    <w:uiPriority w:val="99"/>
    <w:rsid w:val="0037682B"/>
    <w:rPr>
      <w:rFonts w:ascii="OpenSymbol" w:hAnsi="OpenSymbol"/>
    </w:rPr>
  </w:style>
  <w:style w:type="paragraph" w:styleId="afffb">
    <w:name w:val="List"/>
    <w:basedOn w:val="a0"/>
    <w:uiPriority w:val="99"/>
    <w:rsid w:val="0037682B"/>
    <w:pPr>
      <w:suppressAutoHyphens/>
      <w:spacing w:after="120" w:line="240" w:lineRule="auto"/>
      <w:jc w:val="left"/>
    </w:pPr>
    <w:rPr>
      <w:rFonts w:ascii="Times New Roman" w:hAnsi="Times New Roman" w:cs="Mangal"/>
      <w:sz w:val="28"/>
      <w:szCs w:val="28"/>
      <w:lang w:val="ru-RU" w:eastAsia="ar-SA"/>
    </w:rPr>
  </w:style>
  <w:style w:type="paragraph" w:customStyle="1" w:styleId="1f">
    <w:name w:val="Название1"/>
    <w:basedOn w:val="a"/>
    <w:uiPriority w:val="99"/>
    <w:rsid w:val="0037682B"/>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0">
    <w:name w:val="Указатель1"/>
    <w:basedOn w:val="a"/>
    <w:uiPriority w:val="99"/>
    <w:rsid w:val="0037682B"/>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afffc">
    <w:name w:val="Содержимое таблицы"/>
    <w:basedOn w:val="a"/>
    <w:uiPriority w:val="99"/>
    <w:rsid w:val="0037682B"/>
    <w:pPr>
      <w:suppressLineNumbers/>
      <w:suppressAutoHyphens/>
      <w:spacing w:after="0" w:line="240" w:lineRule="auto"/>
    </w:pPr>
    <w:rPr>
      <w:rFonts w:ascii="Times New Roman" w:eastAsia="Times New Roman" w:hAnsi="Times New Roman" w:cs="Times New Roman"/>
      <w:sz w:val="28"/>
      <w:szCs w:val="28"/>
      <w:lang w:eastAsia="ar-SA"/>
    </w:rPr>
  </w:style>
  <w:style w:type="character" w:customStyle="1" w:styleId="afffd">
    <w:name w:val="Символ сноски"/>
    <w:uiPriority w:val="99"/>
    <w:rsid w:val="0037682B"/>
  </w:style>
  <w:style w:type="character" w:customStyle="1" w:styleId="afffe">
    <w:name w:val="Символы концевой сноски"/>
    <w:uiPriority w:val="99"/>
    <w:rsid w:val="0037682B"/>
  </w:style>
  <w:style w:type="character" w:styleId="affff">
    <w:name w:val="line number"/>
    <w:uiPriority w:val="99"/>
    <w:rsid w:val="0037682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2690">
      <w:bodyDiv w:val="1"/>
      <w:marLeft w:val="0"/>
      <w:marRight w:val="0"/>
      <w:marTop w:val="0"/>
      <w:marBottom w:val="0"/>
      <w:divBdr>
        <w:top w:val="none" w:sz="0" w:space="0" w:color="auto"/>
        <w:left w:val="none" w:sz="0" w:space="0" w:color="auto"/>
        <w:bottom w:val="none" w:sz="0" w:space="0" w:color="auto"/>
        <w:right w:val="none" w:sz="0" w:space="0" w:color="auto"/>
      </w:divBdr>
    </w:div>
    <w:div w:id="1956909876">
      <w:bodyDiv w:val="1"/>
      <w:marLeft w:val="0"/>
      <w:marRight w:val="0"/>
      <w:marTop w:val="0"/>
      <w:marBottom w:val="0"/>
      <w:divBdr>
        <w:top w:val="none" w:sz="0" w:space="0" w:color="auto"/>
        <w:left w:val="none" w:sz="0" w:space="0" w:color="auto"/>
        <w:bottom w:val="none" w:sz="0" w:space="0" w:color="auto"/>
        <w:right w:val="none" w:sz="0" w:space="0" w:color="auto"/>
      </w:divBdr>
    </w:div>
    <w:div w:id="208367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8D43C2526949F7A29D400AEC643BBA"/>
        <w:category>
          <w:name w:val="Общие"/>
          <w:gallery w:val="placeholder"/>
        </w:category>
        <w:types>
          <w:type w:val="bbPlcHdr"/>
        </w:types>
        <w:behaviors>
          <w:behavior w:val="content"/>
        </w:behaviors>
        <w:guid w:val="{34305A59-929D-4997-BDB0-502CEBE8A73F}"/>
      </w:docPartPr>
      <w:docPartBody>
        <w:p w:rsidR="0071765D" w:rsidRDefault="00E31A64" w:rsidP="00E31A64">
          <w:pPr>
            <w:pStyle w:val="718D43C2526949F7A29D400AEC643BBA"/>
          </w:pPr>
          <w:r>
            <w:rPr>
              <w:rFonts w:asciiTheme="majorHAnsi" w:eastAsiaTheme="majorEastAsia" w:hAnsiTheme="majorHAnsi" w:cstheme="majorBidi"/>
              <w:sz w:val="72"/>
              <w:szCs w:val="72"/>
            </w:rPr>
            <w:t>[Введите название документа]</w:t>
          </w:r>
        </w:p>
      </w:docPartBody>
    </w:docPart>
    <w:docPart>
      <w:docPartPr>
        <w:name w:val="558E498493B9446A9710EFE852652A61"/>
        <w:category>
          <w:name w:val="Общие"/>
          <w:gallery w:val="placeholder"/>
        </w:category>
        <w:types>
          <w:type w:val="bbPlcHdr"/>
        </w:types>
        <w:behaviors>
          <w:behavior w:val="content"/>
        </w:behaviors>
        <w:guid w:val="{6F22DB36-2171-4506-91AE-E5527D960C6B}"/>
      </w:docPartPr>
      <w:docPartBody>
        <w:p w:rsidR="0071765D" w:rsidRDefault="00E31A64" w:rsidP="00E31A64">
          <w:pPr>
            <w:pStyle w:val="558E498493B9446A9710EFE852652A61"/>
          </w:pPr>
          <w:r w:rsidRPr="00553F05">
            <w:rPr>
              <w:rStyle w:val="a3"/>
            </w:rPr>
            <w:t>[Категория]</w:t>
          </w:r>
        </w:p>
      </w:docPartBody>
    </w:docPart>
    <w:docPart>
      <w:docPartPr>
        <w:name w:val="E2051E400F0247D7B4F4C54CBC78A1FA"/>
        <w:category>
          <w:name w:val="Общие"/>
          <w:gallery w:val="placeholder"/>
        </w:category>
        <w:types>
          <w:type w:val="bbPlcHdr"/>
        </w:types>
        <w:behaviors>
          <w:behavior w:val="content"/>
        </w:behaviors>
        <w:guid w:val="{0F51FEE9-72D5-4D7E-ABEF-A762C6470EEC}"/>
      </w:docPartPr>
      <w:docPartBody>
        <w:p w:rsidR="0071765D" w:rsidRDefault="00E31A64" w:rsidP="00E31A64">
          <w:pPr>
            <w:pStyle w:val="E2051E400F0247D7B4F4C54CBC78A1FA"/>
          </w:pPr>
          <w:r>
            <w:rPr>
              <w:rFonts w:asciiTheme="majorHAnsi" w:eastAsiaTheme="majorEastAsia" w:hAnsiTheme="majorHAnsi" w:cstheme="majorBidi"/>
              <w:sz w:val="36"/>
              <w:szCs w:val="36"/>
            </w:rPr>
            <w:t>[Введите подзаголовок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31A64"/>
    <w:rsid w:val="00116842"/>
    <w:rsid w:val="00230DB3"/>
    <w:rsid w:val="00277AA9"/>
    <w:rsid w:val="003A134F"/>
    <w:rsid w:val="00417874"/>
    <w:rsid w:val="004A2BA0"/>
    <w:rsid w:val="004B51D0"/>
    <w:rsid w:val="00554E2E"/>
    <w:rsid w:val="0057186A"/>
    <w:rsid w:val="005D0449"/>
    <w:rsid w:val="005E358E"/>
    <w:rsid w:val="005F3527"/>
    <w:rsid w:val="006021D1"/>
    <w:rsid w:val="00606A0D"/>
    <w:rsid w:val="006C3196"/>
    <w:rsid w:val="0071765D"/>
    <w:rsid w:val="00741B3E"/>
    <w:rsid w:val="009143CF"/>
    <w:rsid w:val="009220F0"/>
    <w:rsid w:val="009F4799"/>
    <w:rsid w:val="00A132E6"/>
    <w:rsid w:val="00A944B0"/>
    <w:rsid w:val="00C75EC1"/>
    <w:rsid w:val="00CB5E11"/>
    <w:rsid w:val="00D22CAB"/>
    <w:rsid w:val="00D35F77"/>
    <w:rsid w:val="00DA1195"/>
    <w:rsid w:val="00E31A64"/>
    <w:rsid w:val="00E42CA1"/>
    <w:rsid w:val="00E85C7F"/>
    <w:rsid w:val="00F94C70"/>
    <w:rsid w:val="00FB4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1A64"/>
    <w:rPr>
      <w:color w:val="808080"/>
    </w:rPr>
  </w:style>
  <w:style w:type="paragraph" w:customStyle="1" w:styleId="718D43C2526949F7A29D400AEC643BBA">
    <w:name w:val="718D43C2526949F7A29D400AEC643BBA"/>
    <w:rsid w:val="00E31A64"/>
  </w:style>
  <w:style w:type="paragraph" w:customStyle="1" w:styleId="558E498493B9446A9710EFE852652A61">
    <w:name w:val="558E498493B9446A9710EFE852652A61"/>
    <w:rsid w:val="00E31A64"/>
  </w:style>
  <w:style w:type="paragraph" w:customStyle="1" w:styleId="E2051E400F0247D7B4F4C54CBC78A1FA">
    <w:name w:val="E2051E400F0247D7B4F4C54CBC78A1FA"/>
    <w:rsid w:val="00E31A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F3893C-C953-42AD-B028-A8BFFF90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1291</Words>
  <Characters>7362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СЕЛЬСКИЕ ВЕДОМОСТИ</vt:lpstr>
    </vt:vector>
  </TitlesOfParts>
  <Company>с. Полеологово</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СЕЛЬСКИЕ ВЕДОМОСТИ</dc:title>
  <dc:subject>Информационный бюллетень Комитета местного самоуправления Полеологовского сельсовета Бессоновского района Пензенской области. Издание официальных документов.</dc:subject>
  <dc:creator>Пользователь Windows</dc:creator>
  <cp:lastModifiedBy>Jana</cp:lastModifiedBy>
  <cp:revision>7</cp:revision>
  <cp:lastPrinted>2021-05-14T11:18:00Z</cp:lastPrinted>
  <dcterms:created xsi:type="dcterms:W3CDTF">2021-02-15T06:05:00Z</dcterms:created>
  <dcterms:modified xsi:type="dcterms:W3CDTF">2021-05-14T11:19:00Z</dcterms:modified>
  <cp:category>№ 15                                           29.04.2021г.                                   «Бесплатно»</cp:category>
</cp:coreProperties>
</file>