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Theme="majorHAnsi" w:eastAsiaTheme="majorEastAsia" w:hAnsiTheme="majorHAnsi" w:cstheme="majorBidi"/>
          <w:sz w:val="26"/>
          <w:szCs w:val="26"/>
        </w:rPr>
        <w:id w:val="59827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14:paraId="5ABB417F" w14:textId="53DA7251" w:rsidR="00AA08F7" w:rsidRPr="00582502" w:rsidRDefault="003676DF">
          <w:pPr>
            <w:pStyle w:val="a6"/>
            <w:rPr>
              <w:rFonts w:asciiTheme="majorHAnsi" w:eastAsiaTheme="majorEastAsia" w:hAnsiTheme="majorHAnsi" w:cstheme="majorBidi"/>
              <w:sz w:val="26"/>
              <w:szCs w:val="26"/>
            </w:rPr>
          </w:pPr>
          <w:r w:rsidRPr="00582502">
            <w:rPr>
              <w:rFonts w:asciiTheme="majorHAnsi" w:eastAsiaTheme="majorEastAsia" w:hAnsiTheme="majorHAnsi" w:cstheme="majorBidi"/>
              <w:noProof/>
              <w:sz w:val="26"/>
              <w:szCs w:val="26"/>
              <w:lang w:eastAsia="ru-RU"/>
            </w:rPr>
            <w:drawing>
              <wp:anchor distT="0" distB="0" distL="114300" distR="114300" simplePos="0" relativeHeight="251655680" behindDoc="0" locked="0" layoutInCell="1" allowOverlap="1" wp14:anchorId="158F55C7" wp14:editId="36DA5DB4">
                <wp:simplePos x="0" y="0"/>
                <wp:positionH relativeFrom="column">
                  <wp:posOffset>1920240</wp:posOffset>
                </wp:positionH>
                <wp:positionV relativeFrom="paragraph">
                  <wp:posOffset>556260</wp:posOffset>
                </wp:positionV>
                <wp:extent cx="1692275" cy="2105025"/>
                <wp:effectExtent l="0" t="0" r="0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2275" cy="21050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C474F8">
            <w:rPr>
              <w:rFonts w:eastAsiaTheme="majorEastAsia" w:cstheme="majorBidi"/>
              <w:noProof/>
              <w:sz w:val="26"/>
              <w:szCs w:val="26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0" allowOverlap="1" wp14:anchorId="724994E2" wp14:editId="214E4C86">
                    <wp:simplePos x="0" y="0"/>
                    <wp:positionH relativeFrom="page">
                      <wp:align>center</wp:align>
                    </wp:positionH>
                    <wp:positionV relativeFrom="page">
                      <wp:align>bottom</wp:align>
                    </wp:positionV>
                    <wp:extent cx="7922260" cy="629285"/>
                    <wp:effectExtent l="7620" t="13970" r="13970" b="13970"/>
                    <wp:wrapNone/>
                    <wp:docPr id="6" name="Rectangle 4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922260" cy="629285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105000</wp14:pctWidth>
                    </wp14:sizeRelH>
                    <wp14:sizeRelV relativeFrom="topMargin">
                      <wp14:pctHeight>90000</wp14:pctHeight>
                    </wp14:sizeRelV>
                  </wp:anchor>
                </w:drawing>
              </mc:Choice>
              <mc:Fallback>
                <w:pict>
                  <v:rect w14:anchorId="5083F9D2" id="Rectangle 47" o:spid="_x0000_s1026" style="position:absolute;margin-left:0;margin-top:0;width:623.8pt;height:49.55pt;z-index:251656704;visibility:visible;mso-wrap-style:square;mso-width-percent:1050;mso-height-percent:900;mso-wrap-distance-left:9pt;mso-wrap-distance-top:0;mso-wrap-distance-right:9pt;mso-wrap-distance-bottom:0;mso-position-horizontal:center;mso-position-horizontal-relative:page;mso-position-vertical:bottom;mso-position-vertical-relative:page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" o:allowincell="f" fillcolor="#4472c4 [3208]" strokecolor="#2f5496 [2408]">
                    <w10:wrap anchorx="page" anchory="page"/>
                  </v:rect>
                </w:pict>
              </mc:Fallback>
            </mc:AlternateContent>
          </w:r>
          <w:r w:rsidR="00C474F8">
            <w:rPr>
              <w:rFonts w:eastAsiaTheme="majorEastAsia" w:cstheme="majorBidi"/>
              <w:noProof/>
              <w:sz w:val="26"/>
              <w:szCs w:val="26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0" allowOverlap="1" wp14:anchorId="0BE1A1C8" wp14:editId="41E20EBE">
                    <wp:simplePos x="0" y="0"/>
                    <wp:positionH relativeFrom="leftMargin">
                      <wp:align>center</wp:align>
                    </wp:positionH>
                    <wp:positionV relativeFrom="page">
                      <wp:align>center</wp:align>
                    </wp:positionV>
                    <wp:extent cx="90805" cy="11203940"/>
                    <wp:effectExtent l="11430" t="8890" r="12065" b="7620"/>
                    <wp:wrapNone/>
                    <wp:docPr id="5" name="Rectangle 5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0805" cy="1120394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105000</wp14:pctHeight>
                    </wp14:sizeRelV>
                  </wp:anchor>
                </w:drawing>
              </mc:Choice>
              <mc:Fallback>
                <w:pict>
                  <v:rect w14:anchorId="6214B81D" id="Rectangle 50" o:spid="_x0000_s1026" style="position:absolute;margin-left:0;margin-top:0;width:7.15pt;height:882.2pt;z-index:251659776;visibility:visible;mso-wrap-style:square;mso-width-percent:0;mso-height-percent:1050;mso-wrap-distance-left:9pt;mso-wrap-distance-top:0;mso-wrap-distance-right:9pt;mso-wrap-distance-bottom:0;mso-position-horizontal:center;mso-position-horizontal-relative:left-margin-area;mso-position-vertical:center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" o:allowincell="f" fillcolor="white [3212]" strokecolor="#2f5496 [2408]">
                    <w10:wrap anchorx="margin" anchory="page"/>
                  </v:rect>
                </w:pict>
              </mc:Fallback>
            </mc:AlternateContent>
          </w:r>
          <w:r w:rsidR="00C474F8">
            <w:rPr>
              <w:rFonts w:eastAsiaTheme="majorEastAsia" w:cstheme="majorBidi"/>
              <w:noProof/>
              <w:sz w:val="26"/>
              <w:szCs w:val="26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0" allowOverlap="1" wp14:anchorId="6A083CE9" wp14:editId="78F86DEF">
                    <wp:simplePos x="0" y="0"/>
                    <wp:positionH relativeFrom="rightMargin">
                      <wp:align>center</wp:align>
                    </wp:positionH>
                    <wp:positionV relativeFrom="page">
                      <wp:align>center</wp:align>
                    </wp:positionV>
                    <wp:extent cx="90805" cy="11203940"/>
                    <wp:effectExtent l="13335" t="8890" r="10160" b="7620"/>
                    <wp:wrapNone/>
                    <wp:docPr id="4" name="Rectangle 4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0805" cy="1120394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105000</wp14:pctHeight>
                    </wp14:sizeRelV>
                  </wp:anchor>
                </w:drawing>
              </mc:Choice>
              <mc:Fallback>
                <w:pict>
                  <v:rect w14:anchorId="54AD2E16" id="Rectangle 49" o:spid="_x0000_s1026" style="position:absolute;margin-left:0;margin-top:0;width:7.15pt;height:882.2pt;z-index:251658752;visibility:visible;mso-wrap-style:square;mso-width-percent:0;mso-height-percent:105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" o:allowincell="f" fillcolor="white [3212]" strokecolor="#2f5496 [2408]">
                    <w10:wrap anchorx="margin" anchory="page"/>
                  </v:rect>
                </w:pict>
              </mc:Fallback>
            </mc:AlternateContent>
          </w:r>
          <w:r w:rsidR="00C474F8">
            <w:rPr>
              <w:rFonts w:eastAsiaTheme="majorEastAsia" w:cstheme="majorBidi"/>
              <w:noProof/>
              <w:sz w:val="26"/>
              <w:szCs w:val="26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0" allowOverlap="1" wp14:anchorId="5915ACE1" wp14:editId="1537D683">
                    <wp:simplePos x="0" y="0"/>
                    <wp:positionH relativeFrom="page">
                      <wp:align>center</wp:align>
                    </wp:positionH>
                    <wp:positionV relativeFrom="topMargin">
                      <wp:align>top</wp:align>
                    </wp:positionV>
                    <wp:extent cx="7922260" cy="629285"/>
                    <wp:effectExtent l="7620" t="9525" r="13970" b="8890"/>
                    <wp:wrapNone/>
                    <wp:docPr id="3" name="Rectangle 4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922260" cy="629285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105000</wp14:pctWidth>
                    </wp14:sizeRelH>
                    <wp14:sizeRelV relativeFrom="topMargin">
                      <wp14:pctHeight>90000</wp14:pctHeight>
                    </wp14:sizeRelV>
                  </wp:anchor>
                </w:drawing>
              </mc:Choice>
              <mc:Fallback>
                <w:pict>
                  <v:rect w14:anchorId="71E98FB9" id="Rectangle 48" o:spid="_x0000_s1026" style="position:absolute;margin-left:0;margin-top:0;width:623.8pt;height:49.55pt;z-index:251657728;visibility:visible;mso-wrap-style:square;mso-width-percent:1050;mso-height-percent:900;mso-wrap-distance-left:9pt;mso-wrap-distance-top:0;mso-wrap-distance-right:9pt;mso-wrap-distance-bottom:0;mso-position-horizontal:center;mso-position-horizontal-relative:page;mso-position-vertical:top;mso-position-vertical-relative:top-margin-area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" o:allowincell="f" fillcolor="#4472c4 [3208]" strokecolor="#2f5496 [2408]">
                    <w10:wrap anchorx="page" anchory="margin"/>
                  </v:rect>
                </w:pict>
              </mc:Fallback>
            </mc:AlternateContent>
          </w:r>
        </w:p>
        <w:p w14:paraId="5CCC9D8C" w14:textId="77777777" w:rsidR="00AA08F7" w:rsidRPr="00582502" w:rsidRDefault="00AA08F7">
          <w:pPr>
            <w:pStyle w:val="a6"/>
            <w:rPr>
              <w:rFonts w:asciiTheme="majorHAnsi" w:eastAsiaTheme="majorEastAsia" w:hAnsiTheme="majorHAnsi" w:cstheme="majorBidi"/>
              <w:sz w:val="26"/>
              <w:szCs w:val="26"/>
            </w:rPr>
          </w:pPr>
        </w:p>
        <w:p w14:paraId="30C4D9BA" w14:textId="77777777" w:rsidR="00312EA7" w:rsidRPr="00582502" w:rsidRDefault="002B0451" w:rsidP="002B0451">
          <w:pPr>
            <w:pStyle w:val="a6"/>
            <w:rPr>
              <w:rFonts w:asciiTheme="majorHAnsi" w:eastAsiaTheme="majorEastAsia" w:hAnsiTheme="majorHAnsi" w:cstheme="majorBidi"/>
              <w:sz w:val="26"/>
              <w:szCs w:val="26"/>
            </w:rPr>
          </w:pPr>
          <w:r w:rsidRPr="00582502">
            <w:rPr>
              <w:rFonts w:asciiTheme="majorHAnsi" w:eastAsiaTheme="majorEastAsia" w:hAnsiTheme="majorHAnsi" w:cstheme="majorBidi"/>
              <w:sz w:val="26"/>
              <w:szCs w:val="26"/>
            </w:rPr>
            <w:br w:type="textWrapping" w:clear="all"/>
          </w:r>
        </w:p>
        <w:p w14:paraId="0AE1948F" w14:textId="77777777" w:rsidR="00312EA7" w:rsidRPr="00582502" w:rsidRDefault="00312EA7">
          <w:pPr>
            <w:pStyle w:val="a6"/>
            <w:rPr>
              <w:rFonts w:asciiTheme="majorHAnsi" w:eastAsiaTheme="majorEastAsia" w:hAnsiTheme="majorHAnsi" w:cstheme="majorBidi"/>
              <w:sz w:val="26"/>
              <w:szCs w:val="26"/>
            </w:rPr>
          </w:pPr>
        </w:p>
        <w:p w14:paraId="0B0CD937" w14:textId="77777777" w:rsidR="00A35EB9" w:rsidRPr="001B7BE5" w:rsidRDefault="00A35EB9" w:rsidP="002818FB">
          <w:pPr>
            <w:pStyle w:val="a6"/>
            <w:rPr>
              <w:rFonts w:asciiTheme="majorHAnsi" w:eastAsiaTheme="majorEastAsia" w:hAnsiTheme="majorHAnsi" w:cstheme="majorBidi"/>
              <w:sz w:val="56"/>
              <w:szCs w:val="56"/>
            </w:rPr>
          </w:pPr>
        </w:p>
        <w:sdt>
          <w:sdtPr>
            <w:rPr>
              <w:rFonts w:ascii="Times New Roman" w:hAnsi="Times New Roman" w:cs="Times New Roman"/>
              <w:b/>
              <w:color w:val="1F4E79" w:themeColor="accent1" w:themeShade="80"/>
              <w:sz w:val="72"/>
              <w:szCs w:val="72"/>
            </w:rPr>
            <w:alias w:val="Заголовок"/>
            <w:id w:val="14700071"/>
            <w:placeholder>
              <w:docPart w:val="718D43C2526949F7A29D400AEC643BBA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EndPr/>
          <w:sdtContent>
            <w:p w14:paraId="06F5CD5A" w14:textId="46C601AD" w:rsidR="000A0AC2" w:rsidRPr="00BE174A" w:rsidRDefault="008B26FD" w:rsidP="00BE174A">
              <w:pPr>
                <w:pStyle w:val="a6"/>
                <w:tabs>
                  <w:tab w:val="left" w:pos="142"/>
                </w:tabs>
                <w:ind w:left="-426" w:firstLine="426"/>
                <w:rPr>
                  <w:rFonts w:asciiTheme="majorHAnsi" w:eastAsiaTheme="majorEastAsia" w:hAnsiTheme="majorHAnsi" w:cstheme="majorBidi"/>
                  <w:color w:val="1F4E79" w:themeColor="accent1" w:themeShade="80"/>
                  <w:sz w:val="72"/>
                  <w:szCs w:val="72"/>
                </w:rPr>
              </w:pPr>
              <w:r>
                <w:rPr>
                  <w:rFonts w:ascii="Times New Roman" w:hAnsi="Times New Roman" w:cs="Times New Roman"/>
                  <w:b/>
                  <w:color w:val="1F4E79" w:themeColor="accent1" w:themeShade="80"/>
                  <w:sz w:val="72"/>
                  <w:szCs w:val="72"/>
                </w:rPr>
                <w:t>СЕЛЬСКИЕ ВЕДОМОСТИ</w:t>
              </w:r>
            </w:p>
          </w:sdtContent>
        </w:sdt>
        <w:p w14:paraId="1ED3BC48" w14:textId="77777777" w:rsidR="000A0AC2" w:rsidRPr="00582502" w:rsidRDefault="000A0AC2" w:rsidP="000A0AC2">
          <w:pPr>
            <w:pStyle w:val="a6"/>
            <w:rPr>
              <w:rFonts w:asciiTheme="majorHAnsi" w:eastAsiaTheme="majorEastAsia" w:hAnsiTheme="majorHAnsi" w:cstheme="majorBidi"/>
              <w:sz w:val="26"/>
              <w:szCs w:val="26"/>
            </w:rPr>
          </w:pPr>
        </w:p>
        <w:sdt>
          <w:sdtPr>
            <w:rPr>
              <w:rFonts w:ascii="Times New Roman" w:hAnsi="Times New Roman" w:cs="Times New Roman"/>
              <w:b/>
              <w:color w:val="1F4E79" w:themeColor="accent1" w:themeShade="80"/>
              <w:sz w:val="28"/>
              <w:szCs w:val="28"/>
            </w:rPr>
            <w:alias w:val="Подзаголовок"/>
            <w:id w:val="14700077"/>
            <w:placeholder>
              <w:docPart w:val="E2051E400F0247D7B4F4C54CBC78A1FA"/>
            </w:placeholder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EndPr/>
          <w:sdtContent>
            <w:p w14:paraId="3BEACDAE" w14:textId="77777777" w:rsidR="00A35EB9" w:rsidRPr="001420D0" w:rsidRDefault="00A35EB9" w:rsidP="00A35EB9">
              <w:pPr>
                <w:pStyle w:val="a6"/>
                <w:jc w:val="center"/>
                <w:rPr>
                  <w:rFonts w:asciiTheme="majorHAnsi" w:eastAsiaTheme="majorEastAsia" w:hAnsiTheme="majorHAnsi" w:cstheme="majorBidi"/>
                  <w:color w:val="1F4E79" w:themeColor="accent1" w:themeShade="80"/>
                  <w:sz w:val="28"/>
                  <w:szCs w:val="28"/>
                </w:rPr>
              </w:pPr>
              <w:r w:rsidRPr="001420D0">
                <w:rPr>
                  <w:rFonts w:ascii="Times New Roman" w:hAnsi="Times New Roman" w:cs="Times New Roman"/>
                  <w:b/>
                  <w:color w:val="1F4E79" w:themeColor="accent1" w:themeShade="80"/>
                  <w:sz w:val="28"/>
                  <w:szCs w:val="28"/>
                </w:rPr>
                <w:t xml:space="preserve">Информационный </w:t>
              </w:r>
              <w:r w:rsidR="0085207E" w:rsidRPr="001420D0">
                <w:rPr>
                  <w:rFonts w:ascii="Times New Roman" w:hAnsi="Times New Roman" w:cs="Times New Roman"/>
                  <w:b/>
                  <w:color w:val="1F4E79" w:themeColor="accent1" w:themeShade="80"/>
                  <w:sz w:val="28"/>
                  <w:szCs w:val="28"/>
                </w:rPr>
                <w:t>бюллетень Комитета</w:t>
              </w:r>
              <w:r w:rsidRPr="001420D0">
                <w:rPr>
                  <w:rFonts w:ascii="Times New Roman" w:hAnsi="Times New Roman" w:cs="Times New Roman"/>
                  <w:b/>
                  <w:color w:val="1F4E79" w:themeColor="accent1" w:themeShade="80"/>
                  <w:sz w:val="28"/>
                  <w:szCs w:val="28"/>
                </w:rPr>
                <w:t xml:space="preserve"> местного самоуправления Полеологовского </w:t>
              </w:r>
              <w:r w:rsidR="0085207E" w:rsidRPr="001420D0">
                <w:rPr>
                  <w:rFonts w:ascii="Times New Roman" w:hAnsi="Times New Roman" w:cs="Times New Roman"/>
                  <w:b/>
                  <w:color w:val="1F4E79" w:themeColor="accent1" w:themeShade="80"/>
                  <w:sz w:val="28"/>
                  <w:szCs w:val="28"/>
                </w:rPr>
                <w:t>сельсовета Бессоновского</w:t>
              </w:r>
              <w:r w:rsidRPr="001420D0">
                <w:rPr>
                  <w:rFonts w:ascii="Times New Roman" w:hAnsi="Times New Roman" w:cs="Times New Roman"/>
                  <w:b/>
                  <w:color w:val="1F4E79" w:themeColor="accent1" w:themeShade="80"/>
                  <w:sz w:val="28"/>
                  <w:szCs w:val="28"/>
                </w:rPr>
                <w:t xml:space="preserve"> района Пензенской области. Издание официальных документов.</w:t>
              </w:r>
            </w:p>
          </w:sdtContent>
        </w:sdt>
        <w:p w14:paraId="39E1568A" w14:textId="77777777" w:rsidR="00A35EB9" w:rsidRPr="001420D0" w:rsidRDefault="00A35EB9" w:rsidP="000A0AC2">
          <w:pPr>
            <w:pStyle w:val="a6"/>
            <w:rPr>
              <w:rFonts w:ascii="Times New Roman" w:eastAsiaTheme="majorEastAsia" w:hAnsi="Times New Roman" w:cs="Times New Roman"/>
              <w:color w:val="1F4E79" w:themeColor="accent1" w:themeShade="80"/>
              <w:sz w:val="28"/>
              <w:szCs w:val="28"/>
            </w:rPr>
          </w:pPr>
        </w:p>
        <w:sdt>
          <w:sdtPr>
            <w:rPr>
              <w:rFonts w:ascii="Times New Roman" w:eastAsiaTheme="majorEastAsia" w:hAnsi="Times New Roman" w:cs="Times New Roman"/>
              <w:color w:val="1F4E79" w:themeColor="accent1" w:themeShade="80"/>
              <w:sz w:val="28"/>
              <w:szCs w:val="28"/>
              <w:u w:val="single"/>
            </w:rPr>
            <w:alias w:val="Категория"/>
            <w:id w:val="5983057"/>
            <w:placeholder>
              <w:docPart w:val="558E498493B9446A9710EFE852652A61"/>
            </w:placeholder>
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<w:text/>
          </w:sdtPr>
          <w:sdtEndPr/>
          <w:sdtContent>
            <w:p w14:paraId="14C1CD2B" w14:textId="0160ABBD" w:rsidR="000A0AC2" w:rsidRPr="001420D0" w:rsidRDefault="00DB3419" w:rsidP="00602561">
              <w:pPr>
                <w:rPr>
                  <w:color w:val="1F4E79" w:themeColor="accent1" w:themeShade="80"/>
                  <w:sz w:val="28"/>
                  <w:szCs w:val="28"/>
                </w:rPr>
              </w:pPr>
              <w:r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№ </w:t>
              </w:r>
              <w:r w:rsidR="00251830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>1</w:t>
              </w:r>
              <w:r w:rsidR="001C1412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>4</w:t>
              </w:r>
              <w:r w:rsidR="00176DB4" w:rsidRPr="001420D0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   </w:t>
              </w:r>
              <w:r w:rsidR="0032391D" w:rsidRPr="001420D0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                     </w:t>
              </w:r>
              <w:r w:rsidR="00F273BD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    </w:t>
              </w:r>
              <w:r w:rsidR="0032391D" w:rsidRPr="001420D0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      </w:t>
              </w:r>
              <w:r w:rsidR="00F273BD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         </w:t>
              </w:r>
              <w:r w:rsidR="001C1412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>28</w:t>
              </w:r>
              <w:r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>.</w:t>
              </w:r>
              <w:r w:rsidR="00027ACE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  <w:lang w:val="en-US"/>
                </w:rPr>
                <w:t>0</w:t>
              </w:r>
              <w:r w:rsidR="00251830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>4</w:t>
              </w:r>
              <w:r w:rsidR="00027ACE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>.202</w:t>
              </w:r>
              <w:r w:rsidR="00027ACE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  <w:lang w:val="en-US"/>
                </w:rPr>
                <w:t>1</w:t>
              </w:r>
              <w:r w:rsidR="00176DB4" w:rsidRPr="001420D0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г.     </w:t>
              </w:r>
              <w:r w:rsidR="00F273BD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                  </w:t>
              </w:r>
              <w:r w:rsidR="00176DB4" w:rsidRPr="001420D0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            «Бесплатно»</w:t>
              </w:r>
            </w:p>
          </w:sdtContent>
        </w:sdt>
        <w:p w14:paraId="69E8A6B6" w14:textId="77777777" w:rsidR="00E131DF" w:rsidRPr="001420D0" w:rsidRDefault="00E131DF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1D5087E2" w14:textId="77777777" w:rsidR="00E131DF" w:rsidRPr="001420D0" w:rsidRDefault="00E131DF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3579B4EE" w14:textId="77777777" w:rsidR="000A0AC2" w:rsidRDefault="000A0AC2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191EE169" w14:textId="77777777" w:rsid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50BA2F8B" w14:textId="77777777" w:rsid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11BEBC65" w14:textId="77777777" w:rsid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5D4E1A73" w14:textId="77777777" w:rsid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18598A9E" w14:textId="77777777" w:rsid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3E2784E6" w14:textId="77777777" w:rsid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0D22398F" w14:textId="77777777" w:rsid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7506D9CB" w14:textId="77777777" w:rsid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22DE3F74" w14:textId="77777777" w:rsid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4334FE9C" w14:textId="77777777" w:rsid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63188CB9" w14:textId="77777777" w:rsid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3FDB7E2F" w14:textId="77777777" w:rsidR="001420D0" w:rsidRP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628496E8" w14:textId="77777777" w:rsidR="000A0AC2" w:rsidRPr="001420D0" w:rsidRDefault="000A0AC2" w:rsidP="00CD02B2">
          <w:pPr>
            <w:pStyle w:val="a6"/>
            <w:rPr>
              <w:rFonts w:asciiTheme="majorHAnsi" w:eastAsiaTheme="majorEastAsia" w:hAnsiTheme="majorHAnsi" w:cstheme="majorBidi"/>
              <w:color w:val="1F4E79" w:themeColor="accent1" w:themeShade="80"/>
              <w:sz w:val="28"/>
              <w:szCs w:val="28"/>
            </w:rPr>
          </w:pPr>
        </w:p>
        <w:p w14:paraId="139E2736" w14:textId="77777777" w:rsidR="00E131DF" w:rsidRPr="00582502" w:rsidRDefault="0022317C" w:rsidP="00A51B9B">
          <w:pPr>
            <w:pStyle w:val="a6"/>
            <w:jc w:val="center"/>
            <w:rPr>
              <w:rFonts w:asciiTheme="majorHAnsi" w:eastAsiaTheme="majorEastAsia" w:hAnsiTheme="majorHAnsi" w:cstheme="majorBidi"/>
              <w:color w:val="1F4E79" w:themeColor="accent1" w:themeShade="80"/>
              <w:sz w:val="26"/>
              <w:szCs w:val="26"/>
            </w:rPr>
          </w:pPr>
          <w:sdt>
            <w:sdtPr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alias w:val="Организация"/>
              <w:id w:val="14700089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E131DF" w:rsidRPr="001420D0">
                <w:rPr>
                  <w:rFonts w:ascii="Times New Roman" w:hAnsi="Times New Roman" w:cs="Times New Roman"/>
                  <w:color w:val="1F4E79" w:themeColor="accent1" w:themeShade="80"/>
                  <w:sz w:val="28"/>
                  <w:szCs w:val="28"/>
                </w:rPr>
                <w:t xml:space="preserve">с. </w:t>
              </w:r>
              <w:proofErr w:type="spellStart"/>
              <w:r w:rsidR="00E131DF" w:rsidRPr="001420D0">
                <w:rPr>
                  <w:rFonts w:ascii="Times New Roman" w:hAnsi="Times New Roman" w:cs="Times New Roman"/>
                  <w:color w:val="1F4E79" w:themeColor="accent1" w:themeShade="80"/>
                  <w:sz w:val="28"/>
                  <w:szCs w:val="28"/>
                </w:rPr>
                <w:t>Полеологово</w:t>
              </w:r>
              <w:proofErr w:type="spellEnd"/>
            </w:sdtContent>
          </w:sdt>
          <w:r w:rsidR="00E131DF" w:rsidRPr="00582502">
            <w:rPr>
              <w:rFonts w:asciiTheme="majorHAnsi" w:eastAsiaTheme="majorEastAsia" w:hAnsiTheme="majorHAnsi" w:cstheme="majorBidi"/>
              <w:sz w:val="26"/>
              <w:szCs w:val="26"/>
            </w:rPr>
            <w:br w:type="page"/>
          </w:r>
        </w:p>
        <w:p w14:paraId="35530FCB" w14:textId="77777777" w:rsidR="00A51B9B" w:rsidRDefault="00BE174A" w:rsidP="00A51B9B">
          <w:pPr>
            <w:jc w:val="center"/>
            <w:rPr>
              <w:rFonts w:ascii="Times New Roman" w:eastAsiaTheme="majorEastAsia" w:hAnsi="Times New Roman" w:cs="Times New Roman"/>
              <w:sz w:val="26"/>
              <w:szCs w:val="26"/>
            </w:rPr>
          </w:pPr>
          <w:r>
            <w:rPr>
              <w:rFonts w:ascii="Times New Roman" w:eastAsiaTheme="majorEastAsia" w:hAnsi="Times New Roman" w:cs="Times New Roman"/>
              <w:sz w:val="26"/>
              <w:szCs w:val="26"/>
            </w:rPr>
            <w:lastRenderedPageBreak/>
            <w:t xml:space="preserve"> </w:t>
          </w:r>
        </w:p>
        <w:p w14:paraId="4E91BC08" w14:textId="77777777" w:rsidR="00BE174A" w:rsidRDefault="00BE174A" w:rsidP="00BE174A">
          <w:pPr>
            <w:jc w:val="center"/>
            <w:rPr>
              <w:rFonts w:ascii="Times New Roman" w:eastAsiaTheme="majorEastAsia" w:hAnsi="Times New Roman" w:cs="Times New Roman"/>
              <w:sz w:val="28"/>
              <w:szCs w:val="28"/>
            </w:rPr>
          </w:pPr>
          <w:r w:rsidRPr="00A51B9B">
            <w:rPr>
              <w:rFonts w:ascii="Times New Roman" w:eastAsiaTheme="majorEastAsia" w:hAnsi="Times New Roman" w:cs="Times New Roman"/>
              <w:sz w:val="28"/>
              <w:szCs w:val="28"/>
            </w:rPr>
            <w:t>Оглавление</w:t>
          </w:r>
        </w:p>
        <w:tbl>
          <w:tblPr>
            <w:tblStyle w:val="ab"/>
            <w:tblW w:w="0" w:type="auto"/>
            <w:tblLook w:val="04A0" w:firstRow="1" w:lastRow="0" w:firstColumn="1" w:lastColumn="0" w:noHBand="0" w:noVBand="1"/>
          </w:tblPr>
          <w:tblGrid>
            <w:gridCol w:w="7383"/>
            <w:gridCol w:w="1729"/>
          </w:tblGrid>
          <w:tr w:rsidR="00BE174A" w14:paraId="49B355DF" w14:textId="77777777" w:rsidTr="00DB3419">
            <w:tc>
              <w:tcPr>
                <w:tcW w:w="7762" w:type="dxa"/>
              </w:tcPr>
              <w:p w14:paraId="05370E23" w14:textId="09E7CB76" w:rsidR="00BE174A" w:rsidRPr="00027ACE" w:rsidRDefault="00251830" w:rsidP="00C474F8">
                <w:pPr>
                  <w:widowControl w:val="0"/>
                  <w:jc w:val="both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  <w:r w:rsidRPr="00A22241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Решение КМС от</w:t>
                </w:r>
                <w:r w:rsidR="001C1412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 </w:t>
                </w:r>
                <w:r w:rsidR="0028651F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28</w:t>
                </w:r>
                <w:r w:rsidR="00A22241" w:rsidRPr="00A22241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.04.2021 № 11</w:t>
                </w:r>
                <w:r w:rsidR="0028651F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5-41</w:t>
                </w:r>
                <w:r w:rsidR="00A22241" w:rsidRPr="00A22241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/7 </w:t>
                </w:r>
                <w:r w:rsidR="0028651F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«</w:t>
                </w:r>
                <w:r w:rsidR="0028651F" w:rsidRPr="0028651F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О признании утратившим силу</w:t>
                </w:r>
                <w:r w:rsidR="0028651F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» </w:t>
                </w:r>
              </w:p>
            </w:tc>
            <w:tc>
              <w:tcPr>
                <w:tcW w:w="1808" w:type="dxa"/>
              </w:tcPr>
              <w:p w14:paraId="6FAC78DA" w14:textId="77777777" w:rsidR="00004BDE" w:rsidRDefault="00004BDE" w:rsidP="00251830">
                <w:pPr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</w:pPr>
              </w:p>
              <w:p w14:paraId="2C2605A5" w14:textId="013BFBD2" w:rsidR="00BE174A" w:rsidRDefault="00004BDE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  <w:r w:rsidRPr="00004BDE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 xml:space="preserve">стр. </w:t>
                </w:r>
                <w:r w:rsidR="007272B9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3</w:t>
                </w:r>
                <w:r w:rsidR="00C474F8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-</w:t>
                </w:r>
                <w:r w:rsidR="0028651F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4</w:t>
                </w:r>
              </w:p>
            </w:tc>
          </w:tr>
          <w:tr w:rsidR="00BE174A" w14:paraId="4DF01B4E" w14:textId="77777777" w:rsidTr="00027ACE">
            <w:trPr>
              <w:trHeight w:val="298"/>
            </w:trPr>
            <w:tc>
              <w:tcPr>
                <w:tcW w:w="7762" w:type="dxa"/>
              </w:tcPr>
              <w:p w14:paraId="7FF2180F" w14:textId="259E2500" w:rsidR="00BE174A" w:rsidRDefault="0028651F" w:rsidP="000B4746">
                <w:pPr>
                  <w:jc w:val="both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  <w:r w:rsidRPr="0028651F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Решение КМС от 28.04.2021 № 11</w:t>
                </w:r>
                <w:r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6</w:t>
                </w:r>
                <w:r w:rsidRPr="0028651F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-41/7 «О внесении изменений в решение КМС от 29.12.2020г. № 91-33/7 «О бюджете Полеологовского сельсовета Бессоновского района Пензенской области на 2021 год и на плановый период 2022 и 2023 годов»</w:t>
                </w:r>
              </w:p>
            </w:tc>
            <w:tc>
              <w:tcPr>
                <w:tcW w:w="1808" w:type="dxa"/>
              </w:tcPr>
              <w:p w14:paraId="0C3683C2" w14:textId="77777777" w:rsidR="0028651F" w:rsidRDefault="0028651F" w:rsidP="0028651F">
                <w:pPr>
                  <w:jc w:val="center"/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</w:pPr>
              </w:p>
              <w:p w14:paraId="059205AB" w14:textId="000D6304" w:rsidR="00BE174A" w:rsidRPr="0028651F" w:rsidRDefault="0028651F" w:rsidP="0028651F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  <w:r w:rsidRPr="0028651F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 xml:space="preserve">стр. </w:t>
                </w:r>
                <w:r w:rsidRPr="0028651F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5</w:t>
                </w:r>
                <w:r w:rsidRPr="0028651F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-</w:t>
                </w:r>
                <w:r w:rsidRPr="0028651F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6</w:t>
                </w:r>
                <w:r w:rsidR="00D56811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7</w:t>
                </w:r>
              </w:p>
            </w:tc>
          </w:tr>
          <w:tr w:rsidR="00BE174A" w14:paraId="3599A172" w14:textId="77777777" w:rsidTr="00DB3419">
            <w:tc>
              <w:tcPr>
                <w:tcW w:w="7762" w:type="dxa"/>
              </w:tcPr>
              <w:p w14:paraId="0F54634B" w14:textId="618A36B7" w:rsidR="00BE174A" w:rsidRPr="009E5E44" w:rsidRDefault="00D56811" w:rsidP="009E5E44">
                <w:pPr>
                  <w:jc w:val="both"/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</w:pPr>
                <w:r w:rsidRPr="009E5E44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Постановление администрации Полеологовского сельсовета от 2</w:t>
                </w:r>
                <w:r w:rsidR="009E5E44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8</w:t>
                </w:r>
                <w:r w:rsidRPr="009E5E44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.04.2021г. № 2</w:t>
                </w:r>
                <w:r w:rsidR="009E5E44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2</w:t>
                </w:r>
                <w:r w:rsidRPr="009E5E44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 xml:space="preserve"> </w:t>
                </w:r>
                <w:r w:rsidR="009E5E44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«</w:t>
                </w:r>
                <w:r w:rsidR="009E5E44" w:rsidRPr="009E5E44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 xml:space="preserve">Об утверждении Порядка проверки соблюдения гражданином, замещавшим должность муниципальной службы в </w:t>
                </w:r>
                <w:proofErr w:type="spellStart"/>
                <w:r w:rsidR="009E5E44" w:rsidRPr="009E5E44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Полеологовском</w:t>
                </w:r>
                <w:proofErr w:type="spellEnd"/>
                <w:r w:rsidR="009E5E44" w:rsidRPr="009E5E44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 xml:space="preserve"> сельсовете Бессоновского района Пензенской области,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</w:t>
                </w:r>
                <w:r w:rsidR="009E5E44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»</w:t>
                </w:r>
              </w:p>
            </w:tc>
            <w:tc>
              <w:tcPr>
                <w:tcW w:w="1808" w:type="dxa"/>
              </w:tcPr>
              <w:p w14:paraId="54B962D3" w14:textId="77777777" w:rsidR="009E5E44" w:rsidRDefault="009E5E44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</w:pPr>
              </w:p>
              <w:p w14:paraId="148F227E" w14:textId="77777777" w:rsidR="009E5E44" w:rsidRDefault="009E5E44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</w:pPr>
              </w:p>
              <w:p w14:paraId="552ED027" w14:textId="77777777" w:rsidR="009E5E44" w:rsidRDefault="009E5E44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</w:pPr>
              </w:p>
              <w:p w14:paraId="3371F390" w14:textId="71CFC2A5" w:rsidR="00BE174A" w:rsidRDefault="009E5E44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  <w:r w:rsidRPr="009E5E44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 xml:space="preserve">стр. </w:t>
                </w:r>
                <w:r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68</w:t>
                </w:r>
                <w:r w:rsidRPr="009E5E44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-</w:t>
                </w:r>
                <w:r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72</w:t>
                </w:r>
              </w:p>
            </w:tc>
          </w:tr>
          <w:tr w:rsidR="00BE174A" w14:paraId="3772D809" w14:textId="77777777" w:rsidTr="00DB3419">
            <w:tc>
              <w:tcPr>
                <w:tcW w:w="7762" w:type="dxa"/>
              </w:tcPr>
              <w:p w14:paraId="61D36CDA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0703CA41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09F70070" w14:textId="77777777" w:rsidTr="00DB3419">
            <w:tc>
              <w:tcPr>
                <w:tcW w:w="7762" w:type="dxa"/>
              </w:tcPr>
              <w:p w14:paraId="4BD6A27E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042491B8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1BD8DFB0" w14:textId="77777777" w:rsidTr="00DB3419">
            <w:tc>
              <w:tcPr>
                <w:tcW w:w="7762" w:type="dxa"/>
              </w:tcPr>
              <w:p w14:paraId="63D86BD4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00AD8520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31260278" w14:textId="77777777" w:rsidTr="00DB3419">
            <w:tc>
              <w:tcPr>
                <w:tcW w:w="7762" w:type="dxa"/>
              </w:tcPr>
              <w:p w14:paraId="6A0A2C37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234F380D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1E89E628" w14:textId="77777777" w:rsidTr="00DB3419">
            <w:tc>
              <w:tcPr>
                <w:tcW w:w="7762" w:type="dxa"/>
              </w:tcPr>
              <w:p w14:paraId="1A3994D5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2E0F5DB0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73301407" w14:textId="77777777" w:rsidTr="00DB3419">
            <w:tc>
              <w:tcPr>
                <w:tcW w:w="7762" w:type="dxa"/>
              </w:tcPr>
              <w:p w14:paraId="2B4F4F5E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1CA4A3E4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25FE228D" w14:textId="77777777" w:rsidTr="00DB3419">
            <w:tc>
              <w:tcPr>
                <w:tcW w:w="7762" w:type="dxa"/>
              </w:tcPr>
              <w:p w14:paraId="167D4536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5ED4D50C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109A919C" w14:textId="77777777" w:rsidTr="00DB3419">
            <w:tc>
              <w:tcPr>
                <w:tcW w:w="7762" w:type="dxa"/>
              </w:tcPr>
              <w:p w14:paraId="218031FF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4E0AD502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2590249B" w14:textId="77777777" w:rsidTr="00DB3419">
            <w:tc>
              <w:tcPr>
                <w:tcW w:w="7762" w:type="dxa"/>
              </w:tcPr>
              <w:p w14:paraId="14D0C605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28497812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4041AA1A" w14:textId="77777777" w:rsidTr="00DB3419">
            <w:tc>
              <w:tcPr>
                <w:tcW w:w="7762" w:type="dxa"/>
              </w:tcPr>
              <w:p w14:paraId="25D90E86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130EF7B6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1818A62F" w14:textId="77777777" w:rsidTr="00DB3419">
            <w:tc>
              <w:tcPr>
                <w:tcW w:w="7762" w:type="dxa"/>
              </w:tcPr>
              <w:p w14:paraId="32278EFF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32A5A787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78981576" w14:textId="77777777" w:rsidTr="00DB3419">
            <w:tc>
              <w:tcPr>
                <w:tcW w:w="7762" w:type="dxa"/>
              </w:tcPr>
              <w:p w14:paraId="04AC1F23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5A332ED2" w14:textId="77777777" w:rsidR="00BE174A" w:rsidRDefault="0022317C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</w:tbl>
      </w:sdtContent>
    </w:sdt>
    <w:p w14:paraId="7D7C54A3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5C7EC53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1C1F06B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830D832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4E2A6CB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625A629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D643714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8A1DF58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5020E16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AE310AC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403768B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3E78718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43659F7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426460E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B5A3B17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0A3ACE1" w14:textId="1FDF649B" w:rsidR="00A22241" w:rsidRPr="00A22241" w:rsidRDefault="00A22241" w:rsidP="00A2224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bookmark4"/>
    </w:p>
    <w:p w14:paraId="322C05F0" w14:textId="77777777" w:rsidR="00A22241" w:rsidRPr="00A22241" w:rsidRDefault="00A22241" w:rsidP="00A2224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EC85A1" w14:textId="77777777" w:rsidR="00A22241" w:rsidRPr="00A22241" w:rsidRDefault="00A22241" w:rsidP="00A222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22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</w:p>
    <w:p w14:paraId="06153201" w14:textId="059DB00A" w:rsidR="0028651F" w:rsidRDefault="0028651F" w:rsidP="0028651F">
      <w:pPr>
        <w:spacing w:after="200" w:line="276" w:lineRule="auto"/>
        <w:rPr>
          <w:rFonts w:ascii="Calibri" w:eastAsia="Calibri" w:hAnsi="Calibri" w:cs="Calibri"/>
        </w:rPr>
      </w:pPr>
    </w:p>
    <w:p w14:paraId="0D77170C" w14:textId="2CBBEFAB" w:rsidR="0028651F" w:rsidRDefault="0028651F" w:rsidP="0028651F">
      <w:pPr>
        <w:spacing w:after="200" w:line="276" w:lineRule="auto"/>
        <w:rPr>
          <w:rFonts w:ascii="Calibri" w:eastAsia="Calibri" w:hAnsi="Calibri" w:cs="Calibri"/>
        </w:rPr>
      </w:pPr>
    </w:p>
    <w:p w14:paraId="40E63176" w14:textId="5A045A80" w:rsidR="0028651F" w:rsidRDefault="0028651F" w:rsidP="0028651F">
      <w:pPr>
        <w:spacing w:after="200" w:line="276" w:lineRule="auto"/>
        <w:rPr>
          <w:rFonts w:ascii="Calibri" w:eastAsia="Calibri" w:hAnsi="Calibri" w:cs="Calibri"/>
        </w:rPr>
      </w:pPr>
    </w:p>
    <w:p w14:paraId="7410CA25" w14:textId="4327F1FD" w:rsidR="0028651F" w:rsidRDefault="0028651F" w:rsidP="0028651F">
      <w:pPr>
        <w:spacing w:after="200" w:line="276" w:lineRule="auto"/>
        <w:rPr>
          <w:rFonts w:ascii="Calibri" w:eastAsia="Calibri" w:hAnsi="Calibri" w:cs="Calibri"/>
        </w:rPr>
      </w:pPr>
    </w:p>
    <w:p w14:paraId="6E7B5D2F" w14:textId="0DB2D1F5" w:rsidR="0028651F" w:rsidRDefault="0028651F" w:rsidP="0028651F">
      <w:pPr>
        <w:spacing w:after="200" w:line="276" w:lineRule="auto"/>
        <w:rPr>
          <w:rFonts w:ascii="Calibri" w:eastAsia="Calibri" w:hAnsi="Calibri" w:cs="Calibri"/>
        </w:rPr>
      </w:pPr>
    </w:p>
    <w:p w14:paraId="202D5D7A" w14:textId="0767D103" w:rsidR="0028651F" w:rsidRDefault="0028651F" w:rsidP="0028651F">
      <w:pPr>
        <w:spacing w:after="200" w:line="276" w:lineRule="auto"/>
        <w:rPr>
          <w:rFonts w:ascii="Calibri" w:eastAsia="Calibri" w:hAnsi="Calibri" w:cs="Calibri"/>
        </w:rPr>
      </w:pPr>
    </w:p>
    <w:p w14:paraId="34CA22B4" w14:textId="49A21939" w:rsidR="0028651F" w:rsidRDefault="0028651F" w:rsidP="0028651F">
      <w:pPr>
        <w:spacing w:after="200" w:line="276" w:lineRule="auto"/>
        <w:rPr>
          <w:rFonts w:ascii="Calibri" w:eastAsia="Calibri" w:hAnsi="Calibri" w:cs="Calibri"/>
        </w:rPr>
      </w:pPr>
    </w:p>
    <w:p w14:paraId="14B78F9E" w14:textId="77777777" w:rsidR="0028651F" w:rsidRPr="0028651F" w:rsidRDefault="0028651F" w:rsidP="0028651F">
      <w:pPr>
        <w:spacing w:after="200" w:line="276" w:lineRule="auto"/>
        <w:rPr>
          <w:rFonts w:ascii="Calibri" w:eastAsia="Calibri" w:hAnsi="Calibri" w:cs="Calibri"/>
        </w:rPr>
      </w:pPr>
    </w:p>
    <w:p w14:paraId="762C01E3" w14:textId="77777777" w:rsidR="0028651F" w:rsidRPr="0028651F" w:rsidRDefault="0028651F" w:rsidP="0028651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8651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КОМИТЕТ МЕСТНОГО САМОУПРАВЛЕНИЯ </w:t>
      </w:r>
    </w:p>
    <w:p w14:paraId="11516425" w14:textId="77777777" w:rsidR="0028651F" w:rsidRPr="0028651F" w:rsidRDefault="0028651F" w:rsidP="0028651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8651F">
        <w:rPr>
          <w:rFonts w:ascii="Times New Roman" w:eastAsia="Calibri" w:hAnsi="Times New Roman" w:cs="Times New Roman"/>
          <w:b/>
          <w:bCs/>
          <w:sz w:val="28"/>
          <w:szCs w:val="28"/>
        </w:rPr>
        <w:t>ПОЛЕОЛОГОВСКОГО СЕЛЬСОВЕТА</w:t>
      </w:r>
    </w:p>
    <w:p w14:paraId="7A7B8A86" w14:textId="77777777" w:rsidR="0028651F" w:rsidRPr="0028651F" w:rsidRDefault="0028651F" w:rsidP="0028651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8651F">
        <w:rPr>
          <w:rFonts w:ascii="Times New Roman" w:eastAsia="Calibri" w:hAnsi="Times New Roman" w:cs="Times New Roman"/>
          <w:b/>
          <w:bCs/>
          <w:sz w:val="28"/>
          <w:szCs w:val="28"/>
        </w:rPr>
        <w:t>БЕССОНОВСКОГО РАЙОНА</w:t>
      </w:r>
    </w:p>
    <w:p w14:paraId="707E2186" w14:textId="77777777" w:rsidR="0028651F" w:rsidRPr="0028651F" w:rsidRDefault="0028651F" w:rsidP="0028651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8651F">
        <w:rPr>
          <w:rFonts w:ascii="Times New Roman" w:eastAsia="Calibri" w:hAnsi="Times New Roman" w:cs="Times New Roman"/>
          <w:b/>
          <w:bCs/>
          <w:sz w:val="28"/>
          <w:szCs w:val="28"/>
        </w:rPr>
        <w:t>ПЕНЗЕНСКОЙ ОБЛАСТИ</w:t>
      </w:r>
    </w:p>
    <w:p w14:paraId="31D912C8" w14:textId="77777777" w:rsidR="0028651F" w:rsidRPr="0028651F" w:rsidRDefault="0028651F" w:rsidP="0028651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8651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СЕДЬМОГО СОЗЫВА </w:t>
      </w:r>
    </w:p>
    <w:p w14:paraId="6FB25B4B" w14:textId="77777777" w:rsidR="0028651F" w:rsidRPr="0028651F" w:rsidRDefault="0028651F" w:rsidP="0028651F">
      <w:pPr>
        <w:spacing w:before="240" w:after="20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8651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РЕШЕНИЕ </w:t>
      </w:r>
    </w:p>
    <w:p w14:paraId="286547E1" w14:textId="77777777" w:rsidR="0028651F" w:rsidRPr="0028651F" w:rsidRDefault="0028651F" w:rsidP="0028651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8651F">
        <w:rPr>
          <w:rFonts w:ascii="Times New Roman" w:eastAsia="Calibri" w:hAnsi="Times New Roman" w:cs="Times New Roman"/>
          <w:sz w:val="28"/>
          <w:szCs w:val="28"/>
          <w:u w:val="single"/>
        </w:rPr>
        <w:t>от 28.04.2021 г. № 115-41/7</w:t>
      </w:r>
    </w:p>
    <w:p w14:paraId="5083517D" w14:textId="77777777" w:rsidR="0028651F" w:rsidRPr="0028651F" w:rsidRDefault="0028651F" w:rsidP="002865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Степное </w:t>
      </w:r>
      <w:proofErr w:type="spellStart"/>
      <w:r w:rsidRPr="002865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Полеологово</w:t>
      </w:r>
      <w:proofErr w:type="spellEnd"/>
    </w:p>
    <w:p w14:paraId="58D9FE94" w14:textId="77777777" w:rsidR="0028651F" w:rsidRPr="0028651F" w:rsidRDefault="0028651F" w:rsidP="002865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E084942" w14:textId="77777777" w:rsidR="0028651F" w:rsidRPr="0028651F" w:rsidRDefault="0028651F" w:rsidP="002865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EEF4C7B" w14:textId="77777777" w:rsidR="0028651F" w:rsidRPr="0028651F" w:rsidRDefault="0028651F" w:rsidP="002865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65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признании утратившим силу </w:t>
      </w:r>
    </w:p>
    <w:p w14:paraId="1D55ECEB" w14:textId="77777777" w:rsidR="0028651F" w:rsidRPr="0028651F" w:rsidRDefault="0028651F" w:rsidP="002865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46EABDF" w14:textId="77777777" w:rsidR="0028651F" w:rsidRPr="0028651F" w:rsidRDefault="0028651F" w:rsidP="0028651F">
      <w:pPr>
        <w:spacing w:after="0" w:line="240" w:lineRule="auto"/>
        <w:ind w:firstLine="3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651F">
        <w:rPr>
          <w:rFonts w:ascii="Times New Roman" w:eastAsia="Calibri" w:hAnsi="Times New Roman" w:cs="Times New Roman"/>
          <w:sz w:val="28"/>
          <w:szCs w:val="28"/>
        </w:rPr>
        <w:t xml:space="preserve">В целях приведения нормативных правовых актов Комитета местного самоуправления Полеологовского сельсовета Бессоновского района Пензенской области в соответствии с действующим законодательством, руководствуясь Уставом Полеологовского сельсовета Бессоновского района, Пензенской области, </w:t>
      </w:r>
      <w:r w:rsidRPr="0028651F">
        <w:rPr>
          <w:rFonts w:ascii="Times New Roman" w:eastAsia="Calibri" w:hAnsi="Times New Roman" w:cs="Times New Roman"/>
          <w:b/>
          <w:sz w:val="28"/>
          <w:szCs w:val="28"/>
        </w:rPr>
        <w:t>Комитет местного самоуправления Полеологовского сельсовета решил:</w:t>
      </w:r>
    </w:p>
    <w:p w14:paraId="24C43BD7" w14:textId="77777777" w:rsidR="0028651F" w:rsidRPr="0028651F" w:rsidRDefault="0028651F" w:rsidP="002865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173878EE" w14:textId="77777777" w:rsidR="0028651F" w:rsidRPr="0028651F" w:rsidRDefault="0028651F" w:rsidP="002865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8651F">
        <w:rPr>
          <w:rFonts w:ascii="Times New Roman" w:eastAsia="Calibri" w:hAnsi="Times New Roman" w:cs="Times New Roman"/>
          <w:color w:val="000000"/>
          <w:sz w:val="28"/>
          <w:szCs w:val="28"/>
        </w:rPr>
        <w:t>1. Признать утратившим силу:</w:t>
      </w:r>
    </w:p>
    <w:p w14:paraId="6C84036C" w14:textId="77777777" w:rsidR="0028651F" w:rsidRPr="0028651F" w:rsidRDefault="0028651F" w:rsidP="002865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651F">
        <w:rPr>
          <w:rFonts w:ascii="Times New Roman" w:eastAsia="Calibri" w:hAnsi="Times New Roman" w:cs="Times New Roman"/>
          <w:sz w:val="28"/>
          <w:szCs w:val="28"/>
        </w:rPr>
        <w:t xml:space="preserve">1) решение Комитета местного самоуправления Полеологовского  сельсовета Бессоновского района Пензенской области от 20.03.2013г. № 198 «Об утверждении Порядка проверки соблюдения гражданином, замещавшим должность муниципальной службы в </w:t>
      </w:r>
      <w:proofErr w:type="spellStart"/>
      <w:r w:rsidRPr="0028651F">
        <w:rPr>
          <w:rFonts w:ascii="Times New Roman" w:eastAsia="Calibri" w:hAnsi="Times New Roman" w:cs="Times New Roman"/>
          <w:sz w:val="28"/>
          <w:szCs w:val="28"/>
        </w:rPr>
        <w:t>Полеологовском</w:t>
      </w:r>
      <w:proofErr w:type="spellEnd"/>
      <w:r w:rsidRPr="0028651F">
        <w:rPr>
          <w:rFonts w:ascii="Times New Roman" w:eastAsia="Calibri" w:hAnsi="Times New Roman" w:cs="Times New Roman"/>
          <w:sz w:val="28"/>
          <w:szCs w:val="28"/>
        </w:rPr>
        <w:t xml:space="preserve"> сельсовете</w:t>
      </w:r>
      <w:r w:rsidRPr="0028651F">
        <w:rPr>
          <w:rFonts w:ascii="Times New Roman" w:eastAsia="Calibri" w:hAnsi="Times New Roman" w:cs="Times New Roman"/>
          <w:i/>
          <w:sz w:val="28"/>
          <w:szCs w:val="28"/>
        </w:rPr>
        <w:t>,</w:t>
      </w:r>
      <w:r w:rsidRPr="0028651F">
        <w:rPr>
          <w:rFonts w:ascii="Times New Roman" w:eastAsia="Calibri" w:hAnsi="Times New Roman" w:cs="Times New Roman"/>
          <w:sz w:val="28"/>
          <w:szCs w:val="28"/>
        </w:rPr>
        <w:t xml:space="preserve">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договоров)»;</w:t>
      </w:r>
    </w:p>
    <w:p w14:paraId="1F843295" w14:textId="77777777" w:rsidR="0028651F" w:rsidRPr="0028651F" w:rsidRDefault="0028651F" w:rsidP="0028651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651F">
        <w:rPr>
          <w:rFonts w:ascii="Times New Roman" w:eastAsia="Calibri" w:hAnsi="Times New Roman" w:cs="Times New Roman"/>
          <w:sz w:val="28"/>
          <w:szCs w:val="28"/>
        </w:rPr>
        <w:t xml:space="preserve">2) решения Комитета местного самоуправления  Полеологовского  сельсовета Бессоновского района Пензенской области от 25.08.2014г. № 291 «О внесении изменений в решение КМС от 20.03.2013г. № 198 «Об утверждении Порядка проверки соблюдения гражданином, замещавшим должность муниципальной службы в </w:t>
      </w:r>
      <w:proofErr w:type="spellStart"/>
      <w:r w:rsidRPr="0028651F">
        <w:rPr>
          <w:rFonts w:ascii="Times New Roman" w:eastAsia="Calibri" w:hAnsi="Times New Roman" w:cs="Times New Roman"/>
          <w:sz w:val="28"/>
          <w:szCs w:val="28"/>
        </w:rPr>
        <w:t>Полеологовском</w:t>
      </w:r>
      <w:proofErr w:type="spellEnd"/>
      <w:r w:rsidRPr="0028651F">
        <w:rPr>
          <w:rFonts w:ascii="Times New Roman" w:eastAsia="Calibri" w:hAnsi="Times New Roman" w:cs="Times New Roman"/>
          <w:sz w:val="28"/>
          <w:szCs w:val="28"/>
        </w:rPr>
        <w:t xml:space="preserve"> сельсовете,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договоров)»;</w:t>
      </w:r>
    </w:p>
    <w:p w14:paraId="2D954AC8" w14:textId="77777777" w:rsidR="0028651F" w:rsidRPr="0028651F" w:rsidRDefault="0028651F" w:rsidP="002865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651F">
        <w:rPr>
          <w:rFonts w:ascii="Times New Roman" w:eastAsia="Calibri" w:hAnsi="Times New Roman" w:cs="Times New Roman"/>
          <w:sz w:val="28"/>
          <w:szCs w:val="28"/>
        </w:rPr>
        <w:lastRenderedPageBreak/>
        <w:t>3) решения Комитета местного самоуправления  Полеологовского  сельсовета Бессоновского района Пензенской области от 09.02.2015г. № 50 «</w:t>
      </w:r>
      <w:r w:rsidRPr="00286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изменения в отдельные решения </w:t>
      </w:r>
      <w:r w:rsidRPr="0028651F">
        <w:rPr>
          <w:rFonts w:ascii="Times New Roman" w:eastAsia="Calibri" w:hAnsi="Times New Roman" w:cs="Times New Roman"/>
          <w:sz w:val="28"/>
          <w:szCs w:val="28"/>
        </w:rPr>
        <w:t>Комитета местного самоуправления Полеологовского  сельсовета Бессоновского района Пензенской области</w:t>
      </w:r>
      <w:r w:rsidRPr="002865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865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(«</w:t>
      </w:r>
      <w:r w:rsidRPr="0028651F">
        <w:rPr>
          <w:rFonts w:ascii="Times New Roman" w:eastAsia="Calibri" w:hAnsi="Times New Roman" w:cs="Times New Roman"/>
          <w:sz w:val="28"/>
          <w:szCs w:val="28"/>
        </w:rPr>
        <w:t xml:space="preserve">Об утверждении Порядка проверки соблюдения гражданином, замещавшим должность муниципальной службы в </w:t>
      </w:r>
      <w:proofErr w:type="spellStart"/>
      <w:r w:rsidRPr="0028651F">
        <w:rPr>
          <w:rFonts w:ascii="Times New Roman" w:eastAsia="Calibri" w:hAnsi="Times New Roman" w:cs="Times New Roman"/>
          <w:sz w:val="28"/>
          <w:szCs w:val="28"/>
        </w:rPr>
        <w:t>Полеологовском</w:t>
      </w:r>
      <w:proofErr w:type="spellEnd"/>
      <w:r w:rsidRPr="0028651F">
        <w:rPr>
          <w:rFonts w:ascii="Times New Roman" w:eastAsia="Calibri" w:hAnsi="Times New Roman" w:cs="Times New Roman"/>
          <w:sz w:val="28"/>
          <w:szCs w:val="28"/>
        </w:rPr>
        <w:t xml:space="preserve"> сельсовете, запрета на замещение на условия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договоров)»,</w:t>
      </w:r>
      <w:r w:rsidRPr="002865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«О некоторых вопросах, связанных с реализацией статьи 15 Федерального закона от 02.03.2007 № 25-ФЗ «О муниципальной службе в Российской Федерации»);</w:t>
      </w:r>
    </w:p>
    <w:p w14:paraId="5362AD87" w14:textId="77777777" w:rsidR="0028651F" w:rsidRPr="0028651F" w:rsidRDefault="0028651F" w:rsidP="0028651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8651F">
        <w:rPr>
          <w:rFonts w:ascii="Times New Roman" w:eastAsia="Calibri" w:hAnsi="Times New Roman" w:cs="Times New Roman"/>
          <w:sz w:val="28"/>
          <w:szCs w:val="28"/>
        </w:rPr>
        <w:t xml:space="preserve">4) решения Комитета местного самоуправления  Полеологовского  сельсовета Бессоновского района Пензенской области от 15.03.2016г. № 136 «О внесении изменений в Порядок проверки соблюдения гражданином, замещавшим должность муниципальной службы в </w:t>
      </w:r>
      <w:proofErr w:type="spellStart"/>
      <w:r w:rsidRPr="0028651F">
        <w:rPr>
          <w:rFonts w:ascii="Times New Roman" w:eastAsia="Calibri" w:hAnsi="Times New Roman" w:cs="Times New Roman"/>
          <w:sz w:val="28"/>
          <w:szCs w:val="28"/>
        </w:rPr>
        <w:t>Полеологовском</w:t>
      </w:r>
      <w:proofErr w:type="spellEnd"/>
      <w:r w:rsidRPr="0028651F">
        <w:rPr>
          <w:rFonts w:ascii="Times New Roman" w:eastAsia="Calibri" w:hAnsi="Times New Roman" w:cs="Times New Roman"/>
          <w:sz w:val="28"/>
          <w:szCs w:val="28"/>
        </w:rPr>
        <w:t xml:space="preserve"> сельсовете Бессоновского района Пензенской области,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</w:t>
      </w:r>
      <w:r w:rsidRPr="0028651F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0BA7E9D7" w14:textId="77777777" w:rsidR="0028651F" w:rsidRPr="0028651F" w:rsidRDefault="0028651F" w:rsidP="002865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651F">
        <w:rPr>
          <w:rFonts w:ascii="Times New Roman" w:eastAsia="Calibri" w:hAnsi="Times New Roman" w:cs="Times New Roman"/>
          <w:sz w:val="28"/>
          <w:szCs w:val="28"/>
        </w:rPr>
        <w:t>2. Настоящее решение опубликовать в информационном бюллетене Полеологовского сельсовета «Сельские ведомости» и разместить на официальном сайте администрации Полеологовского сельсовета Бессоновского района в информационно-телекоммуникационной сети «Интернет».</w:t>
      </w:r>
    </w:p>
    <w:p w14:paraId="43C28FC2" w14:textId="77777777" w:rsidR="0028651F" w:rsidRPr="0028651F" w:rsidRDefault="0028651F" w:rsidP="0028651F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51F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решение вступает в силу на следующий день после дня его официального опубликования.</w:t>
      </w:r>
    </w:p>
    <w:p w14:paraId="79BB6221" w14:textId="719D0401" w:rsidR="0028651F" w:rsidRDefault="0028651F" w:rsidP="0028651F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51F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Контроль за исполнением настоящего решения возложить на администрацию Полеологовского сельсовета Бессоновского района Пензенской области.</w:t>
      </w:r>
    </w:p>
    <w:p w14:paraId="2FAF8FDA" w14:textId="77777777" w:rsidR="0028651F" w:rsidRDefault="0028651F" w:rsidP="0028651F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8A5AF9" w14:textId="44C94DD3" w:rsidR="0028651F" w:rsidRPr="0028651F" w:rsidRDefault="0028651F" w:rsidP="0028651F">
      <w:pPr>
        <w:spacing w:after="200" w:line="19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651F">
        <w:rPr>
          <w:rFonts w:ascii="Times New Roman" w:eastAsia="Calibri" w:hAnsi="Times New Roman" w:cs="Times New Roman"/>
          <w:sz w:val="28"/>
          <w:szCs w:val="28"/>
        </w:rPr>
        <w:t xml:space="preserve">Глава Полеологовского сельсовета                                                    </w:t>
      </w:r>
      <w:proofErr w:type="spellStart"/>
      <w:r w:rsidRPr="0028651F">
        <w:rPr>
          <w:rFonts w:ascii="Times New Roman" w:eastAsia="Calibri" w:hAnsi="Times New Roman" w:cs="Times New Roman"/>
          <w:sz w:val="28"/>
          <w:szCs w:val="28"/>
        </w:rPr>
        <w:t>В.С.Сучкова</w:t>
      </w:r>
      <w:proofErr w:type="spellEnd"/>
    </w:p>
    <w:p w14:paraId="71853DC9" w14:textId="77777777" w:rsidR="00A22241" w:rsidRPr="00A22241" w:rsidRDefault="00A22241" w:rsidP="00A22241">
      <w:pPr>
        <w:spacing w:after="0" w:line="192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1B53090" w14:textId="77777777" w:rsidR="0028651F" w:rsidRPr="0028651F" w:rsidRDefault="0028651F" w:rsidP="0028651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pPr w:leftFromText="180" w:rightFromText="180" w:vertAnchor="text" w:tblpY="1"/>
        <w:tblOverlap w:val="never"/>
        <w:tblW w:w="97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"/>
        <w:gridCol w:w="9498"/>
        <w:gridCol w:w="108"/>
      </w:tblGrid>
      <w:tr w:rsidR="0028651F" w:rsidRPr="0028651F" w14:paraId="7007D7BE" w14:textId="77777777" w:rsidTr="009061D5">
        <w:trPr>
          <w:trHeight w:val="75"/>
        </w:trPr>
        <w:tc>
          <w:tcPr>
            <w:tcW w:w="108" w:type="dxa"/>
          </w:tcPr>
          <w:p w14:paraId="1F14BDA3" w14:textId="77777777" w:rsidR="0028651F" w:rsidRPr="0028651F" w:rsidRDefault="0028651F" w:rsidP="0028651F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9606" w:type="dxa"/>
            <w:gridSpan w:val="2"/>
          </w:tcPr>
          <w:p w14:paraId="466BF9C4" w14:textId="77777777" w:rsidR="0028651F" w:rsidRDefault="0028651F" w:rsidP="0028651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14:paraId="08D25283" w14:textId="77777777" w:rsidR="0028651F" w:rsidRDefault="0028651F" w:rsidP="0028651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14:paraId="26910466" w14:textId="77777777" w:rsidR="0028651F" w:rsidRDefault="0028651F" w:rsidP="0028651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14:paraId="718F0B8A" w14:textId="77777777" w:rsidR="0028651F" w:rsidRDefault="0028651F" w:rsidP="0028651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14:paraId="6C5CB33C" w14:textId="77777777" w:rsidR="0028651F" w:rsidRDefault="0028651F" w:rsidP="0028651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14:paraId="428BFDEC" w14:textId="77777777" w:rsidR="0028651F" w:rsidRDefault="0028651F" w:rsidP="0028651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14:paraId="030FFBB9" w14:textId="77777777" w:rsidR="0028651F" w:rsidRDefault="0028651F" w:rsidP="0028651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14:paraId="6F71D480" w14:textId="77777777" w:rsidR="0028651F" w:rsidRDefault="0028651F" w:rsidP="0028651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14:paraId="6F14DD3A" w14:textId="77777777" w:rsidR="0028651F" w:rsidRDefault="0028651F" w:rsidP="0028651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14:paraId="28C10419" w14:textId="77777777" w:rsidR="0028651F" w:rsidRDefault="0028651F" w:rsidP="0028651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14:paraId="5D87A21C" w14:textId="77777777" w:rsidR="0028651F" w:rsidRDefault="0028651F" w:rsidP="0028651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14:paraId="6A945670" w14:textId="77777777" w:rsidR="0028651F" w:rsidRDefault="0028651F" w:rsidP="0028651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14:paraId="79BBC7F7" w14:textId="3762F66C" w:rsidR="0028651F" w:rsidRPr="0028651F" w:rsidRDefault="0028651F" w:rsidP="0028651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                                  </w:t>
            </w:r>
          </w:p>
          <w:p w14:paraId="33F356F4" w14:textId="77777777" w:rsidR="0028651F" w:rsidRPr="0028651F" w:rsidRDefault="0028651F" w:rsidP="0028651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14:paraId="195B8AD0" w14:textId="77777777" w:rsidR="0028651F" w:rsidRPr="0028651F" w:rsidRDefault="0028651F" w:rsidP="0028651F">
            <w:pPr>
              <w:tabs>
                <w:tab w:val="left" w:pos="8235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ab/>
            </w:r>
          </w:p>
          <w:p w14:paraId="67E8FB91" w14:textId="77777777" w:rsidR="0028651F" w:rsidRPr="0028651F" w:rsidRDefault="0028651F" w:rsidP="0028651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                                                                                                               </w:t>
            </w:r>
            <w:r w:rsidRPr="0028651F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  <w:t xml:space="preserve">  </w:t>
            </w:r>
            <w:r w:rsidRPr="0028651F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ar-SA"/>
              </w:rPr>
              <w:t xml:space="preserve">                                     </w:t>
            </w:r>
          </w:p>
        </w:tc>
      </w:tr>
      <w:tr w:rsidR="0028651F" w:rsidRPr="0028651F" w14:paraId="02335A0C" w14:textId="77777777" w:rsidTr="009061D5">
        <w:tc>
          <w:tcPr>
            <w:tcW w:w="9606" w:type="dxa"/>
            <w:gridSpan w:val="2"/>
          </w:tcPr>
          <w:p w14:paraId="77EC8DB4" w14:textId="0FDB8E70" w:rsidR="0028651F" w:rsidRDefault="0028651F" w:rsidP="0028651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ar-SA"/>
              </w:rPr>
            </w:pPr>
          </w:p>
          <w:p w14:paraId="74F41BE7" w14:textId="77777777" w:rsidR="0028651F" w:rsidRPr="0028651F" w:rsidRDefault="0028651F" w:rsidP="0028651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ar-SA"/>
              </w:rPr>
            </w:pPr>
          </w:p>
          <w:p w14:paraId="490531FE" w14:textId="77777777" w:rsidR="0028651F" w:rsidRPr="0028651F" w:rsidRDefault="0028651F" w:rsidP="0028651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  <w:t>КОМИТЕТ МЕСТНОГО САМОУПРАВЛЕНИЯ</w:t>
            </w:r>
          </w:p>
          <w:p w14:paraId="675BC40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  <w:t>ПОЛЕОЛОГОВСКОГО СЕЛЬСОВЕТА</w:t>
            </w:r>
          </w:p>
          <w:p w14:paraId="467B0EF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  <w:t>БЕССОНОВСКОГО РАЙОНА ПЕНЗЕНСКОЙ ОБЛАСТИ</w:t>
            </w:r>
          </w:p>
        </w:tc>
        <w:tc>
          <w:tcPr>
            <w:tcW w:w="108" w:type="dxa"/>
          </w:tcPr>
          <w:p w14:paraId="79F9E0D6" w14:textId="77777777" w:rsidR="0028651F" w:rsidRPr="0028651F" w:rsidRDefault="0028651F" w:rsidP="0028651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28651F" w:rsidRPr="0028651F" w14:paraId="3891ABA3" w14:textId="77777777" w:rsidTr="009061D5">
        <w:trPr>
          <w:trHeight w:val="397"/>
        </w:trPr>
        <w:tc>
          <w:tcPr>
            <w:tcW w:w="9606" w:type="dxa"/>
            <w:gridSpan w:val="2"/>
          </w:tcPr>
          <w:p w14:paraId="07122BD8" w14:textId="77777777" w:rsidR="0028651F" w:rsidRPr="0028651F" w:rsidRDefault="0028651F" w:rsidP="0028651F">
            <w:pPr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08" w:type="dxa"/>
          </w:tcPr>
          <w:p w14:paraId="5F28BAC3" w14:textId="77777777" w:rsidR="0028651F" w:rsidRPr="0028651F" w:rsidRDefault="0028651F" w:rsidP="0028651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28651F" w:rsidRPr="0028651F" w14:paraId="560C941F" w14:textId="77777777" w:rsidTr="009061D5">
        <w:tc>
          <w:tcPr>
            <w:tcW w:w="9606" w:type="dxa"/>
            <w:gridSpan w:val="2"/>
          </w:tcPr>
          <w:p w14:paraId="477270D8" w14:textId="77777777" w:rsidR="0028651F" w:rsidRPr="0028651F" w:rsidRDefault="0028651F" w:rsidP="0028651F">
            <w:pPr>
              <w:keepNext/>
              <w:numPr>
                <w:ilvl w:val="2"/>
                <w:numId w:val="8"/>
              </w:numPr>
              <w:suppressAutoHyphens/>
              <w:snapToGri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ar-SA"/>
              </w:rPr>
              <w:t>Р Е Ш Е Н И Е</w:t>
            </w:r>
          </w:p>
        </w:tc>
        <w:tc>
          <w:tcPr>
            <w:tcW w:w="108" w:type="dxa"/>
          </w:tcPr>
          <w:p w14:paraId="0C5FE623" w14:textId="77777777" w:rsidR="0028651F" w:rsidRPr="0028651F" w:rsidRDefault="0028651F" w:rsidP="0028651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28651F" w:rsidRPr="0028651F" w14:paraId="2A405A7F" w14:textId="77777777" w:rsidTr="009061D5">
        <w:trPr>
          <w:trHeight w:val="340"/>
        </w:trPr>
        <w:tc>
          <w:tcPr>
            <w:tcW w:w="9606" w:type="dxa"/>
            <w:gridSpan w:val="2"/>
          </w:tcPr>
          <w:p w14:paraId="3B9B4713" w14:textId="77777777" w:rsidR="0028651F" w:rsidRPr="0028651F" w:rsidRDefault="0028651F" w:rsidP="0028651F">
            <w:pPr>
              <w:keepNext/>
              <w:numPr>
                <w:ilvl w:val="2"/>
                <w:numId w:val="8"/>
              </w:numPr>
              <w:suppressAutoHyphens/>
              <w:snapToGri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08" w:type="dxa"/>
          </w:tcPr>
          <w:p w14:paraId="4F026743" w14:textId="77777777" w:rsidR="0028651F" w:rsidRPr="0028651F" w:rsidRDefault="0028651F" w:rsidP="0028651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28651F" w:rsidRPr="0028651F" w14:paraId="4438061E" w14:textId="77777777" w:rsidTr="009061D5">
        <w:trPr>
          <w:trHeight w:val="172"/>
        </w:trPr>
        <w:tc>
          <w:tcPr>
            <w:tcW w:w="9606" w:type="dxa"/>
            <w:gridSpan w:val="2"/>
          </w:tcPr>
          <w:p w14:paraId="01DC75DC" w14:textId="77777777" w:rsidR="0028651F" w:rsidRPr="0028651F" w:rsidRDefault="0028651F" w:rsidP="0028651F">
            <w:pPr>
              <w:keepNext/>
              <w:numPr>
                <w:ilvl w:val="2"/>
                <w:numId w:val="8"/>
              </w:numPr>
              <w:suppressAutoHyphens/>
              <w:snapToGri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_28.04.2021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г.№ 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_116-41/7</w:t>
            </w:r>
          </w:p>
        </w:tc>
        <w:tc>
          <w:tcPr>
            <w:tcW w:w="108" w:type="dxa"/>
          </w:tcPr>
          <w:p w14:paraId="01A2237C" w14:textId="77777777" w:rsidR="0028651F" w:rsidRPr="0028651F" w:rsidRDefault="0028651F" w:rsidP="0028651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8651F" w:rsidRPr="0028651F" w14:paraId="7471C9AD" w14:textId="77777777" w:rsidTr="009061D5">
        <w:trPr>
          <w:trHeight w:val="274"/>
        </w:trPr>
        <w:tc>
          <w:tcPr>
            <w:tcW w:w="9606" w:type="dxa"/>
            <w:gridSpan w:val="2"/>
          </w:tcPr>
          <w:p w14:paraId="6C12C04A" w14:textId="6E500BA4" w:rsidR="0028651F" w:rsidRPr="0028651F" w:rsidRDefault="0028651F" w:rsidP="0028651F">
            <w:pPr>
              <w:keepNext/>
              <w:numPr>
                <w:ilvl w:val="2"/>
                <w:numId w:val="8"/>
              </w:numPr>
              <w:suppressAutoHyphens/>
              <w:snapToGri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                                         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Степное </w:t>
            </w:r>
            <w:proofErr w:type="spellStart"/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Полеологово</w:t>
            </w:r>
            <w:proofErr w:type="spellEnd"/>
          </w:p>
        </w:tc>
        <w:tc>
          <w:tcPr>
            <w:tcW w:w="108" w:type="dxa"/>
          </w:tcPr>
          <w:p w14:paraId="2667BAB0" w14:textId="77777777" w:rsidR="0028651F" w:rsidRPr="0028651F" w:rsidRDefault="0028651F" w:rsidP="0028651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4C52E696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651F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textWrapping" w:clear="all"/>
      </w:r>
    </w:p>
    <w:p w14:paraId="2364E255" w14:textId="77777777" w:rsidR="0028651F" w:rsidRPr="0028651F" w:rsidRDefault="0028651F" w:rsidP="0028651F">
      <w:pPr>
        <w:keepNext/>
        <w:numPr>
          <w:ilvl w:val="0"/>
          <w:numId w:val="8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1"/>
          <w:sz w:val="28"/>
          <w:szCs w:val="28"/>
          <w:lang w:eastAsia="ar-SA"/>
        </w:rPr>
      </w:pPr>
      <w:r w:rsidRPr="0028651F">
        <w:rPr>
          <w:rFonts w:ascii="Times New Roman" w:eastAsia="Times New Roman" w:hAnsi="Times New Roman" w:cs="Arial"/>
          <w:b/>
          <w:bCs/>
          <w:kern w:val="1"/>
          <w:sz w:val="28"/>
          <w:szCs w:val="28"/>
          <w:lang w:eastAsia="ar-SA"/>
        </w:rPr>
        <w:t>О внесении изменений в решение КМС от 29.12.2020г. № 91-33/7 «О бюджете Полеологовского сельсовета Бессоновского района Пензенской области на 2021 год и на плановый период 2022 и 2023 годов»</w:t>
      </w:r>
    </w:p>
    <w:p w14:paraId="704BA88C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18E029D" w14:textId="77777777" w:rsidR="0028651F" w:rsidRPr="0028651F" w:rsidRDefault="0028651F" w:rsidP="0028651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28651F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В соответствии с Бюджетным кодексом Российской федерации, федеральным законом от 06.10.2003г №131-ФЗ «Об общих принципах организации местного самоуправления в Российской Федерации», Уставом Полеологовского сельсовета</w:t>
      </w:r>
      <w:r w:rsidRPr="0028651F">
        <w:rPr>
          <w:rFonts w:ascii="Times New Roman" w:eastAsia="Calibri" w:hAnsi="Times New Roman" w:cs="Times New Roman"/>
          <w:b/>
          <w:kern w:val="1"/>
          <w:sz w:val="24"/>
          <w:szCs w:val="24"/>
          <w:lang w:eastAsia="ar-SA"/>
        </w:rPr>
        <w:t xml:space="preserve"> </w:t>
      </w:r>
      <w:r w:rsidRPr="0028651F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Бессоновского района Пензенской области</w:t>
      </w:r>
    </w:p>
    <w:p w14:paraId="60070F55" w14:textId="77777777" w:rsidR="0028651F" w:rsidRPr="0028651F" w:rsidRDefault="0028651F" w:rsidP="0028651F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9E428F7" w14:textId="77777777" w:rsidR="0028651F" w:rsidRPr="0028651F" w:rsidRDefault="0028651F" w:rsidP="0028651F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8651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Комитет местного самоуправления Полеологовского сельсовета Бессоновского района Пензенской области решил</w:t>
      </w:r>
      <w:r w:rsidRPr="0028651F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14:paraId="11045397" w14:textId="77777777" w:rsidR="0028651F" w:rsidRPr="0028651F" w:rsidRDefault="0028651F" w:rsidP="0028651F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</w:p>
    <w:p w14:paraId="6E0782BF" w14:textId="77777777" w:rsidR="0028651F" w:rsidRPr="0028651F" w:rsidRDefault="0028651F" w:rsidP="0028651F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Arial"/>
          <w:sz w:val="24"/>
          <w:szCs w:val="24"/>
          <w:lang w:eastAsia="ar-SA"/>
        </w:rPr>
      </w:pPr>
      <w:r w:rsidRPr="0028651F">
        <w:rPr>
          <w:rFonts w:ascii="Times New Roman" w:eastAsia="Calibri" w:hAnsi="Times New Roman" w:cs="Arial"/>
          <w:sz w:val="24"/>
          <w:szCs w:val="24"/>
          <w:lang w:eastAsia="ar-SA"/>
        </w:rPr>
        <w:t>1. Внести в решение Комитета местного самоуправления Полеологовского сельсовета Бессоновского района Пензенской области от 29.12.2020 № 91-33/7 «О   бюджете Полеологовского сельсовета Бессоновского района Пензенской области на 2021 год и на плановый период 2022 и 2023 годов» следующие изменения:</w:t>
      </w:r>
    </w:p>
    <w:p w14:paraId="312FD0C0" w14:textId="77777777" w:rsidR="0028651F" w:rsidRPr="0028651F" w:rsidRDefault="0028651F" w:rsidP="0028651F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8651F">
        <w:rPr>
          <w:rFonts w:ascii="Times New Roman" w:eastAsia="Calibri" w:hAnsi="Times New Roman" w:cs="Arial"/>
          <w:sz w:val="24"/>
          <w:szCs w:val="24"/>
          <w:lang w:eastAsia="ar-SA"/>
        </w:rPr>
        <w:t>1.1 Утвердить основные характеристики бюджета Полеологовского сельсовета Бессоновского района Пензенской области</w:t>
      </w:r>
      <w:r w:rsidRPr="0028651F">
        <w:rPr>
          <w:rFonts w:ascii="Arial" w:eastAsia="Calibri" w:hAnsi="Arial" w:cs="Arial"/>
          <w:sz w:val="24"/>
          <w:szCs w:val="24"/>
          <w:lang w:eastAsia="ar-SA"/>
        </w:rPr>
        <w:t xml:space="preserve"> </w:t>
      </w:r>
      <w:r w:rsidRPr="0028651F">
        <w:rPr>
          <w:rFonts w:ascii="Times New Roman" w:eastAsia="Calibri" w:hAnsi="Times New Roman" w:cs="Arial"/>
          <w:sz w:val="24"/>
          <w:szCs w:val="24"/>
          <w:lang w:eastAsia="ar-SA"/>
        </w:rPr>
        <w:t xml:space="preserve">на 2021 год </w:t>
      </w:r>
      <w:r w:rsidRPr="0028651F">
        <w:rPr>
          <w:rFonts w:ascii="Times New Roman" w:eastAsia="Calibri" w:hAnsi="Times New Roman" w:cs="Times New Roman"/>
          <w:sz w:val="24"/>
          <w:szCs w:val="24"/>
          <w:lang w:eastAsia="ar-SA"/>
        </w:rPr>
        <w:t>прогнозируемый общий объем доходов бюджета Полеологовского сельсовета Бессоновского района Пензенской области в сумме 6634,400</w:t>
      </w:r>
      <w:r w:rsidRPr="0028651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28651F">
        <w:rPr>
          <w:rFonts w:ascii="Times New Roman" w:eastAsia="Calibri" w:hAnsi="Times New Roman" w:cs="Times New Roman"/>
          <w:sz w:val="24"/>
          <w:szCs w:val="24"/>
          <w:lang w:eastAsia="ar-SA"/>
        </w:rPr>
        <w:t>тыс. рублей;</w:t>
      </w:r>
    </w:p>
    <w:p w14:paraId="126816DE" w14:textId="77777777" w:rsidR="0028651F" w:rsidRPr="0028651F" w:rsidRDefault="0028651F" w:rsidP="0028651F">
      <w:pPr>
        <w:numPr>
          <w:ilvl w:val="1"/>
          <w:numId w:val="9"/>
        </w:numPr>
        <w:suppressAutoHyphens/>
        <w:spacing w:after="0" w:line="240" w:lineRule="auto"/>
        <w:ind w:left="30"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8651F">
        <w:rPr>
          <w:rFonts w:ascii="Times New Roman" w:eastAsia="Times New Roman" w:hAnsi="Times New Roman" w:cs="Times New Roman"/>
          <w:sz w:val="24"/>
          <w:szCs w:val="24"/>
          <w:lang w:eastAsia="ar-SA"/>
        </w:rPr>
        <w:t>общий объем расходов бюджета Полеологовского сельсовета Бессоновского района Пензенской области в сумме 6804,2</w:t>
      </w:r>
      <w:r w:rsidRPr="0028651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28651F">
        <w:rPr>
          <w:rFonts w:ascii="Times New Roman" w:eastAsia="Times New Roman" w:hAnsi="Times New Roman" w:cs="Times New Roman"/>
          <w:sz w:val="24"/>
          <w:szCs w:val="24"/>
          <w:lang w:eastAsia="ar-SA"/>
        </w:rPr>
        <w:t>тыс. рублей;</w:t>
      </w:r>
    </w:p>
    <w:p w14:paraId="3E41F035" w14:textId="77777777" w:rsidR="0028651F" w:rsidRPr="0028651F" w:rsidRDefault="0028651F" w:rsidP="0028651F">
      <w:pPr>
        <w:numPr>
          <w:ilvl w:val="1"/>
          <w:numId w:val="9"/>
        </w:numPr>
        <w:suppressAutoHyphens/>
        <w:spacing w:after="0" w:line="240" w:lineRule="auto"/>
        <w:ind w:left="30"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8651F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размер резервного фонда администрации Полеологовского сельсовета Бессоновского района Пензенской области в сумме 10,000 тыс. рублей;</w:t>
      </w:r>
    </w:p>
    <w:p w14:paraId="02A8E585" w14:textId="77777777" w:rsidR="0028651F" w:rsidRPr="0028651F" w:rsidRDefault="0028651F" w:rsidP="0028651F">
      <w:pPr>
        <w:numPr>
          <w:ilvl w:val="1"/>
          <w:numId w:val="9"/>
        </w:numPr>
        <w:suppressAutoHyphens/>
        <w:spacing w:after="0" w:line="240" w:lineRule="auto"/>
        <w:ind w:left="30"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8651F">
        <w:rPr>
          <w:rFonts w:ascii="Times New Roman" w:eastAsia="Times New Roman" w:hAnsi="Times New Roman" w:cs="Times New Roman"/>
          <w:sz w:val="24"/>
          <w:szCs w:val="24"/>
          <w:lang w:eastAsia="ar-SA"/>
        </w:rPr>
        <w:t>верхний предел муниципального внутреннего долга Полеологовского сельсовета Бессоновского района Пензенской области на 1 января 2022 года в сумме 0,00 тыс. рублей;</w:t>
      </w:r>
    </w:p>
    <w:p w14:paraId="2479BEA3" w14:textId="77777777" w:rsidR="0028651F" w:rsidRPr="0028651F" w:rsidRDefault="0028651F" w:rsidP="0028651F">
      <w:pPr>
        <w:numPr>
          <w:ilvl w:val="1"/>
          <w:numId w:val="9"/>
        </w:numPr>
        <w:suppressAutoHyphens/>
        <w:spacing w:after="0" w:line="240" w:lineRule="auto"/>
        <w:ind w:left="30"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8651F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прогнозируемый дефицит бюджета Полеологовского сельсовета Бессоновского района Пензенской области в сумме 169,8 тыс. рублей.</w:t>
      </w:r>
    </w:p>
    <w:p w14:paraId="6D934A35" w14:textId="77777777" w:rsidR="0028651F" w:rsidRPr="0028651F" w:rsidRDefault="0028651F" w:rsidP="0028651F">
      <w:pPr>
        <w:suppressAutoHyphens/>
        <w:spacing w:after="0" w:line="240" w:lineRule="auto"/>
        <w:ind w:left="30"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692BFAD" w14:textId="77777777" w:rsidR="0028651F" w:rsidRPr="0028651F" w:rsidRDefault="0028651F" w:rsidP="0028651F">
      <w:pPr>
        <w:suppressAutoHyphens/>
        <w:spacing w:after="120" w:line="240" w:lineRule="auto"/>
        <w:ind w:firstLine="55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6D02366" w14:textId="77777777" w:rsidR="0028651F" w:rsidRPr="0028651F" w:rsidRDefault="0028651F" w:rsidP="0028651F">
      <w:pPr>
        <w:suppressAutoHyphens/>
        <w:spacing w:after="120" w:line="240" w:lineRule="auto"/>
        <w:ind w:firstLine="55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8651F">
        <w:rPr>
          <w:rFonts w:ascii="Times New Roman" w:eastAsia="Times New Roman" w:hAnsi="Times New Roman" w:cs="Times New Roman"/>
          <w:sz w:val="24"/>
          <w:szCs w:val="24"/>
          <w:lang w:eastAsia="ar-SA"/>
        </w:rPr>
        <w:t>1.2. Приложение № 1 изложить в новой редакции согласно приложению к настоящему решению.</w:t>
      </w:r>
    </w:p>
    <w:p w14:paraId="79EAA178" w14:textId="77777777" w:rsidR="0028651F" w:rsidRPr="0028651F" w:rsidRDefault="0028651F" w:rsidP="0028651F">
      <w:pPr>
        <w:suppressAutoHyphens/>
        <w:spacing w:after="120" w:line="240" w:lineRule="auto"/>
        <w:ind w:firstLine="55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8651F">
        <w:rPr>
          <w:rFonts w:ascii="Times New Roman" w:eastAsia="Times New Roman" w:hAnsi="Times New Roman" w:cs="Times New Roman"/>
          <w:sz w:val="24"/>
          <w:szCs w:val="24"/>
          <w:lang w:eastAsia="ar-SA"/>
        </w:rPr>
        <w:t>1.3. Приложение № 2 изложить в новой редакции согласно приложению к настоящему решению.</w:t>
      </w:r>
    </w:p>
    <w:p w14:paraId="3941793F" w14:textId="77777777" w:rsidR="0028651F" w:rsidRPr="0028651F" w:rsidRDefault="0028651F" w:rsidP="0028651F">
      <w:pPr>
        <w:suppressAutoHyphens/>
        <w:spacing w:after="120" w:line="240" w:lineRule="auto"/>
        <w:ind w:firstLine="55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8651F">
        <w:rPr>
          <w:rFonts w:ascii="Times New Roman" w:eastAsia="Times New Roman" w:hAnsi="Times New Roman" w:cs="Times New Roman"/>
          <w:sz w:val="24"/>
          <w:szCs w:val="24"/>
          <w:lang w:eastAsia="ar-SA"/>
        </w:rPr>
        <w:t>1.4.</w:t>
      </w:r>
      <w:r w:rsidRPr="0028651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28651F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Приложение № 3 изложить в новой редакции согласно приложению к настоящему решению.</w:t>
      </w:r>
    </w:p>
    <w:p w14:paraId="1FD53B15" w14:textId="77777777" w:rsidR="0028651F" w:rsidRPr="0028651F" w:rsidRDefault="0028651F" w:rsidP="0028651F">
      <w:pPr>
        <w:suppressAutoHyphens/>
        <w:spacing w:after="120" w:line="240" w:lineRule="auto"/>
        <w:ind w:firstLine="55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8651F">
        <w:rPr>
          <w:rFonts w:ascii="Times New Roman" w:eastAsia="Times New Roman" w:hAnsi="Times New Roman" w:cs="Times New Roman"/>
          <w:sz w:val="24"/>
          <w:szCs w:val="24"/>
          <w:lang w:eastAsia="ar-SA"/>
        </w:rPr>
        <w:t>1.5. Приложение № 7 изложить в новой редакции согласно приложению к настоящему решению.</w:t>
      </w:r>
    </w:p>
    <w:p w14:paraId="52485C42" w14:textId="77777777" w:rsidR="0028651F" w:rsidRPr="0028651F" w:rsidRDefault="0028651F" w:rsidP="0028651F">
      <w:pPr>
        <w:suppressAutoHyphens/>
        <w:spacing w:after="120" w:line="240" w:lineRule="auto"/>
        <w:ind w:firstLine="55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8651F">
        <w:rPr>
          <w:rFonts w:ascii="Times New Roman" w:eastAsia="Times New Roman" w:hAnsi="Times New Roman" w:cs="Times New Roman"/>
          <w:sz w:val="24"/>
          <w:szCs w:val="24"/>
          <w:lang w:eastAsia="ar-SA"/>
        </w:rPr>
        <w:t>1.6. Приложение № 8 изложить в новой редакции согласно приложению к настоящему решению.</w:t>
      </w:r>
    </w:p>
    <w:p w14:paraId="3D0842B1" w14:textId="77777777" w:rsidR="0028651F" w:rsidRPr="0028651F" w:rsidRDefault="0028651F" w:rsidP="0028651F">
      <w:pPr>
        <w:suppressAutoHyphens/>
        <w:spacing w:after="120" w:line="240" w:lineRule="auto"/>
        <w:ind w:firstLine="55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8651F">
        <w:rPr>
          <w:rFonts w:ascii="Times New Roman" w:eastAsia="Times New Roman" w:hAnsi="Times New Roman" w:cs="Times New Roman"/>
          <w:sz w:val="24"/>
          <w:szCs w:val="24"/>
          <w:lang w:eastAsia="ar-SA"/>
        </w:rPr>
        <w:t>1.7 Приложение №9 изложить в новой редакции согласно приложению к настоящему решению.</w:t>
      </w:r>
    </w:p>
    <w:p w14:paraId="00F35DAA" w14:textId="77777777" w:rsidR="0028651F" w:rsidRPr="0028651F" w:rsidRDefault="0028651F" w:rsidP="0028651F">
      <w:pPr>
        <w:suppressAutoHyphens/>
        <w:spacing w:after="120" w:line="240" w:lineRule="auto"/>
        <w:ind w:firstLine="55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8651F">
        <w:rPr>
          <w:rFonts w:ascii="Times New Roman" w:eastAsia="Times New Roman" w:hAnsi="Times New Roman" w:cs="Times New Roman"/>
          <w:sz w:val="24"/>
          <w:szCs w:val="24"/>
          <w:lang w:eastAsia="ar-SA"/>
        </w:rPr>
        <w:t>1.8 Приложение №10 изложить в новой редакции согласно приложению к настоящему решению.</w:t>
      </w:r>
    </w:p>
    <w:p w14:paraId="135D02AD" w14:textId="77777777" w:rsidR="0028651F" w:rsidRPr="0028651F" w:rsidRDefault="0028651F" w:rsidP="0028651F">
      <w:pPr>
        <w:suppressAutoHyphens/>
        <w:spacing w:after="120" w:line="240" w:lineRule="auto"/>
        <w:ind w:firstLine="55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8651F">
        <w:rPr>
          <w:rFonts w:ascii="Times New Roman" w:eastAsia="Times New Roman" w:hAnsi="Times New Roman" w:cs="Times New Roman"/>
          <w:sz w:val="24"/>
          <w:szCs w:val="24"/>
          <w:lang w:eastAsia="ar-SA"/>
        </w:rPr>
        <w:t>1.9 Приложение №11 изложить в новой редакции согласно приложению к настоящему решению.</w:t>
      </w:r>
    </w:p>
    <w:p w14:paraId="723C5800" w14:textId="77777777" w:rsidR="0028651F" w:rsidRPr="0028651F" w:rsidRDefault="0028651F" w:rsidP="0028651F">
      <w:pPr>
        <w:suppressAutoHyphens/>
        <w:spacing w:after="120" w:line="240" w:lineRule="auto"/>
        <w:ind w:firstLine="55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8651F">
        <w:rPr>
          <w:rFonts w:ascii="Times New Roman" w:eastAsia="Times New Roman" w:hAnsi="Times New Roman" w:cs="Times New Roman"/>
          <w:sz w:val="24"/>
          <w:szCs w:val="24"/>
          <w:lang w:eastAsia="ar-SA"/>
        </w:rPr>
        <w:t>2. Настоящее Решение опубликовать в информационном бюллетене Полеологовского сельсовета Бессоновского района Пензенской области «Сельские ведомости» и разместить (опубликовать) на официальном сайте администрации Полеологовского сельсовета Бессоновского района Пензенской области в информационно-телекоммуникационной сети Интернет.</w:t>
      </w:r>
    </w:p>
    <w:p w14:paraId="1008E357" w14:textId="77777777" w:rsidR="0028651F" w:rsidRPr="0028651F" w:rsidRDefault="0028651F" w:rsidP="0028651F">
      <w:pPr>
        <w:suppressAutoHyphens/>
        <w:spacing w:after="120" w:line="240" w:lineRule="auto"/>
        <w:ind w:firstLine="55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8651F">
        <w:rPr>
          <w:rFonts w:ascii="Times New Roman" w:eastAsia="Times New Roman" w:hAnsi="Times New Roman" w:cs="Times New Roman"/>
          <w:sz w:val="24"/>
          <w:szCs w:val="24"/>
          <w:lang w:eastAsia="ar-SA"/>
        </w:rPr>
        <w:t>3. Настоящее решение вступает в силу после дня его официального опубликования.</w:t>
      </w:r>
    </w:p>
    <w:p w14:paraId="400628B1" w14:textId="77777777" w:rsidR="0028651F" w:rsidRPr="0028651F" w:rsidRDefault="0028651F" w:rsidP="0028651F">
      <w:pPr>
        <w:suppressAutoHyphens/>
        <w:spacing w:after="120" w:line="240" w:lineRule="auto"/>
        <w:ind w:firstLine="55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8651F">
        <w:rPr>
          <w:rFonts w:ascii="Times New Roman" w:eastAsia="Times New Roman" w:hAnsi="Times New Roman" w:cs="Times New Roman"/>
          <w:sz w:val="24"/>
          <w:szCs w:val="24"/>
          <w:lang w:eastAsia="ar-SA"/>
        </w:rPr>
        <w:t>4. Контроль за исполнением решения возложить на главу администрации Полеологовского сельсовета Бессоновского района Пензенской области.</w:t>
      </w:r>
    </w:p>
    <w:p w14:paraId="4753EEF5" w14:textId="77777777" w:rsidR="0028651F" w:rsidRPr="0028651F" w:rsidRDefault="0028651F" w:rsidP="0028651F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A0312FA" w14:textId="77777777" w:rsidR="0028651F" w:rsidRPr="0028651F" w:rsidRDefault="0028651F" w:rsidP="0028651F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2FC0930" w14:textId="77777777" w:rsidR="0028651F" w:rsidRPr="0028651F" w:rsidRDefault="0028651F" w:rsidP="0028651F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9F966C0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FE7DEAA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8651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Глава</w:t>
      </w:r>
    </w:p>
    <w:p w14:paraId="2D5616F8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8651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Полеологовского сельсовета                                                                           В.С. Сучкова</w:t>
      </w:r>
    </w:p>
    <w:p w14:paraId="5ABC01A2" w14:textId="77777777" w:rsidR="0028651F" w:rsidRPr="0028651F" w:rsidRDefault="0028651F" w:rsidP="0028651F">
      <w:pPr>
        <w:suppressAutoHyphens/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8651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</w:t>
      </w:r>
    </w:p>
    <w:p w14:paraId="79978003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416DCF7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C27BC88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B788E36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AF4A188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5E5B82B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8D73AB0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3F34F73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83BBCA1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6C03BC3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7C1886D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69B763F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5140EA7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D82E63F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1C7E6F7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CF450AB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3C7A023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C5764C3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FC16508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94DB5BA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  <w:sectPr w:rsidR="0028651F" w:rsidRPr="0028651F" w:rsidSect="0028651F">
          <w:type w:val="continuous"/>
          <w:pgSz w:w="11906" w:h="16838"/>
          <w:pgMar w:top="1134" w:right="1134" w:bottom="644" w:left="1650" w:header="720" w:footer="720" w:gutter="0"/>
          <w:cols w:space="720"/>
          <w:docGrid w:linePitch="360"/>
        </w:sectPr>
      </w:pPr>
    </w:p>
    <w:p w14:paraId="454187E5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204"/>
        <w:gridCol w:w="4446"/>
        <w:gridCol w:w="3408"/>
      </w:tblGrid>
      <w:tr w:rsidR="0028651F" w:rsidRPr="0028651F" w14:paraId="7A4A0C38" w14:textId="77777777" w:rsidTr="009061D5">
        <w:trPr>
          <w:trHeight w:val="315"/>
        </w:trPr>
        <w:tc>
          <w:tcPr>
            <w:tcW w:w="2726" w:type="pct"/>
          </w:tcPr>
          <w:p w14:paraId="7E074889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74" w:type="pct"/>
            <w:gridSpan w:val="2"/>
            <w:noWrap/>
          </w:tcPr>
          <w:p w14:paraId="7876A2A2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                       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Приложение 1</w:t>
            </w:r>
          </w:p>
        </w:tc>
      </w:tr>
      <w:tr w:rsidR="0028651F" w:rsidRPr="0028651F" w14:paraId="47AD86FF" w14:textId="77777777" w:rsidTr="009061D5">
        <w:trPr>
          <w:trHeight w:val="315"/>
        </w:trPr>
        <w:tc>
          <w:tcPr>
            <w:tcW w:w="2726" w:type="pct"/>
          </w:tcPr>
          <w:p w14:paraId="05C3CBCA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74" w:type="pct"/>
            <w:gridSpan w:val="2"/>
            <w:noWrap/>
          </w:tcPr>
          <w:p w14:paraId="436DB935" w14:textId="77777777" w:rsidR="0028651F" w:rsidRPr="0028651F" w:rsidRDefault="0028651F" w:rsidP="0028651F">
            <w:pPr>
              <w:suppressAutoHyphens/>
              <w:spacing w:after="0" w:line="240" w:lineRule="auto"/>
              <w:ind w:left="1637"/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  <w:t xml:space="preserve">к решению Комитета местного самоуправление </w:t>
            </w:r>
          </w:p>
          <w:p w14:paraId="63670244" w14:textId="77777777" w:rsidR="0028651F" w:rsidRPr="0028651F" w:rsidRDefault="0028651F" w:rsidP="0028651F">
            <w:pPr>
              <w:suppressAutoHyphens/>
              <w:spacing w:after="0" w:line="240" w:lineRule="auto"/>
              <w:ind w:left="1637"/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  <w:t xml:space="preserve">Полеологовского сельсовета Бессоновского района </w:t>
            </w:r>
          </w:p>
          <w:p w14:paraId="01CEC6A5" w14:textId="77777777" w:rsidR="0028651F" w:rsidRPr="0028651F" w:rsidRDefault="0028651F" w:rsidP="0028651F">
            <w:pPr>
              <w:suppressAutoHyphens/>
              <w:spacing w:after="0" w:line="240" w:lineRule="auto"/>
              <w:ind w:left="1637"/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  <w:t>Пензенской области «О бюджете Полеологовского</w:t>
            </w:r>
          </w:p>
          <w:p w14:paraId="74A7568B" w14:textId="77777777" w:rsidR="0028651F" w:rsidRPr="0028651F" w:rsidRDefault="0028651F" w:rsidP="0028651F">
            <w:pPr>
              <w:suppressAutoHyphens/>
              <w:spacing w:after="0" w:line="240" w:lineRule="auto"/>
              <w:ind w:left="1637"/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  <w:t xml:space="preserve">сельсовета Бессоновского района Пензенской </w:t>
            </w:r>
          </w:p>
          <w:p w14:paraId="52B011F3" w14:textId="77777777" w:rsidR="0028651F" w:rsidRPr="0028651F" w:rsidRDefault="0028651F" w:rsidP="0028651F">
            <w:pPr>
              <w:suppressAutoHyphens/>
              <w:spacing w:after="0" w:line="240" w:lineRule="auto"/>
              <w:ind w:left="1637"/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  <w:t>области на 2021 и на плановый период 2022 и 2023 годов»</w:t>
            </w:r>
          </w:p>
        </w:tc>
      </w:tr>
      <w:tr w:rsidR="0028651F" w:rsidRPr="0028651F" w14:paraId="23B55C65" w14:textId="77777777" w:rsidTr="009061D5">
        <w:trPr>
          <w:trHeight w:val="315"/>
        </w:trPr>
        <w:tc>
          <w:tcPr>
            <w:tcW w:w="2726" w:type="pct"/>
          </w:tcPr>
          <w:p w14:paraId="6720B7CE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74" w:type="pct"/>
            <w:gridSpan w:val="2"/>
            <w:noWrap/>
          </w:tcPr>
          <w:p w14:paraId="6D384B80" w14:textId="77777777" w:rsidR="0028651F" w:rsidRPr="0028651F" w:rsidRDefault="0028651F" w:rsidP="0028651F">
            <w:pPr>
              <w:suppressAutoHyphens/>
              <w:spacing w:after="0" w:line="240" w:lineRule="auto"/>
              <w:ind w:left="1637"/>
              <w:rPr>
                <w:rFonts w:ascii="Arial CYR" w:eastAsia="Times New Roman" w:hAnsi="Arial CYR" w:cs="Arial CYR"/>
                <w:sz w:val="24"/>
                <w:szCs w:val="24"/>
                <w:lang w:eastAsia="ar-SA"/>
              </w:rPr>
            </w:pPr>
          </w:p>
        </w:tc>
      </w:tr>
      <w:tr w:rsidR="0028651F" w:rsidRPr="0028651F" w14:paraId="3BF9B428" w14:textId="77777777" w:rsidTr="009061D5">
        <w:trPr>
          <w:trHeight w:val="315"/>
        </w:trPr>
        <w:tc>
          <w:tcPr>
            <w:tcW w:w="2726" w:type="pct"/>
            <w:noWrap/>
            <w:vAlign w:val="bottom"/>
          </w:tcPr>
          <w:p w14:paraId="7FA661EF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87" w:type="pct"/>
            <w:noWrap/>
            <w:vAlign w:val="bottom"/>
          </w:tcPr>
          <w:p w14:paraId="2D080676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ar-SA"/>
              </w:rPr>
            </w:pPr>
          </w:p>
        </w:tc>
        <w:tc>
          <w:tcPr>
            <w:tcW w:w="987" w:type="pct"/>
            <w:noWrap/>
            <w:vAlign w:val="bottom"/>
          </w:tcPr>
          <w:p w14:paraId="27ECA16E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ar-SA"/>
              </w:rPr>
            </w:pPr>
          </w:p>
        </w:tc>
      </w:tr>
      <w:tr w:rsidR="0028651F" w:rsidRPr="0028651F" w14:paraId="44C95EAC" w14:textId="77777777" w:rsidTr="009061D5">
        <w:trPr>
          <w:trHeight w:val="315"/>
        </w:trPr>
        <w:tc>
          <w:tcPr>
            <w:tcW w:w="5000" w:type="pct"/>
            <w:gridSpan w:val="3"/>
            <w:vAlign w:val="bottom"/>
          </w:tcPr>
          <w:p w14:paraId="75812909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  <w:p w14:paraId="77103B8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Источники финансирования дефицита бюджета</w:t>
            </w:r>
          </w:p>
        </w:tc>
      </w:tr>
      <w:tr w:rsidR="0028651F" w:rsidRPr="0028651F" w14:paraId="2D1F9922" w14:textId="77777777" w:rsidTr="009061D5">
        <w:trPr>
          <w:trHeight w:val="315"/>
        </w:trPr>
        <w:tc>
          <w:tcPr>
            <w:tcW w:w="5000" w:type="pct"/>
            <w:gridSpan w:val="3"/>
            <w:vAlign w:val="bottom"/>
          </w:tcPr>
          <w:p w14:paraId="7C41CD3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Arial CYR"/>
                <w:sz w:val="28"/>
                <w:szCs w:val="28"/>
                <w:lang w:eastAsia="ar-SA"/>
              </w:rPr>
              <w:t>Полеологовского</w:t>
            </w:r>
            <w:r w:rsidRPr="002865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сельсовета Бессоновского района Пензенской области на 2021 год</w:t>
            </w:r>
          </w:p>
          <w:p w14:paraId="036AA3E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и на плановый период 2022 и 2023 годов                                                                   </w:t>
            </w:r>
          </w:p>
        </w:tc>
      </w:tr>
    </w:tbl>
    <w:p w14:paraId="3042859E" w14:textId="77777777" w:rsidR="0028651F" w:rsidRPr="0028651F" w:rsidRDefault="0028651F" w:rsidP="0028651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8651F">
        <w:rPr>
          <w:rFonts w:ascii="Times New Roman" w:eastAsia="Times New Roman" w:hAnsi="Times New Roman" w:cs="Times New Roman"/>
          <w:sz w:val="24"/>
          <w:szCs w:val="24"/>
          <w:lang w:eastAsia="ar-SA"/>
        </w:rPr>
        <w:t>(тыс. рублей)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884"/>
        <w:gridCol w:w="3558"/>
        <w:gridCol w:w="1552"/>
        <w:gridCol w:w="1552"/>
        <w:gridCol w:w="1492"/>
      </w:tblGrid>
      <w:tr w:rsidR="0028651F" w:rsidRPr="0028651F" w14:paraId="3D54E5E5" w14:textId="77777777" w:rsidTr="009061D5">
        <w:trPr>
          <w:trHeight w:val="330"/>
          <w:tblHeader/>
        </w:trPr>
        <w:tc>
          <w:tcPr>
            <w:tcW w:w="2289" w:type="pct"/>
            <w:vAlign w:val="bottom"/>
          </w:tcPr>
          <w:p w14:paraId="030CD73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Наименование</w:t>
            </w:r>
          </w:p>
        </w:tc>
        <w:tc>
          <w:tcPr>
            <w:tcW w:w="1183" w:type="pct"/>
            <w:vAlign w:val="bottom"/>
          </w:tcPr>
          <w:p w14:paraId="1EA82FA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Код</w:t>
            </w:r>
          </w:p>
        </w:tc>
        <w:tc>
          <w:tcPr>
            <w:tcW w:w="516" w:type="pct"/>
          </w:tcPr>
          <w:p w14:paraId="3538934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Сумма</w:t>
            </w:r>
          </w:p>
          <w:p w14:paraId="5677D0F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 2021год</w:t>
            </w:r>
          </w:p>
        </w:tc>
        <w:tc>
          <w:tcPr>
            <w:tcW w:w="516" w:type="pct"/>
            <w:vAlign w:val="bottom"/>
          </w:tcPr>
          <w:p w14:paraId="4D9814A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Сумма </w:t>
            </w:r>
          </w:p>
          <w:p w14:paraId="5E5C453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 2022 год</w:t>
            </w:r>
          </w:p>
        </w:tc>
        <w:tc>
          <w:tcPr>
            <w:tcW w:w="496" w:type="pct"/>
          </w:tcPr>
          <w:p w14:paraId="14D8624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Сумма </w:t>
            </w:r>
          </w:p>
          <w:p w14:paraId="4C3F8EC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 2023 год</w:t>
            </w:r>
          </w:p>
        </w:tc>
      </w:tr>
      <w:tr w:rsidR="0028651F" w:rsidRPr="0028651F" w14:paraId="105CBFD7" w14:textId="77777777" w:rsidTr="009061D5">
        <w:trPr>
          <w:trHeight w:val="377"/>
        </w:trPr>
        <w:tc>
          <w:tcPr>
            <w:tcW w:w="2289" w:type="pct"/>
          </w:tcPr>
          <w:p w14:paraId="7D046338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183" w:type="pct"/>
          </w:tcPr>
          <w:p w14:paraId="2C5F642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000 01 03 00 00 00 0000 000</w:t>
            </w:r>
          </w:p>
        </w:tc>
        <w:tc>
          <w:tcPr>
            <w:tcW w:w="516" w:type="pct"/>
          </w:tcPr>
          <w:p w14:paraId="62926CC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516" w:type="pct"/>
          </w:tcPr>
          <w:p w14:paraId="26651AF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496" w:type="pct"/>
          </w:tcPr>
          <w:p w14:paraId="0FC8407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</w:tc>
      </w:tr>
      <w:tr w:rsidR="0028651F" w:rsidRPr="0028651F" w14:paraId="54D4B9CE" w14:textId="77777777" w:rsidTr="009061D5">
        <w:trPr>
          <w:trHeight w:val="566"/>
        </w:trPr>
        <w:tc>
          <w:tcPr>
            <w:tcW w:w="2289" w:type="pct"/>
          </w:tcPr>
          <w:p w14:paraId="51384298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83" w:type="pct"/>
          </w:tcPr>
          <w:p w14:paraId="765F907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000 01 03 01 00 00 0000 000</w:t>
            </w:r>
          </w:p>
        </w:tc>
        <w:tc>
          <w:tcPr>
            <w:tcW w:w="516" w:type="pct"/>
          </w:tcPr>
          <w:p w14:paraId="4B37125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516" w:type="pct"/>
          </w:tcPr>
          <w:p w14:paraId="1AC80C2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496" w:type="pct"/>
          </w:tcPr>
          <w:p w14:paraId="0786AE2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</w:tc>
      </w:tr>
      <w:tr w:rsidR="0028651F" w:rsidRPr="0028651F" w14:paraId="7852511F" w14:textId="77777777" w:rsidTr="009061D5">
        <w:trPr>
          <w:trHeight w:val="547"/>
        </w:trPr>
        <w:tc>
          <w:tcPr>
            <w:tcW w:w="2289" w:type="pct"/>
          </w:tcPr>
          <w:p w14:paraId="7FE8FC48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Привлечение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83" w:type="pct"/>
          </w:tcPr>
          <w:p w14:paraId="28235E4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000 01 03 01 00 00 0000 700</w:t>
            </w:r>
          </w:p>
        </w:tc>
        <w:tc>
          <w:tcPr>
            <w:tcW w:w="516" w:type="pct"/>
          </w:tcPr>
          <w:p w14:paraId="6FE58B7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100,00</w:t>
            </w:r>
          </w:p>
        </w:tc>
        <w:tc>
          <w:tcPr>
            <w:tcW w:w="516" w:type="pct"/>
          </w:tcPr>
          <w:p w14:paraId="5423FF6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496" w:type="pct"/>
          </w:tcPr>
          <w:p w14:paraId="04096AC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</w:tr>
      <w:tr w:rsidR="0028651F" w:rsidRPr="0028651F" w14:paraId="4E7A8937" w14:textId="77777777" w:rsidTr="009061D5">
        <w:trPr>
          <w:trHeight w:val="614"/>
        </w:trPr>
        <w:tc>
          <w:tcPr>
            <w:tcW w:w="2289" w:type="pct"/>
          </w:tcPr>
          <w:p w14:paraId="08FF03A2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8651F">
              <w:rPr>
                <w:rFonts w:ascii="Helvetica" w:eastAsia="Times New Roman" w:hAnsi="Helvetica" w:cs="Helvetica"/>
                <w:sz w:val="23"/>
                <w:szCs w:val="23"/>
                <w:shd w:val="clear" w:color="auto" w:fill="FFFFFF"/>
                <w:lang w:eastAsia="ar-SA"/>
              </w:rPr>
              <w:t>Привлечение кредитов из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183" w:type="pct"/>
          </w:tcPr>
          <w:p w14:paraId="3A3B0A9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901 01 03 01 00 10 0000 710</w:t>
            </w:r>
          </w:p>
        </w:tc>
        <w:tc>
          <w:tcPr>
            <w:tcW w:w="516" w:type="pct"/>
          </w:tcPr>
          <w:p w14:paraId="0611E0D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100,00</w:t>
            </w:r>
          </w:p>
        </w:tc>
        <w:tc>
          <w:tcPr>
            <w:tcW w:w="516" w:type="pct"/>
          </w:tcPr>
          <w:p w14:paraId="76EAF1A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496" w:type="pct"/>
          </w:tcPr>
          <w:p w14:paraId="2E45FFF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</w:tr>
      <w:tr w:rsidR="0028651F" w:rsidRPr="0028651F" w14:paraId="544C580B" w14:textId="77777777" w:rsidTr="009061D5">
        <w:trPr>
          <w:trHeight w:val="614"/>
        </w:trPr>
        <w:tc>
          <w:tcPr>
            <w:tcW w:w="2289" w:type="pct"/>
          </w:tcPr>
          <w:p w14:paraId="4DEEE9EE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83" w:type="pct"/>
          </w:tcPr>
          <w:p w14:paraId="61913F5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000 01 03 01 00 00 0000 800</w:t>
            </w:r>
          </w:p>
        </w:tc>
        <w:tc>
          <w:tcPr>
            <w:tcW w:w="516" w:type="pct"/>
          </w:tcPr>
          <w:p w14:paraId="1C375AA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-100,00</w:t>
            </w:r>
          </w:p>
        </w:tc>
        <w:tc>
          <w:tcPr>
            <w:tcW w:w="516" w:type="pct"/>
          </w:tcPr>
          <w:p w14:paraId="129C6F3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496" w:type="pct"/>
          </w:tcPr>
          <w:p w14:paraId="16624DB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</w:tr>
      <w:tr w:rsidR="0028651F" w:rsidRPr="0028651F" w14:paraId="41118A39" w14:textId="77777777" w:rsidTr="009061D5">
        <w:trPr>
          <w:trHeight w:val="551"/>
        </w:trPr>
        <w:tc>
          <w:tcPr>
            <w:tcW w:w="2289" w:type="pct"/>
          </w:tcPr>
          <w:p w14:paraId="0FDA93C9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83" w:type="pct"/>
          </w:tcPr>
          <w:p w14:paraId="4F644E2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901 01 03 01 00 10 0000 810</w:t>
            </w:r>
          </w:p>
        </w:tc>
        <w:tc>
          <w:tcPr>
            <w:tcW w:w="516" w:type="pct"/>
          </w:tcPr>
          <w:p w14:paraId="5617EB1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-100,00</w:t>
            </w:r>
          </w:p>
        </w:tc>
        <w:tc>
          <w:tcPr>
            <w:tcW w:w="516" w:type="pct"/>
          </w:tcPr>
          <w:p w14:paraId="6EA39E6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496" w:type="pct"/>
          </w:tcPr>
          <w:p w14:paraId="16010B0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</w:tr>
      <w:tr w:rsidR="0028651F" w:rsidRPr="0028651F" w14:paraId="3F16629F" w14:textId="77777777" w:rsidTr="009061D5">
        <w:trPr>
          <w:trHeight w:val="261"/>
        </w:trPr>
        <w:tc>
          <w:tcPr>
            <w:tcW w:w="2289" w:type="pct"/>
          </w:tcPr>
          <w:p w14:paraId="58F095C1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Изменение остатков средств на счетах по учету средств бюджета</w:t>
            </w:r>
          </w:p>
        </w:tc>
        <w:tc>
          <w:tcPr>
            <w:tcW w:w="1183" w:type="pct"/>
          </w:tcPr>
          <w:p w14:paraId="20AE004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000 01 05 00 00 00 0000 000</w:t>
            </w:r>
          </w:p>
        </w:tc>
        <w:tc>
          <w:tcPr>
            <w:tcW w:w="516" w:type="pct"/>
          </w:tcPr>
          <w:p w14:paraId="4E4D849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169,8</w:t>
            </w:r>
          </w:p>
        </w:tc>
        <w:tc>
          <w:tcPr>
            <w:tcW w:w="516" w:type="pct"/>
          </w:tcPr>
          <w:p w14:paraId="0EE4D58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496" w:type="pct"/>
          </w:tcPr>
          <w:p w14:paraId="7BDF42E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</w:tc>
      </w:tr>
      <w:tr w:rsidR="0028651F" w:rsidRPr="0028651F" w14:paraId="6D4267E5" w14:textId="77777777" w:rsidTr="009061D5">
        <w:trPr>
          <w:trHeight w:val="252"/>
        </w:trPr>
        <w:tc>
          <w:tcPr>
            <w:tcW w:w="2289" w:type="pct"/>
            <w:vAlign w:val="bottom"/>
          </w:tcPr>
          <w:p w14:paraId="58D24B59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Увеличение прочих остатков денежных средств бюджетов сельских поселений </w:t>
            </w:r>
          </w:p>
        </w:tc>
        <w:tc>
          <w:tcPr>
            <w:tcW w:w="1183" w:type="pct"/>
          </w:tcPr>
          <w:p w14:paraId="16A16A2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901 01 05 02 01 10 0000 510</w:t>
            </w:r>
          </w:p>
        </w:tc>
        <w:tc>
          <w:tcPr>
            <w:tcW w:w="516" w:type="pct"/>
          </w:tcPr>
          <w:p w14:paraId="4972255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-6634,400</w:t>
            </w:r>
          </w:p>
        </w:tc>
        <w:tc>
          <w:tcPr>
            <w:tcW w:w="516" w:type="pct"/>
          </w:tcPr>
          <w:p w14:paraId="3B0E9BB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-5332,900</w:t>
            </w:r>
          </w:p>
        </w:tc>
        <w:tc>
          <w:tcPr>
            <w:tcW w:w="496" w:type="pct"/>
          </w:tcPr>
          <w:p w14:paraId="3A79C9E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-5451,200</w:t>
            </w:r>
          </w:p>
        </w:tc>
      </w:tr>
      <w:tr w:rsidR="0028651F" w:rsidRPr="0028651F" w14:paraId="1BB133D8" w14:textId="77777777" w:rsidTr="009061D5">
        <w:trPr>
          <w:trHeight w:val="255"/>
        </w:trPr>
        <w:tc>
          <w:tcPr>
            <w:tcW w:w="2289" w:type="pct"/>
            <w:vAlign w:val="bottom"/>
          </w:tcPr>
          <w:p w14:paraId="2798AE02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Уменьшение прочих остатков денежных средств бюджетов сельских поселений </w:t>
            </w:r>
          </w:p>
        </w:tc>
        <w:tc>
          <w:tcPr>
            <w:tcW w:w="1183" w:type="pct"/>
          </w:tcPr>
          <w:p w14:paraId="2758594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901 01 05 02 01 10 0000 610</w:t>
            </w:r>
          </w:p>
        </w:tc>
        <w:tc>
          <w:tcPr>
            <w:tcW w:w="516" w:type="pct"/>
          </w:tcPr>
          <w:p w14:paraId="03657E0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6804,200</w:t>
            </w:r>
          </w:p>
        </w:tc>
        <w:tc>
          <w:tcPr>
            <w:tcW w:w="516" w:type="pct"/>
          </w:tcPr>
          <w:p w14:paraId="67A1148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5332,900</w:t>
            </w:r>
          </w:p>
        </w:tc>
        <w:tc>
          <w:tcPr>
            <w:tcW w:w="496" w:type="pct"/>
          </w:tcPr>
          <w:p w14:paraId="299D898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5451,200</w:t>
            </w:r>
          </w:p>
        </w:tc>
      </w:tr>
      <w:tr w:rsidR="0028651F" w:rsidRPr="0028651F" w14:paraId="434FE93E" w14:textId="77777777" w:rsidTr="009061D5">
        <w:trPr>
          <w:trHeight w:val="330"/>
        </w:trPr>
        <w:tc>
          <w:tcPr>
            <w:tcW w:w="2289" w:type="pct"/>
          </w:tcPr>
          <w:p w14:paraId="781EA35B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183" w:type="pct"/>
          </w:tcPr>
          <w:p w14:paraId="4A6DDB9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516" w:type="pct"/>
          </w:tcPr>
          <w:p w14:paraId="738ECBC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169,8</w:t>
            </w:r>
          </w:p>
        </w:tc>
        <w:tc>
          <w:tcPr>
            <w:tcW w:w="516" w:type="pct"/>
          </w:tcPr>
          <w:p w14:paraId="482BB46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496" w:type="pct"/>
          </w:tcPr>
          <w:p w14:paraId="4FB3E47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</w:tc>
      </w:tr>
    </w:tbl>
    <w:p w14:paraId="6BB3C4B7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A8E8E79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9FCAAAB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D2C65D8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B4BF5E5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C2537B9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AD76C68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5668E1A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A663763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E67B6CB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BDC5DD0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007ED1F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B20A224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DF91DCA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8F898A3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4047F47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B93AD5F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B6EE28B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7F5977C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2552" w:type="pct"/>
        <w:tblInd w:w="7479" w:type="dxa"/>
        <w:tblLook w:val="0000" w:firstRow="0" w:lastRow="0" w:firstColumn="0" w:lastColumn="0" w:noHBand="0" w:noVBand="0"/>
      </w:tblPr>
      <w:tblGrid>
        <w:gridCol w:w="8255"/>
      </w:tblGrid>
      <w:tr w:rsidR="0028651F" w:rsidRPr="0028651F" w14:paraId="058AA5B0" w14:textId="77777777" w:rsidTr="009061D5">
        <w:trPr>
          <w:trHeight w:val="80"/>
        </w:trPr>
        <w:tc>
          <w:tcPr>
            <w:tcW w:w="5000" w:type="pct"/>
            <w:noWrap/>
          </w:tcPr>
          <w:p w14:paraId="63C1313C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Arial CYR"/>
                <w:sz w:val="20"/>
                <w:szCs w:val="20"/>
                <w:lang w:eastAsia="ar-SA"/>
              </w:rPr>
            </w:pPr>
          </w:p>
        </w:tc>
      </w:tr>
      <w:tr w:rsidR="0028651F" w:rsidRPr="0028651F" w14:paraId="1E7970B4" w14:textId="77777777" w:rsidTr="009061D5">
        <w:trPr>
          <w:trHeight w:val="315"/>
        </w:trPr>
        <w:tc>
          <w:tcPr>
            <w:tcW w:w="5000" w:type="pct"/>
            <w:noWrap/>
          </w:tcPr>
          <w:p w14:paraId="33031114" w14:textId="77777777" w:rsidR="0028651F" w:rsidRPr="0028651F" w:rsidRDefault="0028651F" w:rsidP="0028651F">
            <w:pPr>
              <w:suppressAutoHyphens/>
              <w:spacing w:after="0" w:line="240" w:lineRule="auto"/>
              <w:ind w:left="1637"/>
              <w:jc w:val="both"/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  <w:t>Приложение 2</w:t>
            </w:r>
          </w:p>
          <w:p w14:paraId="17B2F254" w14:textId="77777777" w:rsidR="0028651F" w:rsidRPr="0028651F" w:rsidRDefault="0028651F" w:rsidP="0028651F">
            <w:pPr>
              <w:suppressAutoHyphens/>
              <w:spacing w:after="0" w:line="240" w:lineRule="auto"/>
              <w:ind w:left="1637"/>
              <w:jc w:val="both"/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  <w:t xml:space="preserve">к решению Комитета местного самоуправление </w:t>
            </w:r>
          </w:p>
          <w:p w14:paraId="47072D9F" w14:textId="77777777" w:rsidR="0028651F" w:rsidRPr="0028651F" w:rsidRDefault="0028651F" w:rsidP="0028651F">
            <w:pPr>
              <w:suppressAutoHyphens/>
              <w:spacing w:after="0" w:line="240" w:lineRule="auto"/>
              <w:ind w:left="1637"/>
              <w:jc w:val="both"/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  <w:t xml:space="preserve">Полеологовского сельсовета Бессоновского района </w:t>
            </w:r>
          </w:p>
          <w:p w14:paraId="796E13EF" w14:textId="77777777" w:rsidR="0028651F" w:rsidRPr="0028651F" w:rsidRDefault="0028651F" w:rsidP="0028651F">
            <w:pPr>
              <w:suppressAutoHyphens/>
              <w:spacing w:after="0" w:line="240" w:lineRule="auto"/>
              <w:ind w:left="1637"/>
              <w:jc w:val="both"/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  <w:t>Пензенской области «О бюджете Полеологовского</w:t>
            </w:r>
          </w:p>
          <w:p w14:paraId="0EFFBC9A" w14:textId="77777777" w:rsidR="0028651F" w:rsidRPr="0028651F" w:rsidRDefault="0028651F" w:rsidP="0028651F">
            <w:pPr>
              <w:suppressAutoHyphens/>
              <w:spacing w:after="0" w:line="240" w:lineRule="auto"/>
              <w:ind w:left="1637"/>
              <w:jc w:val="both"/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  <w:t xml:space="preserve">сельсовета Бессоновского района Пензенской </w:t>
            </w:r>
          </w:p>
          <w:p w14:paraId="03F30E54" w14:textId="77777777" w:rsidR="0028651F" w:rsidRPr="0028651F" w:rsidRDefault="0028651F" w:rsidP="0028651F">
            <w:pPr>
              <w:suppressAutoHyphens/>
              <w:spacing w:after="0" w:line="240" w:lineRule="auto"/>
              <w:ind w:left="1637"/>
              <w:jc w:val="both"/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  <w:t>области на 2021 год и на плановый период 2021 и 2022 годов»</w:t>
            </w:r>
          </w:p>
        </w:tc>
      </w:tr>
    </w:tbl>
    <w:p w14:paraId="33E5681B" w14:textId="77777777" w:rsidR="0028651F" w:rsidRPr="0028651F" w:rsidRDefault="0028651F" w:rsidP="0028651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2D7AEED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75E68C8" w14:textId="77777777" w:rsidR="0028651F" w:rsidRPr="0028651F" w:rsidRDefault="0028651F" w:rsidP="0028651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651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Объем поступлений налоговых и неналоговых доходов в бюджет </w:t>
      </w:r>
      <w:r w:rsidRPr="0028651F">
        <w:rPr>
          <w:rFonts w:ascii="Times New Roman" w:eastAsia="Times New Roman" w:hAnsi="Times New Roman" w:cs="Arial CYR"/>
          <w:sz w:val="28"/>
          <w:szCs w:val="28"/>
          <w:lang w:eastAsia="ar-SA"/>
        </w:rPr>
        <w:t>Полеологовского</w:t>
      </w:r>
      <w:r w:rsidRPr="0028651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 Бессоновского района Пензенской области на 2021 год и на плановый период 2021 и 2022 годов</w:t>
      </w:r>
    </w:p>
    <w:p w14:paraId="6BE67A5A" w14:textId="77777777" w:rsidR="0028651F" w:rsidRPr="0028651F" w:rsidRDefault="0028651F" w:rsidP="0028651F">
      <w:pPr>
        <w:suppressAutoHyphens/>
        <w:spacing w:after="0" w:line="240" w:lineRule="auto"/>
        <w:ind w:left="1418" w:hanging="1418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651F">
        <w:rPr>
          <w:rFonts w:ascii="Times New Roman" w:eastAsia="Times New Roman" w:hAnsi="Times New Roman" w:cs="Times New Roman"/>
          <w:sz w:val="28"/>
          <w:szCs w:val="28"/>
          <w:lang w:eastAsia="ar-SA"/>
        </w:rPr>
        <w:t>(тыс. рублей)</w:t>
      </w:r>
    </w:p>
    <w:tbl>
      <w:tblPr>
        <w:tblW w:w="14921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65"/>
        <w:gridCol w:w="8221"/>
        <w:gridCol w:w="1418"/>
        <w:gridCol w:w="1417"/>
        <w:gridCol w:w="1300"/>
      </w:tblGrid>
      <w:tr w:rsidR="0028651F" w:rsidRPr="0028651F" w14:paraId="1BB688AA" w14:textId="77777777" w:rsidTr="009061D5">
        <w:trPr>
          <w:cantSplit/>
          <w:trHeight w:val="562"/>
          <w:tblHeader/>
        </w:trPr>
        <w:tc>
          <w:tcPr>
            <w:tcW w:w="2565" w:type="dxa"/>
            <w:vAlign w:val="center"/>
          </w:tcPr>
          <w:p w14:paraId="03F0BA4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Код</w:t>
            </w:r>
          </w:p>
        </w:tc>
        <w:tc>
          <w:tcPr>
            <w:tcW w:w="8221" w:type="dxa"/>
            <w:vAlign w:val="center"/>
          </w:tcPr>
          <w:p w14:paraId="4527A2C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Виды доходов</w:t>
            </w:r>
          </w:p>
        </w:tc>
        <w:tc>
          <w:tcPr>
            <w:tcW w:w="1418" w:type="dxa"/>
            <w:vAlign w:val="bottom"/>
          </w:tcPr>
          <w:p w14:paraId="1C9D0D8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Сумма на 2021 год</w:t>
            </w:r>
          </w:p>
        </w:tc>
        <w:tc>
          <w:tcPr>
            <w:tcW w:w="1417" w:type="dxa"/>
            <w:vAlign w:val="bottom"/>
          </w:tcPr>
          <w:p w14:paraId="501CCE5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Сумма на 2022 год</w:t>
            </w:r>
          </w:p>
        </w:tc>
        <w:tc>
          <w:tcPr>
            <w:tcW w:w="1300" w:type="dxa"/>
            <w:vAlign w:val="bottom"/>
          </w:tcPr>
          <w:p w14:paraId="7C2467F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Сумма на 2023 год</w:t>
            </w:r>
          </w:p>
        </w:tc>
      </w:tr>
      <w:tr w:rsidR="0028651F" w:rsidRPr="0028651F" w14:paraId="6A049540" w14:textId="77777777" w:rsidTr="009061D5">
        <w:trPr>
          <w:cantSplit/>
          <w:trHeight w:val="20"/>
        </w:trPr>
        <w:tc>
          <w:tcPr>
            <w:tcW w:w="2565" w:type="dxa"/>
            <w:noWrap/>
            <w:vAlign w:val="center"/>
          </w:tcPr>
          <w:p w14:paraId="44A5B24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000 1 00 00000 00 0000 000</w:t>
            </w:r>
          </w:p>
        </w:tc>
        <w:tc>
          <w:tcPr>
            <w:tcW w:w="8221" w:type="dxa"/>
            <w:vAlign w:val="center"/>
          </w:tcPr>
          <w:p w14:paraId="23B63E4B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НАЛОГОВЫЕ И НЕНАЛОГОВЫЕ ДОХОДЫ</w:t>
            </w:r>
          </w:p>
        </w:tc>
        <w:tc>
          <w:tcPr>
            <w:tcW w:w="1418" w:type="dxa"/>
            <w:noWrap/>
            <w:vAlign w:val="center"/>
          </w:tcPr>
          <w:p w14:paraId="21808290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3178,7</w:t>
            </w:r>
          </w:p>
        </w:tc>
        <w:tc>
          <w:tcPr>
            <w:tcW w:w="1417" w:type="dxa"/>
            <w:noWrap/>
            <w:vAlign w:val="center"/>
          </w:tcPr>
          <w:p w14:paraId="5A1D9472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2993,20</w:t>
            </w:r>
          </w:p>
        </w:tc>
        <w:tc>
          <w:tcPr>
            <w:tcW w:w="1300" w:type="dxa"/>
            <w:noWrap/>
            <w:vAlign w:val="center"/>
          </w:tcPr>
          <w:p w14:paraId="3BD4B3DA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3094,30</w:t>
            </w:r>
          </w:p>
        </w:tc>
      </w:tr>
      <w:tr w:rsidR="0028651F" w:rsidRPr="0028651F" w14:paraId="47B1581F" w14:textId="77777777" w:rsidTr="009061D5">
        <w:trPr>
          <w:cantSplit/>
          <w:trHeight w:val="20"/>
        </w:trPr>
        <w:tc>
          <w:tcPr>
            <w:tcW w:w="2565" w:type="dxa"/>
            <w:noWrap/>
            <w:vAlign w:val="center"/>
          </w:tcPr>
          <w:p w14:paraId="4CDE970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000 1 01 00000 00 0000 000</w:t>
            </w:r>
          </w:p>
        </w:tc>
        <w:tc>
          <w:tcPr>
            <w:tcW w:w="8221" w:type="dxa"/>
            <w:vAlign w:val="center"/>
          </w:tcPr>
          <w:p w14:paraId="1255057F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НАЛОГИ НА ПРИБЫЛЬ, ДОХОДЫ</w:t>
            </w:r>
          </w:p>
        </w:tc>
        <w:tc>
          <w:tcPr>
            <w:tcW w:w="1418" w:type="dxa"/>
            <w:noWrap/>
            <w:vAlign w:val="center"/>
          </w:tcPr>
          <w:p w14:paraId="62C088B7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lang w:eastAsia="ar-SA"/>
              </w:rPr>
              <w:t>27,4</w:t>
            </w:r>
          </w:p>
        </w:tc>
        <w:tc>
          <w:tcPr>
            <w:tcW w:w="1417" w:type="dxa"/>
            <w:noWrap/>
            <w:vAlign w:val="center"/>
          </w:tcPr>
          <w:p w14:paraId="0F49BB6F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lang w:eastAsia="ar-SA"/>
              </w:rPr>
              <w:t>27,6</w:t>
            </w:r>
          </w:p>
        </w:tc>
        <w:tc>
          <w:tcPr>
            <w:tcW w:w="1300" w:type="dxa"/>
            <w:noWrap/>
            <w:vAlign w:val="center"/>
          </w:tcPr>
          <w:p w14:paraId="1AA85AD5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lang w:eastAsia="ar-SA"/>
              </w:rPr>
              <w:t>27,9</w:t>
            </w:r>
          </w:p>
        </w:tc>
      </w:tr>
      <w:tr w:rsidR="0028651F" w:rsidRPr="0028651F" w14:paraId="5B5B96C8" w14:textId="77777777" w:rsidTr="009061D5">
        <w:trPr>
          <w:cantSplit/>
          <w:trHeight w:val="20"/>
        </w:trPr>
        <w:tc>
          <w:tcPr>
            <w:tcW w:w="2565" w:type="dxa"/>
            <w:noWrap/>
            <w:vAlign w:val="center"/>
          </w:tcPr>
          <w:p w14:paraId="798E86A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000 1 01 02000 01 0000 110</w:t>
            </w:r>
          </w:p>
        </w:tc>
        <w:tc>
          <w:tcPr>
            <w:tcW w:w="8221" w:type="dxa"/>
            <w:vAlign w:val="center"/>
          </w:tcPr>
          <w:p w14:paraId="6BD1D737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lang w:eastAsia="ar-SA"/>
              </w:rPr>
              <w:t>Налог на доходы физических лиц</w:t>
            </w:r>
          </w:p>
        </w:tc>
        <w:tc>
          <w:tcPr>
            <w:tcW w:w="1418" w:type="dxa"/>
            <w:noWrap/>
            <w:vAlign w:val="center"/>
          </w:tcPr>
          <w:p w14:paraId="6C3A4BB1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lang w:eastAsia="ar-SA"/>
              </w:rPr>
              <w:t>27,4</w:t>
            </w:r>
          </w:p>
        </w:tc>
        <w:tc>
          <w:tcPr>
            <w:tcW w:w="1417" w:type="dxa"/>
            <w:noWrap/>
            <w:vAlign w:val="center"/>
          </w:tcPr>
          <w:p w14:paraId="1376C91A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lang w:eastAsia="ar-SA"/>
              </w:rPr>
              <w:t>27,6</w:t>
            </w:r>
          </w:p>
        </w:tc>
        <w:tc>
          <w:tcPr>
            <w:tcW w:w="1300" w:type="dxa"/>
            <w:noWrap/>
            <w:vAlign w:val="center"/>
          </w:tcPr>
          <w:p w14:paraId="4F0DB167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lang w:eastAsia="ar-SA"/>
              </w:rPr>
              <w:t>27,9</w:t>
            </w:r>
          </w:p>
        </w:tc>
      </w:tr>
      <w:tr w:rsidR="0028651F" w:rsidRPr="0028651F" w14:paraId="07B595C7" w14:textId="77777777" w:rsidTr="009061D5">
        <w:trPr>
          <w:cantSplit/>
          <w:trHeight w:val="20"/>
        </w:trPr>
        <w:tc>
          <w:tcPr>
            <w:tcW w:w="2565" w:type="dxa"/>
            <w:noWrap/>
            <w:vAlign w:val="center"/>
          </w:tcPr>
          <w:p w14:paraId="63B452B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000 1 03 00000 00 0000 000</w:t>
            </w:r>
          </w:p>
        </w:tc>
        <w:tc>
          <w:tcPr>
            <w:tcW w:w="8221" w:type="dxa"/>
            <w:vAlign w:val="center"/>
          </w:tcPr>
          <w:p w14:paraId="17D725EE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noWrap/>
            <w:vAlign w:val="center"/>
          </w:tcPr>
          <w:p w14:paraId="33D6EC4F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lang w:eastAsia="ar-SA"/>
              </w:rPr>
              <w:t>1168</w:t>
            </w:r>
          </w:p>
        </w:tc>
        <w:tc>
          <w:tcPr>
            <w:tcW w:w="1417" w:type="dxa"/>
            <w:noWrap/>
            <w:vAlign w:val="center"/>
          </w:tcPr>
          <w:p w14:paraId="57346C2A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lang w:eastAsia="ar-SA"/>
              </w:rPr>
              <w:t>1213</w:t>
            </w:r>
          </w:p>
        </w:tc>
        <w:tc>
          <w:tcPr>
            <w:tcW w:w="1300" w:type="dxa"/>
            <w:noWrap/>
            <w:vAlign w:val="center"/>
          </w:tcPr>
          <w:p w14:paraId="11265C74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lang w:eastAsia="ar-SA"/>
              </w:rPr>
              <w:t>1294</w:t>
            </w:r>
          </w:p>
        </w:tc>
      </w:tr>
      <w:tr w:rsidR="0028651F" w:rsidRPr="0028651F" w14:paraId="79C0FA39" w14:textId="77777777" w:rsidTr="009061D5">
        <w:trPr>
          <w:cantSplit/>
          <w:trHeight w:val="20"/>
        </w:trPr>
        <w:tc>
          <w:tcPr>
            <w:tcW w:w="2565" w:type="dxa"/>
            <w:noWrap/>
            <w:vAlign w:val="center"/>
          </w:tcPr>
          <w:p w14:paraId="5C3F994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000 1 03 02000 01 0000 110</w:t>
            </w:r>
          </w:p>
        </w:tc>
        <w:tc>
          <w:tcPr>
            <w:tcW w:w="8221" w:type="dxa"/>
            <w:vAlign w:val="center"/>
          </w:tcPr>
          <w:p w14:paraId="0EE83C85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lang w:eastAsia="ar-SA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noWrap/>
            <w:vAlign w:val="center"/>
          </w:tcPr>
          <w:p w14:paraId="7E667A3A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lang w:eastAsia="ar-SA"/>
              </w:rPr>
              <w:t>1168</w:t>
            </w:r>
          </w:p>
        </w:tc>
        <w:tc>
          <w:tcPr>
            <w:tcW w:w="1417" w:type="dxa"/>
            <w:noWrap/>
            <w:vAlign w:val="center"/>
          </w:tcPr>
          <w:p w14:paraId="3C6C00F3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lang w:eastAsia="ar-SA"/>
              </w:rPr>
              <w:t>1213</w:t>
            </w:r>
          </w:p>
        </w:tc>
        <w:tc>
          <w:tcPr>
            <w:tcW w:w="1300" w:type="dxa"/>
            <w:noWrap/>
            <w:vAlign w:val="center"/>
          </w:tcPr>
          <w:p w14:paraId="166D4A1D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lang w:eastAsia="ar-SA"/>
              </w:rPr>
              <w:t>1294</w:t>
            </w:r>
          </w:p>
        </w:tc>
      </w:tr>
      <w:tr w:rsidR="0028651F" w:rsidRPr="0028651F" w14:paraId="44BF3749" w14:textId="77777777" w:rsidTr="009061D5">
        <w:trPr>
          <w:cantSplit/>
          <w:trHeight w:val="20"/>
        </w:trPr>
        <w:tc>
          <w:tcPr>
            <w:tcW w:w="2565" w:type="dxa"/>
            <w:noWrap/>
            <w:vAlign w:val="center"/>
          </w:tcPr>
          <w:p w14:paraId="7B4C45A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000 1 05 00000 00 0000 000</w:t>
            </w:r>
          </w:p>
        </w:tc>
        <w:tc>
          <w:tcPr>
            <w:tcW w:w="8221" w:type="dxa"/>
            <w:vAlign w:val="center"/>
          </w:tcPr>
          <w:p w14:paraId="381A107C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НАЛОГИ НА СОВОКУПНЫЙ ДОХОД</w:t>
            </w:r>
          </w:p>
        </w:tc>
        <w:tc>
          <w:tcPr>
            <w:tcW w:w="1418" w:type="dxa"/>
            <w:noWrap/>
            <w:vAlign w:val="center"/>
          </w:tcPr>
          <w:p w14:paraId="5AF72AA7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13,1</w:t>
            </w:r>
          </w:p>
        </w:tc>
        <w:tc>
          <w:tcPr>
            <w:tcW w:w="1417" w:type="dxa"/>
            <w:noWrap/>
            <w:vAlign w:val="center"/>
          </w:tcPr>
          <w:p w14:paraId="572C3F0E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13,6</w:t>
            </w:r>
          </w:p>
        </w:tc>
        <w:tc>
          <w:tcPr>
            <w:tcW w:w="1300" w:type="dxa"/>
            <w:noWrap/>
            <w:vAlign w:val="center"/>
          </w:tcPr>
          <w:p w14:paraId="577BD5A0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14,3</w:t>
            </w:r>
          </w:p>
        </w:tc>
      </w:tr>
      <w:tr w:rsidR="0028651F" w:rsidRPr="0028651F" w14:paraId="7D5E2927" w14:textId="77777777" w:rsidTr="009061D5">
        <w:trPr>
          <w:cantSplit/>
          <w:trHeight w:val="20"/>
        </w:trPr>
        <w:tc>
          <w:tcPr>
            <w:tcW w:w="2565" w:type="dxa"/>
            <w:noWrap/>
            <w:vAlign w:val="center"/>
          </w:tcPr>
          <w:p w14:paraId="76B8D56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000 1 05 03000 01 0000 110</w:t>
            </w:r>
          </w:p>
        </w:tc>
        <w:tc>
          <w:tcPr>
            <w:tcW w:w="8221" w:type="dxa"/>
            <w:vAlign w:val="center"/>
          </w:tcPr>
          <w:p w14:paraId="2BDF506B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lang w:eastAsia="ar-SA"/>
              </w:rPr>
              <w:t>Единый сельскохозяйственный налог</w:t>
            </w:r>
          </w:p>
        </w:tc>
        <w:tc>
          <w:tcPr>
            <w:tcW w:w="1418" w:type="dxa"/>
            <w:noWrap/>
            <w:vAlign w:val="center"/>
          </w:tcPr>
          <w:p w14:paraId="311CF2B6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Cs/>
                <w:lang w:eastAsia="ar-SA"/>
              </w:rPr>
              <w:t>13,1</w:t>
            </w:r>
          </w:p>
        </w:tc>
        <w:tc>
          <w:tcPr>
            <w:tcW w:w="1417" w:type="dxa"/>
            <w:noWrap/>
            <w:vAlign w:val="center"/>
          </w:tcPr>
          <w:p w14:paraId="3E9801CA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Cs/>
                <w:lang w:eastAsia="ar-SA"/>
              </w:rPr>
              <w:t>13,6</w:t>
            </w:r>
          </w:p>
        </w:tc>
        <w:tc>
          <w:tcPr>
            <w:tcW w:w="1300" w:type="dxa"/>
            <w:noWrap/>
            <w:vAlign w:val="center"/>
          </w:tcPr>
          <w:p w14:paraId="68897BC5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Cs/>
                <w:lang w:eastAsia="ar-SA"/>
              </w:rPr>
              <w:t>14,3</w:t>
            </w:r>
          </w:p>
        </w:tc>
      </w:tr>
      <w:tr w:rsidR="0028651F" w:rsidRPr="0028651F" w14:paraId="5C4FBEE9" w14:textId="77777777" w:rsidTr="009061D5">
        <w:trPr>
          <w:cantSplit/>
          <w:trHeight w:val="20"/>
        </w:trPr>
        <w:tc>
          <w:tcPr>
            <w:tcW w:w="2565" w:type="dxa"/>
            <w:noWrap/>
            <w:vAlign w:val="center"/>
          </w:tcPr>
          <w:p w14:paraId="205DAF4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000 1 06 00000 00 0000 000</w:t>
            </w:r>
          </w:p>
        </w:tc>
        <w:tc>
          <w:tcPr>
            <w:tcW w:w="8221" w:type="dxa"/>
            <w:vAlign w:val="center"/>
          </w:tcPr>
          <w:p w14:paraId="451A4F92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НАЛОГИ НА ИМУЩЕСТВО</w:t>
            </w:r>
          </w:p>
        </w:tc>
        <w:tc>
          <w:tcPr>
            <w:tcW w:w="1418" w:type="dxa"/>
            <w:noWrap/>
            <w:vAlign w:val="center"/>
          </w:tcPr>
          <w:p w14:paraId="1D6B7BE4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1660,9</w:t>
            </w:r>
          </w:p>
        </w:tc>
        <w:tc>
          <w:tcPr>
            <w:tcW w:w="1417" w:type="dxa"/>
            <w:noWrap/>
            <w:vAlign w:val="center"/>
          </w:tcPr>
          <w:p w14:paraId="3F7CAA3A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1677,5</w:t>
            </w:r>
          </w:p>
        </w:tc>
        <w:tc>
          <w:tcPr>
            <w:tcW w:w="1300" w:type="dxa"/>
            <w:noWrap/>
            <w:vAlign w:val="center"/>
          </w:tcPr>
          <w:p w14:paraId="2C9B4917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1694,2</w:t>
            </w:r>
          </w:p>
        </w:tc>
      </w:tr>
      <w:tr w:rsidR="0028651F" w:rsidRPr="0028651F" w14:paraId="441640A5" w14:textId="77777777" w:rsidTr="009061D5">
        <w:trPr>
          <w:cantSplit/>
          <w:trHeight w:val="20"/>
        </w:trPr>
        <w:tc>
          <w:tcPr>
            <w:tcW w:w="2565" w:type="dxa"/>
            <w:noWrap/>
            <w:vAlign w:val="center"/>
          </w:tcPr>
          <w:p w14:paraId="7A5BDC6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000 1 06 01000 00 0000 110</w:t>
            </w:r>
          </w:p>
        </w:tc>
        <w:tc>
          <w:tcPr>
            <w:tcW w:w="8221" w:type="dxa"/>
            <w:vAlign w:val="center"/>
          </w:tcPr>
          <w:p w14:paraId="3122C9D0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lang w:eastAsia="ar-SA"/>
              </w:rPr>
              <w:t>Налог на имущество физических лиц</w:t>
            </w:r>
          </w:p>
        </w:tc>
        <w:tc>
          <w:tcPr>
            <w:tcW w:w="1418" w:type="dxa"/>
            <w:noWrap/>
            <w:vAlign w:val="center"/>
          </w:tcPr>
          <w:p w14:paraId="1EA4F02E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lang w:eastAsia="ar-SA"/>
              </w:rPr>
              <w:t>330,8</w:t>
            </w:r>
          </w:p>
        </w:tc>
        <w:tc>
          <w:tcPr>
            <w:tcW w:w="1417" w:type="dxa"/>
            <w:noWrap/>
            <w:vAlign w:val="center"/>
          </w:tcPr>
          <w:p w14:paraId="389ED05B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lang w:eastAsia="ar-SA"/>
              </w:rPr>
              <w:t>334,1</w:t>
            </w:r>
          </w:p>
        </w:tc>
        <w:tc>
          <w:tcPr>
            <w:tcW w:w="1300" w:type="dxa"/>
            <w:noWrap/>
            <w:vAlign w:val="center"/>
          </w:tcPr>
          <w:p w14:paraId="3FABFD03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lang w:eastAsia="ar-SA"/>
              </w:rPr>
              <w:t>337,4</w:t>
            </w:r>
          </w:p>
        </w:tc>
      </w:tr>
      <w:tr w:rsidR="0028651F" w:rsidRPr="0028651F" w14:paraId="4B12C251" w14:textId="77777777" w:rsidTr="009061D5">
        <w:trPr>
          <w:cantSplit/>
          <w:trHeight w:val="20"/>
        </w:trPr>
        <w:tc>
          <w:tcPr>
            <w:tcW w:w="2565" w:type="dxa"/>
            <w:noWrap/>
            <w:vAlign w:val="center"/>
          </w:tcPr>
          <w:p w14:paraId="24BACAA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000 1 06 06033 10 0000 110</w:t>
            </w:r>
          </w:p>
        </w:tc>
        <w:tc>
          <w:tcPr>
            <w:tcW w:w="8221" w:type="dxa"/>
            <w:vAlign w:val="center"/>
          </w:tcPr>
          <w:p w14:paraId="2CFCC11B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lang w:eastAsia="ar-SA"/>
              </w:rPr>
              <w:t>Земельный налог физических лиц</w:t>
            </w:r>
          </w:p>
        </w:tc>
        <w:tc>
          <w:tcPr>
            <w:tcW w:w="1418" w:type="dxa"/>
            <w:noWrap/>
            <w:vAlign w:val="center"/>
          </w:tcPr>
          <w:p w14:paraId="7789063E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lang w:eastAsia="ar-SA"/>
              </w:rPr>
              <w:t>144,9</w:t>
            </w:r>
          </w:p>
        </w:tc>
        <w:tc>
          <w:tcPr>
            <w:tcW w:w="1417" w:type="dxa"/>
            <w:noWrap/>
            <w:vAlign w:val="center"/>
          </w:tcPr>
          <w:p w14:paraId="5EC165C4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lang w:eastAsia="ar-SA"/>
              </w:rPr>
              <w:t>146,4</w:t>
            </w:r>
          </w:p>
        </w:tc>
        <w:tc>
          <w:tcPr>
            <w:tcW w:w="1300" w:type="dxa"/>
            <w:noWrap/>
            <w:vAlign w:val="center"/>
          </w:tcPr>
          <w:p w14:paraId="3C6A0A1D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lang w:eastAsia="ar-SA"/>
              </w:rPr>
              <w:t>147,8</w:t>
            </w:r>
          </w:p>
        </w:tc>
      </w:tr>
      <w:tr w:rsidR="0028651F" w:rsidRPr="0028651F" w14:paraId="4494A036" w14:textId="77777777" w:rsidTr="009061D5">
        <w:trPr>
          <w:cantSplit/>
          <w:trHeight w:val="20"/>
        </w:trPr>
        <w:tc>
          <w:tcPr>
            <w:tcW w:w="2565" w:type="dxa"/>
            <w:noWrap/>
            <w:vAlign w:val="center"/>
          </w:tcPr>
          <w:p w14:paraId="29B577B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000 1 06 06043 10 0000 110</w:t>
            </w:r>
          </w:p>
        </w:tc>
        <w:tc>
          <w:tcPr>
            <w:tcW w:w="8221" w:type="dxa"/>
            <w:vAlign w:val="center"/>
          </w:tcPr>
          <w:p w14:paraId="31BE7C9A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lang w:eastAsia="ar-SA"/>
              </w:rPr>
              <w:t>Земельный налог юридических лиц</w:t>
            </w:r>
          </w:p>
        </w:tc>
        <w:tc>
          <w:tcPr>
            <w:tcW w:w="1418" w:type="dxa"/>
            <w:noWrap/>
            <w:vAlign w:val="center"/>
          </w:tcPr>
          <w:p w14:paraId="73BEE09B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lang w:eastAsia="ar-SA"/>
              </w:rPr>
              <w:t>1185,2</w:t>
            </w:r>
          </w:p>
        </w:tc>
        <w:tc>
          <w:tcPr>
            <w:tcW w:w="1417" w:type="dxa"/>
            <w:noWrap/>
            <w:vAlign w:val="center"/>
          </w:tcPr>
          <w:p w14:paraId="7CBB9124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lang w:eastAsia="ar-SA"/>
              </w:rPr>
              <w:t>1197</w:t>
            </w:r>
          </w:p>
        </w:tc>
        <w:tc>
          <w:tcPr>
            <w:tcW w:w="1300" w:type="dxa"/>
            <w:noWrap/>
            <w:vAlign w:val="center"/>
          </w:tcPr>
          <w:p w14:paraId="42BC1594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lang w:eastAsia="ar-SA"/>
              </w:rPr>
              <w:t>1209</w:t>
            </w:r>
          </w:p>
        </w:tc>
      </w:tr>
      <w:tr w:rsidR="0028651F" w:rsidRPr="0028651F" w14:paraId="6E3AD674" w14:textId="77777777" w:rsidTr="009061D5">
        <w:trPr>
          <w:cantSplit/>
          <w:trHeight w:val="20"/>
        </w:trPr>
        <w:tc>
          <w:tcPr>
            <w:tcW w:w="2565" w:type="dxa"/>
            <w:noWrap/>
            <w:vAlign w:val="center"/>
          </w:tcPr>
          <w:p w14:paraId="14D3227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8221" w:type="dxa"/>
            <w:vAlign w:val="center"/>
          </w:tcPr>
          <w:p w14:paraId="02DE09D3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lang w:eastAsia="ar-SA"/>
              </w:rPr>
              <w:t>ИТОГО НАЛОГОВЫЕ</w:t>
            </w:r>
          </w:p>
        </w:tc>
        <w:tc>
          <w:tcPr>
            <w:tcW w:w="1418" w:type="dxa"/>
            <w:noWrap/>
            <w:vAlign w:val="center"/>
          </w:tcPr>
          <w:p w14:paraId="1B2B87EC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lang w:eastAsia="ar-SA"/>
              </w:rPr>
              <w:t>2869,40</w:t>
            </w:r>
          </w:p>
        </w:tc>
        <w:tc>
          <w:tcPr>
            <w:tcW w:w="1417" w:type="dxa"/>
            <w:noWrap/>
            <w:vAlign w:val="center"/>
          </w:tcPr>
          <w:p w14:paraId="700A18EA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lang w:eastAsia="ar-SA"/>
              </w:rPr>
              <w:t>2931,70</w:t>
            </w:r>
          </w:p>
        </w:tc>
        <w:tc>
          <w:tcPr>
            <w:tcW w:w="1300" w:type="dxa"/>
            <w:noWrap/>
            <w:vAlign w:val="center"/>
          </w:tcPr>
          <w:p w14:paraId="4E6AB1FB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lang w:eastAsia="ar-SA"/>
              </w:rPr>
              <w:t>3030,40</w:t>
            </w:r>
          </w:p>
        </w:tc>
      </w:tr>
      <w:tr w:rsidR="0028651F" w:rsidRPr="0028651F" w14:paraId="13E3B2D5" w14:textId="77777777" w:rsidTr="009061D5">
        <w:trPr>
          <w:cantSplit/>
          <w:trHeight w:val="20"/>
        </w:trPr>
        <w:tc>
          <w:tcPr>
            <w:tcW w:w="2565" w:type="dxa"/>
            <w:noWrap/>
            <w:vAlign w:val="center"/>
          </w:tcPr>
          <w:p w14:paraId="62420C0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000 1 11 00000 00 0000 000</w:t>
            </w:r>
          </w:p>
        </w:tc>
        <w:tc>
          <w:tcPr>
            <w:tcW w:w="8221" w:type="dxa"/>
            <w:vAlign w:val="center"/>
          </w:tcPr>
          <w:p w14:paraId="1AD4A4B1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noWrap/>
            <w:vAlign w:val="center"/>
          </w:tcPr>
          <w:p w14:paraId="6ABED19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-</w:t>
            </w:r>
          </w:p>
        </w:tc>
        <w:tc>
          <w:tcPr>
            <w:tcW w:w="1417" w:type="dxa"/>
            <w:noWrap/>
            <w:vAlign w:val="center"/>
          </w:tcPr>
          <w:p w14:paraId="357BB65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-</w:t>
            </w:r>
          </w:p>
        </w:tc>
        <w:tc>
          <w:tcPr>
            <w:tcW w:w="1300" w:type="dxa"/>
            <w:noWrap/>
            <w:vAlign w:val="center"/>
          </w:tcPr>
          <w:p w14:paraId="6610218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-</w:t>
            </w:r>
          </w:p>
        </w:tc>
      </w:tr>
      <w:tr w:rsidR="0028651F" w:rsidRPr="0028651F" w14:paraId="380DB317" w14:textId="77777777" w:rsidTr="009061D5">
        <w:trPr>
          <w:cantSplit/>
          <w:trHeight w:val="20"/>
        </w:trPr>
        <w:tc>
          <w:tcPr>
            <w:tcW w:w="2565" w:type="dxa"/>
            <w:noWrap/>
            <w:vAlign w:val="center"/>
          </w:tcPr>
          <w:p w14:paraId="215046F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lastRenderedPageBreak/>
              <w:t>000 1 13 00000 00 0000 000</w:t>
            </w:r>
          </w:p>
        </w:tc>
        <w:tc>
          <w:tcPr>
            <w:tcW w:w="8221" w:type="dxa"/>
            <w:vAlign w:val="center"/>
          </w:tcPr>
          <w:p w14:paraId="1FBFEE77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noWrap/>
            <w:vAlign w:val="center"/>
          </w:tcPr>
          <w:p w14:paraId="212C188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-</w:t>
            </w:r>
          </w:p>
        </w:tc>
        <w:tc>
          <w:tcPr>
            <w:tcW w:w="1417" w:type="dxa"/>
            <w:noWrap/>
            <w:vAlign w:val="center"/>
          </w:tcPr>
          <w:p w14:paraId="33B6EAC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-</w:t>
            </w:r>
          </w:p>
        </w:tc>
        <w:tc>
          <w:tcPr>
            <w:tcW w:w="1300" w:type="dxa"/>
            <w:noWrap/>
            <w:vAlign w:val="center"/>
          </w:tcPr>
          <w:p w14:paraId="0B5ADE4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-</w:t>
            </w:r>
          </w:p>
        </w:tc>
      </w:tr>
      <w:tr w:rsidR="0028651F" w:rsidRPr="0028651F" w14:paraId="38CB394A" w14:textId="77777777" w:rsidTr="009061D5">
        <w:trPr>
          <w:cantSplit/>
          <w:trHeight w:val="571"/>
        </w:trPr>
        <w:tc>
          <w:tcPr>
            <w:tcW w:w="2565" w:type="dxa"/>
            <w:noWrap/>
            <w:vAlign w:val="center"/>
          </w:tcPr>
          <w:p w14:paraId="009C51C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000 1 14 00000 00 0000 000</w:t>
            </w:r>
          </w:p>
        </w:tc>
        <w:tc>
          <w:tcPr>
            <w:tcW w:w="8221" w:type="dxa"/>
            <w:vAlign w:val="center"/>
          </w:tcPr>
          <w:p w14:paraId="07F9D94C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noWrap/>
            <w:vAlign w:val="center"/>
          </w:tcPr>
          <w:p w14:paraId="1711ED37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1408,1</w:t>
            </w:r>
          </w:p>
        </w:tc>
        <w:tc>
          <w:tcPr>
            <w:tcW w:w="1417" w:type="dxa"/>
            <w:noWrap/>
            <w:vAlign w:val="center"/>
          </w:tcPr>
          <w:p w14:paraId="25C6033A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25,9</w:t>
            </w:r>
          </w:p>
        </w:tc>
        <w:tc>
          <w:tcPr>
            <w:tcW w:w="1300" w:type="dxa"/>
            <w:noWrap/>
            <w:vAlign w:val="center"/>
          </w:tcPr>
          <w:p w14:paraId="387698A8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26,9</w:t>
            </w:r>
          </w:p>
        </w:tc>
      </w:tr>
      <w:tr w:rsidR="0028651F" w:rsidRPr="0028651F" w14:paraId="0B45A8FA" w14:textId="77777777" w:rsidTr="009061D5">
        <w:trPr>
          <w:cantSplit/>
          <w:trHeight w:val="20"/>
        </w:trPr>
        <w:tc>
          <w:tcPr>
            <w:tcW w:w="2565" w:type="dxa"/>
            <w:noWrap/>
            <w:vAlign w:val="center"/>
          </w:tcPr>
          <w:p w14:paraId="67619C5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000 1 14 06025 10 0000 430</w:t>
            </w:r>
          </w:p>
        </w:tc>
        <w:tc>
          <w:tcPr>
            <w:tcW w:w="8221" w:type="dxa"/>
            <w:vAlign w:val="center"/>
          </w:tcPr>
          <w:p w14:paraId="26B82C0C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Cs/>
                <w:lang w:eastAsia="ar-SA"/>
              </w:rPr>
              <w:t>Доходы от продажи земельных участков</w:t>
            </w:r>
          </w:p>
        </w:tc>
        <w:tc>
          <w:tcPr>
            <w:tcW w:w="1418" w:type="dxa"/>
            <w:noWrap/>
            <w:vAlign w:val="center"/>
          </w:tcPr>
          <w:p w14:paraId="027E8BCD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Cs/>
                <w:lang w:eastAsia="ar-SA"/>
              </w:rPr>
              <w:t>1408,1</w:t>
            </w:r>
          </w:p>
        </w:tc>
        <w:tc>
          <w:tcPr>
            <w:tcW w:w="1417" w:type="dxa"/>
            <w:noWrap/>
            <w:vAlign w:val="center"/>
          </w:tcPr>
          <w:p w14:paraId="4BC5D6DE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Cs/>
                <w:lang w:eastAsia="ar-SA"/>
              </w:rPr>
              <w:t>25,9</w:t>
            </w:r>
          </w:p>
        </w:tc>
        <w:tc>
          <w:tcPr>
            <w:tcW w:w="1300" w:type="dxa"/>
            <w:noWrap/>
            <w:vAlign w:val="center"/>
          </w:tcPr>
          <w:p w14:paraId="7FD0E09B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Cs/>
                <w:lang w:eastAsia="ar-SA"/>
              </w:rPr>
              <w:t>26,9</w:t>
            </w:r>
          </w:p>
        </w:tc>
      </w:tr>
      <w:tr w:rsidR="0028651F" w:rsidRPr="0028651F" w14:paraId="47DD6CD9" w14:textId="77777777" w:rsidTr="009061D5">
        <w:trPr>
          <w:cantSplit/>
          <w:trHeight w:val="20"/>
        </w:trPr>
        <w:tc>
          <w:tcPr>
            <w:tcW w:w="2565" w:type="dxa"/>
            <w:noWrap/>
            <w:vAlign w:val="center"/>
          </w:tcPr>
          <w:p w14:paraId="0A702C4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000 1 17 00000 00 0000 000</w:t>
            </w:r>
          </w:p>
        </w:tc>
        <w:tc>
          <w:tcPr>
            <w:tcW w:w="8221" w:type="dxa"/>
            <w:vAlign w:val="center"/>
          </w:tcPr>
          <w:p w14:paraId="0C6069A1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ПРОЧИЕ НЕНАЛОГОВЫЕ ДОХОДЫ</w:t>
            </w:r>
          </w:p>
        </w:tc>
        <w:tc>
          <w:tcPr>
            <w:tcW w:w="1418" w:type="dxa"/>
            <w:noWrap/>
            <w:vAlign w:val="center"/>
          </w:tcPr>
          <w:p w14:paraId="69C10F4A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32,3</w:t>
            </w:r>
          </w:p>
        </w:tc>
        <w:tc>
          <w:tcPr>
            <w:tcW w:w="1417" w:type="dxa"/>
            <w:noWrap/>
            <w:vAlign w:val="center"/>
          </w:tcPr>
          <w:p w14:paraId="2E7486DD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35,6</w:t>
            </w:r>
          </w:p>
        </w:tc>
        <w:tc>
          <w:tcPr>
            <w:tcW w:w="1300" w:type="dxa"/>
            <w:noWrap/>
            <w:vAlign w:val="center"/>
          </w:tcPr>
          <w:p w14:paraId="4766A53A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37,0</w:t>
            </w:r>
          </w:p>
        </w:tc>
      </w:tr>
      <w:tr w:rsidR="0028651F" w:rsidRPr="0028651F" w14:paraId="0DE39308" w14:textId="77777777" w:rsidTr="009061D5">
        <w:trPr>
          <w:cantSplit/>
          <w:trHeight w:val="20"/>
        </w:trPr>
        <w:tc>
          <w:tcPr>
            <w:tcW w:w="2565" w:type="dxa"/>
            <w:noWrap/>
            <w:vAlign w:val="center"/>
          </w:tcPr>
          <w:p w14:paraId="14A5A55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ar-SA"/>
              </w:rPr>
              <w:t>000 1 17 05050 10 0000 180</w:t>
            </w:r>
          </w:p>
        </w:tc>
        <w:tc>
          <w:tcPr>
            <w:tcW w:w="8221" w:type="dxa"/>
            <w:vAlign w:val="center"/>
          </w:tcPr>
          <w:p w14:paraId="31C3B7CB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Cs/>
                <w:lang w:eastAsia="ar-SA"/>
              </w:rPr>
              <w:t>Прочие неналоговые доходы</w:t>
            </w:r>
          </w:p>
        </w:tc>
        <w:tc>
          <w:tcPr>
            <w:tcW w:w="1418" w:type="dxa"/>
            <w:noWrap/>
            <w:vAlign w:val="center"/>
          </w:tcPr>
          <w:p w14:paraId="3C6EB665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Cs/>
                <w:lang w:eastAsia="ar-SA"/>
              </w:rPr>
              <w:t>32,3</w:t>
            </w:r>
          </w:p>
        </w:tc>
        <w:tc>
          <w:tcPr>
            <w:tcW w:w="1417" w:type="dxa"/>
            <w:noWrap/>
            <w:vAlign w:val="center"/>
          </w:tcPr>
          <w:p w14:paraId="7E581DC0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Cs/>
                <w:lang w:eastAsia="ar-SA"/>
              </w:rPr>
              <w:t>35,6</w:t>
            </w:r>
          </w:p>
        </w:tc>
        <w:tc>
          <w:tcPr>
            <w:tcW w:w="1300" w:type="dxa"/>
            <w:noWrap/>
            <w:vAlign w:val="center"/>
          </w:tcPr>
          <w:p w14:paraId="157A3F85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Cs/>
                <w:lang w:eastAsia="ar-SA"/>
              </w:rPr>
              <w:t>37,0</w:t>
            </w:r>
          </w:p>
        </w:tc>
      </w:tr>
      <w:tr w:rsidR="0028651F" w:rsidRPr="0028651F" w14:paraId="0119DDB3" w14:textId="77777777" w:rsidTr="009061D5">
        <w:trPr>
          <w:cantSplit/>
          <w:trHeight w:val="20"/>
        </w:trPr>
        <w:tc>
          <w:tcPr>
            <w:tcW w:w="2565" w:type="dxa"/>
            <w:noWrap/>
            <w:vAlign w:val="center"/>
          </w:tcPr>
          <w:p w14:paraId="6E8C58D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8221" w:type="dxa"/>
            <w:vAlign w:val="center"/>
          </w:tcPr>
          <w:p w14:paraId="1939467D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ИТОГО НЕНАЛОГОВЫЕ</w:t>
            </w:r>
          </w:p>
        </w:tc>
        <w:tc>
          <w:tcPr>
            <w:tcW w:w="1418" w:type="dxa"/>
            <w:noWrap/>
            <w:vAlign w:val="center"/>
          </w:tcPr>
          <w:p w14:paraId="4551F22A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1440,4</w:t>
            </w:r>
          </w:p>
        </w:tc>
        <w:tc>
          <w:tcPr>
            <w:tcW w:w="1417" w:type="dxa"/>
            <w:noWrap/>
            <w:vAlign w:val="center"/>
          </w:tcPr>
          <w:p w14:paraId="73C41D68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61,5</w:t>
            </w:r>
          </w:p>
        </w:tc>
        <w:tc>
          <w:tcPr>
            <w:tcW w:w="1300" w:type="dxa"/>
            <w:noWrap/>
            <w:vAlign w:val="center"/>
          </w:tcPr>
          <w:p w14:paraId="45A90B0D" w14:textId="77777777" w:rsidR="0028651F" w:rsidRPr="0028651F" w:rsidRDefault="0028651F" w:rsidP="0028651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63,9</w:t>
            </w:r>
          </w:p>
        </w:tc>
      </w:tr>
    </w:tbl>
    <w:p w14:paraId="585AC5B0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D5ECA7B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88A91F3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70DD2C5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85BB1F3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0C67DB7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9D17F11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50481BF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8F25CAB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4D9F5A0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8B0A503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BB72C2B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D2663C8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4CEDABA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EAA0124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AFA8764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828BB7B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DAD2157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2260" w:type="pct"/>
        <w:tblInd w:w="8188" w:type="dxa"/>
        <w:tblLook w:val="0000" w:firstRow="0" w:lastRow="0" w:firstColumn="0" w:lastColumn="0" w:noHBand="0" w:noVBand="0"/>
      </w:tblPr>
      <w:tblGrid>
        <w:gridCol w:w="6870"/>
      </w:tblGrid>
      <w:tr w:rsidR="0028651F" w:rsidRPr="0028651F" w14:paraId="5E62A399" w14:textId="77777777" w:rsidTr="009061D5">
        <w:trPr>
          <w:trHeight w:val="315"/>
        </w:trPr>
        <w:tc>
          <w:tcPr>
            <w:tcW w:w="5000" w:type="pct"/>
            <w:noWrap/>
          </w:tcPr>
          <w:p w14:paraId="25E507A2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 xml:space="preserve">                           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Приложение 3</w:t>
            </w:r>
          </w:p>
        </w:tc>
      </w:tr>
      <w:tr w:rsidR="0028651F" w:rsidRPr="0028651F" w14:paraId="11ECADFA" w14:textId="77777777" w:rsidTr="009061D5">
        <w:trPr>
          <w:trHeight w:val="315"/>
        </w:trPr>
        <w:tc>
          <w:tcPr>
            <w:tcW w:w="5000" w:type="pct"/>
            <w:noWrap/>
          </w:tcPr>
          <w:p w14:paraId="092B04F2" w14:textId="77777777" w:rsidR="0028651F" w:rsidRPr="0028651F" w:rsidRDefault="0028651F" w:rsidP="0028651F">
            <w:pPr>
              <w:suppressAutoHyphens/>
              <w:spacing w:after="0" w:line="240" w:lineRule="auto"/>
              <w:ind w:left="1637"/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  <w:t xml:space="preserve">к решению Комитета местного самоуправление </w:t>
            </w:r>
          </w:p>
          <w:p w14:paraId="52695BA7" w14:textId="77777777" w:rsidR="0028651F" w:rsidRPr="0028651F" w:rsidRDefault="0028651F" w:rsidP="0028651F">
            <w:pPr>
              <w:suppressAutoHyphens/>
              <w:spacing w:after="0" w:line="240" w:lineRule="auto"/>
              <w:ind w:left="1637"/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  <w:t xml:space="preserve">Полеологовского сельсовета Бессоновского района </w:t>
            </w:r>
          </w:p>
          <w:p w14:paraId="2EEE0829" w14:textId="77777777" w:rsidR="0028651F" w:rsidRPr="0028651F" w:rsidRDefault="0028651F" w:rsidP="0028651F">
            <w:pPr>
              <w:suppressAutoHyphens/>
              <w:spacing w:after="0" w:line="240" w:lineRule="auto"/>
              <w:ind w:left="1637"/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  <w:t>Пензенской области «О бюджете Полеологовского</w:t>
            </w:r>
          </w:p>
          <w:p w14:paraId="7CBBD559" w14:textId="77777777" w:rsidR="0028651F" w:rsidRPr="0028651F" w:rsidRDefault="0028651F" w:rsidP="0028651F">
            <w:pPr>
              <w:suppressAutoHyphens/>
              <w:spacing w:after="0" w:line="240" w:lineRule="auto"/>
              <w:ind w:left="1637"/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  <w:t xml:space="preserve">сельсовета Бессоновского района Пензенской </w:t>
            </w:r>
          </w:p>
          <w:p w14:paraId="4CF4A9F9" w14:textId="77777777" w:rsidR="0028651F" w:rsidRPr="0028651F" w:rsidRDefault="0028651F" w:rsidP="0028651F">
            <w:pPr>
              <w:suppressAutoHyphens/>
              <w:spacing w:after="0" w:line="240" w:lineRule="auto"/>
              <w:ind w:left="1637"/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  <w:t xml:space="preserve">области на 2021 год и на плановый период 2022 </w:t>
            </w:r>
          </w:p>
          <w:p w14:paraId="61298BFF" w14:textId="77777777" w:rsidR="0028651F" w:rsidRPr="0028651F" w:rsidRDefault="0028651F" w:rsidP="0028651F">
            <w:pPr>
              <w:suppressAutoHyphens/>
              <w:spacing w:after="0" w:line="240" w:lineRule="auto"/>
              <w:ind w:left="1637"/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  <w:t>и 2023 годов»</w:t>
            </w:r>
          </w:p>
        </w:tc>
      </w:tr>
    </w:tbl>
    <w:p w14:paraId="3FDAF85B" w14:textId="77777777" w:rsidR="0028651F" w:rsidRPr="0028651F" w:rsidRDefault="0028651F" w:rsidP="0028651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E769F2A" w14:textId="77777777" w:rsidR="0028651F" w:rsidRPr="0028651F" w:rsidRDefault="0028651F" w:rsidP="0028651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651F">
        <w:rPr>
          <w:rFonts w:ascii="Times New Roman" w:eastAsia="Times New Roman" w:hAnsi="Times New Roman" w:cs="Times New Roman"/>
          <w:sz w:val="28"/>
          <w:szCs w:val="28"/>
          <w:lang w:eastAsia="ar-SA"/>
        </w:rPr>
        <w:t>Объем безвозмездных поступлений</w:t>
      </w:r>
    </w:p>
    <w:p w14:paraId="37C4DB82" w14:textId="77777777" w:rsidR="0028651F" w:rsidRPr="0028651F" w:rsidRDefault="0028651F" w:rsidP="0028651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651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бюджет </w:t>
      </w:r>
      <w:r w:rsidRPr="0028651F">
        <w:rPr>
          <w:rFonts w:ascii="Times New Roman" w:eastAsia="Times New Roman" w:hAnsi="Times New Roman" w:cs="Arial CYR"/>
          <w:sz w:val="28"/>
          <w:szCs w:val="28"/>
          <w:lang w:eastAsia="ar-SA"/>
        </w:rPr>
        <w:t>Полеологовского</w:t>
      </w:r>
      <w:r w:rsidRPr="0028651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 Бессоновского района Пензенской области в 2021-2023 годах</w:t>
      </w:r>
    </w:p>
    <w:p w14:paraId="1625EE7C" w14:textId="77777777" w:rsidR="0028651F" w:rsidRPr="0028651F" w:rsidRDefault="0028651F" w:rsidP="0028651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83ABFDF" w14:textId="77777777" w:rsidR="0028651F" w:rsidRPr="0028651F" w:rsidRDefault="0028651F" w:rsidP="0028651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651F">
        <w:rPr>
          <w:rFonts w:ascii="Times New Roman" w:eastAsia="Times New Roman" w:hAnsi="Times New Roman" w:cs="Times New Roman"/>
          <w:sz w:val="28"/>
          <w:szCs w:val="28"/>
          <w:lang w:eastAsia="ar-SA"/>
        </w:rPr>
        <w:t>(тыс. рублей)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86"/>
        <w:gridCol w:w="7470"/>
        <w:gridCol w:w="1559"/>
        <w:gridCol w:w="1560"/>
        <w:gridCol w:w="1559"/>
      </w:tblGrid>
      <w:tr w:rsidR="0028651F" w:rsidRPr="0028651F" w14:paraId="42B63C5E" w14:textId="77777777" w:rsidTr="009061D5">
        <w:tc>
          <w:tcPr>
            <w:tcW w:w="2986" w:type="dxa"/>
          </w:tcPr>
          <w:p w14:paraId="10DFAA0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Код</w:t>
            </w:r>
          </w:p>
        </w:tc>
        <w:tc>
          <w:tcPr>
            <w:tcW w:w="7470" w:type="dxa"/>
          </w:tcPr>
          <w:p w14:paraId="6F8A841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Виды доходов </w:t>
            </w:r>
          </w:p>
        </w:tc>
        <w:tc>
          <w:tcPr>
            <w:tcW w:w="1559" w:type="dxa"/>
          </w:tcPr>
          <w:p w14:paraId="2FFB47D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Сумма </w:t>
            </w:r>
          </w:p>
          <w:p w14:paraId="5600E8E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 2021 год</w:t>
            </w:r>
          </w:p>
        </w:tc>
        <w:tc>
          <w:tcPr>
            <w:tcW w:w="1560" w:type="dxa"/>
          </w:tcPr>
          <w:p w14:paraId="7BF3331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Сумма </w:t>
            </w:r>
          </w:p>
          <w:p w14:paraId="3BFCD9E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 2021 год</w:t>
            </w:r>
          </w:p>
        </w:tc>
        <w:tc>
          <w:tcPr>
            <w:tcW w:w="1559" w:type="dxa"/>
          </w:tcPr>
          <w:p w14:paraId="6E3FF17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Сумма </w:t>
            </w:r>
          </w:p>
          <w:p w14:paraId="26205DA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 2022 год</w:t>
            </w:r>
          </w:p>
        </w:tc>
      </w:tr>
      <w:tr w:rsidR="0028651F" w:rsidRPr="0028651F" w14:paraId="48B364AD" w14:textId="77777777" w:rsidTr="009061D5">
        <w:tc>
          <w:tcPr>
            <w:tcW w:w="2986" w:type="dxa"/>
          </w:tcPr>
          <w:p w14:paraId="6436B46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000 2 00 00000 00 0000 000</w:t>
            </w:r>
          </w:p>
        </w:tc>
        <w:tc>
          <w:tcPr>
            <w:tcW w:w="7470" w:type="dxa"/>
          </w:tcPr>
          <w:p w14:paraId="21B457A5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Безвозмездные поступления</w:t>
            </w:r>
          </w:p>
        </w:tc>
        <w:tc>
          <w:tcPr>
            <w:tcW w:w="1559" w:type="dxa"/>
          </w:tcPr>
          <w:p w14:paraId="1E93289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2324,6</w:t>
            </w:r>
          </w:p>
        </w:tc>
        <w:tc>
          <w:tcPr>
            <w:tcW w:w="1560" w:type="dxa"/>
          </w:tcPr>
          <w:p w14:paraId="0E87EB1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2339,7</w:t>
            </w:r>
          </w:p>
        </w:tc>
        <w:tc>
          <w:tcPr>
            <w:tcW w:w="1559" w:type="dxa"/>
          </w:tcPr>
          <w:p w14:paraId="0F519AF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2356,9</w:t>
            </w:r>
          </w:p>
        </w:tc>
      </w:tr>
      <w:tr w:rsidR="0028651F" w:rsidRPr="0028651F" w14:paraId="0017A0E1" w14:textId="77777777" w:rsidTr="009061D5">
        <w:tc>
          <w:tcPr>
            <w:tcW w:w="2986" w:type="dxa"/>
          </w:tcPr>
          <w:p w14:paraId="252A245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000 2 02 00000 00 0000 000</w:t>
            </w:r>
          </w:p>
        </w:tc>
        <w:tc>
          <w:tcPr>
            <w:tcW w:w="7470" w:type="dxa"/>
          </w:tcPr>
          <w:p w14:paraId="5CC172ED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vAlign w:val="center"/>
          </w:tcPr>
          <w:p w14:paraId="0462CCF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2324,6</w:t>
            </w:r>
          </w:p>
        </w:tc>
        <w:tc>
          <w:tcPr>
            <w:tcW w:w="1560" w:type="dxa"/>
            <w:vAlign w:val="center"/>
          </w:tcPr>
          <w:p w14:paraId="5D5DAB3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2339,7</w:t>
            </w:r>
          </w:p>
        </w:tc>
        <w:tc>
          <w:tcPr>
            <w:tcW w:w="1559" w:type="dxa"/>
            <w:vAlign w:val="center"/>
          </w:tcPr>
          <w:p w14:paraId="6D7D6EF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2356,9</w:t>
            </w:r>
          </w:p>
        </w:tc>
      </w:tr>
      <w:tr w:rsidR="0028651F" w:rsidRPr="0028651F" w14:paraId="778E4086" w14:textId="77777777" w:rsidTr="009061D5">
        <w:tc>
          <w:tcPr>
            <w:tcW w:w="2986" w:type="dxa"/>
          </w:tcPr>
          <w:p w14:paraId="2583776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000 2 02 10000 00 0000 000</w:t>
            </w:r>
          </w:p>
        </w:tc>
        <w:tc>
          <w:tcPr>
            <w:tcW w:w="7470" w:type="dxa"/>
          </w:tcPr>
          <w:p w14:paraId="3F89B0CC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vAlign w:val="center"/>
          </w:tcPr>
          <w:p w14:paraId="2050509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2076,7</w:t>
            </w:r>
          </w:p>
        </w:tc>
        <w:tc>
          <w:tcPr>
            <w:tcW w:w="1560" w:type="dxa"/>
            <w:vAlign w:val="center"/>
          </w:tcPr>
          <w:p w14:paraId="442F5E9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2204,279</w:t>
            </w:r>
          </w:p>
        </w:tc>
        <w:tc>
          <w:tcPr>
            <w:tcW w:w="1559" w:type="dxa"/>
            <w:vAlign w:val="center"/>
          </w:tcPr>
          <w:p w14:paraId="684D464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2212,247</w:t>
            </w:r>
          </w:p>
        </w:tc>
      </w:tr>
      <w:tr w:rsidR="0028651F" w:rsidRPr="0028651F" w14:paraId="6E817D63" w14:textId="77777777" w:rsidTr="009061D5">
        <w:tc>
          <w:tcPr>
            <w:tcW w:w="2986" w:type="dxa"/>
          </w:tcPr>
          <w:p w14:paraId="274E4500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992 2 02 16001 05 0010 150</w:t>
            </w:r>
          </w:p>
        </w:tc>
        <w:tc>
          <w:tcPr>
            <w:tcW w:w="7470" w:type="dxa"/>
          </w:tcPr>
          <w:p w14:paraId="00B9CF45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559" w:type="dxa"/>
          </w:tcPr>
          <w:p w14:paraId="73513B5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1554,00</w:t>
            </w:r>
          </w:p>
        </w:tc>
        <w:tc>
          <w:tcPr>
            <w:tcW w:w="1560" w:type="dxa"/>
          </w:tcPr>
          <w:p w14:paraId="0E5F72E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1568,00</w:t>
            </w:r>
          </w:p>
        </w:tc>
        <w:tc>
          <w:tcPr>
            <w:tcW w:w="1559" w:type="dxa"/>
          </w:tcPr>
          <w:p w14:paraId="7EC88AC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1579,00</w:t>
            </w:r>
          </w:p>
        </w:tc>
      </w:tr>
      <w:tr w:rsidR="0028651F" w:rsidRPr="0028651F" w14:paraId="76DE2039" w14:textId="77777777" w:rsidTr="009061D5">
        <w:tc>
          <w:tcPr>
            <w:tcW w:w="2986" w:type="dxa"/>
          </w:tcPr>
          <w:p w14:paraId="78B431AD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992 2 02 15001 10 0001 150</w:t>
            </w:r>
          </w:p>
        </w:tc>
        <w:tc>
          <w:tcPr>
            <w:tcW w:w="7470" w:type="dxa"/>
          </w:tcPr>
          <w:p w14:paraId="33E2BDA6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</w:tcPr>
          <w:p w14:paraId="1C92504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522,7</w:t>
            </w:r>
          </w:p>
        </w:tc>
        <w:tc>
          <w:tcPr>
            <w:tcW w:w="1560" w:type="dxa"/>
          </w:tcPr>
          <w:p w14:paraId="341DF4B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521,5</w:t>
            </w:r>
          </w:p>
        </w:tc>
        <w:tc>
          <w:tcPr>
            <w:tcW w:w="1559" w:type="dxa"/>
          </w:tcPr>
          <w:p w14:paraId="7C41797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518,8</w:t>
            </w:r>
          </w:p>
        </w:tc>
      </w:tr>
      <w:tr w:rsidR="0028651F" w:rsidRPr="0028651F" w14:paraId="2211454F" w14:textId="77777777" w:rsidTr="009061D5">
        <w:tc>
          <w:tcPr>
            <w:tcW w:w="2986" w:type="dxa"/>
          </w:tcPr>
          <w:p w14:paraId="428721EB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000 2 02 29999 10 9203 150</w:t>
            </w:r>
          </w:p>
        </w:tc>
        <w:tc>
          <w:tcPr>
            <w:tcW w:w="7470" w:type="dxa"/>
          </w:tcPr>
          <w:p w14:paraId="552D0DE9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Субсидии на совершенствование систем наружного освещения</w:t>
            </w:r>
          </w:p>
        </w:tc>
        <w:tc>
          <w:tcPr>
            <w:tcW w:w="1559" w:type="dxa"/>
          </w:tcPr>
          <w:p w14:paraId="3C7B7FC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560" w:type="dxa"/>
          </w:tcPr>
          <w:p w14:paraId="68E2EBB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559" w:type="dxa"/>
          </w:tcPr>
          <w:p w14:paraId="647971D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7DDDFCF5" w14:textId="77777777" w:rsidTr="009061D5">
        <w:tc>
          <w:tcPr>
            <w:tcW w:w="2986" w:type="dxa"/>
          </w:tcPr>
          <w:p w14:paraId="0B9CB960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000 2 02 29999 10 9275 150</w:t>
            </w:r>
          </w:p>
        </w:tc>
        <w:tc>
          <w:tcPr>
            <w:tcW w:w="7470" w:type="dxa"/>
          </w:tcPr>
          <w:p w14:paraId="16804AE7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Субсидии на строительство, ремонт и содержание автомобильных дорог</w:t>
            </w:r>
          </w:p>
        </w:tc>
        <w:tc>
          <w:tcPr>
            <w:tcW w:w="1559" w:type="dxa"/>
          </w:tcPr>
          <w:p w14:paraId="52C64E2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560" w:type="dxa"/>
          </w:tcPr>
          <w:p w14:paraId="1CB0AD3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559" w:type="dxa"/>
          </w:tcPr>
          <w:p w14:paraId="40F1232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07048AB8" w14:textId="77777777" w:rsidTr="009061D5">
        <w:tc>
          <w:tcPr>
            <w:tcW w:w="2986" w:type="dxa"/>
          </w:tcPr>
          <w:p w14:paraId="483E3DE3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000 2 02 49999 10 0110 150</w:t>
            </w:r>
          </w:p>
        </w:tc>
        <w:tc>
          <w:tcPr>
            <w:tcW w:w="7470" w:type="dxa"/>
          </w:tcPr>
          <w:p w14:paraId="16D9031C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Прочие межбюджетные трансферты на решение вопросов местного значения</w:t>
            </w:r>
          </w:p>
        </w:tc>
        <w:tc>
          <w:tcPr>
            <w:tcW w:w="1559" w:type="dxa"/>
          </w:tcPr>
          <w:p w14:paraId="1E59144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560" w:type="dxa"/>
          </w:tcPr>
          <w:p w14:paraId="5A6AB53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559" w:type="dxa"/>
          </w:tcPr>
          <w:p w14:paraId="4AB7C4C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42ADBB5B" w14:textId="77777777" w:rsidTr="009061D5">
        <w:tc>
          <w:tcPr>
            <w:tcW w:w="2986" w:type="dxa"/>
          </w:tcPr>
          <w:p w14:paraId="544A5D74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000 2 02 30000 00 0000 000</w:t>
            </w:r>
          </w:p>
        </w:tc>
        <w:tc>
          <w:tcPr>
            <w:tcW w:w="7470" w:type="dxa"/>
          </w:tcPr>
          <w:p w14:paraId="43F01637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559" w:type="dxa"/>
          </w:tcPr>
          <w:p w14:paraId="6C91051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227,9</w:t>
            </w:r>
          </w:p>
        </w:tc>
        <w:tc>
          <w:tcPr>
            <w:tcW w:w="1560" w:type="dxa"/>
          </w:tcPr>
          <w:p w14:paraId="127DE7C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230,2</w:t>
            </w:r>
          </w:p>
        </w:tc>
        <w:tc>
          <w:tcPr>
            <w:tcW w:w="1559" w:type="dxa"/>
          </w:tcPr>
          <w:p w14:paraId="03327B3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239,1</w:t>
            </w:r>
          </w:p>
        </w:tc>
      </w:tr>
      <w:tr w:rsidR="0028651F" w:rsidRPr="0028651F" w14:paraId="66EB8167" w14:textId="77777777" w:rsidTr="009061D5">
        <w:tc>
          <w:tcPr>
            <w:tcW w:w="2986" w:type="dxa"/>
          </w:tcPr>
          <w:p w14:paraId="1DF96BC1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000 2 02 35118 10 0000 150</w:t>
            </w:r>
          </w:p>
        </w:tc>
        <w:tc>
          <w:tcPr>
            <w:tcW w:w="7470" w:type="dxa"/>
          </w:tcPr>
          <w:p w14:paraId="04A77F7E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</w:tcPr>
          <w:p w14:paraId="28D2B6F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227,9</w:t>
            </w:r>
          </w:p>
        </w:tc>
        <w:tc>
          <w:tcPr>
            <w:tcW w:w="1560" w:type="dxa"/>
          </w:tcPr>
          <w:p w14:paraId="36C2631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230,2</w:t>
            </w:r>
          </w:p>
        </w:tc>
        <w:tc>
          <w:tcPr>
            <w:tcW w:w="1559" w:type="dxa"/>
          </w:tcPr>
          <w:p w14:paraId="5A616EF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239,1</w:t>
            </w:r>
          </w:p>
        </w:tc>
      </w:tr>
      <w:tr w:rsidR="0028651F" w:rsidRPr="0028651F" w14:paraId="36DC080C" w14:textId="77777777" w:rsidTr="009061D5">
        <w:tc>
          <w:tcPr>
            <w:tcW w:w="2986" w:type="dxa"/>
          </w:tcPr>
          <w:p w14:paraId="73D02DAC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000 2 02 40014 05 0000 151</w:t>
            </w:r>
          </w:p>
        </w:tc>
        <w:tc>
          <w:tcPr>
            <w:tcW w:w="7470" w:type="dxa"/>
          </w:tcPr>
          <w:p w14:paraId="147516D9" w14:textId="77777777" w:rsidR="0028651F" w:rsidRPr="0028651F" w:rsidRDefault="0028651F" w:rsidP="0028651F">
            <w:pPr>
              <w:tabs>
                <w:tab w:val="left" w:pos="105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</w:tcPr>
          <w:p w14:paraId="6AFA43F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20,0</w:t>
            </w:r>
          </w:p>
        </w:tc>
        <w:tc>
          <w:tcPr>
            <w:tcW w:w="1560" w:type="dxa"/>
          </w:tcPr>
          <w:p w14:paraId="1E0D6ED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20,00</w:t>
            </w:r>
          </w:p>
        </w:tc>
        <w:tc>
          <w:tcPr>
            <w:tcW w:w="1559" w:type="dxa"/>
          </w:tcPr>
          <w:p w14:paraId="0461CC0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20,00</w:t>
            </w:r>
          </w:p>
        </w:tc>
      </w:tr>
    </w:tbl>
    <w:p w14:paraId="322D8B5A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sectPr w:rsidR="0028651F" w:rsidRPr="0028651F" w:rsidSect="003A2182">
          <w:pgSz w:w="16838" w:h="11906" w:orient="landscape"/>
          <w:pgMar w:top="1650" w:right="1134" w:bottom="1134" w:left="646" w:header="720" w:footer="720" w:gutter="0"/>
          <w:cols w:space="720"/>
          <w:docGrid w:linePitch="360"/>
        </w:sectPr>
      </w:pPr>
    </w:p>
    <w:p w14:paraId="1847D11E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2260" w:type="pct"/>
        <w:tblInd w:w="8188" w:type="dxa"/>
        <w:tblLook w:val="0000" w:firstRow="0" w:lastRow="0" w:firstColumn="0" w:lastColumn="0" w:noHBand="0" w:noVBand="0"/>
      </w:tblPr>
      <w:tblGrid>
        <w:gridCol w:w="7210"/>
      </w:tblGrid>
      <w:tr w:rsidR="0028651F" w:rsidRPr="0028651F" w14:paraId="02DDF2E5" w14:textId="77777777" w:rsidTr="009061D5">
        <w:trPr>
          <w:trHeight w:val="315"/>
        </w:trPr>
        <w:tc>
          <w:tcPr>
            <w:tcW w:w="5000" w:type="pct"/>
            <w:noWrap/>
          </w:tcPr>
          <w:p w14:paraId="162E2213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                       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Приложение 7</w:t>
            </w:r>
          </w:p>
        </w:tc>
      </w:tr>
      <w:tr w:rsidR="0028651F" w:rsidRPr="0028651F" w14:paraId="5539EC5C" w14:textId="77777777" w:rsidTr="009061D5">
        <w:trPr>
          <w:trHeight w:val="315"/>
        </w:trPr>
        <w:tc>
          <w:tcPr>
            <w:tcW w:w="5000" w:type="pct"/>
            <w:noWrap/>
          </w:tcPr>
          <w:p w14:paraId="17BBF351" w14:textId="77777777" w:rsidR="0028651F" w:rsidRPr="0028651F" w:rsidRDefault="0028651F" w:rsidP="0028651F">
            <w:pPr>
              <w:suppressAutoHyphens/>
              <w:spacing w:after="0" w:line="240" w:lineRule="auto"/>
              <w:ind w:left="1637"/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  <w:t xml:space="preserve">к решению Комитета местного самоуправление </w:t>
            </w:r>
          </w:p>
          <w:p w14:paraId="20721FC8" w14:textId="77777777" w:rsidR="0028651F" w:rsidRPr="0028651F" w:rsidRDefault="0028651F" w:rsidP="0028651F">
            <w:pPr>
              <w:suppressAutoHyphens/>
              <w:spacing w:after="0" w:line="240" w:lineRule="auto"/>
              <w:ind w:left="1637"/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  <w:t>Полеологовского сельсовета Бессоновского района Пензенской области «О бюджете Полеологовского сельсовета Бессоновского района Пензенской области на 2021 год и на плановый период 2022 и 2023 годов»</w:t>
            </w:r>
          </w:p>
        </w:tc>
      </w:tr>
    </w:tbl>
    <w:p w14:paraId="2A2D61CF" w14:textId="77777777" w:rsidR="0028651F" w:rsidRPr="0028651F" w:rsidRDefault="0028651F" w:rsidP="0028651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A0E1A9E" w14:textId="77777777" w:rsidR="0028651F" w:rsidRPr="0028651F" w:rsidRDefault="0028651F" w:rsidP="0028651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A1FDFC2" w14:textId="77777777" w:rsidR="0028651F" w:rsidRPr="0028651F" w:rsidRDefault="0028651F" w:rsidP="0028651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3D816CE" w14:textId="77777777" w:rsidR="0028651F" w:rsidRPr="0028651F" w:rsidRDefault="0028651F" w:rsidP="0028651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651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Распределение бюджетных ассигнований на 2021 год и на плановый период 2022 и 2023 годов по разделам, подразделам, целевым статьям (муниципальным программам </w:t>
      </w:r>
      <w:r w:rsidRPr="0028651F">
        <w:rPr>
          <w:rFonts w:ascii="Times New Roman" w:eastAsia="Times New Roman" w:hAnsi="Times New Roman" w:cs="Arial CYR"/>
          <w:sz w:val="28"/>
          <w:szCs w:val="28"/>
          <w:lang w:eastAsia="ar-SA"/>
        </w:rPr>
        <w:t>Полеологовского</w:t>
      </w:r>
      <w:r w:rsidRPr="0028651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 Бессоновского района Пензенской области и не программным направлениям деятельности), группам и подгруппам видов расходов классификации расходов бюджета </w:t>
      </w:r>
      <w:r w:rsidRPr="0028651F">
        <w:rPr>
          <w:rFonts w:ascii="Times New Roman" w:eastAsia="Times New Roman" w:hAnsi="Times New Roman" w:cs="Arial CYR"/>
          <w:sz w:val="28"/>
          <w:szCs w:val="28"/>
          <w:lang w:eastAsia="ar-SA"/>
        </w:rPr>
        <w:t>Полеологовского</w:t>
      </w:r>
      <w:r w:rsidRPr="0028651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 Бессоновского района Пензенской области</w:t>
      </w:r>
    </w:p>
    <w:p w14:paraId="03EFA419" w14:textId="77777777" w:rsidR="0028651F" w:rsidRPr="0028651F" w:rsidRDefault="0028651F" w:rsidP="0028651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651F">
        <w:rPr>
          <w:rFonts w:ascii="Times New Roman" w:eastAsia="Times New Roman" w:hAnsi="Times New Roman" w:cs="Times New Roman"/>
          <w:sz w:val="28"/>
          <w:szCs w:val="28"/>
          <w:lang w:eastAsia="ar-SA"/>
        </w:rPr>
        <w:t>(тыс. Рублей)</w:t>
      </w:r>
    </w:p>
    <w:tbl>
      <w:tblPr>
        <w:tblW w:w="15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07"/>
        <w:gridCol w:w="654"/>
        <w:gridCol w:w="668"/>
        <w:gridCol w:w="1632"/>
        <w:gridCol w:w="679"/>
        <w:gridCol w:w="1352"/>
        <w:gridCol w:w="1532"/>
        <w:gridCol w:w="1260"/>
      </w:tblGrid>
      <w:tr w:rsidR="0028651F" w:rsidRPr="0028651F" w14:paraId="00289324" w14:textId="77777777" w:rsidTr="009061D5">
        <w:tc>
          <w:tcPr>
            <w:tcW w:w="7507" w:type="dxa"/>
          </w:tcPr>
          <w:p w14:paraId="1B76FC9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</w:t>
            </w:r>
          </w:p>
        </w:tc>
        <w:tc>
          <w:tcPr>
            <w:tcW w:w="654" w:type="dxa"/>
          </w:tcPr>
          <w:p w14:paraId="3EC51ED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Рз</w:t>
            </w:r>
            <w:proofErr w:type="spellEnd"/>
          </w:p>
        </w:tc>
        <w:tc>
          <w:tcPr>
            <w:tcW w:w="668" w:type="dxa"/>
          </w:tcPr>
          <w:p w14:paraId="2B3C42B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</w:t>
            </w:r>
          </w:p>
        </w:tc>
        <w:tc>
          <w:tcPr>
            <w:tcW w:w="1632" w:type="dxa"/>
          </w:tcPr>
          <w:p w14:paraId="41D7696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ЦСР</w:t>
            </w:r>
          </w:p>
        </w:tc>
        <w:tc>
          <w:tcPr>
            <w:tcW w:w="679" w:type="dxa"/>
          </w:tcPr>
          <w:p w14:paraId="7FF44E5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ВР</w:t>
            </w:r>
          </w:p>
        </w:tc>
        <w:tc>
          <w:tcPr>
            <w:tcW w:w="1352" w:type="dxa"/>
          </w:tcPr>
          <w:p w14:paraId="5A6F48D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Сумма на 2021 год</w:t>
            </w:r>
          </w:p>
        </w:tc>
        <w:tc>
          <w:tcPr>
            <w:tcW w:w="1532" w:type="dxa"/>
          </w:tcPr>
          <w:p w14:paraId="7A4A07B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Сумма на 2022 год</w:t>
            </w:r>
          </w:p>
        </w:tc>
        <w:tc>
          <w:tcPr>
            <w:tcW w:w="1260" w:type="dxa"/>
            <w:vAlign w:val="center"/>
          </w:tcPr>
          <w:p w14:paraId="0517E13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Сумма на 2023 год</w:t>
            </w:r>
          </w:p>
        </w:tc>
      </w:tr>
      <w:tr w:rsidR="0028651F" w:rsidRPr="0028651F" w14:paraId="0B75ABC9" w14:textId="77777777" w:rsidTr="009061D5">
        <w:trPr>
          <w:trHeight w:val="446"/>
        </w:trPr>
        <w:tc>
          <w:tcPr>
            <w:tcW w:w="7507" w:type="dxa"/>
            <w:vAlign w:val="center"/>
          </w:tcPr>
          <w:p w14:paraId="2FA1857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654" w:type="dxa"/>
            <w:vAlign w:val="center"/>
          </w:tcPr>
          <w:p w14:paraId="628A520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68" w:type="dxa"/>
            <w:vAlign w:val="center"/>
          </w:tcPr>
          <w:p w14:paraId="6F7A451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632" w:type="dxa"/>
            <w:vAlign w:val="center"/>
          </w:tcPr>
          <w:p w14:paraId="40BA509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79" w:type="dxa"/>
            <w:vAlign w:val="center"/>
          </w:tcPr>
          <w:p w14:paraId="46B174D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20DCFFE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6804,200</w:t>
            </w:r>
          </w:p>
        </w:tc>
        <w:tc>
          <w:tcPr>
            <w:tcW w:w="1532" w:type="dxa"/>
            <w:vAlign w:val="center"/>
          </w:tcPr>
          <w:p w14:paraId="59511A0D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5332,900</w:t>
            </w:r>
          </w:p>
        </w:tc>
        <w:tc>
          <w:tcPr>
            <w:tcW w:w="1260" w:type="dxa"/>
            <w:vAlign w:val="center"/>
          </w:tcPr>
          <w:p w14:paraId="1761513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5451,200</w:t>
            </w:r>
          </w:p>
        </w:tc>
      </w:tr>
      <w:tr w:rsidR="0028651F" w:rsidRPr="0028651F" w14:paraId="6D3940B9" w14:textId="77777777" w:rsidTr="009061D5">
        <w:tc>
          <w:tcPr>
            <w:tcW w:w="7507" w:type="dxa"/>
          </w:tcPr>
          <w:p w14:paraId="3C4BFAB6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ОБЩЕГОСУДАРСТВЕННЫЕ ВОПРОСЫ</w:t>
            </w:r>
          </w:p>
        </w:tc>
        <w:tc>
          <w:tcPr>
            <w:tcW w:w="654" w:type="dxa"/>
          </w:tcPr>
          <w:p w14:paraId="49DDF6E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</w:tcPr>
          <w:p w14:paraId="6355CD2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00</w:t>
            </w:r>
          </w:p>
        </w:tc>
        <w:tc>
          <w:tcPr>
            <w:tcW w:w="1632" w:type="dxa"/>
          </w:tcPr>
          <w:p w14:paraId="6DABB40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79" w:type="dxa"/>
          </w:tcPr>
          <w:p w14:paraId="6F260AC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</w:tcPr>
          <w:p w14:paraId="2177F13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3306,856</w:t>
            </w:r>
          </w:p>
        </w:tc>
        <w:tc>
          <w:tcPr>
            <w:tcW w:w="1532" w:type="dxa"/>
            <w:vAlign w:val="center"/>
          </w:tcPr>
          <w:p w14:paraId="116DE07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2803,372</w:t>
            </w:r>
          </w:p>
        </w:tc>
        <w:tc>
          <w:tcPr>
            <w:tcW w:w="1260" w:type="dxa"/>
            <w:vAlign w:val="center"/>
          </w:tcPr>
          <w:p w14:paraId="3F48F70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2814,634</w:t>
            </w:r>
          </w:p>
        </w:tc>
      </w:tr>
      <w:tr w:rsidR="0028651F" w:rsidRPr="0028651F" w14:paraId="5AD6CB9E" w14:textId="77777777" w:rsidTr="009061D5">
        <w:tc>
          <w:tcPr>
            <w:tcW w:w="7507" w:type="dxa"/>
          </w:tcPr>
          <w:p w14:paraId="4874E51B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54" w:type="dxa"/>
            <w:vAlign w:val="center"/>
          </w:tcPr>
          <w:p w14:paraId="478605D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7B9BCCF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32" w:type="dxa"/>
            <w:vAlign w:val="center"/>
          </w:tcPr>
          <w:p w14:paraId="23123BB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79" w:type="dxa"/>
            <w:vAlign w:val="center"/>
          </w:tcPr>
          <w:p w14:paraId="0D892F8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62F0036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3,764</w:t>
            </w:r>
          </w:p>
        </w:tc>
        <w:tc>
          <w:tcPr>
            <w:tcW w:w="1532" w:type="dxa"/>
            <w:vAlign w:val="center"/>
          </w:tcPr>
          <w:p w14:paraId="2CC0B38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3,764</w:t>
            </w:r>
          </w:p>
        </w:tc>
        <w:tc>
          <w:tcPr>
            <w:tcW w:w="1260" w:type="dxa"/>
            <w:vAlign w:val="center"/>
          </w:tcPr>
          <w:p w14:paraId="77B44C0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3,764</w:t>
            </w:r>
          </w:p>
        </w:tc>
      </w:tr>
      <w:tr w:rsidR="0028651F" w:rsidRPr="0028651F" w14:paraId="794A4D91" w14:textId="77777777" w:rsidTr="009061D5">
        <w:tc>
          <w:tcPr>
            <w:tcW w:w="7507" w:type="dxa"/>
          </w:tcPr>
          <w:p w14:paraId="7D4E4316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Муниципальная программа </w:t>
            </w:r>
            <w:r w:rsidRPr="0028651F"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  <w:t>Полеологовского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сельсовета Бессоновского района Пензенской области «Управление муниципальными финансами, муниципальным долгом, муниципальной собственностью </w:t>
            </w:r>
            <w:r w:rsidRPr="0028651F"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  <w:t>Полеологовского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сельсовета Бессоновского района Пензенской области на 2021-2023 годы»</w:t>
            </w:r>
          </w:p>
        </w:tc>
        <w:tc>
          <w:tcPr>
            <w:tcW w:w="654" w:type="dxa"/>
            <w:vAlign w:val="center"/>
          </w:tcPr>
          <w:p w14:paraId="3E70A94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031A5C5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32" w:type="dxa"/>
            <w:vAlign w:val="center"/>
          </w:tcPr>
          <w:p w14:paraId="25561A4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02 0 00 00000</w:t>
            </w:r>
          </w:p>
        </w:tc>
        <w:tc>
          <w:tcPr>
            <w:tcW w:w="679" w:type="dxa"/>
            <w:vAlign w:val="center"/>
          </w:tcPr>
          <w:p w14:paraId="733ADC0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3416E46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  <w:tc>
          <w:tcPr>
            <w:tcW w:w="1532" w:type="dxa"/>
            <w:vAlign w:val="center"/>
          </w:tcPr>
          <w:p w14:paraId="6D45661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  <w:tc>
          <w:tcPr>
            <w:tcW w:w="1260" w:type="dxa"/>
            <w:vAlign w:val="center"/>
          </w:tcPr>
          <w:p w14:paraId="1A6A40F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</w:tr>
      <w:tr w:rsidR="0028651F" w:rsidRPr="0028651F" w14:paraId="2314F0F7" w14:textId="77777777" w:rsidTr="009061D5">
        <w:tc>
          <w:tcPr>
            <w:tcW w:w="7507" w:type="dxa"/>
          </w:tcPr>
          <w:p w14:paraId="328EA2B8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Подпрограмма «Предоставление межбюджетных трансфертов из бюджета Полеологовского сельсовета Бессоновского района Пензенской области»</w:t>
            </w:r>
          </w:p>
        </w:tc>
        <w:tc>
          <w:tcPr>
            <w:tcW w:w="654" w:type="dxa"/>
            <w:vAlign w:val="center"/>
          </w:tcPr>
          <w:p w14:paraId="25054E2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5794EC5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32" w:type="dxa"/>
            <w:vAlign w:val="center"/>
          </w:tcPr>
          <w:p w14:paraId="073A9C5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02 1 00 00000</w:t>
            </w:r>
          </w:p>
        </w:tc>
        <w:tc>
          <w:tcPr>
            <w:tcW w:w="679" w:type="dxa"/>
            <w:vAlign w:val="center"/>
          </w:tcPr>
          <w:p w14:paraId="6E8CA94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25478D7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  <w:tc>
          <w:tcPr>
            <w:tcW w:w="1532" w:type="dxa"/>
            <w:vAlign w:val="center"/>
          </w:tcPr>
          <w:p w14:paraId="450B0BB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  <w:tc>
          <w:tcPr>
            <w:tcW w:w="1260" w:type="dxa"/>
            <w:vAlign w:val="center"/>
          </w:tcPr>
          <w:p w14:paraId="53CE0EA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</w:tr>
      <w:tr w:rsidR="0028651F" w:rsidRPr="0028651F" w14:paraId="12BFCA09" w14:textId="77777777" w:rsidTr="009061D5">
        <w:tc>
          <w:tcPr>
            <w:tcW w:w="7507" w:type="dxa"/>
          </w:tcPr>
          <w:p w14:paraId="756CF477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«Повышение эффективности представления и использования межбюджетных трансфертов»</w:t>
            </w:r>
          </w:p>
        </w:tc>
        <w:tc>
          <w:tcPr>
            <w:tcW w:w="654" w:type="dxa"/>
            <w:vAlign w:val="center"/>
          </w:tcPr>
          <w:p w14:paraId="6FEB770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37426D3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32" w:type="dxa"/>
            <w:vAlign w:val="center"/>
          </w:tcPr>
          <w:p w14:paraId="0A647B7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02 1 01 00000</w:t>
            </w:r>
          </w:p>
        </w:tc>
        <w:tc>
          <w:tcPr>
            <w:tcW w:w="679" w:type="dxa"/>
            <w:vAlign w:val="center"/>
          </w:tcPr>
          <w:p w14:paraId="4BE1960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2845E99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  <w:tc>
          <w:tcPr>
            <w:tcW w:w="1532" w:type="dxa"/>
            <w:vAlign w:val="center"/>
          </w:tcPr>
          <w:p w14:paraId="1D1FAF5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  <w:tc>
          <w:tcPr>
            <w:tcW w:w="1260" w:type="dxa"/>
            <w:vAlign w:val="center"/>
          </w:tcPr>
          <w:p w14:paraId="6396296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</w:tr>
      <w:tr w:rsidR="0028651F" w:rsidRPr="0028651F" w14:paraId="6F46AB47" w14:textId="77777777" w:rsidTr="009061D5">
        <w:tc>
          <w:tcPr>
            <w:tcW w:w="7507" w:type="dxa"/>
          </w:tcPr>
          <w:p w14:paraId="62B67EC7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Межбюджетные трансферты, на исполнение части полномочий поселений по решению вопросов местного значения в соответствии с заключенными соглашениями по осуществлению внешнего муниципального финансового контроля</w:t>
            </w:r>
          </w:p>
        </w:tc>
        <w:tc>
          <w:tcPr>
            <w:tcW w:w="654" w:type="dxa"/>
            <w:vAlign w:val="center"/>
          </w:tcPr>
          <w:p w14:paraId="0E2A8B6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1132087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32" w:type="dxa"/>
            <w:vAlign w:val="center"/>
          </w:tcPr>
          <w:p w14:paraId="477AA8B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02 1 01 80060</w:t>
            </w:r>
          </w:p>
        </w:tc>
        <w:tc>
          <w:tcPr>
            <w:tcW w:w="679" w:type="dxa"/>
            <w:vAlign w:val="center"/>
          </w:tcPr>
          <w:p w14:paraId="47A79A9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03E2ADD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  <w:tc>
          <w:tcPr>
            <w:tcW w:w="1532" w:type="dxa"/>
            <w:vAlign w:val="center"/>
          </w:tcPr>
          <w:p w14:paraId="2A32A9F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  <w:tc>
          <w:tcPr>
            <w:tcW w:w="1260" w:type="dxa"/>
            <w:vAlign w:val="center"/>
          </w:tcPr>
          <w:p w14:paraId="74AEC19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</w:tr>
      <w:tr w:rsidR="0028651F" w:rsidRPr="0028651F" w14:paraId="56C94D1D" w14:textId="77777777" w:rsidTr="009061D5">
        <w:tc>
          <w:tcPr>
            <w:tcW w:w="7507" w:type="dxa"/>
          </w:tcPr>
          <w:p w14:paraId="0525BDC1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Межбюджетные трансферты</w:t>
            </w:r>
          </w:p>
        </w:tc>
        <w:tc>
          <w:tcPr>
            <w:tcW w:w="654" w:type="dxa"/>
            <w:vAlign w:val="center"/>
          </w:tcPr>
          <w:p w14:paraId="13ED4B7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1173D59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32" w:type="dxa"/>
            <w:vAlign w:val="center"/>
          </w:tcPr>
          <w:p w14:paraId="23D6BE4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02 1 01 80060</w:t>
            </w:r>
          </w:p>
        </w:tc>
        <w:tc>
          <w:tcPr>
            <w:tcW w:w="679" w:type="dxa"/>
            <w:vAlign w:val="center"/>
          </w:tcPr>
          <w:p w14:paraId="004E864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500</w:t>
            </w:r>
          </w:p>
        </w:tc>
        <w:tc>
          <w:tcPr>
            <w:tcW w:w="1352" w:type="dxa"/>
            <w:vAlign w:val="center"/>
          </w:tcPr>
          <w:p w14:paraId="5F814AF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  <w:tc>
          <w:tcPr>
            <w:tcW w:w="1532" w:type="dxa"/>
            <w:vAlign w:val="center"/>
          </w:tcPr>
          <w:p w14:paraId="7E26FB3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  <w:tc>
          <w:tcPr>
            <w:tcW w:w="1260" w:type="dxa"/>
            <w:vAlign w:val="center"/>
          </w:tcPr>
          <w:p w14:paraId="3881633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</w:tr>
      <w:tr w:rsidR="0028651F" w:rsidRPr="0028651F" w14:paraId="606944C2" w14:textId="77777777" w:rsidTr="009061D5">
        <w:tc>
          <w:tcPr>
            <w:tcW w:w="7507" w:type="dxa"/>
          </w:tcPr>
          <w:p w14:paraId="03A03A97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межбюджетные трансферты</w:t>
            </w:r>
          </w:p>
        </w:tc>
        <w:tc>
          <w:tcPr>
            <w:tcW w:w="654" w:type="dxa"/>
            <w:vAlign w:val="center"/>
          </w:tcPr>
          <w:p w14:paraId="34F4594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1D12730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32" w:type="dxa"/>
            <w:vAlign w:val="center"/>
          </w:tcPr>
          <w:p w14:paraId="67D4ADA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02 1 01 80060</w:t>
            </w:r>
          </w:p>
        </w:tc>
        <w:tc>
          <w:tcPr>
            <w:tcW w:w="679" w:type="dxa"/>
            <w:vAlign w:val="center"/>
          </w:tcPr>
          <w:p w14:paraId="65161FF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540</w:t>
            </w:r>
          </w:p>
        </w:tc>
        <w:tc>
          <w:tcPr>
            <w:tcW w:w="1352" w:type="dxa"/>
            <w:vAlign w:val="center"/>
          </w:tcPr>
          <w:p w14:paraId="1CD5AAE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  <w:tc>
          <w:tcPr>
            <w:tcW w:w="1532" w:type="dxa"/>
            <w:vAlign w:val="center"/>
          </w:tcPr>
          <w:p w14:paraId="4C09A3F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  <w:tc>
          <w:tcPr>
            <w:tcW w:w="1260" w:type="dxa"/>
            <w:vAlign w:val="center"/>
          </w:tcPr>
          <w:p w14:paraId="28E47BA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</w:tr>
      <w:tr w:rsidR="0028651F" w:rsidRPr="0028651F" w14:paraId="77A667E8" w14:textId="77777777" w:rsidTr="009061D5">
        <w:tc>
          <w:tcPr>
            <w:tcW w:w="7507" w:type="dxa"/>
          </w:tcPr>
          <w:p w14:paraId="417FA70F" w14:textId="77777777" w:rsidR="0028651F" w:rsidRPr="0028651F" w:rsidRDefault="0028651F" w:rsidP="0028651F">
            <w:pPr>
              <w:suppressAutoHyphens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4" w:type="dxa"/>
            <w:vAlign w:val="center"/>
          </w:tcPr>
          <w:p w14:paraId="5938C97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729573A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1632" w:type="dxa"/>
            <w:vAlign w:val="center"/>
          </w:tcPr>
          <w:p w14:paraId="6A81D76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79" w:type="dxa"/>
            <w:vAlign w:val="center"/>
          </w:tcPr>
          <w:p w14:paraId="12327F3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3646215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3288,945</w:t>
            </w:r>
          </w:p>
        </w:tc>
        <w:tc>
          <w:tcPr>
            <w:tcW w:w="1532" w:type="dxa"/>
            <w:vAlign w:val="center"/>
          </w:tcPr>
          <w:p w14:paraId="3B78E1D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2799,608</w:t>
            </w:r>
          </w:p>
        </w:tc>
        <w:tc>
          <w:tcPr>
            <w:tcW w:w="1260" w:type="dxa"/>
            <w:vAlign w:val="center"/>
          </w:tcPr>
          <w:p w14:paraId="277CBE8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2796,723</w:t>
            </w:r>
          </w:p>
        </w:tc>
      </w:tr>
      <w:tr w:rsidR="0028651F" w:rsidRPr="0028651F" w14:paraId="78C6EF1C" w14:textId="77777777" w:rsidTr="009061D5">
        <w:tc>
          <w:tcPr>
            <w:tcW w:w="7507" w:type="dxa"/>
          </w:tcPr>
          <w:p w14:paraId="45ED1CD4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Муниципальная программа Полеологовского сельсовета Бессоновского района Пензенской области «Развитие муниципальной службы Полеологовского сельсовета Бессоновского района Пензенской области на 2021-2023 годы»</w:t>
            </w:r>
          </w:p>
        </w:tc>
        <w:tc>
          <w:tcPr>
            <w:tcW w:w="654" w:type="dxa"/>
            <w:vAlign w:val="center"/>
          </w:tcPr>
          <w:p w14:paraId="3477BA1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702A223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1632" w:type="dxa"/>
            <w:vAlign w:val="center"/>
          </w:tcPr>
          <w:p w14:paraId="1B6EDA5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01 0 00 00000</w:t>
            </w:r>
          </w:p>
        </w:tc>
        <w:tc>
          <w:tcPr>
            <w:tcW w:w="679" w:type="dxa"/>
            <w:vAlign w:val="center"/>
          </w:tcPr>
          <w:p w14:paraId="06BA1C8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2CE575B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3288,945</w:t>
            </w:r>
          </w:p>
        </w:tc>
        <w:tc>
          <w:tcPr>
            <w:tcW w:w="1532" w:type="dxa"/>
            <w:vAlign w:val="center"/>
          </w:tcPr>
          <w:p w14:paraId="79E1749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2799,608</w:t>
            </w:r>
          </w:p>
        </w:tc>
        <w:tc>
          <w:tcPr>
            <w:tcW w:w="1260" w:type="dxa"/>
            <w:vAlign w:val="center"/>
          </w:tcPr>
          <w:p w14:paraId="5942F53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2796,723</w:t>
            </w:r>
          </w:p>
        </w:tc>
      </w:tr>
      <w:tr w:rsidR="0028651F" w:rsidRPr="0028651F" w14:paraId="54AB6C52" w14:textId="77777777" w:rsidTr="009061D5">
        <w:tc>
          <w:tcPr>
            <w:tcW w:w="7507" w:type="dxa"/>
          </w:tcPr>
          <w:p w14:paraId="02D01018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Подпрограмма «Обеспечение функционирования аппарата администрации Полеологовского сельсовета Бессоновского района Пензенской области»</w:t>
            </w:r>
          </w:p>
        </w:tc>
        <w:tc>
          <w:tcPr>
            <w:tcW w:w="654" w:type="dxa"/>
            <w:vAlign w:val="center"/>
          </w:tcPr>
          <w:p w14:paraId="0306133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1B1B8B5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1632" w:type="dxa"/>
            <w:vAlign w:val="center"/>
          </w:tcPr>
          <w:p w14:paraId="0ABE0E4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01 1 00 00000</w:t>
            </w:r>
          </w:p>
        </w:tc>
        <w:tc>
          <w:tcPr>
            <w:tcW w:w="679" w:type="dxa"/>
            <w:vAlign w:val="center"/>
          </w:tcPr>
          <w:p w14:paraId="38358A8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7910891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2450,433</w:t>
            </w:r>
          </w:p>
        </w:tc>
        <w:tc>
          <w:tcPr>
            <w:tcW w:w="1532" w:type="dxa"/>
            <w:vAlign w:val="center"/>
          </w:tcPr>
          <w:p w14:paraId="0A679FE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2015,166</w:t>
            </w:r>
          </w:p>
        </w:tc>
        <w:tc>
          <w:tcPr>
            <w:tcW w:w="1260" w:type="dxa"/>
            <w:vAlign w:val="center"/>
          </w:tcPr>
          <w:p w14:paraId="446E407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2012,281</w:t>
            </w:r>
          </w:p>
        </w:tc>
      </w:tr>
      <w:tr w:rsidR="0028651F" w:rsidRPr="0028651F" w14:paraId="440DF6E0" w14:textId="77777777" w:rsidTr="009061D5">
        <w:tc>
          <w:tcPr>
            <w:tcW w:w="7507" w:type="dxa"/>
          </w:tcPr>
          <w:p w14:paraId="4F6758E2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«Обеспечение деятельности администрации Полеологовского сельсовета Бессоновского района Пензенской области»</w:t>
            </w:r>
          </w:p>
        </w:tc>
        <w:tc>
          <w:tcPr>
            <w:tcW w:w="654" w:type="dxa"/>
            <w:vAlign w:val="center"/>
          </w:tcPr>
          <w:p w14:paraId="4AC9C0C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38F6452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1632" w:type="dxa"/>
            <w:vAlign w:val="center"/>
          </w:tcPr>
          <w:p w14:paraId="5AC6AF7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01 1 01 00000</w:t>
            </w:r>
          </w:p>
        </w:tc>
        <w:tc>
          <w:tcPr>
            <w:tcW w:w="679" w:type="dxa"/>
            <w:vAlign w:val="center"/>
          </w:tcPr>
          <w:p w14:paraId="134770E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36C4337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2450,433</w:t>
            </w:r>
          </w:p>
        </w:tc>
        <w:tc>
          <w:tcPr>
            <w:tcW w:w="1532" w:type="dxa"/>
            <w:vAlign w:val="center"/>
          </w:tcPr>
          <w:p w14:paraId="1FF7A11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2015,166</w:t>
            </w:r>
          </w:p>
        </w:tc>
        <w:tc>
          <w:tcPr>
            <w:tcW w:w="1260" w:type="dxa"/>
            <w:vAlign w:val="center"/>
          </w:tcPr>
          <w:p w14:paraId="79EAE98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2012,281</w:t>
            </w:r>
          </w:p>
        </w:tc>
      </w:tr>
      <w:tr w:rsidR="0028651F" w:rsidRPr="0028651F" w14:paraId="64A758F5" w14:textId="77777777" w:rsidTr="009061D5">
        <w:tc>
          <w:tcPr>
            <w:tcW w:w="7507" w:type="dxa"/>
          </w:tcPr>
          <w:p w14:paraId="66C4BB93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Расходы на выплаты по оплате труда работников органов муниципальной власти</w:t>
            </w:r>
          </w:p>
        </w:tc>
        <w:tc>
          <w:tcPr>
            <w:tcW w:w="654" w:type="dxa"/>
            <w:vAlign w:val="center"/>
          </w:tcPr>
          <w:p w14:paraId="245CEC3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1BDDDBF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1632" w:type="dxa"/>
            <w:vAlign w:val="center"/>
          </w:tcPr>
          <w:p w14:paraId="294C1CC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01 1 01 02100</w:t>
            </w:r>
          </w:p>
        </w:tc>
        <w:tc>
          <w:tcPr>
            <w:tcW w:w="679" w:type="dxa"/>
            <w:vAlign w:val="center"/>
          </w:tcPr>
          <w:p w14:paraId="67F8987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46FD0FF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2021,438</w:t>
            </w:r>
          </w:p>
        </w:tc>
        <w:tc>
          <w:tcPr>
            <w:tcW w:w="1532" w:type="dxa"/>
            <w:vAlign w:val="center"/>
          </w:tcPr>
          <w:p w14:paraId="7559C28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1978,361</w:t>
            </w:r>
          </w:p>
        </w:tc>
        <w:tc>
          <w:tcPr>
            <w:tcW w:w="1260" w:type="dxa"/>
            <w:vAlign w:val="center"/>
          </w:tcPr>
          <w:p w14:paraId="0F87B7E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1975,476</w:t>
            </w:r>
          </w:p>
        </w:tc>
      </w:tr>
      <w:tr w:rsidR="0028651F" w:rsidRPr="0028651F" w14:paraId="149D70E1" w14:textId="77777777" w:rsidTr="009061D5">
        <w:tc>
          <w:tcPr>
            <w:tcW w:w="7507" w:type="dxa"/>
          </w:tcPr>
          <w:p w14:paraId="030C9DC1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vAlign w:val="center"/>
          </w:tcPr>
          <w:p w14:paraId="160C941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7B98DDF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1632" w:type="dxa"/>
            <w:vAlign w:val="center"/>
          </w:tcPr>
          <w:p w14:paraId="3288276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01 1 01 02100</w:t>
            </w:r>
          </w:p>
        </w:tc>
        <w:tc>
          <w:tcPr>
            <w:tcW w:w="679" w:type="dxa"/>
            <w:vAlign w:val="center"/>
          </w:tcPr>
          <w:p w14:paraId="2C5C1F7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352" w:type="dxa"/>
            <w:vAlign w:val="center"/>
          </w:tcPr>
          <w:p w14:paraId="652EEC0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2021,438</w:t>
            </w:r>
          </w:p>
        </w:tc>
        <w:tc>
          <w:tcPr>
            <w:tcW w:w="1532" w:type="dxa"/>
            <w:vAlign w:val="center"/>
          </w:tcPr>
          <w:p w14:paraId="5422527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1978,361</w:t>
            </w:r>
          </w:p>
        </w:tc>
        <w:tc>
          <w:tcPr>
            <w:tcW w:w="1260" w:type="dxa"/>
            <w:vAlign w:val="center"/>
          </w:tcPr>
          <w:p w14:paraId="43C26B5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1975,476</w:t>
            </w:r>
          </w:p>
        </w:tc>
      </w:tr>
      <w:tr w:rsidR="0028651F" w:rsidRPr="0028651F" w14:paraId="52EFFD08" w14:textId="77777777" w:rsidTr="009061D5">
        <w:tc>
          <w:tcPr>
            <w:tcW w:w="7507" w:type="dxa"/>
          </w:tcPr>
          <w:p w14:paraId="77003403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4" w:type="dxa"/>
            <w:vAlign w:val="center"/>
          </w:tcPr>
          <w:p w14:paraId="5DD853D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4F156FF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1632" w:type="dxa"/>
            <w:vAlign w:val="center"/>
          </w:tcPr>
          <w:p w14:paraId="04744EA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01 1 01 02100</w:t>
            </w:r>
          </w:p>
        </w:tc>
        <w:tc>
          <w:tcPr>
            <w:tcW w:w="679" w:type="dxa"/>
            <w:vAlign w:val="center"/>
          </w:tcPr>
          <w:p w14:paraId="7CFA88A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1352" w:type="dxa"/>
            <w:vAlign w:val="center"/>
          </w:tcPr>
          <w:p w14:paraId="32585D2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2021,438</w:t>
            </w:r>
          </w:p>
        </w:tc>
        <w:tc>
          <w:tcPr>
            <w:tcW w:w="1532" w:type="dxa"/>
            <w:vAlign w:val="center"/>
          </w:tcPr>
          <w:p w14:paraId="02FAAB4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1978,361</w:t>
            </w:r>
          </w:p>
        </w:tc>
        <w:tc>
          <w:tcPr>
            <w:tcW w:w="1260" w:type="dxa"/>
            <w:vAlign w:val="center"/>
          </w:tcPr>
          <w:p w14:paraId="6588FA1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1975,476</w:t>
            </w:r>
          </w:p>
        </w:tc>
      </w:tr>
      <w:tr w:rsidR="0028651F" w:rsidRPr="0028651F" w14:paraId="61D998AC" w14:textId="77777777" w:rsidTr="009061D5">
        <w:tc>
          <w:tcPr>
            <w:tcW w:w="7507" w:type="dxa"/>
          </w:tcPr>
          <w:p w14:paraId="5BCB0C39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Расходы на обеспечение функций органов муниципальной власти</w:t>
            </w:r>
          </w:p>
        </w:tc>
        <w:tc>
          <w:tcPr>
            <w:tcW w:w="654" w:type="dxa"/>
            <w:vAlign w:val="center"/>
          </w:tcPr>
          <w:p w14:paraId="17A0CB4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0EA29A0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1632" w:type="dxa"/>
            <w:vAlign w:val="center"/>
          </w:tcPr>
          <w:p w14:paraId="0EFC3D2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01 1 01 02200</w:t>
            </w:r>
          </w:p>
        </w:tc>
        <w:tc>
          <w:tcPr>
            <w:tcW w:w="679" w:type="dxa"/>
            <w:vAlign w:val="center"/>
          </w:tcPr>
          <w:p w14:paraId="7DC32B5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436222C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428,995</w:t>
            </w:r>
          </w:p>
        </w:tc>
        <w:tc>
          <w:tcPr>
            <w:tcW w:w="1532" w:type="dxa"/>
          </w:tcPr>
          <w:p w14:paraId="26DC666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36,805</w:t>
            </w:r>
          </w:p>
        </w:tc>
        <w:tc>
          <w:tcPr>
            <w:tcW w:w="1260" w:type="dxa"/>
          </w:tcPr>
          <w:p w14:paraId="7050ABB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36,805</w:t>
            </w:r>
          </w:p>
        </w:tc>
      </w:tr>
      <w:tr w:rsidR="0028651F" w:rsidRPr="0028651F" w14:paraId="44865841" w14:textId="77777777" w:rsidTr="009061D5">
        <w:tc>
          <w:tcPr>
            <w:tcW w:w="7507" w:type="dxa"/>
          </w:tcPr>
          <w:p w14:paraId="73C2FA0A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vAlign w:val="center"/>
          </w:tcPr>
          <w:p w14:paraId="19FF3FA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7038CFD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1632" w:type="dxa"/>
            <w:vAlign w:val="center"/>
          </w:tcPr>
          <w:p w14:paraId="4E8A487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01 1 01 02200</w:t>
            </w:r>
          </w:p>
        </w:tc>
        <w:tc>
          <w:tcPr>
            <w:tcW w:w="679" w:type="dxa"/>
            <w:vAlign w:val="center"/>
          </w:tcPr>
          <w:p w14:paraId="2A0AE3A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1352" w:type="dxa"/>
            <w:vAlign w:val="center"/>
          </w:tcPr>
          <w:p w14:paraId="7ECC897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423,495</w:t>
            </w:r>
          </w:p>
        </w:tc>
        <w:tc>
          <w:tcPr>
            <w:tcW w:w="1532" w:type="dxa"/>
          </w:tcPr>
          <w:p w14:paraId="07C331A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31,305</w:t>
            </w:r>
          </w:p>
        </w:tc>
        <w:tc>
          <w:tcPr>
            <w:tcW w:w="1260" w:type="dxa"/>
          </w:tcPr>
          <w:p w14:paraId="6654211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31,305</w:t>
            </w:r>
          </w:p>
        </w:tc>
      </w:tr>
      <w:tr w:rsidR="0028651F" w:rsidRPr="0028651F" w14:paraId="71EF10DC" w14:textId="77777777" w:rsidTr="009061D5">
        <w:tc>
          <w:tcPr>
            <w:tcW w:w="7507" w:type="dxa"/>
          </w:tcPr>
          <w:p w14:paraId="70F49AD7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vAlign w:val="center"/>
          </w:tcPr>
          <w:p w14:paraId="72E5132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591CB27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1632" w:type="dxa"/>
            <w:vAlign w:val="center"/>
          </w:tcPr>
          <w:p w14:paraId="3CF8078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01 1 01 02200</w:t>
            </w:r>
          </w:p>
        </w:tc>
        <w:tc>
          <w:tcPr>
            <w:tcW w:w="679" w:type="dxa"/>
            <w:vAlign w:val="center"/>
          </w:tcPr>
          <w:p w14:paraId="1244AC2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1352" w:type="dxa"/>
            <w:vAlign w:val="center"/>
          </w:tcPr>
          <w:p w14:paraId="6F8CB77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423,495</w:t>
            </w:r>
          </w:p>
        </w:tc>
        <w:tc>
          <w:tcPr>
            <w:tcW w:w="1532" w:type="dxa"/>
            <w:vAlign w:val="center"/>
          </w:tcPr>
          <w:p w14:paraId="046760F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31,305</w:t>
            </w:r>
          </w:p>
        </w:tc>
        <w:tc>
          <w:tcPr>
            <w:tcW w:w="1260" w:type="dxa"/>
            <w:vAlign w:val="center"/>
          </w:tcPr>
          <w:p w14:paraId="0D00C76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301,305</w:t>
            </w:r>
          </w:p>
        </w:tc>
      </w:tr>
      <w:tr w:rsidR="0028651F" w:rsidRPr="0028651F" w14:paraId="743FF0DD" w14:textId="77777777" w:rsidTr="009061D5">
        <w:tc>
          <w:tcPr>
            <w:tcW w:w="7507" w:type="dxa"/>
          </w:tcPr>
          <w:p w14:paraId="7B66C294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бюджетные ассигнования</w:t>
            </w:r>
          </w:p>
        </w:tc>
        <w:tc>
          <w:tcPr>
            <w:tcW w:w="654" w:type="dxa"/>
            <w:vAlign w:val="center"/>
          </w:tcPr>
          <w:p w14:paraId="30438EF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2ACF920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1632" w:type="dxa"/>
            <w:vAlign w:val="center"/>
          </w:tcPr>
          <w:p w14:paraId="78223EF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01 1 01 02200</w:t>
            </w:r>
          </w:p>
        </w:tc>
        <w:tc>
          <w:tcPr>
            <w:tcW w:w="679" w:type="dxa"/>
            <w:vAlign w:val="center"/>
          </w:tcPr>
          <w:p w14:paraId="54D7099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800</w:t>
            </w:r>
          </w:p>
        </w:tc>
        <w:tc>
          <w:tcPr>
            <w:tcW w:w="1352" w:type="dxa"/>
            <w:vAlign w:val="center"/>
          </w:tcPr>
          <w:p w14:paraId="58988B3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5,500</w:t>
            </w:r>
          </w:p>
        </w:tc>
        <w:tc>
          <w:tcPr>
            <w:tcW w:w="1532" w:type="dxa"/>
            <w:vAlign w:val="center"/>
          </w:tcPr>
          <w:p w14:paraId="6F21021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5,500</w:t>
            </w:r>
          </w:p>
        </w:tc>
        <w:tc>
          <w:tcPr>
            <w:tcW w:w="1260" w:type="dxa"/>
            <w:vAlign w:val="center"/>
          </w:tcPr>
          <w:p w14:paraId="6059E8A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5,500</w:t>
            </w:r>
          </w:p>
        </w:tc>
      </w:tr>
      <w:tr w:rsidR="0028651F" w:rsidRPr="0028651F" w14:paraId="0FF61B7A" w14:textId="77777777" w:rsidTr="009061D5">
        <w:tc>
          <w:tcPr>
            <w:tcW w:w="7507" w:type="dxa"/>
          </w:tcPr>
          <w:p w14:paraId="54083B15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Уплата налогов, сборов и иных платежей</w:t>
            </w:r>
          </w:p>
        </w:tc>
        <w:tc>
          <w:tcPr>
            <w:tcW w:w="654" w:type="dxa"/>
            <w:vAlign w:val="center"/>
          </w:tcPr>
          <w:p w14:paraId="5ACF649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6152545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1632" w:type="dxa"/>
            <w:vAlign w:val="center"/>
          </w:tcPr>
          <w:p w14:paraId="2E7A478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01 1 01 02200</w:t>
            </w:r>
          </w:p>
        </w:tc>
        <w:tc>
          <w:tcPr>
            <w:tcW w:w="679" w:type="dxa"/>
            <w:vAlign w:val="center"/>
          </w:tcPr>
          <w:p w14:paraId="2416C92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850</w:t>
            </w:r>
          </w:p>
        </w:tc>
        <w:tc>
          <w:tcPr>
            <w:tcW w:w="1352" w:type="dxa"/>
            <w:vAlign w:val="center"/>
          </w:tcPr>
          <w:p w14:paraId="1930B9F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5,500</w:t>
            </w:r>
          </w:p>
        </w:tc>
        <w:tc>
          <w:tcPr>
            <w:tcW w:w="1532" w:type="dxa"/>
            <w:vAlign w:val="center"/>
          </w:tcPr>
          <w:p w14:paraId="7D5ADA7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5,500</w:t>
            </w:r>
          </w:p>
        </w:tc>
        <w:tc>
          <w:tcPr>
            <w:tcW w:w="1260" w:type="dxa"/>
            <w:vAlign w:val="center"/>
          </w:tcPr>
          <w:p w14:paraId="217B3D9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5,500</w:t>
            </w:r>
          </w:p>
        </w:tc>
      </w:tr>
      <w:tr w:rsidR="0028651F" w:rsidRPr="0028651F" w14:paraId="7AE755A6" w14:textId="77777777" w:rsidTr="009061D5">
        <w:tc>
          <w:tcPr>
            <w:tcW w:w="7507" w:type="dxa"/>
          </w:tcPr>
          <w:p w14:paraId="6F88E073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Подпрограмма «Обеспечение функционирования руководителя высшего исполнительного органа Полеологовского сельсовета Бессоновского района Пензенской области»</w:t>
            </w:r>
          </w:p>
        </w:tc>
        <w:tc>
          <w:tcPr>
            <w:tcW w:w="654" w:type="dxa"/>
            <w:vAlign w:val="center"/>
          </w:tcPr>
          <w:p w14:paraId="7117806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2DA5ED8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1632" w:type="dxa"/>
            <w:vAlign w:val="center"/>
          </w:tcPr>
          <w:p w14:paraId="5195FC2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01 2 00 00000</w:t>
            </w:r>
          </w:p>
        </w:tc>
        <w:tc>
          <w:tcPr>
            <w:tcW w:w="679" w:type="dxa"/>
            <w:vAlign w:val="center"/>
          </w:tcPr>
          <w:p w14:paraId="01F65EA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6399C5E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838,512</w:t>
            </w:r>
          </w:p>
        </w:tc>
        <w:tc>
          <w:tcPr>
            <w:tcW w:w="1532" w:type="dxa"/>
            <w:vAlign w:val="center"/>
          </w:tcPr>
          <w:p w14:paraId="1D4AAA6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784,442</w:t>
            </w:r>
          </w:p>
        </w:tc>
        <w:tc>
          <w:tcPr>
            <w:tcW w:w="1260" w:type="dxa"/>
            <w:vAlign w:val="center"/>
          </w:tcPr>
          <w:p w14:paraId="54772C3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784,442</w:t>
            </w:r>
          </w:p>
        </w:tc>
      </w:tr>
      <w:tr w:rsidR="0028651F" w:rsidRPr="0028651F" w14:paraId="75A183B2" w14:textId="77777777" w:rsidTr="009061D5">
        <w:trPr>
          <w:trHeight w:val="853"/>
        </w:trPr>
        <w:tc>
          <w:tcPr>
            <w:tcW w:w="7507" w:type="dxa"/>
          </w:tcPr>
          <w:p w14:paraId="17CDB931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«Обеспечение деятельности руководителя высшего исполнительного органа Полеологовского сельсовета Бессоновского района Пензенской области»</w:t>
            </w:r>
          </w:p>
        </w:tc>
        <w:tc>
          <w:tcPr>
            <w:tcW w:w="654" w:type="dxa"/>
            <w:vAlign w:val="center"/>
          </w:tcPr>
          <w:p w14:paraId="4A46584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07B48C1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1632" w:type="dxa"/>
            <w:vAlign w:val="center"/>
          </w:tcPr>
          <w:p w14:paraId="346ECCA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01 2 01 00000</w:t>
            </w:r>
          </w:p>
        </w:tc>
        <w:tc>
          <w:tcPr>
            <w:tcW w:w="679" w:type="dxa"/>
            <w:vAlign w:val="center"/>
          </w:tcPr>
          <w:p w14:paraId="19AD35E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24F88FB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838,512</w:t>
            </w:r>
          </w:p>
        </w:tc>
        <w:tc>
          <w:tcPr>
            <w:tcW w:w="1532" w:type="dxa"/>
            <w:vAlign w:val="center"/>
          </w:tcPr>
          <w:p w14:paraId="6EAF3CC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784,442</w:t>
            </w:r>
          </w:p>
        </w:tc>
        <w:tc>
          <w:tcPr>
            <w:tcW w:w="1260" w:type="dxa"/>
            <w:vAlign w:val="center"/>
          </w:tcPr>
          <w:p w14:paraId="53BC309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784,442</w:t>
            </w:r>
          </w:p>
        </w:tc>
      </w:tr>
      <w:tr w:rsidR="0028651F" w:rsidRPr="0028651F" w14:paraId="7411579D" w14:textId="77777777" w:rsidTr="009061D5">
        <w:tc>
          <w:tcPr>
            <w:tcW w:w="7507" w:type="dxa"/>
          </w:tcPr>
          <w:p w14:paraId="50463840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Расходы на выплаты по оплате труда работников органов муниципальной власти</w:t>
            </w:r>
          </w:p>
        </w:tc>
        <w:tc>
          <w:tcPr>
            <w:tcW w:w="654" w:type="dxa"/>
            <w:vAlign w:val="center"/>
          </w:tcPr>
          <w:p w14:paraId="30E8E15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711A9F2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1632" w:type="dxa"/>
            <w:vAlign w:val="center"/>
          </w:tcPr>
          <w:p w14:paraId="25576F8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01 2 01 02100</w:t>
            </w:r>
          </w:p>
        </w:tc>
        <w:tc>
          <w:tcPr>
            <w:tcW w:w="679" w:type="dxa"/>
            <w:vAlign w:val="center"/>
          </w:tcPr>
          <w:p w14:paraId="265DA2D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713C2EE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838,512</w:t>
            </w:r>
          </w:p>
        </w:tc>
        <w:tc>
          <w:tcPr>
            <w:tcW w:w="1532" w:type="dxa"/>
            <w:vAlign w:val="center"/>
          </w:tcPr>
          <w:p w14:paraId="2CE01AE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784,442</w:t>
            </w:r>
          </w:p>
        </w:tc>
        <w:tc>
          <w:tcPr>
            <w:tcW w:w="1260" w:type="dxa"/>
            <w:vAlign w:val="center"/>
          </w:tcPr>
          <w:p w14:paraId="2C73DDD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784,442</w:t>
            </w:r>
          </w:p>
        </w:tc>
      </w:tr>
      <w:tr w:rsidR="0028651F" w:rsidRPr="0028651F" w14:paraId="4176B05E" w14:textId="77777777" w:rsidTr="009061D5">
        <w:tc>
          <w:tcPr>
            <w:tcW w:w="7507" w:type="dxa"/>
          </w:tcPr>
          <w:p w14:paraId="585B272E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vAlign w:val="center"/>
          </w:tcPr>
          <w:p w14:paraId="3BFB075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2856A46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1632" w:type="dxa"/>
            <w:vAlign w:val="center"/>
          </w:tcPr>
          <w:p w14:paraId="1EEEA61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01 2 01 02100</w:t>
            </w:r>
          </w:p>
        </w:tc>
        <w:tc>
          <w:tcPr>
            <w:tcW w:w="679" w:type="dxa"/>
            <w:vAlign w:val="center"/>
          </w:tcPr>
          <w:p w14:paraId="4465A40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352" w:type="dxa"/>
            <w:vAlign w:val="center"/>
          </w:tcPr>
          <w:p w14:paraId="0A538AA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838,512</w:t>
            </w:r>
          </w:p>
        </w:tc>
        <w:tc>
          <w:tcPr>
            <w:tcW w:w="1532" w:type="dxa"/>
            <w:vAlign w:val="center"/>
          </w:tcPr>
          <w:p w14:paraId="41FBBD4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784,442</w:t>
            </w:r>
          </w:p>
        </w:tc>
        <w:tc>
          <w:tcPr>
            <w:tcW w:w="1260" w:type="dxa"/>
            <w:vAlign w:val="center"/>
          </w:tcPr>
          <w:p w14:paraId="719A247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784,442</w:t>
            </w:r>
          </w:p>
        </w:tc>
      </w:tr>
      <w:tr w:rsidR="0028651F" w:rsidRPr="0028651F" w14:paraId="53B5A25F" w14:textId="77777777" w:rsidTr="009061D5">
        <w:tc>
          <w:tcPr>
            <w:tcW w:w="7507" w:type="dxa"/>
          </w:tcPr>
          <w:p w14:paraId="0158E1CA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4" w:type="dxa"/>
            <w:vAlign w:val="center"/>
          </w:tcPr>
          <w:p w14:paraId="49DABB7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675720E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1632" w:type="dxa"/>
            <w:vAlign w:val="center"/>
          </w:tcPr>
          <w:p w14:paraId="1495D3E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01 2 01 02100</w:t>
            </w:r>
          </w:p>
        </w:tc>
        <w:tc>
          <w:tcPr>
            <w:tcW w:w="679" w:type="dxa"/>
            <w:vAlign w:val="center"/>
          </w:tcPr>
          <w:p w14:paraId="52EDF45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1352" w:type="dxa"/>
            <w:vAlign w:val="center"/>
          </w:tcPr>
          <w:p w14:paraId="0DC2AD4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838,512</w:t>
            </w:r>
          </w:p>
        </w:tc>
        <w:tc>
          <w:tcPr>
            <w:tcW w:w="1532" w:type="dxa"/>
            <w:vAlign w:val="center"/>
          </w:tcPr>
          <w:p w14:paraId="007D6AB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784,442</w:t>
            </w:r>
          </w:p>
        </w:tc>
        <w:tc>
          <w:tcPr>
            <w:tcW w:w="1260" w:type="dxa"/>
            <w:vAlign w:val="center"/>
          </w:tcPr>
          <w:p w14:paraId="66728DC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784,442</w:t>
            </w:r>
          </w:p>
        </w:tc>
      </w:tr>
      <w:tr w:rsidR="0028651F" w:rsidRPr="0028651F" w14:paraId="1F18D0DA" w14:textId="77777777" w:rsidTr="009061D5">
        <w:tc>
          <w:tcPr>
            <w:tcW w:w="7507" w:type="dxa"/>
          </w:tcPr>
          <w:p w14:paraId="7A22F9B7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4" w:type="dxa"/>
            <w:vAlign w:val="center"/>
          </w:tcPr>
          <w:p w14:paraId="2AD2CE3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743D69F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</w:t>
            </w:r>
          </w:p>
        </w:tc>
        <w:tc>
          <w:tcPr>
            <w:tcW w:w="1632" w:type="dxa"/>
            <w:vAlign w:val="center"/>
          </w:tcPr>
          <w:p w14:paraId="7316469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79" w:type="dxa"/>
            <w:vAlign w:val="center"/>
          </w:tcPr>
          <w:p w14:paraId="389E515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2CA34BA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2,266</w:t>
            </w:r>
          </w:p>
        </w:tc>
        <w:tc>
          <w:tcPr>
            <w:tcW w:w="1532" w:type="dxa"/>
            <w:vAlign w:val="center"/>
          </w:tcPr>
          <w:p w14:paraId="0F99FF5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2,266</w:t>
            </w:r>
          </w:p>
        </w:tc>
        <w:tc>
          <w:tcPr>
            <w:tcW w:w="1260" w:type="dxa"/>
            <w:vAlign w:val="center"/>
          </w:tcPr>
          <w:p w14:paraId="21E6676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2,266</w:t>
            </w:r>
          </w:p>
        </w:tc>
      </w:tr>
      <w:tr w:rsidR="0028651F" w:rsidRPr="0028651F" w14:paraId="00C435D1" w14:textId="77777777" w:rsidTr="009061D5">
        <w:tc>
          <w:tcPr>
            <w:tcW w:w="7507" w:type="dxa"/>
          </w:tcPr>
          <w:p w14:paraId="16110228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Межбюджетные трансферты, на исполнение части полномочий поселений по решению вопросов местного значения в соответствии с 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заключенными соглашениями по формированию, исполнению бюджета поселения и контролю за исполнением данного бюджета (кассовое исполнение бюджета)</w:t>
            </w:r>
          </w:p>
        </w:tc>
        <w:tc>
          <w:tcPr>
            <w:tcW w:w="654" w:type="dxa"/>
            <w:vAlign w:val="center"/>
          </w:tcPr>
          <w:p w14:paraId="258C6C8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01</w:t>
            </w:r>
          </w:p>
        </w:tc>
        <w:tc>
          <w:tcPr>
            <w:tcW w:w="668" w:type="dxa"/>
            <w:vAlign w:val="center"/>
          </w:tcPr>
          <w:p w14:paraId="172C797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06 </w:t>
            </w:r>
          </w:p>
        </w:tc>
        <w:tc>
          <w:tcPr>
            <w:tcW w:w="1632" w:type="dxa"/>
            <w:vAlign w:val="center"/>
          </w:tcPr>
          <w:p w14:paraId="203DB9A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02 1 01 80010</w:t>
            </w:r>
          </w:p>
        </w:tc>
        <w:tc>
          <w:tcPr>
            <w:tcW w:w="679" w:type="dxa"/>
            <w:vAlign w:val="center"/>
          </w:tcPr>
          <w:p w14:paraId="7B09190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27132DE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2,167</w:t>
            </w:r>
          </w:p>
        </w:tc>
        <w:tc>
          <w:tcPr>
            <w:tcW w:w="1532" w:type="dxa"/>
            <w:vAlign w:val="center"/>
          </w:tcPr>
          <w:p w14:paraId="25D53F5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2,167</w:t>
            </w:r>
          </w:p>
        </w:tc>
        <w:tc>
          <w:tcPr>
            <w:tcW w:w="1260" w:type="dxa"/>
            <w:vAlign w:val="center"/>
          </w:tcPr>
          <w:p w14:paraId="00EC354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2,167</w:t>
            </w:r>
          </w:p>
        </w:tc>
      </w:tr>
      <w:tr w:rsidR="0028651F" w:rsidRPr="0028651F" w14:paraId="6FEFC6D0" w14:textId="77777777" w:rsidTr="009061D5">
        <w:tc>
          <w:tcPr>
            <w:tcW w:w="7507" w:type="dxa"/>
          </w:tcPr>
          <w:p w14:paraId="02514AAD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Межбюджетные трансферты</w:t>
            </w:r>
          </w:p>
        </w:tc>
        <w:tc>
          <w:tcPr>
            <w:tcW w:w="654" w:type="dxa"/>
            <w:vAlign w:val="center"/>
          </w:tcPr>
          <w:p w14:paraId="03AA933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41DE97A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</w:t>
            </w:r>
          </w:p>
        </w:tc>
        <w:tc>
          <w:tcPr>
            <w:tcW w:w="1632" w:type="dxa"/>
            <w:vAlign w:val="center"/>
          </w:tcPr>
          <w:p w14:paraId="136D511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02 1 01 80010</w:t>
            </w:r>
          </w:p>
        </w:tc>
        <w:tc>
          <w:tcPr>
            <w:tcW w:w="679" w:type="dxa"/>
            <w:vAlign w:val="center"/>
          </w:tcPr>
          <w:p w14:paraId="63CC15C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500</w:t>
            </w:r>
          </w:p>
        </w:tc>
        <w:tc>
          <w:tcPr>
            <w:tcW w:w="1352" w:type="dxa"/>
            <w:vAlign w:val="center"/>
          </w:tcPr>
          <w:p w14:paraId="276C3EE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2,167</w:t>
            </w:r>
          </w:p>
        </w:tc>
        <w:tc>
          <w:tcPr>
            <w:tcW w:w="1532" w:type="dxa"/>
            <w:vAlign w:val="center"/>
          </w:tcPr>
          <w:p w14:paraId="7EB5BB9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2,167</w:t>
            </w:r>
          </w:p>
        </w:tc>
        <w:tc>
          <w:tcPr>
            <w:tcW w:w="1260" w:type="dxa"/>
            <w:vAlign w:val="center"/>
          </w:tcPr>
          <w:p w14:paraId="1CEA9F5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2,167</w:t>
            </w:r>
          </w:p>
        </w:tc>
      </w:tr>
      <w:tr w:rsidR="0028651F" w:rsidRPr="0028651F" w14:paraId="1864B191" w14:textId="77777777" w:rsidTr="009061D5">
        <w:tc>
          <w:tcPr>
            <w:tcW w:w="7507" w:type="dxa"/>
          </w:tcPr>
          <w:p w14:paraId="5CAAFD37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межбюджетные трансферты</w:t>
            </w:r>
          </w:p>
        </w:tc>
        <w:tc>
          <w:tcPr>
            <w:tcW w:w="654" w:type="dxa"/>
            <w:vAlign w:val="center"/>
          </w:tcPr>
          <w:p w14:paraId="26C1174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58A7A32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</w:t>
            </w:r>
          </w:p>
        </w:tc>
        <w:tc>
          <w:tcPr>
            <w:tcW w:w="1632" w:type="dxa"/>
            <w:vAlign w:val="center"/>
          </w:tcPr>
          <w:p w14:paraId="322B52F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02 1 01 80010</w:t>
            </w:r>
          </w:p>
        </w:tc>
        <w:tc>
          <w:tcPr>
            <w:tcW w:w="679" w:type="dxa"/>
            <w:vAlign w:val="center"/>
          </w:tcPr>
          <w:p w14:paraId="431A4C8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540</w:t>
            </w:r>
          </w:p>
        </w:tc>
        <w:tc>
          <w:tcPr>
            <w:tcW w:w="1352" w:type="dxa"/>
            <w:vAlign w:val="center"/>
          </w:tcPr>
          <w:p w14:paraId="62F6DAD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2,167</w:t>
            </w:r>
          </w:p>
        </w:tc>
        <w:tc>
          <w:tcPr>
            <w:tcW w:w="1532" w:type="dxa"/>
            <w:vAlign w:val="center"/>
          </w:tcPr>
          <w:p w14:paraId="3336575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2,167</w:t>
            </w:r>
          </w:p>
        </w:tc>
        <w:tc>
          <w:tcPr>
            <w:tcW w:w="1260" w:type="dxa"/>
            <w:vAlign w:val="center"/>
          </w:tcPr>
          <w:p w14:paraId="46C1EB1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2,167</w:t>
            </w:r>
          </w:p>
        </w:tc>
      </w:tr>
      <w:tr w:rsidR="0028651F" w:rsidRPr="0028651F" w14:paraId="150A59C5" w14:textId="77777777" w:rsidTr="009061D5">
        <w:tc>
          <w:tcPr>
            <w:tcW w:w="7507" w:type="dxa"/>
          </w:tcPr>
          <w:p w14:paraId="69FCC3D7" w14:textId="77777777" w:rsidR="0028651F" w:rsidRPr="0028651F" w:rsidRDefault="0028651F" w:rsidP="0028651F">
            <w:pPr>
              <w:widowControl w:val="0"/>
              <w:suppressAutoHyphens/>
              <w:autoSpaceDE w:val="0"/>
              <w:spacing w:after="0" w:line="240" w:lineRule="auto"/>
              <w:ind w:left="-15"/>
              <w:jc w:val="both"/>
              <w:rPr>
                <w:rFonts w:ascii="Arial" w:eastAsia="Calibri" w:hAnsi="Arial" w:cs="Arial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Межбюджетные трансферты на исполнение части полномочий поселений по решению вопросов местного значения в соответствии с заключенными соглашениями по осуществлению внутреннего муниципального финансового контроля </w:t>
            </w:r>
          </w:p>
        </w:tc>
        <w:tc>
          <w:tcPr>
            <w:tcW w:w="654" w:type="dxa"/>
            <w:vAlign w:val="center"/>
          </w:tcPr>
          <w:p w14:paraId="20F209D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007044D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</w:t>
            </w:r>
          </w:p>
        </w:tc>
        <w:tc>
          <w:tcPr>
            <w:tcW w:w="1632" w:type="dxa"/>
            <w:vAlign w:val="center"/>
          </w:tcPr>
          <w:p w14:paraId="6E0CB2E1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02 1 01 80030</w:t>
            </w:r>
          </w:p>
        </w:tc>
        <w:tc>
          <w:tcPr>
            <w:tcW w:w="679" w:type="dxa"/>
            <w:vAlign w:val="center"/>
          </w:tcPr>
          <w:p w14:paraId="7837615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7F9E38D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0,024</w:t>
            </w:r>
          </w:p>
        </w:tc>
        <w:tc>
          <w:tcPr>
            <w:tcW w:w="1532" w:type="dxa"/>
            <w:vAlign w:val="center"/>
          </w:tcPr>
          <w:p w14:paraId="73F89CF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0,024</w:t>
            </w:r>
          </w:p>
        </w:tc>
        <w:tc>
          <w:tcPr>
            <w:tcW w:w="1260" w:type="dxa"/>
            <w:vAlign w:val="center"/>
          </w:tcPr>
          <w:p w14:paraId="23ABE8A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0,024</w:t>
            </w:r>
          </w:p>
        </w:tc>
      </w:tr>
      <w:tr w:rsidR="0028651F" w:rsidRPr="0028651F" w14:paraId="1C9E54FA" w14:textId="77777777" w:rsidTr="009061D5">
        <w:tc>
          <w:tcPr>
            <w:tcW w:w="7507" w:type="dxa"/>
          </w:tcPr>
          <w:p w14:paraId="49228606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Межбюджетные трансферты</w:t>
            </w:r>
          </w:p>
        </w:tc>
        <w:tc>
          <w:tcPr>
            <w:tcW w:w="654" w:type="dxa"/>
            <w:vAlign w:val="center"/>
          </w:tcPr>
          <w:p w14:paraId="4C7C7B8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5E9AF03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</w:t>
            </w:r>
          </w:p>
        </w:tc>
        <w:tc>
          <w:tcPr>
            <w:tcW w:w="1632" w:type="dxa"/>
            <w:vAlign w:val="center"/>
          </w:tcPr>
          <w:p w14:paraId="78FE141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02 1 01 80030</w:t>
            </w:r>
          </w:p>
        </w:tc>
        <w:tc>
          <w:tcPr>
            <w:tcW w:w="679" w:type="dxa"/>
            <w:vAlign w:val="center"/>
          </w:tcPr>
          <w:p w14:paraId="4656AE3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540</w:t>
            </w:r>
          </w:p>
        </w:tc>
        <w:tc>
          <w:tcPr>
            <w:tcW w:w="1352" w:type="dxa"/>
            <w:vAlign w:val="center"/>
          </w:tcPr>
          <w:p w14:paraId="0665923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0,024</w:t>
            </w:r>
          </w:p>
        </w:tc>
        <w:tc>
          <w:tcPr>
            <w:tcW w:w="1532" w:type="dxa"/>
            <w:vAlign w:val="center"/>
          </w:tcPr>
          <w:p w14:paraId="01A686C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0,024</w:t>
            </w:r>
          </w:p>
        </w:tc>
        <w:tc>
          <w:tcPr>
            <w:tcW w:w="1260" w:type="dxa"/>
            <w:vAlign w:val="center"/>
          </w:tcPr>
          <w:p w14:paraId="6C8DF28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0,024</w:t>
            </w:r>
          </w:p>
        </w:tc>
      </w:tr>
      <w:tr w:rsidR="0028651F" w:rsidRPr="0028651F" w14:paraId="4367E087" w14:textId="77777777" w:rsidTr="009061D5">
        <w:tc>
          <w:tcPr>
            <w:tcW w:w="7507" w:type="dxa"/>
          </w:tcPr>
          <w:p w14:paraId="012ECCB9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межбюджетные трансферты</w:t>
            </w:r>
          </w:p>
        </w:tc>
        <w:tc>
          <w:tcPr>
            <w:tcW w:w="654" w:type="dxa"/>
            <w:vAlign w:val="center"/>
          </w:tcPr>
          <w:p w14:paraId="7B7076C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2489722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</w:t>
            </w:r>
          </w:p>
        </w:tc>
        <w:tc>
          <w:tcPr>
            <w:tcW w:w="1632" w:type="dxa"/>
            <w:vAlign w:val="center"/>
          </w:tcPr>
          <w:p w14:paraId="47ED410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02 1 01 80030</w:t>
            </w:r>
          </w:p>
        </w:tc>
        <w:tc>
          <w:tcPr>
            <w:tcW w:w="679" w:type="dxa"/>
            <w:vAlign w:val="center"/>
          </w:tcPr>
          <w:p w14:paraId="73E44A8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540</w:t>
            </w:r>
          </w:p>
        </w:tc>
        <w:tc>
          <w:tcPr>
            <w:tcW w:w="1352" w:type="dxa"/>
            <w:vAlign w:val="center"/>
          </w:tcPr>
          <w:p w14:paraId="180B5A6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0,024</w:t>
            </w:r>
          </w:p>
        </w:tc>
        <w:tc>
          <w:tcPr>
            <w:tcW w:w="1532" w:type="dxa"/>
            <w:vAlign w:val="center"/>
          </w:tcPr>
          <w:p w14:paraId="06991BE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0,024</w:t>
            </w:r>
          </w:p>
        </w:tc>
        <w:tc>
          <w:tcPr>
            <w:tcW w:w="1260" w:type="dxa"/>
            <w:vAlign w:val="center"/>
          </w:tcPr>
          <w:p w14:paraId="3ACF727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0,024</w:t>
            </w:r>
          </w:p>
        </w:tc>
      </w:tr>
      <w:tr w:rsidR="0028651F" w:rsidRPr="0028651F" w14:paraId="399C92DE" w14:textId="77777777" w:rsidTr="009061D5">
        <w:tc>
          <w:tcPr>
            <w:tcW w:w="7507" w:type="dxa"/>
          </w:tcPr>
          <w:p w14:paraId="031D80F3" w14:textId="77777777" w:rsidR="0028651F" w:rsidRPr="0028651F" w:rsidRDefault="0028651F" w:rsidP="0028651F">
            <w:pPr>
              <w:suppressAutoHyphens/>
              <w:autoSpaceDE w:val="0"/>
              <w:spacing w:after="24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Межбюджетные трансферты, передаваемые бюджету муниципального района на исполнение части полномочий поселений по решению вопросов местного значения в соответствии с заключенными соглашениями по обеспечению контрактной системы в сфере закупок </w:t>
            </w:r>
          </w:p>
        </w:tc>
        <w:tc>
          <w:tcPr>
            <w:tcW w:w="654" w:type="dxa"/>
            <w:vAlign w:val="center"/>
          </w:tcPr>
          <w:p w14:paraId="1DE89EF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0026C4B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</w:t>
            </w:r>
          </w:p>
        </w:tc>
        <w:tc>
          <w:tcPr>
            <w:tcW w:w="1632" w:type="dxa"/>
            <w:vAlign w:val="center"/>
          </w:tcPr>
          <w:p w14:paraId="6A559BA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02 1 01 80040</w:t>
            </w:r>
          </w:p>
        </w:tc>
        <w:tc>
          <w:tcPr>
            <w:tcW w:w="679" w:type="dxa"/>
            <w:vAlign w:val="center"/>
          </w:tcPr>
          <w:p w14:paraId="714193E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7BD440F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0,075</w:t>
            </w:r>
          </w:p>
        </w:tc>
        <w:tc>
          <w:tcPr>
            <w:tcW w:w="1532" w:type="dxa"/>
            <w:vAlign w:val="center"/>
          </w:tcPr>
          <w:p w14:paraId="18CE00C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0,075</w:t>
            </w:r>
          </w:p>
        </w:tc>
        <w:tc>
          <w:tcPr>
            <w:tcW w:w="1260" w:type="dxa"/>
            <w:vAlign w:val="center"/>
          </w:tcPr>
          <w:p w14:paraId="31FFB3A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0,075</w:t>
            </w:r>
          </w:p>
        </w:tc>
      </w:tr>
      <w:tr w:rsidR="0028651F" w:rsidRPr="0028651F" w14:paraId="42AD929E" w14:textId="77777777" w:rsidTr="009061D5">
        <w:trPr>
          <w:trHeight w:val="320"/>
        </w:trPr>
        <w:tc>
          <w:tcPr>
            <w:tcW w:w="7507" w:type="dxa"/>
          </w:tcPr>
          <w:p w14:paraId="46BB3021" w14:textId="77777777" w:rsidR="0028651F" w:rsidRPr="0028651F" w:rsidRDefault="0028651F" w:rsidP="0028651F">
            <w:pPr>
              <w:suppressAutoHyphens/>
              <w:autoSpaceDE w:val="0"/>
              <w:spacing w:after="24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Межбюджетные трансферты</w:t>
            </w:r>
          </w:p>
        </w:tc>
        <w:tc>
          <w:tcPr>
            <w:tcW w:w="654" w:type="dxa"/>
            <w:vAlign w:val="center"/>
          </w:tcPr>
          <w:p w14:paraId="163247E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21FCD0D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</w:t>
            </w:r>
          </w:p>
        </w:tc>
        <w:tc>
          <w:tcPr>
            <w:tcW w:w="1632" w:type="dxa"/>
            <w:vAlign w:val="center"/>
          </w:tcPr>
          <w:p w14:paraId="7AE5A2B8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02 1 01 80040</w:t>
            </w:r>
          </w:p>
        </w:tc>
        <w:tc>
          <w:tcPr>
            <w:tcW w:w="679" w:type="dxa"/>
            <w:vAlign w:val="center"/>
          </w:tcPr>
          <w:p w14:paraId="56A0776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540</w:t>
            </w:r>
          </w:p>
        </w:tc>
        <w:tc>
          <w:tcPr>
            <w:tcW w:w="1352" w:type="dxa"/>
            <w:vAlign w:val="center"/>
          </w:tcPr>
          <w:p w14:paraId="6510E54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0,075</w:t>
            </w:r>
          </w:p>
        </w:tc>
        <w:tc>
          <w:tcPr>
            <w:tcW w:w="1532" w:type="dxa"/>
            <w:vAlign w:val="center"/>
          </w:tcPr>
          <w:p w14:paraId="5437FC1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0,075</w:t>
            </w:r>
          </w:p>
        </w:tc>
        <w:tc>
          <w:tcPr>
            <w:tcW w:w="1260" w:type="dxa"/>
            <w:vAlign w:val="center"/>
          </w:tcPr>
          <w:p w14:paraId="02CE62B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0,075</w:t>
            </w:r>
          </w:p>
        </w:tc>
      </w:tr>
      <w:tr w:rsidR="0028651F" w:rsidRPr="0028651F" w14:paraId="5FACA31B" w14:textId="77777777" w:rsidTr="009061D5">
        <w:tc>
          <w:tcPr>
            <w:tcW w:w="7507" w:type="dxa"/>
          </w:tcPr>
          <w:p w14:paraId="17DEA194" w14:textId="77777777" w:rsidR="0028651F" w:rsidRPr="0028651F" w:rsidRDefault="0028651F" w:rsidP="0028651F">
            <w:pPr>
              <w:suppressAutoHyphens/>
              <w:autoSpaceDE w:val="0"/>
              <w:spacing w:after="240" w:line="24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Иные межбюджетные трансферты</w:t>
            </w:r>
          </w:p>
        </w:tc>
        <w:tc>
          <w:tcPr>
            <w:tcW w:w="654" w:type="dxa"/>
            <w:vAlign w:val="center"/>
          </w:tcPr>
          <w:p w14:paraId="52E95DA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5DBA433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</w:t>
            </w:r>
          </w:p>
        </w:tc>
        <w:tc>
          <w:tcPr>
            <w:tcW w:w="1632" w:type="dxa"/>
            <w:vAlign w:val="center"/>
          </w:tcPr>
          <w:p w14:paraId="4DB2026D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02 1 01 80040</w:t>
            </w:r>
          </w:p>
        </w:tc>
        <w:tc>
          <w:tcPr>
            <w:tcW w:w="679" w:type="dxa"/>
            <w:vAlign w:val="center"/>
          </w:tcPr>
          <w:p w14:paraId="4114013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540</w:t>
            </w:r>
          </w:p>
        </w:tc>
        <w:tc>
          <w:tcPr>
            <w:tcW w:w="1352" w:type="dxa"/>
            <w:vAlign w:val="center"/>
          </w:tcPr>
          <w:p w14:paraId="377E765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0,075</w:t>
            </w:r>
          </w:p>
        </w:tc>
        <w:tc>
          <w:tcPr>
            <w:tcW w:w="1532" w:type="dxa"/>
            <w:vAlign w:val="center"/>
          </w:tcPr>
          <w:p w14:paraId="098FA52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0,075</w:t>
            </w:r>
          </w:p>
        </w:tc>
        <w:tc>
          <w:tcPr>
            <w:tcW w:w="1260" w:type="dxa"/>
            <w:vAlign w:val="center"/>
          </w:tcPr>
          <w:p w14:paraId="66BF9B1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0,075</w:t>
            </w:r>
          </w:p>
        </w:tc>
      </w:tr>
      <w:tr w:rsidR="0028651F" w:rsidRPr="0028651F" w14:paraId="6850610D" w14:textId="77777777" w:rsidTr="009061D5">
        <w:tc>
          <w:tcPr>
            <w:tcW w:w="7507" w:type="dxa"/>
          </w:tcPr>
          <w:p w14:paraId="7CFA2B08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Резервные фонды</w:t>
            </w:r>
          </w:p>
        </w:tc>
        <w:tc>
          <w:tcPr>
            <w:tcW w:w="654" w:type="dxa"/>
            <w:vAlign w:val="center"/>
          </w:tcPr>
          <w:p w14:paraId="2451C52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7005045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</w:t>
            </w:r>
          </w:p>
        </w:tc>
        <w:tc>
          <w:tcPr>
            <w:tcW w:w="1632" w:type="dxa"/>
            <w:vAlign w:val="center"/>
          </w:tcPr>
          <w:p w14:paraId="0B85618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79" w:type="dxa"/>
            <w:vAlign w:val="center"/>
          </w:tcPr>
          <w:p w14:paraId="16FAD70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3016F0D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10,000</w:t>
            </w:r>
          </w:p>
        </w:tc>
        <w:tc>
          <w:tcPr>
            <w:tcW w:w="1532" w:type="dxa"/>
            <w:vAlign w:val="center"/>
          </w:tcPr>
          <w:p w14:paraId="7B2354A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10,000</w:t>
            </w:r>
          </w:p>
        </w:tc>
        <w:tc>
          <w:tcPr>
            <w:tcW w:w="1260" w:type="dxa"/>
            <w:vAlign w:val="center"/>
          </w:tcPr>
          <w:p w14:paraId="1572987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10,000</w:t>
            </w:r>
          </w:p>
        </w:tc>
      </w:tr>
      <w:tr w:rsidR="0028651F" w:rsidRPr="0028651F" w14:paraId="5077EE96" w14:textId="77777777" w:rsidTr="009061D5">
        <w:tc>
          <w:tcPr>
            <w:tcW w:w="7507" w:type="dxa"/>
          </w:tcPr>
          <w:p w14:paraId="6EA81CAA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Иные не программные расходы органов муниципальной власти Полеологовского сельсовета Бессоновского района Пензенской области</w:t>
            </w:r>
          </w:p>
        </w:tc>
        <w:tc>
          <w:tcPr>
            <w:tcW w:w="654" w:type="dxa"/>
            <w:vAlign w:val="center"/>
          </w:tcPr>
          <w:p w14:paraId="4260AA0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1166D92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632" w:type="dxa"/>
            <w:vAlign w:val="center"/>
          </w:tcPr>
          <w:p w14:paraId="31A4AEF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99 0 00 00000</w:t>
            </w:r>
          </w:p>
        </w:tc>
        <w:tc>
          <w:tcPr>
            <w:tcW w:w="679" w:type="dxa"/>
            <w:vAlign w:val="center"/>
          </w:tcPr>
          <w:p w14:paraId="15D9FE3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66FB84A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10,000</w:t>
            </w:r>
          </w:p>
        </w:tc>
        <w:tc>
          <w:tcPr>
            <w:tcW w:w="1532" w:type="dxa"/>
            <w:vAlign w:val="center"/>
          </w:tcPr>
          <w:p w14:paraId="5A1D361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10,000</w:t>
            </w:r>
          </w:p>
        </w:tc>
        <w:tc>
          <w:tcPr>
            <w:tcW w:w="1260" w:type="dxa"/>
            <w:vAlign w:val="center"/>
          </w:tcPr>
          <w:p w14:paraId="2DAFE88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10,000</w:t>
            </w:r>
          </w:p>
        </w:tc>
      </w:tr>
      <w:tr w:rsidR="0028651F" w:rsidRPr="0028651F" w14:paraId="2C4D4961" w14:textId="77777777" w:rsidTr="009061D5">
        <w:tc>
          <w:tcPr>
            <w:tcW w:w="7507" w:type="dxa"/>
          </w:tcPr>
          <w:p w14:paraId="2408DA25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Резервные фонды</w:t>
            </w:r>
          </w:p>
        </w:tc>
        <w:tc>
          <w:tcPr>
            <w:tcW w:w="654" w:type="dxa"/>
            <w:vAlign w:val="center"/>
          </w:tcPr>
          <w:p w14:paraId="02A5754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2090718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632" w:type="dxa"/>
            <w:vAlign w:val="center"/>
          </w:tcPr>
          <w:p w14:paraId="6060B20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99 1 00 00000</w:t>
            </w:r>
          </w:p>
        </w:tc>
        <w:tc>
          <w:tcPr>
            <w:tcW w:w="679" w:type="dxa"/>
            <w:vAlign w:val="center"/>
          </w:tcPr>
          <w:p w14:paraId="789B4AF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78974F4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10,000</w:t>
            </w:r>
          </w:p>
        </w:tc>
        <w:tc>
          <w:tcPr>
            <w:tcW w:w="1532" w:type="dxa"/>
            <w:vAlign w:val="center"/>
          </w:tcPr>
          <w:p w14:paraId="5FC8379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10,000</w:t>
            </w:r>
          </w:p>
        </w:tc>
        <w:tc>
          <w:tcPr>
            <w:tcW w:w="1260" w:type="dxa"/>
            <w:vAlign w:val="center"/>
          </w:tcPr>
          <w:p w14:paraId="1F08B67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10,000</w:t>
            </w:r>
          </w:p>
        </w:tc>
      </w:tr>
      <w:tr w:rsidR="0028651F" w:rsidRPr="0028651F" w14:paraId="5F64372E" w14:textId="77777777" w:rsidTr="009061D5">
        <w:tc>
          <w:tcPr>
            <w:tcW w:w="7507" w:type="dxa"/>
          </w:tcPr>
          <w:p w14:paraId="2C04C6A9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Резервный фонд администрации Полеологовского сельсовета Бессоновского района Пензенской области</w:t>
            </w:r>
          </w:p>
        </w:tc>
        <w:tc>
          <w:tcPr>
            <w:tcW w:w="654" w:type="dxa"/>
            <w:vAlign w:val="center"/>
          </w:tcPr>
          <w:p w14:paraId="4E46129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71450D5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632" w:type="dxa"/>
            <w:vAlign w:val="center"/>
          </w:tcPr>
          <w:p w14:paraId="011DA99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99 1 00 20500</w:t>
            </w:r>
          </w:p>
        </w:tc>
        <w:tc>
          <w:tcPr>
            <w:tcW w:w="679" w:type="dxa"/>
            <w:vAlign w:val="center"/>
          </w:tcPr>
          <w:p w14:paraId="69FE9C9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67CAAEF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10,000</w:t>
            </w:r>
          </w:p>
        </w:tc>
        <w:tc>
          <w:tcPr>
            <w:tcW w:w="1532" w:type="dxa"/>
            <w:vAlign w:val="center"/>
          </w:tcPr>
          <w:p w14:paraId="65A80C8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10,000</w:t>
            </w:r>
          </w:p>
        </w:tc>
        <w:tc>
          <w:tcPr>
            <w:tcW w:w="1260" w:type="dxa"/>
            <w:vAlign w:val="center"/>
          </w:tcPr>
          <w:p w14:paraId="7AF68BF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10,000</w:t>
            </w:r>
          </w:p>
        </w:tc>
      </w:tr>
      <w:tr w:rsidR="0028651F" w:rsidRPr="0028651F" w14:paraId="1BDDA32C" w14:textId="77777777" w:rsidTr="009061D5">
        <w:tc>
          <w:tcPr>
            <w:tcW w:w="7507" w:type="dxa"/>
          </w:tcPr>
          <w:p w14:paraId="22A5BF3F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бюджетные ассигнования</w:t>
            </w:r>
          </w:p>
        </w:tc>
        <w:tc>
          <w:tcPr>
            <w:tcW w:w="654" w:type="dxa"/>
            <w:vAlign w:val="center"/>
          </w:tcPr>
          <w:p w14:paraId="4BA69E1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520AC54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632" w:type="dxa"/>
            <w:vAlign w:val="center"/>
          </w:tcPr>
          <w:p w14:paraId="023ED2C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99 1 00 20500</w:t>
            </w:r>
          </w:p>
        </w:tc>
        <w:tc>
          <w:tcPr>
            <w:tcW w:w="679" w:type="dxa"/>
            <w:vAlign w:val="center"/>
          </w:tcPr>
          <w:p w14:paraId="3F2875D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800</w:t>
            </w:r>
          </w:p>
        </w:tc>
        <w:tc>
          <w:tcPr>
            <w:tcW w:w="1352" w:type="dxa"/>
            <w:vAlign w:val="center"/>
          </w:tcPr>
          <w:p w14:paraId="0E3E256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10,000</w:t>
            </w:r>
          </w:p>
        </w:tc>
        <w:tc>
          <w:tcPr>
            <w:tcW w:w="1532" w:type="dxa"/>
            <w:vAlign w:val="center"/>
          </w:tcPr>
          <w:p w14:paraId="012ED9C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10,000</w:t>
            </w:r>
          </w:p>
        </w:tc>
        <w:tc>
          <w:tcPr>
            <w:tcW w:w="1260" w:type="dxa"/>
            <w:vAlign w:val="center"/>
          </w:tcPr>
          <w:p w14:paraId="7D64B76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10,000</w:t>
            </w:r>
          </w:p>
        </w:tc>
      </w:tr>
      <w:tr w:rsidR="0028651F" w:rsidRPr="0028651F" w14:paraId="575D1305" w14:textId="77777777" w:rsidTr="009061D5">
        <w:tc>
          <w:tcPr>
            <w:tcW w:w="7507" w:type="dxa"/>
          </w:tcPr>
          <w:p w14:paraId="20C99472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Резервные средства</w:t>
            </w:r>
          </w:p>
        </w:tc>
        <w:tc>
          <w:tcPr>
            <w:tcW w:w="654" w:type="dxa"/>
            <w:vAlign w:val="center"/>
          </w:tcPr>
          <w:p w14:paraId="70509B8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5F6A5F4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632" w:type="dxa"/>
            <w:vAlign w:val="center"/>
          </w:tcPr>
          <w:p w14:paraId="0ED628A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99 1 00 20500</w:t>
            </w:r>
          </w:p>
        </w:tc>
        <w:tc>
          <w:tcPr>
            <w:tcW w:w="679" w:type="dxa"/>
            <w:vAlign w:val="center"/>
          </w:tcPr>
          <w:p w14:paraId="48E2137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870</w:t>
            </w:r>
          </w:p>
        </w:tc>
        <w:tc>
          <w:tcPr>
            <w:tcW w:w="1352" w:type="dxa"/>
            <w:vAlign w:val="center"/>
          </w:tcPr>
          <w:p w14:paraId="241187A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10,000</w:t>
            </w:r>
          </w:p>
        </w:tc>
        <w:tc>
          <w:tcPr>
            <w:tcW w:w="1532" w:type="dxa"/>
            <w:vAlign w:val="center"/>
          </w:tcPr>
          <w:p w14:paraId="4F8F1B0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10,000</w:t>
            </w:r>
          </w:p>
        </w:tc>
        <w:tc>
          <w:tcPr>
            <w:tcW w:w="1260" w:type="dxa"/>
            <w:vAlign w:val="center"/>
          </w:tcPr>
          <w:p w14:paraId="400D400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10,000</w:t>
            </w:r>
          </w:p>
        </w:tc>
      </w:tr>
      <w:tr w:rsidR="0028651F" w:rsidRPr="0028651F" w14:paraId="0A4E05AC" w14:textId="77777777" w:rsidTr="009061D5">
        <w:tc>
          <w:tcPr>
            <w:tcW w:w="7507" w:type="dxa"/>
          </w:tcPr>
          <w:p w14:paraId="28AF8A8C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Другие общегосударственные вопросы</w:t>
            </w:r>
          </w:p>
        </w:tc>
        <w:tc>
          <w:tcPr>
            <w:tcW w:w="654" w:type="dxa"/>
            <w:vAlign w:val="center"/>
          </w:tcPr>
          <w:p w14:paraId="7162EDA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7B43325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632" w:type="dxa"/>
            <w:vAlign w:val="center"/>
          </w:tcPr>
          <w:p w14:paraId="5BEF59B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79" w:type="dxa"/>
            <w:vAlign w:val="center"/>
          </w:tcPr>
          <w:p w14:paraId="0851DC8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478539F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1,881</w:t>
            </w:r>
          </w:p>
        </w:tc>
        <w:tc>
          <w:tcPr>
            <w:tcW w:w="1532" w:type="dxa"/>
            <w:vAlign w:val="center"/>
          </w:tcPr>
          <w:p w14:paraId="5D0CE72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1,881</w:t>
            </w:r>
          </w:p>
        </w:tc>
        <w:tc>
          <w:tcPr>
            <w:tcW w:w="1260" w:type="dxa"/>
            <w:vAlign w:val="center"/>
          </w:tcPr>
          <w:p w14:paraId="530BE49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1,881</w:t>
            </w:r>
          </w:p>
        </w:tc>
      </w:tr>
      <w:tr w:rsidR="0028651F" w:rsidRPr="0028651F" w14:paraId="2F7EB2D9" w14:textId="77777777" w:rsidTr="009061D5">
        <w:tc>
          <w:tcPr>
            <w:tcW w:w="7507" w:type="dxa"/>
          </w:tcPr>
          <w:p w14:paraId="6E3C5885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Муниципальная программа Полеологовского сельсовета Бессоновского района Пензенской области «Управление муниципальными финансами, муниципальным долгом, муниципальной собственностью Полеологовского сельсовета Бессоновского района Пензенской области на 2021-2023 годы»</w:t>
            </w:r>
          </w:p>
        </w:tc>
        <w:tc>
          <w:tcPr>
            <w:tcW w:w="654" w:type="dxa"/>
            <w:vAlign w:val="center"/>
          </w:tcPr>
          <w:p w14:paraId="1C1CD9A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19D5E44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632" w:type="dxa"/>
            <w:vAlign w:val="center"/>
          </w:tcPr>
          <w:p w14:paraId="3DA476F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02 0 00 00000</w:t>
            </w:r>
          </w:p>
        </w:tc>
        <w:tc>
          <w:tcPr>
            <w:tcW w:w="679" w:type="dxa"/>
            <w:vAlign w:val="center"/>
          </w:tcPr>
          <w:p w14:paraId="69752B3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4F07A10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  <w:tc>
          <w:tcPr>
            <w:tcW w:w="1532" w:type="dxa"/>
            <w:vAlign w:val="center"/>
          </w:tcPr>
          <w:p w14:paraId="72B8ED9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  <w:tc>
          <w:tcPr>
            <w:tcW w:w="1260" w:type="dxa"/>
            <w:vAlign w:val="center"/>
          </w:tcPr>
          <w:p w14:paraId="3B7FC39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</w:tr>
      <w:tr w:rsidR="0028651F" w:rsidRPr="0028651F" w14:paraId="767C204B" w14:textId="77777777" w:rsidTr="009061D5">
        <w:tc>
          <w:tcPr>
            <w:tcW w:w="7507" w:type="dxa"/>
          </w:tcPr>
          <w:p w14:paraId="2A9FFD82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Подпрограмма «Предоставление межбюджетных трансфертов из бюджета Полеологовского сельсовета Бессоновского района Пензенской области»</w:t>
            </w:r>
          </w:p>
        </w:tc>
        <w:tc>
          <w:tcPr>
            <w:tcW w:w="654" w:type="dxa"/>
            <w:vAlign w:val="center"/>
          </w:tcPr>
          <w:p w14:paraId="56CD336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193AB63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632" w:type="dxa"/>
            <w:vAlign w:val="center"/>
          </w:tcPr>
          <w:p w14:paraId="7C6D18B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02 1 00 00000</w:t>
            </w:r>
          </w:p>
        </w:tc>
        <w:tc>
          <w:tcPr>
            <w:tcW w:w="679" w:type="dxa"/>
            <w:vAlign w:val="center"/>
          </w:tcPr>
          <w:p w14:paraId="005B3D2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47455B5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  <w:tc>
          <w:tcPr>
            <w:tcW w:w="1532" w:type="dxa"/>
            <w:vAlign w:val="center"/>
          </w:tcPr>
          <w:p w14:paraId="4ACD89C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  <w:tc>
          <w:tcPr>
            <w:tcW w:w="1260" w:type="dxa"/>
            <w:vAlign w:val="center"/>
          </w:tcPr>
          <w:p w14:paraId="4A2B342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</w:tr>
      <w:tr w:rsidR="0028651F" w:rsidRPr="0028651F" w14:paraId="2B73793A" w14:textId="77777777" w:rsidTr="009061D5">
        <w:tc>
          <w:tcPr>
            <w:tcW w:w="7507" w:type="dxa"/>
          </w:tcPr>
          <w:p w14:paraId="12EFC793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«Повышение эффективности представления и использования межбюджетных трансфертов»</w:t>
            </w:r>
          </w:p>
        </w:tc>
        <w:tc>
          <w:tcPr>
            <w:tcW w:w="654" w:type="dxa"/>
            <w:vAlign w:val="center"/>
          </w:tcPr>
          <w:p w14:paraId="13C7FC4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7A266AF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632" w:type="dxa"/>
            <w:vAlign w:val="center"/>
          </w:tcPr>
          <w:p w14:paraId="2EE2558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02 1 01 00000</w:t>
            </w:r>
          </w:p>
        </w:tc>
        <w:tc>
          <w:tcPr>
            <w:tcW w:w="679" w:type="dxa"/>
            <w:vAlign w:val="center"/>
          </w:tcPr>
          <w:p w14:paraId="3BF8071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3535D30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  <w:tc>
          <w:tcPr>
            <w:tcW w:w="1532" w:type="dxa"/>
            <w:vAlign w:val="center"/>
          </w:tcPr>
          <w:p w14:paraId="6CED982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  <w:tc>
          <w:tcPr>
            <w:tcW w:w="1260" w:type="dxa"/>
            <w:vAlign w:val="center"/>
          </w:tcPr>
          <w:p w14:paraId="71F3A7A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</w:tr>
      <w:tr w:rsidR="0028651F" w:rsidRPr="0028651F" w14:paraId="7D52A4F2" w14:textId="77777777" w:rsidTr="009061D5">
        <w:tc>
          <w:tcPr>
            <w:tcW w:w="7507" w:type="dxa"/>
          </w:tcPr>
          <w:p w14:paraId="07FE6B88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Межбюджетные трансферты, на исполнение части полномочий поселений по решению вопросов местного значения в соответствии с заключенными соглашениями по формированию, исполнению 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бюджета поселения и контролю за исполнением данного бюджета (размещение муниципального заказа)</w:t>
            </w:r>
          </w:p>
        </w:tc>
        <w:tc>
          <w:tcPr>
            <w:tcW w:w="654" w:type="dxa"/>
            <w:vAlign w:val="center"/>
          </w:tcPr>
          <w:p w14:paraId="4670027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01</w:t>
            </w:r>
          </w:p>
        </w:tc>
        <w:tc>
          <w:tcPr>
            <w:tcW w:w="668" w:type="dxa"/>
            <w:vAlign w:val="center"/>
          </w:tcPr>
          <w:p w14:paraId="521C7D8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632" w:type="dxa"/>
            <w:vAlign w:val="center"/>
          </w:tcPr>
          <w:p w14:paraId="2A098C0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02 1 01 80020</w:t>
            </w:r>
          </w:p>
        </w:tc>
        <w:tc>
          <w:tcPr>
            <w:tcW w:w="679" w:type="dxa"/>
            <w:vAlign w:val="center"/>
          </w:tcPr>
          <w:p w14:paraId="4B4CA68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569E652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  <w:tc>
          <w:tcPr>
            <w:tcW w:w="1532" w:type="dxa"/>
            <w:vAlign w:val="center"/>
          </w:tcPr>
          <w:p w14:paraId="159BABF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  <w:tc>
          <w:tcPr>
            <w:tcW w:w="1260" w:type="dxa"/>
            <w:vAlign w:val="center"/>
          </w:tcPr>
          <w:p w14:paraId="1021D77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</w:tr>
      <w:tr w:rsidR="0028651F" w:rsidRPr="0028651F" w14:paraId="010D81F2" w14:textId="77777777" w:rsidTr="009061D5">
        <w:tc>
          <w:tcPr>
            <w:tcW w:w="7507" w:type="dxa"/>
          </w:tcPr>
          <w:p w14:paraId="668EE022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Межбюджетные трансферты</w:t>
            </w:r>
          </w:p>
        </w:tc>
        <w:tc>
          <w:tcPr>
            <w:tcW w:w="654" w:type="dxa"/>
            <w:vAlign w:val="center"/>
          </w:tcPr>
          <w:p w14:paraId="12395AE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3D60647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632" w:type="dxa"/>
            <w:vAlign w:val="center"/>
          </w:tcPr>
          <w:p w14:paraId="35FB3DA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02 1 01 80020</w:t>
            </w:r>
          </w:p>
        </w:tc>
        <w:tc>
          <w:tcPr>
            <w:tcW w:w="679" w:type="dxa"/>
            <w:vAlign w:val="center"/>
          </w:tcPr>
          <w:p w14:paraId="0279761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500</w:t>
            </w:r>
          </w:p>
        </w:tc>
        <w:tc>
          <w:tcPr>
            <w:tcW w:w="1352" w:type="dxa"/>
            <w:vAlign w:val="center"/>
          </w:tcPr>
          <w:p w14:paraId="08B3B68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  <w:tc>
          <w:tcPr>
            <w:tcW w:w="1532" w:type="dxa"/>
            <w:vAlign w:val="center"/>
          </w:tcPr>
          <w:p w14:paraId="716D598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  <w:tc>
          <w:tcPr>
            <w:tcW w:w="1260" w:type="dxa"/>
            <w:vAlign w:val="center"/>
          </w:tcPr>
          <w:p w14:paraId="0B1007F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</w:tr>
      <w:tr w:rsidR="0028651F" w:rsidRPr="0028651F" w14:paraId="0ED7EC98" w14:textId="77777777" w:rsidTr="009061D5">
        <w:tc>
          <w:tcPr>
            <w:tcW w:w="7507" w:type="dxa"/>
          </w:tcPr>
          <w:p w14:paraId="7E3EC8C6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межбюджетные трансферты</w:t>
            </w:r>
          </w:p>
        </w:tc>
        <w:tc>
          <w:tcPr>
            <w:tcW w:w="654" w:type="dxa"/>
            <w:vAlign w:val="center"/>
          </w:tcPr>
          <w:p w14:paraId="49A9460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7DF111F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632" w:type="dxa"/>
            <w:vAlign w:val="center"/>
          </w:tcPr>
          <w:p w14:paraId="244A7E1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02 1 01 80020</w:t>
            </w:r>
          </w:p>
        </w:tc>
        <w:tc>
          <w:tcPr>
            <w:tcW w:w="679" w:type="dxa"/>
            <w:vAlign w:val="center"/>
          </w:tcPr>
          <w:p w14:paraId="58D3A73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540</w:t>
            </w:r>
          </w:p>
        </w:tc>
        <w:tc>
          <w:tcPr>
            <w:tcW w:w="1352" w:type="dxa"/>
            <w:vAlign w:val="center"/>
          </w:tcPr>
          <w:p w14:paraId="4AC2128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  <w:tc>
          <w:tcPr>
            <w:tcW w:w="1532" w:type="dxa"/>
            <w:vAlign w:val="center"/>
          </w:tcPr>
          <w:p w14:paraId="124D144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  <w:tc>
          <w:tcPr>
            <w:tcW w:w="1260" w:type="dxa"/>
            <w:vAlign w:val="center"/>
          </w:tcPr>
          <w:p w14:paraId="320F450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</w:tr>
      <w:tr w:rsidR="0028651F" w:rsidRPr="0028651F" w14:paraId="039A9ABD" w14:textId="77777777" w:rsidTr="009061D5">
        <w:tc>
          <w:tcPr>
            <w:tcW w:w="7507" w:type="dxa"/>
          </w:tcPr>
          <w:p w14:paraId="0C9C4EE6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Муниципальная программа «Профилактика терроризма и экстремизма, минимизация и (или) ликвидация последствий проявления терроризма и экстремизма на территории Полеологовского сельсовета на 2021-2023 годы» </w:t>
            </w:r>
          </w:p>
        </w:tc>
        <w:tc>
          <w:tcPr>
            <w:tcW w:w="654" w:type="dxa"/>
            <w:vAlign w:val="center"/>
          </w:tcPr>
          <w:p w14:paraId="638B929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7C82835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13 </w:t>
            </w:r>
          </w:p>
        </w:tc>
        <w:tc>
          <w:tcPr>
            <w:tcW w:w="1632" w:type="dxa"/>
            <w:vAlign w:val="center"/>
          </w:tcPr>
          <w:p w14:paraId="35F48E9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08 2 00 00000</w:t>
            </w:r>
          </w:p>
        </w:tc>
        <w:tc>
          <w:tcPr>
            <w:tcW w:w="679" w:type="dxa"/>
            <w:vAlign w:val="center"/>
          </w:tcPr>
          <w:p w14:paraId="020E504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7A2A9A7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532" w:type="dxa"/>
            <w:vAlign w:val="center"/>
          </w:tcPr>
          <w:p w14:paraId="4F73DB6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60" w:type="dxa"/>
            <w:vAlign w:val="center"/>
          </w:tcPr>
          <w:p w14:paraId="2AB52D6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06547377" w14:textId="77777777" w:rsidTr="009061D5">
        <w:tc>
          <w:tcPr>
            <w:tcW w:w="7507" w:type="dxa"/>
          </w:tcPr>
          <w:p w14:paraId="5D2EF67C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Основное мероприятие «Подготовка, размещение и распространение информационных материалов по профилактике террористических и </w:t>
            </w:r>
          </w:p>
          <w:p w14:paraId="6DB2EB3B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экстремистских проявлений»</w:t>
            </w:r>
          </w:p>
        </w:tc>
        <w:tc>
          <w:tcPr>
            <w:tcW w:w="654" w:type="dxa"/>
            <w:vAlign w:val="center"/>
          </w:tcPr>
          <w:p w14:paraId="03F71DC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3A3D87E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632" w:type="dxa"/>
            <w:vAlign w:val="center"/>
          </w:tcPr>
          <w:p w14:paraId="6593560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08 2 01 00000</w:t>
            </w:r>
          </w:p>
        </w:tc>
        <w:tc>
          <w:tcPr>
            <w:tcW w:w="679" w:type="dxa"/>
            <w:vAlign w:val="center"/>
          </w:tcPr>
          <w:p w14:paraId="60580B5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2CB8807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532" w:type="dxa"/>
            <w:vAlign w:val="center"/>
          </w:tcPr>
          <w:p w14:paraId="3D25505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60" w:type="dxa"/>
            <w:vAlign w:val="center"/>
          </w:tcPr>
          <w:p w14:paraId="5B87DDC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37489FFA" w14:textId="77777777" w:rsidTr="009061D5">
        <w:tc>
          <w:tcPr>
            <w:tcW w:w="7507" w:type="dxa"/>
          </w:tcPr>
          <w:p w14:paraId="70DE50FA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Подготовка, размещение и распространение информационных материалов по профилактике террористических и экстремистских проявлений</w:t>
            </w:r>
          </w:p>
        </w:tc>
        <w:tc>
          <w:tcPr>
            <w:tcW w:w="654" w:type="dxa"/>
            <w:vAlign w:val="center"/>
          </w:tcPr>
          <w:p w14:paraId="1BD5823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68F1CB3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632" w:type="dxa"/>
            <w:vAlign w:val="center"/>
          </w:tcPr>
          <w:p w14:paraId="1F0D657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08 2 01 26070</w:t>
            </w:r>
          </w:p>
        </w:tc>
        <w:tc>
          <w:tcPr>
            <w:tcW w:w="679" w:type="dxa"/>
            <w:vAlign w:val="center"/>
          </w:tcPr>
          <w:p w14:paraId="5FF9EBA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11D16D3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532" w:type="dxa"/>
            <w:vAlign w:val="center"/>
          </w:tcPr>
          <w:p w14:paraId="2A567AE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60" w:type="dxa"/>
            <w:vAlign w:val="center"/>
          </w:tcPr>
          <w:p w14:paraId="52B650D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629ECFA2" w14:textId="77777777" w:rsidTr="009061D5">
        <w:tc>
          <w:tcPr>
            <w:tcW w:w="7507" w:type="dxa"/>
          </w:tcPr>
          <w:p w14:paraId="782DF90F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vAlign w:val="center"/>
          </w:tcPr>
          <w:p w14:paraId="16B899F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42F7EA7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632" w:type="dxa"/>
            <w:vAlign w:val="center"/>
          </w:tcPr>
          <w:p w14:paraId="3BEA4DC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08 2 01 26070</w:t>
            </w:r>
          </w:p>
        </w:tc>
        <w:tc>
          <w:tcPr>
            <w:tcW w:w="679" w:type="dxa"/>
            <w:vAlign w:val="center"/>
          </w:tcPr>
          <w:p w14:paraId="26B71C9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1352" w:type="dxa"/>
            <w:vAlign w:val="center"/>
          </w:tcPr>
          <w:p w14:paraId="59CFCCE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532" w:type="dxa"/>
            <w:vAlign w:val="center"/>
          </w:tcPr>
          <w:p w14:paraId="13F3A44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60" w:type="dxa"/>
            <w:vAlign w:val="center"/>
          </w:tcPr>
          <w:p w14:paraId="04F2687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56F2CC39" w14:textId="77777777" w:rsidTr="009061D5">
        <w:tc>
          <w:tcPr>
            <w:tcW w:w="7507" w:type="dxa"/>
          </w:tcPr>
          <w:p w14:paraId="0190665A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vAlign w:val="center"/>
          </w:tcPr>
          <w:p w14:paraId="1BB33EC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8" w:type="dxa"/>
            <w:vAlign w:val="center"/>
          </w:tcPr>
          <w:p w14:paraId="467BEE9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632" w:type="dxa"/>
            <w:vAlign w:val="center"/>
          </w:tcPr>
          <w:p w14:paraId="1B7E340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08 2 06 26070</w:t>
            </w:r>
          </w:p>
        </w:tc>
        <w:tc>
          <w:tcPr>
            <w:tcW w:w="679" w:type="dxa"/>
            <w:vAlign w:val="center"/>
          </w:tcPr>
          <w:p w14:paraId="539F904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1352" w:type="dxa"/>
            <w:vAlign w:val="center"/>
          </w:tcPr>
          <w:p w14:paraId="2B6E6DB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532" w:type="dxa"/>
            <w:vAlign w:val="center"/>
          </w:tcPr>
          <w:p w14:paraId="4674370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60" w:type="dxa"/>
            <w:vAlign w:val="center"/>
          </w:tcPr>
          <w:p w14:paraId="7371270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465BC6B9" w14:textId="77777777" w:rsidTr="009061D5">
        <w:tc>
          <w:tcPr>
            <w:tcW w:w="7507" w:type="dxa"/>
          </w:tcPr>
          <w:p w14:paraId="3B9185A4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НАЦИОНАЛЬНАЯ ОБОРОНА</w:t>
            </w:r>
          </w:p>
        </w:tc>
        <w:tc>
          <w:tcPr>
            <w:tcW w:w="654" w:type="dxa"/>
            <w:vAlign w:val="center"/>
          </w:tcPr>
          <w:p w14:paraId="58C0C3B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668" w:type="dxa"/>
            <w:vAlign w:val="center"/>
          </w:tcPr>
          <w:p w14:paraId="7621F75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00</w:t>
            </w:r>
          </w:p>
        </w:tc>
        <w:tc>
          <w:tcPr>
            <w:tcW w:w="1632" w:type="dxa"/>
            <w:vAlign w:val="center"/>
          </w:tcPr>
          <w:p w14:paraId="101B6C2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79" w:type="dxa"/>
            <w:vAlign w:val="center"/>
          </w:tcPr>
          <w:p w14:paraId="070FCA1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03C88C4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227,900</w:t>
            </w:r>
          </w:p>
        </w:tc>
        <w:tc>
          <w:tcPr>
            <w:tcW w:w="1532" w:type="dxa"/>
            <w:vAlign w:val="center"/>
          </w:tcPr>
          <w:p w14:paraId="3FB9606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230,200</w:t>
            </w:r>
          </w:p>
        </w:tc>
        <w:tc>
          <w:tcPr>
            <w:tcW w:w="1260" w:type="dxa"/>
            <w:vAlign w:val="center"/>
          </w:tcPr>
          <w:p w14:paraId="45B4DBA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239,100</w:t>
            </w:r>
          </w:p>
        </w:tc>
      </w:tr>
      <w:tr w:rsidR="0028651F" w:rsidRPr="0028651F" w14:paraId="3C74B088" w14:textId="77777777" w:rsidTr="009061D5">
        <w:tc>
          <w:tcPr>
            <w:tcW w:w="7507" w:type="dxa"/>
          </w:tcPr>
          <w:p w14:paraId="49E3895D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Мобилизационная и вневойсковая подготовка</w:t>
            </w:r>
          </w:p>
        </w:tc>
        <w:tc>
          <w:tcPr>
            <w:tcW w:w="654" w:type="dxa"/>
            <w:vAlign w:val="center"/>
          </w:tcPr>
          <w:p w14:paraId="39198CA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668" w:type="dxa"/>
            <w:vAlign w:val="center"/>
          </w:tcPr>
          <w:p w14:paraId="2436A52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32" w:type="dxa"/>
            <w:vAlign w:val="center"/>
          </w:tcPr>
          <w:p w14:paraId="5F6AE75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79" w:type="dxa"/>
            <w:vAlign w:val="center"/>
          </w:tcPr>
          <w:p w14:paraId="2339DF7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7E3E3FB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227,900</w:t>
            </w:r>
          </w:p>
        </w:tc>
        <w:tc>
          <w:tcPr>
            <w:tcW w:w="1532" w:type="dxa"/>
            <w:vAlign w:val="center"/>
          </w:tcPr>
          <w:p w14:paraId="351FB39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230,200</w:t>
            </w:r>
          </w:p>
        </w:tc>
        <w:tc>
          <w:tcPr>
            <w:tcW w:w="1260" w:type="dxa"/>
            <w:vAlign w:val="center"/>
          </w:tcPr>
          <w:p w14:paraId="1C3871D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239,100</w:t>
            </w:r>
          </w:p>
        </w:tc>
      </w:tr>
      <w:tr w:rsidR="0028651F" w:rsidRPr="0028651F" w14:paraId="3A542791" w14:textId="77777777" w:rsidTr="009061D5">
        <w:tc>
          <w:tcPr>
            <w:tcW w:w="7507" w:type="dxa"/>
          </w:tcPr>
          <w:p w14:paraId="63A5204E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Муниципальная программа «Развитие муниципальной службы Полеологовского сельсовета Бессоновского района Пензенской области»</w:t>
            </w:r>
          </w:p>
        </w:tc>
        <w:tc>
          <w:tcPr>
            <w:tcW w:w="654" w:type="dxa"/>
            <w:vAlign w:val="center"/>
          </w:tcPr>
          <w:p w14:paraId="50D5347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668" w:type="dxa"/>
            <w:vAlign w:val="center"/>
          </w:tcPr>
          <w:p w14:paraId="1E49A04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32" w:type="dxa"/>
            <w:vAlign w:val="center"/>
          </w:tcPr>
          <w:p w14:paraId="09978E3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01 0 00 00000</w:t>
            </w:r>
          </w:p>
        </w:tc>
        <w:tc>
          <w:tcPr>
            <w:tcW w:w="679" w:type="dxa"/>
            <w:vAlign w:val="center"/>
          </w:tcPr>
          <w:p w14:paraId="1638224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028719F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227,900</w:t>
            </w:r>
          </w:p>
        </w:tc>
        <w:tc>
          <w:tcPr>
            <w:tcW w:w="1532" w:type="dxa"/>
            <w:vAlign w:val="center"/>
          </w:tcPr>
          <w:p w14:paraId="13FCDAD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230,200</w:t>
            </w:r>
          </w:p>
        </w:tc>
        <w:tc>
          <w:tcPr>
            <w:tcW w:w="1260" w:type="dxa"/>
            <w:vAlign w:val="center"/>
          </w:tcPr>
          <w:p w14:paraId="66648BC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239,100</w:t>
            </w:r>
          </w:p>
        </w:tc>
      </w:tr>
      <w:tr w:rsidR="0028651F" w:rsidRPr="0028651F" w14:paraId="37E281F0" w14:textId="77777777" w:rsidTr="009061D5">
        <w:tc>
          <w:tcPr>
            <w:tcW w:w="7507" w:type="dxa"/>
          </w:tcPr>
          <w:p w14:paraId="497EB553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Подпрограмма «Исполнение государственных полномочий»</w:t>
            </w:r>
          </w:p>
        </w:tc>
        <w:tc>
          <w:tcPr>
            <w:tcW w:w="654" w:type="dxa"/>
            <w:vAlign w:val="center"/>
          </w:tcPr>
          <w:p w14:paraId="1CFF0E3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668" w:type="dxa"/>
            <w:vAlign w:val="center"/>
          </w:tcPr>
          <w:p w14:paraId="7FD11E6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32" w:type="dxa"/>
            <w:vAlign w:val="center"/>
          </w:tcPr>
          <w:p w14:paraId="14877D9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01 4 00 00000</w:t>
            </w:r>
          </w:p>
        </w:tc>
        <w:tc>
          <w:tcPr>
            <w:tcW w:w="679" w:type="dxa"/>
            <w:vAlign w:val="center"/>
          </w:tcPr>
          <w:p w14:paraId="2CEA5B4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35BCA6E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227,900</w:t>
            </w:r>
          </w:p>
        </w:tc>
        <w:tc>
          <w:tcPr>
            <w:tcW w:w="1532" w:type="dxa"/>
            <w:vAlign w:val="center"/>
          </w:tcPr>
          <w:p w14:paraId="215CE72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230,200</w:t>
            </w:r>
          </w:p>
        </w:tc>
        <w:tc>
          <w:tcPr>
            <w:tcW w:w="1260" w:type="dxa"/>
          </w:tcPr>
          <w:p w14:paraId="041BC1B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239,100</w:t>
            </w:r>
          </w:p>
        </w:tc>
      </w:tr>
      <w:tr w:rsidR="0028651F" w:rsidRPr="0028651F" w14:paraId="1B8AEADE" w14:textId="77777777" w:rsidTr="009061D5">
        <w:tc>
          <w:tcPr>
            <w:tcW w:w="7507" w:type="dxa"/>
          </w:tcPr>
          <w:p w14:paraId="079F977A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54" w:type="dxa"/>
            <w:vAlign w:val="center"/>
          </w:tcPr>
          <w:p w14:paraId="1082DB2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668" w:type="dxa"/>
            <w:vAlign w:val="center"/>
          </w:tcPr>
          <w:p w14:paraId="071DDA4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32" w:type="dxa"/>
            <w:vAlign w:val="center"/>
          </w:tcPr>
          <w:p w14:paraId="1F4BCCB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01 4 02 00000</w:t>
            </w:r>
          </w:p>
        </w:tc>
        <w:tc>
          <w:tcPr>
            <w:tcW w:w="679" w:type="dxa"/>
            <w:vAlign w:val="center"/>
          </w:tcPr>
          <w:p w14:paraId="39F8F95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1F828AA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227,900</w:t>
            </w:r>
          </w:p>
        </w:tc>
        <w:tc>
          <w:tcPr>
            <w:tcW w:w="1532" w:type="dxa"/>
            <w:vAlign w:val="center"/>
          </w:tcPr>
          <w:p w14:paraId="6E0DC86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230,200</w:t>
            </w:r>
          </w:p>
        </w:tc>
        <w:tc>
          <w:tcPr>
            <w:tcW w:w="1260" w:type="dxa"/>
          </w:tcPr>
          <w:p w14:paraId="21CF4B21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881EDC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239,100</w:t>
            </w:r>
          </w:p>
        </w:tc>
      </w:tr>
      <w:tr w:rsidR="0028651F" w:rsidRPr="0028651F" w14:paraId="7A4E1167" w14:textId="77777777" w:rsidTr="009061D5">
        <w:tc>
          <w:tcPr>
            <w:tcW w:w="7507" w:type="dxa"/>
          </w:tcPr>
          <w:p w14:paraId="3B6113C0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4" w:type="dxa"/>
            <w:vAlign w:val="center"/>
          </w:tcPr>
          <w:p w14:paraId="163F831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668" w:type="dxa"/>
            <w:vAlign w:val="center"/>
          </w:tcPr>
          <w:p w14:paraId="1D94069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32" w:type="dxa"/>
            <w:vAlign w:val="center"/>
          </w:tcPr>
          <w:p w14:paraId="52CE439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01 4 02 51180</w:t>
            </w:r>
          </w:p>
        </w:tc>
        <w:tc>
          <w:tcPr>
            <w:tcW w:w="679" w:type="dxa"/>
            <w:vAlign w:val="center"/>
          </w:tcPr>
          <w:p w14:paraId="4E031B0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352" w:type="dxa"/>
            <w:vAlign w:val="center"/>
          </w:tcPr>
          <w:p w14:paraId="683066A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202,057</w:t>
            </w:r>
          </w:p>
        </w:tc>
        <w:tc>
          <w:tcPr>
            <w:tcW w:w="1532" w:type="dxa"/>
            <w:vAlign w:val="center"/>
          </w:tcPr>
          <w:p w14:paraId="23DE2A3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210,355</w:t>
            </w:r>
          </w:p>
        </w:tc>
        <w:tc>
          <w:tcPr>
            <w:tcW w:w="1260" w:type="dxa"/>
            <w:vAlign w:val="center"/>
          </w:tcPr>
          <w:p w14:paraId="1D0595B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216,482</w:t>
            </w:r>
          </w:p>
        </w:tc>
      </w:tr>
      <w:tr w:rsidR="0028651F" w:rsidRPr="0028651F" w14:paraId="08E86E45" w14:textId="77777777" w:rsidTr="009061D5">
        <w:tc>
          <w:tcPr>
            <w:tcW w:w="7507" w:type="dxa"/>
          </w:tcPr>
          <w:p w14:paraId="1FFEA0E5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4" w:type="dxa"/>
            <w:vAlign w:val="center"/>
          </w:tcPr>
          <w:p w14:paraId="066F2A1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668" w:type="dxa"/>
            <w:vAlign w:val="center"/>
          </w:tcPr>
          <w:p w14:paraId="71AD7C7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32" w:type="dxa"/>
            <w:vAlign w:val="center"/>
          </w:tcPr>
          <w:p w14:paraId="278D5E4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01 4 02 51180</w:t>
            </w:r>
          </w:p>
        </w:tc>
        <w:tc>
          <w:tcPr>
            <w:tcW w:w="679" w:type="dxa"/>
            <w:vAlign w:val="center"/>
          </w:tcPr>
          <w:p w14:paraId="7566199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1352" w:type="dxa"/>
            <w:vAlign w:val="center"/>
          </w:tcPr>
          <w:p w14:paraId="68F17DB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202,057</w:t>
            </w:r>
          </w:p>
        </w:tc>
        <w:tc>
          <w:tcPr>
            <w:tcW w:w="1532" w:type="dxa"/>
            <w:vAlign w:val="center"/>
          </w:tcPr>
          <w:p w14:paraId="1371B67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210,355</w:t>
            </w:r>
          </w:p>
        </w:tc>
        <w:tc>
          <w:tcPr>
            <w:tcW w:w="1260" w:type="dxa"/>
            <w:vAlign w:val="center"/>
          </w:tcPr>
          <w:p w14:paraId="0C71E84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216,482</w:t>
            </w:r>
          </w:p>
        </w:tc>
      </w:tr>
      <w:tr w:rsidR="0028651F" w:rsidRPr="0028651F" w14:paraId="3377B273" w14:textId="77777777" w:rsidTr="009061D5">
        <w:tc>
          <w:tcPr>
            <w:tcW w:w="7507" w:type="dxa"/>
          </w:tcPr>
          <w:p w14:paraId="57DB0051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vAlign w:val="center"/>
          </w:tcPr>
          <w:p w14:paraId="07A8068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668" w:type="dxa"/>
            <w:vAlign w:val="center"/>
          </w:tcPr>
          <w:p w14:paraId="54105B5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32" w:type="dxa"/>
            <w:vAlign w:val="center"/>
          </w:tcPr>
          <w:p w14:paraId="128CE5B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01 4 02 51180</w:t>
            </w:r>
          </w:p>
        </w:tc>
        <w:tc>
          <w:tcPr>
            <w:tcW w:w="679" w:type="dxa"/>
            <w:vAlign w:val="center"/>
          </w:tcPr>
          <w:p w14:paraId="4255271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1352" w:type="dxa"/>
            <w:vAlign w:val="center"/>
          </w:tcPr>
          <w:p w14:paraId="57C8C0F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25,843</w:t>
            </w:r>
          </w:p>
        </w:tc>
        <w:tc>
          <w:tcPr>
            <w:tcW w:w="1532" w:type="dxa"/>
            <w:vAlign w:val="center"/>
          </w:tcPr>
          <w:p w14:paraId="4B9FC55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19,845</w:t>
            </w:r>
          </w:p>
        </w:tc>
        <w:tc>
          <w:tcPr>
            <w:tcW w:w="1260" w:type="dxa"/>
            <w:vAlign w:val="center"/>
          </w:tcPr>
          <w:p w14:paraId="4B63170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22,618</w:t>
            </w:r>
          </w:p>
        </w:tc>
      </w:tr>
      <w:tr w:rsidR="0028651F" w:rsidRPr="0028651F" w14:paraId="243F49C0" w14:textId="77777777" w:rsidTr="009061D5">
        <w:tc>
          <w:tcPr>
            <w:tcW w:w="7507" w:type="dxa"/>
          </w:tcPr>
          <w:p w14:paraId="1205BB20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vAlign w:val="center"/>
          </w:tcPr>
          <w:p w14:paraId="00E869D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668" w:type="dxa"/>
            <w:vAlign w:val="center"/>
          </w:tcPr>
          <w:p w14:paraId="6F30D47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32" w:type="dxa"/>
            <w:vAlign w:val="center"/>
          </w:tcPr>
          <w:p w14:paraId="3F549D8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01 4 02 51180</w:t>
            </w:r>
          </w:p>
        </w:tc>
        <w:tc>
          <w:tcPr>
            <w:tcW w:w="679" w:type="dxa"/>
            <w:vAlign w:val="center"/>
          </w:tcPr>
          <w:p w14:paraId="2C2BE21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1352" w:type="dxa"/>
            <w:vAlign w:val="center"/>
          </w:tcPr>
          <w:p w14:paraId="2A8D5FF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25,843</w:t>
            </w:r>
          </w:p>
        </w:tc>
        <w:tc>
          <w:tcPr>
            <w:tcW w:w="1532" w:type="dxa"/>
            <w:vAlign w:val="center"/>
          </w:tcPr>
          <w:p w14:paraId="0CA7C89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19,845</w:t>
            </w:r>
          </w:p>
        </w:tc>
        <w:tc>
          <w:tcPr>
            <w:tcW w:w="1260" w:type="dxa"/>
            <w:vAlign w:val="center"/>
          </w:tcPr>
          <w:p w14:paraId="1BC65F3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22,618</w:t>
            </w:r>
          </w:p>
        </w:tc>
      </w:tr>
      <w:tr w:rsidR="0028651F" w:rsidRPr="0028651F" w14:paraId="1CA72291" w14:textId="77777777" w:rsidTr="009061D5">
        <w:tc>
          <w:tcPr>
            <w:tcW w:w="7507" w:type="dxa"/>
          </w:tcPr>
          <w:p w14:paraId="2AFD07E5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654" w:type="dxa"/>
            <w:vAlign w:val="center"/>
          </w:tcPr>
          <w:p w14:paraId="4824980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668" w:type="dxa"/>
            <w:vAlign w:val="center"/>
          </w:tcPr>
          <w:p w14:paraId="3EEA564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00</w:t>
            </w:r>
          </w:p>
        </w:tc>
        <w:tc>
          <w:tcPr>
            <w:tcW w:w="1632" w:type="dxa"/>
            <w:vAlign w:val="center"/>
          </w:tcPr>
          <w:p w14:paraId="3EFDECE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79" w:type="dxa"/>
            <w:vAlign w:val="center"/>
          </w:tcPr>
          <w:p w14:paraId="2E75B8A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75399FA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532" w:type="dxa"/>
            <w:vAlign w:val="center"/>
          </w:tcPr>
          <w:p w14:paraId="3EADCFD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60" w:type="dxa"/>
            <w:vAlign w:val="center"/>
          </w:tcPr>
          <w:p w14:paraId="2D0B116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1C6513DF" w14:textId="77777777" w:rsidTr="009061D5">
        <w:tc>
          <w:tcPr>
            <w:tcW w:w="7507" w:type="dxa"/>
          </w:tcPr>
          <w:p w14:paraId="52E5C41B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Защита населения и территории от чрезвычайных ситуаций природного и техногенного характера, пожарная безопасность.</w:t>
            </w:r>
          </w:p>
        </w:tc>
        <w:tc>
          <w:tcPr>
            <w:tcW w:w="654" w:type="dxa"/>
            <w:vAlign w:val="center"/>
          </w:tcPr>
          <w:p w14:paraId="53A118D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668" w:type="dxa"/>
            <w:vAlign w:val="center"/>
          </w:tcPr>
          <w:p w14:paraId="6642286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632" w:type="dxa"/>
            <w:vAlign w:val="center"/>
          </w:tcPr>
          <w:p w14:paraId="1314B16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79" w:type="dxa"/>
            <w:vAlign w:val="center"/>
          </w:tcPr>
          <w:p w14:paraId="1BE6F99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0702C82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532" w:type="dxa"/>
            <w:vAlign w:val="center"/>
          </w:tcPr>
          <w:p w14:paraId="10C5BBB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60" w:type="dxa"/>
            <w:vAlign w:val="center"/>
          </w:tcPr>
          <w:p w14:paraId="0CBF27C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7022B4D2" w14:textId="77777777" w:rsidTr="009061D5">
        <w:tc>
          <w:tcPr>
            <w:tcW w:w="7507" w:type="dxa"/>
          </w:tcPr>
          <w:p w14:paraId="6CB8160B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Муниципальная программа «Защита населения и территории от чрезвычайных ситуаций природного и техногенного характера, 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пожарная безопасности Полеологовского сельсовета Бессоновского района Пензенской области «Полеологовского сельсовета Бессоновского района Пензенской области на 2021-2023 годы»</w:t>
            </w:r>
          </w:p>
        </w:tc>
        <w:tc>
          <w:tcPr>
            <w:tcW w:w="654" w:type="dxa"/>
            <w:vAlign w:val="center"/>
          </w:tcPr>
          <w:p w14:paraId="6D32A18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03</w:t>
            </w:r>
          </w:p>
        </w:tc>
        <w:tc>
          <w:tcPr>
            <w:tcW w:w="668" w:type="dxa"/>
            <w:vAlign w:val="center"/>
          </w:tcPr>
          <w:p w14:paraId="4A6A8EE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632" w:type="dxa"/>
            <w:vAlign w:val="center"/>
          </w:tcPr>
          <w:p w14:paraId="74FA1BC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01 3 00 00000</w:t>
            </w:r>
          </w:p>
        </w:tc>
        <w:tc>
          <w:tcPr>
            <w:tcW w:w="679" w:type="dxa"/>
            <w:vAlign w:val="center"/>
          </w:tcPr>
          <w:p w14:paraId="3A094B0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1191524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532" w:type="dxa"/>
            <w:vAlign w:val="center"/>
          </w:tcPr>
          <w:p w14:paraId="0F0EEAE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60" w:type="dxa"/>
            <w:vAlign w:val="center"/>
          </w:tcPr>
          <w:p w14:paraId="4A5669B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6A16672B" w14:textId="77777777" w:rsidTr="009061D5">
        <w:tc>
          <w:tcPr>
            <w:tcW w:w="7507" w:type="dxa"/>
          </w:tcPr>
          <w:p w14:paraId="7E7FDB97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«Повышение уровня противопожарной защиты жителей поселения»</w:t>
            </w:r>
          </w:p>
        </w:tc>
        <w:tc>
          <w:tcPr>
            <w:tcW w:w="654" w:type="dxa"/>
            <w:vAlign w:val="center"/>
          </w:tcPr>
          <w:p w14:paraId="0A18211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668" w:type="dxa"/>
            <w:vAlign w:val="center"/>
          </w:tcPr>
          <w:p w14:paraId="5AB99B0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632" w:type="dxa"/>
            <w:vAlign w:val="center"/>
          </w:tcPr>
          <w:p w14:paraId="1D7E816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01 3 01 00000</w:t>
            </w:r>
          </w:p>
        </w:tc>
        <w:tc>
          <w:tcPr>
            <w:tcW w:w="679" w:type="dxa"/>
            <w:vAlign w:val="center"/>
          </w:tcPr>
          <w:p w14:paraId="1936A53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606DA25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532" w:type="dxa"/>
            <w:vAlign w:val="center"/>
          </w:tcPr>
          <w:p w14:paraId="68FA08F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60" w:type="dxa"/>
            <w:vAlign w:val="center"/>
          </w:tcPr>
          <w:p w14:paraId="5B370DB9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1,000</w:t>
            </w:r>
          </w:p>
        </w:tc>
      </w:tr>
      <w:tr w:rsidR="0028651F" w:rsidRPr="0028651F" w14:paraId="252B46AF" w14:textId="77777777" w:rsidTr="009061D5">
        <w:tc>
          <w:tcPr>
            <w:tcW w:w="7507" w:type="dxa"/>
          </w:tcPr>
          <w:p w14:paraId="7880CB36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Обеспечение первичных мер по защите населения и территории от чрезвычайных ситуаций природного и техногенного характера, пожарная безопасность.</w:t>
            </w:r>
          </w:p>
        </w:tc>
        <w:tc>
          <w:tcPr>
            <w:tcW w:w="654" w:type="dxa"/>
            <w:vAlign w:val="center"/>
          </w:tcPr>
          <w:p w14:paraId="0000DAB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668" w:type="dxa"/>
            <w:vAlign w:val="center"/>
          </w:tcPr>
          <w:p w14:paraId="3BD3815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632" w:type="dxa"/>
            <w:vAlign w:val="center"/>
          </w:tcPr>
          <w:p w14:paraId="3C14A3F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01 3 01 85290</w:t>
            </w:r>
          </w:p>
        </w:tc>
        <w:tc>
          <w:tcPr>
            <w:tcW w:w="679" w:type="dxa"/>
            <w:vAlign w:val="center"/>
          </w:tcPr>
          <w:p w14:paraId="7EE23FE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48BB25B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532" w:type="dxa"/>
            <w:vAlign w:val="center"/>
          </w:tcPr>
          <w:p w14:paraId="4EA397C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60" w:type="dxa"/>
            <w:vAlign w:val="center"/>
          </w:tcPr>
          <w:p w14:paraId="750392F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518ED8AF" w14:textId="77777777" w:rsidTr="009061D5">
        <w:tc>
          <w:tcPr>
            <w:tcW w:w="7507" w:type="dxa"/>
          </w:tcPr>
          <w:p w14:paraId="08437FC5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vAlign w:val="center"/>
          </w:tcPr>
          <w:p w14:paraId="2089540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668" w:type="dxa"/>
            <w:vAlign w:val="center"/>
          </w:tcPr>
          <w:p w14:paraId="4F69518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632" w:type="dxa"/>
            <w:vAlign w:val="center"/>
          </w:tcPr>
          <w:p w14:paraId="1668AE3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01 3 01 85290</w:t>
            </w:r>
          </w:p>
        </w:tc>
        <w:tc>
          <w:tcPr>
            <w:tcW w:w="679" w:type="dxa"/>
            <w:vAlign w:val="center"/>
          </w:tcPr>
          <w:p w14:paraId="48F01A1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1352" w:type="dxa"/>
            <w:vAlign w:val="center"/>
          </w:tcPr>
          <w:p w14:paraId="3E26DC3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532" w:type="dxa"/>
            <w:vAlign w:val="center"/>
          </w:tcPr>
          <w:p w14:paraId="73DA483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60" w:type="dxa"/>
            <w:vAlign w:val="center"/>
          </w:tcPr>
          <w:p w14:paraId="1810A4C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5734D017" w14:textId="77777777" w:rsidTr="009061D5">
        <w:tc>
          <w:tcPr>
            <w:tcW w:w="7507" w:type="dxa"/>
          </w:tcPr>
          <w:p w14:paraId="701BA2B7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vAlign w:val="center"/>
          </w:tcPr>
          <w:p w14:paraId="6F3E2AF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668" w:type="dxa"/>
            <w:vAlign w:val="center"/>
          </w:tcPr>
          <w:p w14:paraId="3F02E92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632" w:type="dxa"/>
            <w:vAlign w:val="center"/>
          </w:tcPr>
          <w:p w14:paraId="6DB813A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01 3 01 85290</w:t>
            </w:r>
          </w:p>
        </w:tc>
        <w:tc>
          <w:tcPr>
            <w:tcW w:w="679" w:type="dxa"/>
            <w:vAlign w:val="center"/>
          </w:tcPr>
          <w:p w14:paraId="49D7B3C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1352" w:type="dxa"/>
            <w:vAlign w:val="center"/>
          </w:tcPr>
          <w:p w14:paraId="7317E02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532" w:type="dxa"/>
            <w:vAlign w:val="center"/>
          </w:tcPr>
          <w:p w14:paraId="75FE5D3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60" w:type="dxa"/>
            <w:vAlign w:val="center"/>
          </w:tcPr>
          <w:p w14:paraId="3A4A809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6CA47DD7" w14:textId="77777777" w:rsidTr="009061D5">
        <w:tc>
          <w:tcPr>
            <w:tcW w:w="7507" w:type="dxa"/>
          </w:tcPr>
          <w:p w14:paraId="201FE005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НАЦИОНАЛЬНАЯ ЭКОНОМИКА</w:t>
            </w:r>
          </w:p>
        </w:tc>
        <w:tc>
          <w:tcPr>
            <w:tcW w:w="654" w:type="dxa"/>
            <w:vAlign w:val="center"/>
          </w:tcPr>
          <w:p w14:paraId="01E1D53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668" w:type="dxa"/>
            <w:vAlign w:val="center"/>
          </w:tcPr>
          <w:p w14:paraId="4FBE728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00</w:t>
            </w:r>
          </w:p>
        </w:tc>
        <w:tc>
          <w:tcPr>
            <w:tcW w:w="1632" w:type="dxa"/>
            <w:vAlign w:val="center"/>
          </w:tcPr>
          <w:p w14:paraId="583D92E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79" w:type="dxa"/>
            <w:vAlign w:val="center"/>
          </w:tcPr>
          <w:p w14:paraId="4D3A305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4C5D53D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2504,569</w:t>
            </w:r>
          </w:p>
        </w:tc>
        <w:tc>
          <w:tcPr>
            <w:tcW w:w="1532" w:type="dxa"/>
            <w:vAlign w:val="center"/>
          </w:tcPr>
          <w:p w14:paraId="33656D7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2089,500</w:t>
            </w:r>
          </w:p>
        </w:tc>
        <w:tc>
          <w:tcPr>
            <w:tcW w:w="1260" w:type="dxa"/>
          </w:tcPr>
          <w:p w14:paraId="55244CD6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2097,800</w:t>
            </w:r>
          </w:p>
        </w:tc>
      </w:tr>
      <w:tr w:rsidR="0028651F" w:rsidRPr="0028651F" w14:paraId="6092EAC7" w14:textId="77777777" w:rsidTr="009061D5">
        <w:tc>
          <w:tcPr>
            <w:tcW w:w="7507" w:type="dxa"/>
          </w:tcPr>
          <w:p w14:paraId="7D7C819C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Дорожное хозяйство (дорожные фонды)</w:t>
            </w:r>
          </w:p>
        </w:tc>
        <w:tc>
          <w:tcPr>
            <w:tcW w:w="654" w:type="dxa"/>
            <w:vAlign w:val="center"/>
          </w:tcPr>
          <w:p w14:paraId="2C853C1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668" w:type="dxa"/>
            <w:vAlign w:val="center"/>
          </w:tcPr>
          <w:p w14:paraId="0E5E8F3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</w:t>
            </w:r>
          </w:p>
        </w:tc>
        <w:tc>
          <w:tcPr>
            <w:tcW w:w="1632" w:type="dxa"/>
            <w:vAlign w:val="center"/>
          </w:tcPr>
          <w:p w14:paraId="5CA9743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79" w:type="dxa"/>
            <w:vAlign w:val="center"/>
          </w:tcPr>
          <w:p w14:paraId="6BDD55F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253911E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2504,569</w:t>
            </w:r>
          </w:p>
        </w:tc>
        <w:tc>
          <w:tcPr>
            <w:tcW w:w="1532" w:type="dxa"/>
            <w:vAlign w:val="center"/>
          </w:tcPr>
          <w:p w14:paraId="19714EF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2089,500</w:t>
            </w:r>
          </w:p>
        </w:tc>
        <w:tc>
          <w:tcPr>
            <w:tcW w:w="1260" w:type="dxa"/>
          </w:tcPr>
          <w:p w14:paraId="2AF05252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2097,800</w:t>
            </w:r>
          </w:p>
        </w:tc>
      </w:tr>
      <w:tr w:rsidR="0028651F" w:rsidRPr="0028651F" w14:paraId="1794DB37" w14:textId="77777777" w:rsidTr="009061D5">
        <w:tc>
          <w:tcPr>
            <w:tcW w:w="7507" w:type="dxa"/>
          </w:tcPr>
          <w:p w14:paraId="7F45D012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Муниципальная программа Полеологовского сельсовета Бессоновского района Пензенской области «Развитие инженерной инфраструктуры Полеологовского сельсовета Бессоновского района Пензенской области на 2021-2023 годы»</w:t>
            </w:r>
          </w:p>
        </w:tc>
        <w:tc>
          <w:tcPr>
            <w:tcW w:w="654" w:type="dxa"/>
            <w:vAlign w:val="center"/>
          </w:tcPr>
          <w:p w14:paraId="344C457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668" w:type="dxa"/>
            <w:vAlign w:val="center"/>
          </w:tcPr>
          <w:p w14:paraId="6D10C01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</w:t>
            </w:r>
          </w:p>
        </w:tc>
        <w:tc>
          <w:tcPr>
            <w:tcW w:w="1632" w:type="dxa"/>
            <w:vAlign w:val="center"/>
          </w:tcPr>
          <w:p w14:paraId="36A6FDF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06 0 00 00000</w:t>
            </w:r>
          </w:p>
        </w:tc>
        <w:tc>
          <w:tcPr>
            <w:tcW w:w="679" w:type="dxa"/>
            <w:vAlign w:val="center"/>
          </w:tcPr>
          <w:p w14:paraId="3F6AAAA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7A21970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2504,569</w:t>
            </w:r>
          </w:p>
        </w:tc>
        <w:tc>
          <w:tcPr>
            <w:tcW w:w="1532" w:type="dxa"/>
            <w:vAlign w:val="center"/>
          </w:tcPr>
          <w:p w14:paraId="75AC5AA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2089,500</w:t>
            </w:r>
          </w:p>
        </w:tc>
        <w:tc>
          <w:tcPr>
            <w:tcW w:w="1260" w:type="dxa"/>
          </w:tcPr>
          <w:p w14:paraId="701FD5BF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057E911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2097,800</w:t>
            </w:r>
          </w:p>
        </w:tc>
      </w:tr>
      <w:tr w:rsidR="0028651F" w:rsidRPr="0028651F" w14:paraId="36A1C98F" w14:textId="77777777" w:rsidTr="009061D5">
        <w:tc>
          <w:tcPr>
            <w:tcW w:w="7507" w:type="dxa"/>
          </w:tcPr>
          <w:p w14:paraId="44AA7CA3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Подпрограмма «Содержание и развитие сети автомобильных дорог местного значения населенных пунктов Полеологовского сельсовета Бессоновского района Пензенской области»</w:t>
            </w:r>
          </w:p>
        </w:tc>
        <w:tc>
          <w:tcPr>
            <w:tcW w:w="654" w:type="dxa"/>
            <w:vAlign w:val="center"/>
          </w:tcPr>
          <w:p w14:paraId="5B7C40C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668" w:type="dxa"/>
            <w:vAlign w:val="center"/>
          </w:tcPr>
          <w:p w14:paraId="48CDB15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09</w:t>
            </w:r>
          </w:p>
        </w:tc>
        <w:tc>
          <w:tcPr>
            <w:tcW w:w="1632" w:type="dxa"/>
            <w:vAlign w:val="center"/>
          </w:tcPr>
          <w:p w14:paraId="16182B8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06 1 00 00000</w:t>
            </w:r>
          </w:p>
        </w:tc>
        <w:tc>
          <w:tcPr>
            <w:tcW w:w="679" w:type="dxa"/>
            <w:vAlign w:val="center"/>
          </w:tcPr>
          <w:p w14:paraId="384B596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3DB1791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2504,569</w:t>
            </w:r>
          </w:p>
        </w:tc>
        <w:tc>
          <w:tcPr>
            <w:tcW w:w="1532" w:type="dxa"/>
            <w:vAlign w:val="center"/>
          </w:tcPr>
          <w:p w14:paraId="5C7F5BC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2089,500</w:t>
            </w:r>
          </w:p>
        </w:tc>
        <w:tc>
          <w:tcPr>
            <w:tcW w:w="1260" w:type="dxa"/>
          </w:tcPr>
          <w:p w14:paraId="1CF15EE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  <w:p w14:paraId="72D37E5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2097,800</w:t>
            </w:r>
          </w:p>
        </w:tc>
      </w:tr>
      <w:tr w:rsidR="0028651F" w:rsidRPr="0028651F" w14:paraId="41DE39A9" w14:textId="77777777" w:rsidTr="009061D5">
        <w:tc>
          <w:tcPr>
            <w:tcW w:w="7507" w:type="dxa"/>
          </w:tcPr>
          <w:p w14:paraId="77BE4E95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Основное мероприятие «Мероприятия дорожного хозяйства на автомобильных дорогах общего пользования местного значения»</w:t>
            </w:r>
          </w:p>
        </w:tc>
        <w:tc>
          <w:tcPr>
            <w:tcW w:w="654" w:type="dxa"/>
            <w:vAlign w:val="center"/>
          </w:tcPr>
          <w:p w14:paraId="5AD9AFF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668" w:type="dxa"/>
            <w:vAlign w:val="center"/>
          </w:tcPr>
          <w:p w14:paraId="6C3FE70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</w:t>
            </w:r>
          </w:p>
        </w:tc>
        <w:tc>
          <w:tcPr>
            <w:tcW w:w="1632" w:type="dxa"/>
            <w:vAlign w:val="center"/>
          </w:tcPr>
          <w:p w14:paraId="6A8DD02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06 1 01 00000</w:t>
            </w:r>
          </w:p>
        </w:tc>
        <w:tc>
          <w:tcPr>
            <w:tcW w:w="679" w:type="dxa"/>
            <w:vAlign w:val="center"/>
          </w:tcPr>
          <w:p w14:paraId="5D774A6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446E09E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1293,880</w:t>
            </w:r>
          </w:p>
        </w:tc>
        <w:tc>
          <w:tcPr>
            <w:tcW w:w="1532" w:type="dxa"/>
            <w:vAlign w:val="center"/>
          </w:tcPr>
          <w:p w14:paraId="4C7F2E3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2089,500</w:t>
            </w:r>
          </w:p>
        </w:tc>
        <w:tc>
          <w:tcPr>
            <w:tcW w:w="1260" w:type="dxa"/>
          </w:tcPr>
          <w:p w14:paraId="461C2C59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2097,800</w:t>
            </w:r>
          </w:p>
        </w:tc>
      </w:tr>
      <w:tr w:rsidR="0028651F" w:rsidRPr="0028651F" w14:paraId="4B5204E5" w14:textId="77777777" w:rsidTr="009061D5">
        <w:tc>
          <w:tcPr>
            <w:tcW w:w="7507" w:type="dxa"/>
          </w:tcPr>
          <w:p w14:paraId="0556CE62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Содержание автомобильных дорог и искусственных сооружений на них за счет бюджетных ассигнований дорожного фонда Полеологовского сельсовета Бессоновского района Пензенской области</w:t>
            </w:r>
          </w:p>
        </w:tc>
        <w:tc>
          <w:tcPr>
            <w:tcW w:w="654" w:type="dxa"/>
            <w:vAlign w:val="center"/>
          </w:tcPr>
          <w:p w14:paraId="6E382BB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668" w:type="dxa"/>
            <w:vAlign w:val="center"/>
          </w:tcPr>
          <w:p w14:paraId="7BF2DCF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</w:t>
            </w:r>
          </w:p>
        </w:tc>
        <w:tc>
          <w:tcPr>
            <w:tcW w:w="1632" w:type="dxa"/>
            <w:vAlign w:val="center"/>
          </w:tcPr>
          <w:p w14:paraId="2F13810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06 1 01 80170</w:t>
            </w:r>
          </w:p>
        </w:tc>
        <w:tc>
          <w:tcPr>
            <w:tcW w:w="679" w:type="dxa"/>
            <w:vAlign w:val="center"/>
          </w:tcPr>
          <w:p w14:paraId="1A4A34F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2BDF143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1293,880</w:t>
            </w:r>
          </w:p>
        </w:tc>
        <w:tc>
          <w:tcPr>
            <w:tcW w:w="1532" w:type="dxa"/>
            <w:vAlign w:val="center"/>
          </w:tcPr>
          <w:p w14:paraId="2817611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2089,500</w:t>
            </w:r>
          </w:p>
        </w:tc>
        <w:tc>
          <w:tcPr>
            <w:tcW w:w="1260" w:type="dxa"/>
          </w:tcPr>
          <w:p w14:paraId="23F38FE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51E4A31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2097,800</w:t>
            </w:r>
          </w:p>
        </w:tc>
      </w:tr>
      <w:tr w:rsidR="0028651F" w:rsidRPr="0028651F" w14:paraId="7CB18EE5" w14:textId="77777777" w:rsidTr="009061D5">
        <w:tc>
          <w:tcPr>
            <w:tcW w:w="7507" w:type="dxa"/>
          </w:tcPr>
          <w:p w14:paraId="2492A6FA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vAlign w:val="center"/>
          </w:tcPr>
          <w:p w14:paraId="291C79D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668" w:type="dxa"/>
            <w:vAlign w:val="center"/>
          </w:tcPr>
          <w:p w14:paraId="447C2A9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</w:t>
            </w:r>
          </w:p>
        </w:tc>
        <w:tc>
          <w:tcPr>
            <w:tcW w:w="1632" w:type="dxa"/>
            <w:vAlign w:val="center"/>
          </w:tcPr>
          <w:p w14:paraId="6A79CC3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06 1 01 80170</w:t>
            </w:r>
          </w:p>
        </w:tc>
        <w:tc>
          <w:tcPr>
            <w:tcW w:w="679" w:type="dxa"/>
            <w:vAlign w:val="center"/>
          </w:tcPr>
          <w:p w14:paraId="5D9D895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1352" w:type="dxa"/>
            <w:vAlign w:val="center"/>
          </w:tcPr>
          <w:p w14:paraId="7FAAC37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1293,880</w:t>
            </w:r>
          </w:p>
        </w:tc>
        <w:tc>
          <w:tcPr>
            <w:tcW w:w="1532" w:type="dxa"/>
            <w:vAlign w:val="center"/>
          </w:tcPr>
          <w:p w14:paraId="551AA06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2089,500</w:t>
            </w:r>
          </w:p>
        </w:tc>
        <w:tc>
          <w:tcPr>
            <w:tcW w:w="1260" w:type="dxa"/>
          </w:tcPr>
          <w:p w14:paraId="79884AF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2097,800</w:t>
            </w:r>
          </w:p>
        </w:tc>
      </w:tr>
      <w:tr w:rsidR="0028651F" w:rsidRPr="0028651F" w14:paraId="7C840EA5" w14:textId="77777777" w:rsidTr="009061D5">
        <w:tc>
          <w:tcPr>
            <w:tcW w:w="7507" w:type="dxa"/>
          </w:tcPr>
          <w:p w14:paraId="42C3D004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vAlign w:val="center"/>
          </w:tcPr>
          <w:p w14:paraId="6D1007C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668" w:type="dxa"/>
            <w:vAlign w:val="center"/>
          </w:tcPr>
          <w:p w14:paraId="1B079E2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</w:t>
            </w:r>
          </w:p>
        </w:tc>
        <w:tc>
          <w:tcPr>
            <w:tcW w:w="1632" w:type="dxa"/>
            <w:vAlign w:val="center"/>
          </w:tcPr>
          <w:p w14:paraId="0E4B535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06 1 01 80170</w:t>
            </w:r>
          </w:p>
        </w:tc>
        <w:tc>
          <w:tcPr>
            <w:tcW w:w="679" w:type="dxa"/>
            <w:vAlign w:val="center"/>
          </w:tcPr>
          <w:p w14:paraId="7AC96FF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1352" w:type="dxa"/>
            <w:vAlign w:val="center"/>
          </w:tcPr>
          <w:p w14:paraId="1CD979D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1293,880</w:t>
            </w:r>
          </w:p>
        </w:tc>
        <w:tc>
          <w:tcPr>
            <w:tcW w:w="1532" w:type="dxa"/>
            <w:vAlign w:val="center"/>
          </w:tcPr>
          <w:p w14:paraId="5E24644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2089,500</w:t>
            </w:r>
          </w:p>
        </w:tc>
        <w:tc>
          <w:tcPr>
            <w:tcW w:w="1260" w:type="dxa"/>
          </w:tcPr>
          <w:p w14:paraId="3528E27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2097,800</w:t>
            </w:r>
          </w:p>
        </w:tc>
      </w:tr>
      <w:tr w:rsidR="0028651F" w:rsidRPr="0028651F" w14:paraId="15170A15" w14:textId="77777777" w:rsidTr="009061D5">
        <w:tc>
          <w:tcPr>
            <w:tcW w:w="7507" w:type="dxa"/>
          </w:tcPr>
          <w:p w14:paraId="7132CAF9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Основное мероприятие «Мероприятие дорожного хозяйства на автомобильных дорогах общего пользования межмуниципального значения»</w:t>
            </w:r>
          </w:p>
        </w:tc>
        <w:tc>
          <w:tcPr>
            <w:tcW w:w="654" w:type="dxa"/>
            <w:vAlign w:val="center"/>
          </w:tcPr>
          <w:p w14:paraId="44A1963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668" w:type="dxa"/>
            <w:vAlign w:val="center"/>
          </w:tcPr>
          <w:p w14:paraId="060B804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09</w:t>
            </w:r>
          </w:p>
        </w:tc>
        <w:tc>
          <w:tcPr>
            <w:tcW w:w="1632" w:type="dxa"/>
            <w:vAlign w:val="center"/>
          </w:tcPr>
          <w:p w14:paraId="024549F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06 1 02 00000</w:t>
            </w:r>
          </w:p>
        </w:tc>
        <w:tc>
          <w:tcPr>
            <w:tcW w:w="679" w:type="dxa"/>
            <w:vAlign w:val="center"/>
          </w:tcPr>
          <w:p w14:paraId="37341DB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6565C9A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1210,689</w:t>
            </w:r>
          </w:p>
        </w:tc>
        <w:tc>
          <w:tcPr>
            <w:tcW w:w="1532" w:type="dxa"/>
            <w:vAlign w:val="center"/>
          </w:tcPr>
          <w:p w14:paraId="0CF6156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60" w:type="dxa"/>
            <w:vAlign w:val="center"/>
          </w:tcPr>
          <w:p w14:paraId="579F4B4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6E273EDF" w14:textId="77777777" w:rsidTr="009061D5">
        <w:tc>
          <w:tcPr>
            <w:tcW w:w="7507" w:type="dxa"/>
          </w:tcPr>
          <w:p w14:paraId="2FEA78B5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межбюджетные трансферты на содержание и ремонт автомобильных дорог местного значения вне границ населенных пунктов за счет бюджетных ассигнований муниципального дорожного фонда Бессоновского района</w:t>
            </w:r>
          </w:p>
        </w:tc>
        <w:tc>
          <w:tcPr>
            <w:tcW w:w="654" w:type="dxa"/>
            <w:vAlign w:val="center"/>
          </w:tcPr>
          <w:p w14:paraId="5125909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668" w:type="dxa"/>
            <w:vAlign w:val="center"/>
          </w:tcPr>
          <w:p w14:paraId="2929E79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</w:t>
            </w:r>
          </w:p>
        </w:tc>
        <w:tc>
          <w:tcPr>
            <w:tcW w:w="1632" w:type="dxa"/>
            <w:vAlign w:val="center"/>
          </w:tcPr>
          <w:p w14:paraId="47A5B4A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06 1 02 80180</w:t>
            </w:r>
          </w:p>
        </w:tc>
        <w:tc>
          <w:tcPr>
            <w:tcW w:w="679" w:type="dxa"/>
            <w:vAlign w:val="center"/>
          </w:tcPr>
          <w:p w14:paraId="3B0FC0E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666963F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79,589</w:t>
            </w:r>
          </w:p>
        </w:tc>
        <w:tc>
          <w:tcPr>
            <w:tcW w:w="1532" w:type="dxa"/>
            <w:vAlign w:val="center"/>
          </w:tcPr>
          <w:p w14:paraId="742DF8F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60" w:type="dxa"/>
            <w:vAlign w:val="center"/>
          </w:tcPr>
          <w:p w14:paraId="22B3FE1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3E26D2F4" w14:textId="77777777" w:rsidTr="009061D5">
        <w:tc>
          <w:tcPr>
            <w:tcW w:w="7507" w:type="dxa"/>
          </w:tcPr>
          <w:p w14:paraId="72A3E9A5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vAlign w:val="center"/>
          </w:tcPr>
          <w:p w14:paraId="154749D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668" w:type="dxa"/>
            <w:vAlign w:val="center"/>
          </w:tcPr>
          <w:p w14:paraId="6AE984E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</w:t>
            </w:r>
          </w:p>
        </w:tc>
        <w:tc>
          <w:tcPr>
            <w:tcW w:w="1632" w:type="dxa"/>
            <w:vAlign w:val="center"/>
          </w:tcPr>
          <w:p w14:paraId="1B9CF8D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06 1 02 80180</w:t>
            </w:r>
          </w:p>
        </w:tc>
        <w:tc>
          <w:tcPr>
            <w:tcW w:w="679" w:type="dxa"/>
            <w:vAlign w:val="center"/>
          </w:tcPr>
          <w:p w14:paraId="70036FC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1352" w:type="dxa"/>
            <w:vAlign w:val="center"/>
          </w:tcPr>
          <w:p w14:paraId="4EE4020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79,589</w:t>
            </w:r>
          </w:p>
        </w:tc>
        <w:tc>
          <w:tcPr>
            <w:tcW w:w="1532" w:type="dxa"/>
            <w:vAlign w:val="center"/>
          </w:tcPr>
          <w:p w14:paraId="1C2FA82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60" w:type="dxa"/>
            <w:vAlign w:val="center"/>
          </w:tcPr>
          <w:p w14:paraId="6B51DA0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6A129B40" w14:textId="77777777" w:rsidTr="009061D5">
        <w:tc>
          <w:tcPr>
            <w:tcW w:w="7507" w:type="dxa"/>
          </w:tcPr>
          <w:p w14:paraId="7277B753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654" w:type="dxa"/>
            <w:vAlign w:val="center"/>
          </w:tcPr>
          <w:p w14:paraId="75C0DF7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668" w:type="dxa"/>
            <w:vAlign w:val="center"/>
          </w:tcPr>
          <w:p w14:paraId="0348C84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</w:t>
            </w:r>
          </w:p>
        </w:tc>
        <w:tc>
          <w:tcPr>
            <w:tcW w:w="1632" w:type="dxa"/>
            <w:vAlign w:val="center"/>
          </w:tcPr>
          <w:p w14:paraId="1A38C1C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06 1 02 80180</w:t>
            </w:r>
          </w:p>
        </w:tc>
        <w:tc>
          <w:tcPr>
            <w:tcW w:w="679" w:type="dxa"/>
            <w:vAlign w:val="center"/>
          </w:tcPr>
          <w:p w14:paraId="0E6EFC0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1352" w:type="dxa"/>
            <w:vAlign w:val="center"/>
          </w:tcPr>
          <w:p w14:paraId="52C6CE3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79,589</w:t>
            </w:r>
          </w:p>
        </w:tc>
        <w:tc>
          <w:tcPr>
            <w:tcW w:w="1532" w:type="dxa"/>
            <w:vAlign w:val="center"/>
          </w:tcPr>
          <w:p w14:paraId="2FE1E6A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60" w:type="dxa"/>
            <w:vAlign w:val="center"/>
          </w:tcPr>
          <w:p w14:paraId="08596F6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5D4692ED" w14:textId="77777777" w:rsidTr="009061D5">
        <w:tc>
          <w:tcPr>
            <w:tcW w:w="7507" w:type="dxa"/>
          </w:tcPr>
          <w:p w14:paraId="66DADD3C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Подпрограмма «Ремонт автомобильных дорог местного значения вне границ населенных пунктов Полеологовского сельсовета за счет средств бюджета Пензенской области»</w:t>
            </w:r>
          </w:p>
        </w:tc>
        <w:tc>
          <w:tcPr>
            <w:tcW w:w="654" w:type="dxa"/>
            <w:vAlign w:val="center"/>
          </w:tcPr>
          <w:p w14:paraId="756631B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668" w:type="dxa"/>
            <w:vAlign w:val="center"/>
          </w:tcPr>
          <w:p w14:paraId="6C8E416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</w:t>
            </w:r>
          </w:p>
        </w:tc>
        <w:tc>
          <w:tcPr>
            <w:tcW w:w="1632" w:type="dxa"/>
            <w:vAlign w:val="center"/>
          </w:tcPr>
          <w:p w14:paraId="286FD31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06 1 02 00000</w:t>
            </w:r>
          </w:p>
        </w:tc>
        <w:tc>
          <w:tcPr>
            <w:tcW w:w="679" w:type="dxa"/>
            <w:vAlign w:val="center"/>
          </w:tcPr>
          <w:p w14:paraId="650164D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01860C8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1131,100</w:t>
            </w:r>
          </w:p>
        </w:tc>
        <w:tc>
          <w:tcPr>
            <w:tcW w:w="1532" w:type="dxa"/>
            <w:vAlign w:val="center"/>
          </w:tcPr>
          <w:p w14:paraId="0E9C80E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60" w:type="dxa"/>
            <w:vAlign w:val="center"/>
          </w:tcPr>
          <w:p w14:paraId="2508CA5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651F36CC" w14:textId="77777777" w:rsidTr="009061D5">
        <w:tc>
          <w:tcPr>
            <w:tcW w:w="7507" w:type="dxa"/>
          </w:tcPr>
          <w:p w14:paraId="777F7C34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«Ремонт автомобильных дорог местного значения вне границ населенных пунктов Полеологовского сельсовета»</w:t>
            </w:r>
          </w:p>
        </w:tc>
        <w:tc>
          <w:tcPr>
            <w:tcW w:w="654" w:type="dxa"/>
            <w:vAlign w:val="center"/>
          </w:tcPr>
          <w:p w14:paraId="70CCC0D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668" w:type="dxa"/>
            <w:vAlign w:val="center"/>
          </w:tcPr>
          <w:p w14:paraId="7A0ECBF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</w:t>
            </w:r>
          </w:p>
        </w:tc>
        <w:tc>
          <w:tcPr>
            <w:tcW w:w="1632" w:type="dxa"/>
            <w:vAlign w:val="center"/>
          </w:tcPr>
          <w:p w14:paraId="24B30D0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06 1 02 00000</w:t>
            </w:r>
          </w:p>
        </w:tc>
        <w:tc>
          <w:tcPr>
            <w:tcW w:w="679" w:type="dxa"/>
            <w:vAlign w:val="center"/>
          </w:tcPr>
          <w:p w14:paraId="0406D69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15629ED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1131,100</w:t>
            </w:r>
          </w:p>
        </w:tc>
        <w:tc>
          <w:tcPr>
            <w:tcW w:w="1532" w:type="dxa"/>
            <w:vAlign w:val="center"/>
          </w:tcPr>
          <w:p w14:paraId="03757FD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60" w:type="dxa"/>
            <w:vAlign w:val="center"/>
          </w:tcPr>
          <w:p w14:paraId="4DB6491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4A59FEE7" w14:textId="77777777" w:rsidTr="009061D5">
        <w:tc>
          <w:tcPr>
            <w:tcW w:w="7507" w:type="dxa"/>
          </w:tcPr>
          <w:p w14:paraId="79860D78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Ремонт автомобильных дорог местного значения вне границ населенных пунктов Полеологовского сельсовета за счет средств бюджета Пензенской области</w:t>
            </w:r>
          </w:p>
        </w:tc>
        <w:tc>
          <w:tcPr>
            <w:tcW w:w="654" w:type="dxa"/>
            <w:vAlign w:val="center"/>
          </w:tcPr>
          <w:p w14:paraId="26BF9AD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668" w:type="dxa"/>
            <w:vAlign w:val="center"/>
          </w:tcPr>
          <w:p w14:paraId="1FA5349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</w:t>
            </w:r>
          </w:p>
        </w:tc>
        <w:tc>
          <w:tcPr>
            <w:tcW w:w="1632" w:type="dxa"/>
            <w:vAlign w:val="center"/>
          </w:tcPr>
          <w:p w14:paraId="1FDFDEC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06 2 01 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83080</w:t>
            </w:r>
          </w:p>
        </w:tc>
        <w:tc>
          <w:tcPr>
            <w:tcW w:w="679" w:type="dxa"/>
            <w:vAlign w:val="center"/>
          </w:tcPr>
          <w:p w14:paraId="6A71275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11FE37C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1131,100</w:t>
            </w:r>
          </w:p>
        </w:tc>
        <w:tc>
          <w:tcPr>
            <w:tcW w:w="1532" w:type="dxa"/>
            <w:vAlign w:val="center"/>
          </w:tcPr>
          <w:p w14:paraId="60AE8F9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60" w:type="dxa"/>
            <w:vAlign w:val="center"/>
          </w:tcPr>
          <w:p w14:paraId="23C7FDA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5CF4F3BD" w14:textId="77777777" w:rsidTr="009061D5">
        <w:tc>
          <w:tcPr>
            <w:tcW w:w="7507" w:type="dxa"/>
          </w:tcPr>
          <w:p w14:paraId="7994AF98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vAlign w:val="center"/>
          </w:tcPr>
          <w:p w14:paraId="5821459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668" w:type="dxa"/>
            <w:vAlign w:val="center"/>
          </w:tcPr>
          <w:p w14:paraId="0F7796F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</w:t>
            </w:r>
          </w:p>
        </w:tc>
        <w:tc>
          <w:tcPr>
            <w:tcW w:w="1632" w:type="dxa"/>
            <w:vAlign w:val="center"/>
          </w:tcPr>
          <w:p w14:paraId="79E629E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06 2 01 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83080</w:t>
            </w:r>
          </w:p>
        </w:tc>
        <w:tc>
          <w:tcPr>
            <w:tcW w:w="679" w:type="dxa"/>
            <w:vAlign w:val="center"/>
          </w:tcPr>
          <w:p w14:paraId="0DE3B13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1352" w:type="dxa"/>
            <w:vAlign w:val="center"/>
          </w:tcPr>
          <w:p w14:paraId="7313049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1131,100</w:t>
            </w:r>
          </w:p>
        </w:tc>
        <w:tc>
          <w:tcPr>
            <w:tcW w:w="1532" w:type="dxa"/>
            <w:vAlign w:val="center"/>
          </w:tcPr>
          <w:p w14:paraId="3BA30A3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60" w:type="dxa"/>
            <w:vAlign w:val="center"/>
          </w:tcPr>
          <w:p w14:paraId="78CC9EC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61F52655" w14:textId="77777777" w:rsidTr="009061D5">
        <w:tc>
          <w:tcPr>
            <w:tcW w:w="7507" w:type="dxa"/>
          </w:tcPr>
          <w:p w14:paraId="3C378EC6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654" w:type="dxa"/>
            <w:vAlign w:val="center"/>
          </w:tcPr>
          <w:p w14:paraId="3A6D181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668" w:type="dxa"/>
            <w:vAlign w:val="center"/>
          </w:tcPr>
          <w:p w14:paraId="06424C9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</w:t>
            </w:r>
          </w:p>
        </w:tc>
        <w:tc>
          <w:tcPr>
            <w:tcW w:w="1632" w:type="dxa"/>
            <w:vAlign w:val="center"/>
          </w:tcPr>
          <w:p w14:paraId="388086E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06 2 01 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83080</w:t>
            </w:r>
          </w:p>
        </w:tc>
        <w:tc>
          <w:tcPr>
            <w:tcW w:w="679" w:type="dxa"/>
            <w:vAlign w:val="center"/>
          </w:tcPr>
          <w:p w14:paraId="35C4548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1352" w:type="dxa"/>
            <w:vAlign w:val="center"/>
          </w:tcPr>
          <w:p w14:paraId="47EB047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1131,100</w:t>
            </w:r>
          </w:p>
        </w:tc>
        <w:tc>
          <w:tcPr>
            <w:tcW w:w="1532" w:type="dxa"/>
            <w:vAlign w:val="center"/>
          </w:tcPr>
          <w:p w14:paraId="1E1687F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60" w:type="dxa"/>
            <w:vAlign w:val="center"/>
          </w:tcPr>
          <w:p w14:paraId="616B06E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380D5A7D" w14:textId="77777777" w:rsidTr="009061D5">
        <w:tc>
          <w:tcPr>
            <w:tcW w:w="7507" w:type="dxa"/>
          </w:tcPr>
          <w:p w14:paraId="14CC773A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ЖИЛИЩНО-КОММУНАЛЬНОЕ ХОЗЯЙСТВО</w:t>
            </w:r>
          </w:p>
        </w:tc>
        <w:tc>
          <w:tcPr>
            <w:tcW w:w="654" w:type="dxa"/>
            <w:vAlign w:val="center"/>
          </w:tcPr>
          <w:p w14:paraId="0306B89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8" w:type="dxa"/>
            <w:vAlign w:val="center"/>
          </w:tcPr>
          <w:p w14:paraId="33E3A45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00</w:t>
            </w:r>
          </w:p>
        </w:tc>
        <w:tc>
          <w:tcPr>
            <w:tcW w:w="1632" w:type="dxa"/>
            <w:vAlign w:val="center"/>
          </w:tcPr>
          <w:p w14:paraId="3F24554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79" w:type="dxa"/>
            <w:vAlign w:val="center"/>
          </w:tcPr>
          <w:p w14:paraId="6FE8740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43B9598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493,208</w:t>
            </w:r>
          </w:p>
        </w:tc>
        <w:tc>
          <w:tcPr>
            <w:tcW w:w="1532" w:type="dxa"/>
            <w:vAlign w:val="center"/>
          </w:tcPr>
          <w:p w14:paraId="38ACC0C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143,945</w:t>
            </w:r>
          </w:p>
        </w:tc>
        <w:tc>
          <w:tcPr>
            <w:tcW w:w="1260" w:type="dxa"/>
            <w:vAlign w:val="center"/>
          </w:tcPr>
          <w:p w14:paraId="566D3EC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187,328</w:t>
            </w:r>
          </w:p>
        </w:tc>
      </w:tr>
      <w:tr w:rsidR="0028651F" w:rsidRPr="0028651F" w14:paraId="27D6FF34" w14:textId="77777777" w:rsidTr="009061D5">
        <w:tc>
          <w:tcPr>
            <w:tcW w:w="7507" w:type="dxa"/>
          </w:tcPr>
          <w:p w14:paraId="73554838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Коммунальное хозяйство</w:t>
            </w:r>
          </w:p>
        </w:tc>
        <w:tc>
          <w:tcPr>
            <w:tcW w:w="654" w:type="dxa"/>
            <w:vAlign w:val="center"/>
          </w:tcPr>
          <w:p w14:paraId="29C0923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8" w:type="dxa"/>
            <w:vAlign w:val="center"/>
          </w:tcPr>
          <w:p w14:paraId="5BB71EC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1632" w:type="dxa"/>
            <w:vAlign w:val="center"/>
          </w:tcPr>
          <w:p w14:paraId="1B24925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79" w:type="dxa"/>
            <w:vAlign w:val="center"/>
          </w:tcPr>
          <w:p w14:paraId="650F93A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219FA13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532" w:type="dxa"/>
            <w:vAlign w:val="center"/>
          </w:tcPr>
          <w:p w14:paraId="03F996E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60" w:type="dxa"/>
            <w:vAlign w:val="center"/>
          </w:tcPr>
          <w:p w14:paraId="191DD09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720684AD" w14:textId="77777777" w:rsidTr="009061D5">
        <w:tc>
          <w:tcPr>
            <w:tcW w:w="7507" w:type="dxa"/>
          </w:tcPr>
          <w:p w14:paraId="7E092E07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Мероприятия по оформлению права собственности на выявленные бесхозяйные объекты инженерной инфраструктуры</w:t>
            </w:r>
          </w:p>
        </w:tc>
        <w:tc>
          <w:tcPr>
            <w:tcW w:w="654" w:type="dxa"/>
            <w:vAlign w:val="center"/>
          </w:tcPr>
          <w:p w14:paraId="4137AEF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8" w:type="dxa"/>
            <w:vAlign w:val="center"/>
          </w:tcPr>
          <w:p w14:paraId="10400D4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1632" w:type="dxa"/>
            <w:vAlign w:val="center"/>
          </w:tcPr>
          <w:p w14:paraId="044A249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02 3 00 00000</w:t>
            </w:r>
          </w:p>
        </w:tc>
        <w:tc>
          <w:tcPr>
            <w:tcW w:w="679" w:type="dxa"/>
            <w:vAlign w:val="center"/>
          </w:tcPr>
          <w:p w14:paraId="2B69F5B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1B035C6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532" w:type="dxa"/>
            <w:vAlign w:val="center"/>
          </w:tcPr>
          <w:p w14:paraId="6AFD5BE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60" w:type="dxa"/>
            <w:vAlign w:val="center"/>
          </w:tcPr>
          <w:p w14:paraId="14BB570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479D731D" w14:textId="77777777" w:rsidTr="009061D5">
        <w:tc>
          <w:tcPr>
            <w:tcW w:w="7507" w:type="dxa"/>
          </w:tcPr>
          <w:p w14:paraId="7F1CD894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Мероприятия по оформлению права собственности на выявленные на территории Полеологовского сельсовета Бессоновского района Пензенской области бесхозяйные объекты инженерной инфраструктуры</w:t>
            </w:r>
          </w:p>
        </w:tc>
        <w:tc>
          <w:tcPr>
            <w:tcW w:w="654" w:type="dxa"/>
            <w:vAlign w:val="center"/>
          </w:tcPr>
          <w:p w14:paraId="10ADB02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8" w:type="dxa"/>
            <w:vAlign w:val="center"/>
          </w:tcPr>
          <w:p w14:paraId="724BDB4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1632" w:type="dxa"/>
            <w:vAlign w:val="center"/>
          </w:tcPr>
          <w:p w14:paraId="6327159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02 3 01 80200</w:t>
            </w:r>
          </w:p>
        </w:tc>
        <w:tc>
          <w:tcPr>
            <w:tcW w:w="679" w:type="dxa"/>
            <w:vAlign w:val="center"/>
          </w:tcPr>
          <w:p w14:paraId="6D743F0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1FA4104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532" w:type="dxa"/>
            <w:vAlign w:val="center"/>
          </w:tcPr>
          <w:p w14:paraId="7411F22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60" w:type="dxa"/>
            <w:vAlign w:val="center"/>
          </w:tcPr>
          <w:p w14:paraId="6F84758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00AA2C49" w14:textId="77777777" w:rsidTr="009061D5">
        <w:tc>
          <w:tcPr>
            <w:tcW w:w="7507" w:type="dxa"/>
          </w:tcPr>
          <w:p w14:paraId="7E560CDA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vAlign w:val="center"/>
          </w:tcPr>
          <w:p w14:paraId="463807E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8" w:type="dxa"/>
            <w:vAlign w:val="center"/>
          </w:tcPr>
          <w:p w14:paraId="6E94C4F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1632" w:type="dxa"/>
            <w:vAlign w:val="center"/>
          </w:tcPr>
          <w:p w14:paraId="5C554EE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02 3 01 80200</w:t>
            </w:r>
          </w:p>
        </w:tc>
        <w:tc>
          <w:tcPr>
            <w:tcW w:w="679" w:type="dxa"/>
            <w:vAlign w:val="center"/>
          </w:tcPr>
          <w:p w14:paraId="4FC215F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1352" w:type="dxa"/>
            <w:vAlign w:val="center"/>
          </w:tcPr>
          <w:p w14:paraId="63D0A6B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532" w:type="dxa"/>
            <w:vAlign w:val="center"/>
          </w:tcPr>
          <w:p w14:paraId="56980D4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60" w:type="dxa"/>
            <w:vAlign w:val="center"/>
          </w:tcPr>
          <w:p w14:paraId="2243088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5BCCACA5" w14:textId="77777777" w:rsidTr="009061D5">
        <w:tc>
          <w:tcPr>
            <w:tcW w:w="7507" w:type="dxa"/>
          </w:tcPr>
          <w:p w14:paraId="1B71A3D2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vAlign w:val="center"/>
          </w:tcPr>
          <w:p w14:paraId="71A664B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8" w:type="dxa"/>
            <w:vAlign w:val="center"/>
          </w:tcPr>
          <w:p w14:paraId="1772930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1632" w:type="dxa"/>
            <w:vAlign w:val="center"/>
          </w:tcPr>
          <w:p w14:paraId="217ECA1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02 3 01 80200</w:t>
            </w:r>
          </w:p>
        </w:tc>
        <w:tc>
          <w:tcPr>
            <w:tcW w:w="679" w:type="dxa"/>
            <w:vAlign w:val="center"/>
          </w:tcPr>
          <w:p w14:paraId="181C5CD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1352" w:type="dxa"/>
            <w:vAlign w:val="center"/>
          </w:tcPr>
          <w:p w14:paraId="1322F86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532" w:type="dxa"/>
            <w:vAlign w:val="center"/>
          </w:tcPr>
          <w:p w14:paraId="3F9F6B4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60" w:type="dxa"/>
            <w:vAlign w:val="center"/>
          </w:tcPr>
          <w:p w14:paraId="61E2FB3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1E83C20A" w14:textId="77777777" w:rsidTr="009061D5">
        <w:tc>
          <w:tcPr>
            <w:tcW w:w="7507" w:type="dxa"/>
          </w:tcPr>
          <w:p w14:paraId="56082835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ar-SA"/>
              </w:rPr>
              <w:t>Благоустройство</w:t>
            </w:r>
          </w:p>
        </w:tc>
        <w:tc>
          <w:tcPr>
            <w:tcW w:w="654" w:type="dxa"/>
            <w:vAlign w:val="center"/>
          </w:tcPr>
          <w:p w14:paraId="11FB532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8" w:type="dxa"/>
            <w:vAlign w:val="center"/>
          </w:tcPr>
          <w:p w14:paraId="71B2714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32" w:type="dxa"/>
            <w:vAlign w:val="center"/>
          </w:tcPr>
          <w:p w14:paraId="65AFEC9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679" w:type="dxa"/>
            <w:vAlign w:val="center"/>
          </w:tcPr>
          <w:p w14:paraId="2914EB6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2298646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ar-SA"/>
              </w:rPr>
              <w:t>492,208</w:t>
            </w:r>
          </w:p>
        </w:tc>
        <w:tc>
          <w:tcPr>
            <w:tcW w:w="1532" w:type="dxa"/>
            <w:vAlign w:val="center"/>
          </w:tcPr>
          <w:p w14:paraId="4B5098E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142,945</w:t>
            </w:r>
          </w:p>
        </w:tc>
        <w:tc>
          <w:tcPr>
            <w:tcW w:w="1260" w:type="dxa"/>
            <w:vAlign w:val="center"/>
          </w:tcPr>
          <w:p w14:paraId="6E07062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ar-SA"/>
              </w:rPr>
              <w:t>186,328</w:t>
            </w:r>
          </w:p>
        </w:tc>
      </w:tr>
      <w:tr w:rsidR="0028651F" w:rsidRPr="0028651F" w14:paraId="67CDA30B" w14:textId="77777777" w:rsidTr="009061D5">
        <w:tc>
          <w:tcPr>
            <w:tcW w:w="7507" w:type="dxa"/>
          </w:tcPr>
          <w:p w14:paraId="3FB7B234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Муниципальная программа Полеологовского сельсовета Бессоновского района Пензенской области «Модернизация и развитие жилищно-коммунального хозяйства Полеологовского сельсовета Бессоновского района Пензенской области на 2021-2023 годы»</w:t>
            </w:r>
          </w:p>
        </w:tc>
        <w:tc>
          <w:tcPr>
            <w:tcW w:w="654" w:type="dxa"/>
            <w:vAlign w:val="center"/>
          </w:tcPr>
          <w:p w14:paraId="053C540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8" w:type="dxa"/>
            <w:vAlign w:val="center"/>
          </w:tcPr>
          <w:p w14:paraId="7671446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32" w:type="dxa"/>
            <w:vAlign w:val="center"/>
          </w:tcPr>
          <w:p w14:paraId="725ACAE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04 0 00 00000</w:t>
            </w:r>
          </w:p>
        </w:tc>
        <w:tc>
          <w:tcPr>
            <w:tcW w:w="679" w:type="dxa"/>
            <w:vAlign w:val="center"/>
          </w:tcPr>
          <w:p w14:paraId="20281BA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3DB98DA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492,208</w:t>
            </w:r>
          </w:p>
        </w:tc>
        <w:tc>
          <w:tcPr>
            <w:tcW w:w="1532" w:type="dxa"/>
          </w:tcPr>
          <w:p w14:paraId="127B9A5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14:paraId="2ADD5D5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142,945</w:t>
            </w:r>
          </w:p>
        </w:tc>
        <w:tc>
          <w:tcPr>
            <w:tcW w:w="1260" w:type="dxa"/>
            <w:vAlign w:val="center"/>
          </w:tcPr>
          <w:p w14:paraId="09539D7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186,328</w:t>
            </w:r>
          </w:p>
        </w:tc>
      </w:tr>
      <w:tr w:rsidR="0028651F" w:rsidRPr="0028651F" w14:paraId="272DB86E" w14:textId="77777777" w:rsidTr="009061D5">
        <w:tc>
          <w:tcPr>
            <w:tcW w:w="7507" w:type="dxa"/>
          </w:tcPr>
          <w:p w14:paraId="56F4C6A5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Подпрограмма «Благоустройство населенных пунктов»</w:t>
            </w:r>
          </w:p>
        </w:tc>
        <w:tc>
          <w:tcPr>
            <w:tcW w:w="654" w:type="dxa"/>
            <w:vAlign w:val="center"/>
          </w:tcPr>
          <w:p w14:paraId="0775862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8" w:type="dxa"/>
            <w:vAlign w:val="center"/>
          </w:tcPr>
          <w:p w14:paraId="42A75FD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32" w:type="dxa"/>
            <w:vAlign w:val="center"/>
          </w:tcPr>
          <w:p w14:paraId="2A14189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04 1 00 00000</w:t>
            </w:r>
          </w:p>
        </w:tc>
        <w:tc>
          <w:tcPr>
            <w:tcW w:w="679" w:type="dxa"/>
            <w:vAlign w:val="center"/>
          </w:tcPr>
          <w:p w14:paraId="5FFF304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5BEB866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492,208</w:t>
            </w:r>
          </w:p>
        </w:tc>
        <w:tc>
          <w:tcPr>
            <w:tcW w:w="1532" w:type="dxa"/>
          </w:tcPr>
          <w:p w14:paraId="758F23B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142,945</w:t>
            </w:r>
          </w:p>
        </w:tc>
        <w:tc>
          <w:tcPr>
            <w:tcW w:w="1260" w:type="dxa"/>
            <w:vAlign w:val="center"/>
          </w:tcPr>
          <w:p w14:paraId="0F5ABDB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186,328</w:t>
            </w:r>
          </w:p>
        </w:tc>
      </w:tr>
      <w:tr w:rsidR="0028651F" w:rsidRPr="0028651F" w14:paraId="578724B1" w14:textId="77777777" w:rsidTr="009061D5">
        <w:tc>
          <w:tcPr>
            <w:tcW w:w="7507" w:type="dxa"/>
          </w:tcPr>
          <w:p w14:paraId="2009135A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Основное мероприятие «Обеспечение и повышение комфортности условий проживания граждан, поддержание и улучшение санитарного и эстетического состояния территории»</w:t>
            </w:r>
          </w:p>
        </w:tc>
        <w:tc>
          <w:tcPr>
            <w:tcW w:w="654" w:type="dxa"/>
            <w:vAlign w:val="center"/>
          </w:tcPr>
          <w:p w14:paraId="173830C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8" w:type="dxa"/>
            <w:vAlign w:val="center"/>
          </w:tcPr>
          <w:p w14:paraId="61B4D86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32" w:type="dxa"/>
            <w:vAlign w:val="center"/>
          </w:tcPr>
          <w:p w14:paraId="71DFB10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04 1 01 00000</w:t>
            </w:r>
          </w:p>
        </w:tc>
        <w:tc>
          <w:tcPr>
            <w:tcW w:w="679" w:type="dxa"/>
            <w:vAlign w:val="center"/>
          </w:tcPr>
          <w:p w14:paraId="2D9734C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1CD1A5F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492,208</w:t>
            </w:r>
          </w:p>
        </w:tc>
        <w:tc>
          <w:tcPr>
            <w:tcW w:w="1532" w:type="dxa"/>
          </w:tcPr>
          <w:p w14:paraId="31D8DA7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14:paraId="6742942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142,945</w:t>
            </w:r>
          </w:p>
        </w:tc>
        <w:tc>
          <w:tcPr>
            <w:tcW w:w="1260" w:type="dxa"/>
            <w:vAlign w:val="center"/>
          </w:tcPr>
          <w:p w14:paraId="003A4C2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186,328</w:t>
            </w:r>
          </w:p>
        </w:tc>
      </w:tr>
      <w:tr w:rsidR="0028651F" w:rsidRPr="0028651F" w14:paraId="1F88AE9E" w14:textId="77777777" w:rsidTr="009061D5">
        <w:tc>
          <w:tcPr>
            <w:tcW w:w="7507" w:type="dxa"/>
          </w:tcPr>
          <w:p w14:paraId="76977590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Уличное освещение</w:t>
            </w:r>
          </w:p>
        </w:tc>
        <w:tc>
          <w:tcPr>
            <w:tcW w:w="654" w:type="dxa"/>
            <w:vAlign w:val="center"/>
          </w:tcPr>
          <w:p w14:paraId="2B8606A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8" w:type="dxa"/>
            <w:vAlign w:val="center"/>
          </w:tcPr>
          <w:p w14:paraId="4FBB144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32" w:type="dxa"/>
            <w:vAlign w:val="center"/>
          </w:tcPr>
          <w:p w14:paraId="5706DF0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04 1 01 81110</w:t>
            </w:r>
          </w:p>
        </w:tc>
        <w:tc>
          <w:tcPr>
            <w:tcW w:w="679" w:type="dxa"/>
            <w:vAlign w:val="center"/>
          </w:tcPr>
          <w:p w14:paraId="3DA728E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50D9B89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419,672</w:t>
            </w:r>
          </w:p>
        </w:tc>
        <w:tc>
          <w:tcPr>
            <w:tcW w:w="1532" w:type="dxa"/>
            <w:vAlign w:val="center"/>
          </w:tcPr>
          <w:p w14:paraId="4B8BE81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139,945</w:t>
            </w:r>
          </w:p>
        </w:tc>
        <w:tc>
          <w:tcPr>
            <w:tcW w:w="1260" w:type="dxa"/>
            <w:vAlign w:val="center"/>
          </w:tcPr>
          <w:p w14:paraId="5154067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182,328</w:t>
            </w:r>
          </w:p>
        </w:tc>
      </w:tr>
      <w:tr w:rsidR="0028651F" w:rsidRPr="0028651F" w14:paraId="54C89714" w14:textId="77777777" w:rsidTr="009061D5">
        <w:tc>
          <w:tcPr>
            <w:tcW w:w="7507" w:type="dxa"/>
          </w:tcPr>
          <w:p w14:paraId="599F9D64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vAlign w:val="center"/>
          </w:tcPr>
          <w:p w14:paraId="5B65F5C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8" w:type="dxa"/>
            <w:vAlign w:val="center"/>
          </w:tcPr>
          <w:p w14:paraId="71935F3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32" w:type="dxa"/>
            <w:vAlign w:val="center"/>
          </w:tcPr>
          <w:p w14:paraId="3DB96F9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04 1 01 81110</w:t>
            </w:r>
          </w:p>
        </w:tc>
        <w:tc>
          <w:tcPr>
            <w:tcW w:w="679" w:type="dxa"/>
            <w:vAlign w:val="center"/>
          </w:tcPr>
          <w:p w14:paraId="0DFBCCC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1352" w:type="dxa"/>
            <w:vAlign w:val="center"/>
          </w:tcPr>
          <w:p w14:paraId="0FEABF1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419,672</w:t>
            </w:r>
          </w:p>
        </w:tc>
        <w:tc>
          <w:tcPr>
            <w:tcW w:w="1532" w:type="dxa"/>
            <w:vAlign w:val="center"/>
          </w:tcPr>
          <w:p w14:paraId="3BB27B7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139,945</w:t>
            </w:r>
          </w:p>
        </w:tc>
        <w:tc>
          <w:tcPr>
            <w:tcW w:w="1260" w:type="dxa"/>
            <w:vAlign w:val="center"/>
          </w:tcPr>
          <w:p w14:paraId="4936C24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182,328</w:t>
            </w:r>
          </w:p>
        </w:tc>
      </w:tr>
      <w:tr w:rsidR="0028651F" w:rsidRPr="0028651F" w14:paraId="3F9A8C58" w14:textId="77777777" w:rsidTr="009061D5">
        <w:tc>
          <w:tcPr>
            <w:tcW w:w="7507" w:type="dxa"/>
          </w:tcPr>
          <w:p w14:paraId="2E58C052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vAlign w:val="center"/>
          </w:tcPr>
          <w:p w14:paraId="1DD6CC6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8" w:type="dxa"/>
            <w:vAlign w:val="center"/>
          </w:tcPr>
          <w:p w14:paraId="546C514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32" w:type="dxa"/>
            <w:vAlign w:val="center"/>
          </w:tcPr>
          <w:p w14:paraId="5A75E92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04 1 01 81110</w:t>
            </w:r>
          </w:p>
        </w:tc>
        <w:tc>
          <w:tcPr>
            <w:tcW w:w="679" w:type="dxa"/>
            <w:vAlign w:val="center"/>
          </w:tcPr>
          <w:p w14:paraId="787F56E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1352" w:type="dxa"/>
            <w:vAlign w:val="center"/>
          </w:tcPr>
          <w:p w14:paraId="48351FC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419,672</w:t>
            </w:r>
          </w:p>
        </w:tc>
        <w:tc>
          <w:tcPr>
            <w:tcW w:w="1532" w:type="dxa"/>
            <w:vAlign w:val="center"/>
          </w:tcPr>
          <w:p w14:paraId="390FE82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139,945</w:t>
            </w:r>
          </w:p>
        </w:tc>
        <w:tc>
          <w:tcPr>
            <w:tcW w:w="1260" w:type="dxa"/>
            <w:vAlign w:val="center"/>
          </w:tcPr>
          <w:p w14:paraId="324942F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182,328</w:t>
            </w:r>
          </w:p>
        </w:tc>
      </w:tr>
      <w:tr w:rsidR="0028651F" w:rsidRPr="0028651F" w14:paraId="7D7859A6" w14:textId="77777777" w:rsidTr="009061D5">
        <w:tc>
          <w:tcPr>
            <w:tcW w:w="7507" w:type="dxa"/>
          </w:tcPr>
          <w:p w14:paraId="2706CF8E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Прочие мероприятия по благоустройству населенных пунктов</w:t>
            </w:r>
          </w:p>
        </w:tc>
        <w:tc>
          <w:tcPr>
            <w:tcW w:w="654" w:type="dxa"/>
            <w:vAlign w:val="center"/>
          </w:tcPr>
          <w:p w14:paraId="4B554E4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8" w:type="dxa"/>
            <w:vAlign w:val="center"/>
          </w:tcPr>
          <w:p w14:paraId="22A8F5E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32" w:type="dxa"/>
            <w:vAlign w:val="center"/>
          </w:tcPr>
          <w:p w14:paraId="46ED646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04 1 01 81150</w:t>
            </w:r>
          </w:p>
        </w:tc>
        <w:tc>
          <w:tcPr>
            <w:tcW w:w="679" w:type="dxa"/>
            <w:vAlign w:val="center"/>
          </w:tcPr>
          <w:p w14:paraId="1C32591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52911A6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6,163</w:t>
            </w:r>
          </w:p>
        </w:tc>
        <w:tc>
          <w:tcPr>
            <w:tcW w:w="1532" w:type="dxa"/>
            <w:vAlign w:val="center"/>
          </w:tcPr>
          <w:p w14:paraId="23AFBB9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60" w:type="dxa"/>
            <w:vAlign w:val="center"/>
          </w:tcPr>
          <w:p w14:paraId="27BC4A3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2,000</w:t>
            </w:r>
          </w:p>
        </w:tc>
      </w:tr>
      <w:tr w:rsidR="0028651F" w:rsidRPr="0028651F" w14:paraId="6A098AF3" w14:textId="77777777" w:rsidTr="009061D5">
        <w:tc>
          <w:tcPr>
            <w:tcW w:w="7507" w:type="dxa"/>
          </w:tcPr>
          <w:p w14:paraId="0D14398E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vAlign w:val="center"/>
          </w:tcPr>
          <w:p w14:paraId="5BF0C6F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8" w:type="dxa"/>
            <w:vAlign w:val="center"/>
          </w:tcPr>
          <w:p w14:paraId="3F0EBFE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32" w:type="dxa"/>
            <w:vAlign w:val="center"/>
          </w:tcPr>
          <w:p w14:paraId="33E52BF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04 1 01 81150</w:t>
            </w:r>
          </w:p>
        </w:tc>
        <w:tc>
          <w:tcPr>
            <w:tcW w:w="679" w:type="dxa"/>
            <w:vAlign w:val="center"/>
          </w:tcPr>
          <w:p w14:paraId="79D509F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1352" w:type="dxa"/>
            <w:vAlign w:val="center"/>
          </w:tcPr>
          <w:p w14:paraId="7CEBEAA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6,163</w:t>
            </w:r>
          </w:p>
        </w:tc>
        <w:tc>
          <w:tcPr>
            <w:tcW w:w="1532" w:type="dxa"/>
            <w:vAlign w:val="center"/>
          </w:tcPr>
          <w:p w14:paraId="0196AD4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60" w:type="dxa"/>
            <w:vAlign w:val="center"/>
          </w:tcPr>
          <w:p w14:paraId="0C81C90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2,000</w:t>
            </w:r>
          </w:p>
        </w:tc>
      </w:tr>
      <w:tr w:rsidR="0028651F" w:rsidRPr="0028651F" w14:paraId="6935EFE2" w14:textId="77777777" w:rsidTr="009061D5">
        <w:tc>
          <w:tcPr>
            <w:tcW w:w="7507" w:type="dxa"/>
          </w:tcPr>
          <w:p w14:paraId="0B247239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vAlign w:val="center"/>
          </w:tcPr>
          <w:p w14:paraId="103E99B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8" w:type="dxa"/>
            <w:vAlign w:val="center"/>
          </w:tcPr>
          <w:p w14:paraId="4C9C1DB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32" w:type="dxa"/>
            <w:vAlign w:val="center"/>
          </w:tcPr>
          <w:p w14:paraId="1C2C77E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04 1 01 81150</w:t>
            </w:r>
          </w:p>
        </w:tc>
        <w:tc>
          <w:tcPr>
            <w:tcW w:w="679" w:type="dxa"/>
            <w:vAlign w:val="center"/>
          </w:tcPr>
          <w:p w14:paraId="70FFC56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1352" w:type="dxa"/>
            <w:vAlign w:val="center"/>
          </w:tcPr>
          <w:p w14:paraId="1F4427D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6,163</w:t>
            </w:r>
          </w:p>
        </w:tc>
        <w:tc>
          <w:tcPr>
            <w:tcW w:w="1532" w:type="dxa"/>
            <w:vAlign w:val="center"/>
          </w:tcPr>
          <w:p w14:paraId="14B9BBB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60" w:type="dxa"/>
            <w:vAlign w:val="center"/>
          </w:tcPr>
          <w:p w14:paraId="346386C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2,000</w:t>
            </w:r>
          </w:p>
        </w:tc>
      </w:tr>
      <w:tr w:rsidR="0028651F" w:rsidRPr="0028651F" w14:paraId="4548C4AA" w14:textId="77777777" w:rsidTr="009061D5">
        <w:tc>
          <w:tcPr>
            <w:tcW w:w="7507" w:type="dxa"/>
          </w:tcPr>
          <w:p w14:paraId="55409368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Вывоз и размещение твердых бытовых отходов </w:t>
            </w:r>
          </w:p>
        </w:tc>
        <w:tc>
          <w:tcPr>
            <w:tcW w:w="654" w:type="dxa"/>
            <w:vAlign w:val="center"/>
          </w:tcPr>
          <w:p w14:paraId="2963E29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8" w:type="dxa"/>
            <w:vAlign w:val="center"/>
          </w:tcPr>
          <w:p w14:paraId="77F94EB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32" w:type="dxa"/>
            <w:vAlign w:val="center"/>
          </w:tcPr>
          <w:p w14:paraId="324EA13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04 1 01 81170</w:t>
            </w:r>
          </w:p>
        </w:tc>
        <w:tc>
          <w:tcPr>
            <w:tcW w:w="679" w:type="dxa"/>
            <w:vAlign w:val="center"/>
          </w:tcPr>
          <w:p w14:paraId="0D8BC53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4619FA6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2,000</w:t>
            </w:r>
          </w:p>
        </w:tc>
        <w:tc>
          <w:tcPr>
            <w:tcW w:w="1532" w:type="dxa"/>
            <w:vAlign w:val="center"/>
          </w:tcPr>
          <w:p w14:paraId="6DA8A51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2,000</w:t>
            </w:r>
          </w:p>
        </w:tc>
        <w:tc>
          <w:tcPr>
            <w:tcW w:w="1260" w:type="dxa"/>
            <w:vAlign w:val="center"/>
          </w:tcPr>
          <w:p w14:paraId="79D396B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2,000</w:t>
            </w:r>
          </w:p>
        </w:tc>
      </w:tr>
      <w:tr w:rsidR="0028651F" w:rsidRPr="0028651F" w14:paraId="6CE1D09D" w14:textId="77777777" w:rsidTr="009061D5">
        <w:tc>
          <w:tcPr>
            <w:tcW w:w="7507" w:type="dxa"/>
          </w:tcPr>
          <w:p w14:paraId="13AD88CC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vAlign w:val="center"/>
          </w:tcPr>
          <w:p w14:paraId="0365C83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8" w:type="dxa"/>
            <w:vAlign w:val="center"/>
          </w:tcPr>
          <w:p w14:paraId="72BD974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32" w:type="dxa"/>
            <w:vAlign w:val="center"/>
          </w:tcPr>
          <w:p w14:paraId="6E606CD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04 1 01 81170</w:t>
            </w:r>
          </w:p>
        </w:tc>
        <w:tc>
          <w:tcPr>
            <w:tcW w:w="679" w:type="dxa"/>
            <w:vAlign w:val="center"/>
          </w:tcPr>
          <w:p w14:paraId="043C078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1352" w:type="dxa"/>
            <w:vAlign w:val="center"/>
          </w:tcPr>
          <w:p w14:paraId="0DF9083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2,000</w:t>
            </w:r>
          </w:p>
        </w:tc>
        <w:tc>
          <w:tcPr>
            <w:tcW w:w="1532" w:type="dxa"/>
            <w:vAlign w:val="center"/>
          </w:tcPr>
          <w:p w14:paraId="25BD788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2,000</w:t>
            </w:r>
          </w:p>
        </w:tc>
        <w:tc>
          <w:tcPr>
            <w:tcW w:w="1260" w:type="dxa"/>
            <w:vAlign w:val="center"/>
          </w:tcPr>
          <w:p w14:paraId="70C5BC9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2,000</w:t>
            </w:r>
          </w:p>
        </w:tc>
      </w:tr>
      <w:tr w:rsidR="0028651F" w:rsidRPr="0028651F" w14:paraId="683069BE" w14:textId="77777777" w:rsidTr="009061D5">
        <w:tc>
          <w:tcPr>
            <w:tcW w:w="7507" w:type="dxa"/>
          </w:tcPr>
          <w:p w14:paraId="2E0D015C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vAlign w:val="center"/>
          </w:tcPr>
          <w:p w14:paraId="43F9F6A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8" w:type="dxa"/>
            <w:vAlign w:val="center"/>
          </w:tcPr>
          <w:p w14:paraId="6778EC9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32" w:type="dxa"/>
            <w:vAlign w:val="center"/>
          </w:tcPr>
          <w:p w14:paraId="2518467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04 1 01 81170</w:t>
            </w:r>
          </w:p>
        </w:tc>
        <w:tc>
          <w:tcPr>
            <w:tcW w:w="679" w:type="dxa"/>
            <w:vAlign w:val="center"/>
          </w:tcPr>
          <w:p w14:paraId="2F547AF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1352" w:type="dxa"/>
            <w:vAlign w:val="center"/>
          </w:tcPr>
          <w:p w14:paraId="56FDCB2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2,000</w:t>
            </w:r>
          </w:p>
        </w:tc>
        <w:tc>
          <w:tcPr>
            <w:tcW w:w="1532" w:type="dxa"/>
            <w:vAlign w:val="center"/>
          </w:tcPr>
          <w:p w14:paraId="6167F30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2,000</w:t>
            </w:r>
          </w:p>
        </w:tc>
        <w:tc>
          <w:tcPr>
            <w:tcW w:w="1260" w:type="dxa"/>
            <w:vAlign w:val="center"/>
          </w:tcPr>
          <w:p w14:paraId="6BE26B0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2,000</w:t>
            </w:r>
          </w:p>
        </w:tc>
      </w:tr>
      <w:tr w:rsidR="0028651F" w:rsidRPr="0028651F" w14:paraId="078A9AEE" w14:textId="77777777" w:rsidTr="009061D5">
        <w:tc>
          <w:tcPr>
            <w:tcW w:w="7507" w:type="dxa"/>
          </w:tcPr>
          <w:p w14:paraId="24559071" w14:textId="77777777" w:rsidR="0028651F" w:rsidRPr="0028651F" w:rsidRDefault="0028651F" w:rsidP="0028651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65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Комплексное развитие сельских территорий (благоустройство сельских территорий)</w:t>
            </w:r>
          </w:p>
        </w:tc>
        <w:tc>
          <w:tcPr>
            <w:tcW w:w="654" w:type="dxa"/>
            <w:vAlign w:val="center"/>
          </w:tcPr>
          <w:p w14:paraId="0193008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8" w:type="dxa"/>
            <w:vAlign w:val="center"/>
          </w:tcPr>
          <w:p w14:paraId="7F887E8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32" w:type="dxa"/>
            <w:vAlign w:val="center"/>
          </w:tcPr>
          <w:p w14:paraId="326AFD6D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04 1 01 </w:t>
            </w:r>
            <w:r w:rsidRPr="002865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L5765</w:t>
            </w:r>
          </w:p>
        </w:tc>
        <w:tc>
          <w:tcPr>
            <w:tcW w:w="679" w:type="dxa"/>
            <w:vAlign w:val="center"/>
          </w:tcPr>
          <w:p w14:paraId="4D8911B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</w:pPr>
          </w:p>
        </w:tc>
        <w:tc>
          <w:tcPr>
            <w:tcW w:w="1352" w:type="dxa"/>
            <w:vAlign w:val="center"/>
          </w:tcPr>
          <w:p w14:paraId="1E789E0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18,973</w:t>
            </w:r>
          </w:p>
        </w:tc>
        <w:tc>
          <w:tcPr>
            <w:tcW w:w="1532" w:type="dxa"/>
            <w:vAlign w:val="center"/>
          </w:tcPr>
          <w:p w14:paraId="145232A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0,000 </w:t>
            </w:r>
          </w:p>
        </w:tc>
        <w:tc>
          <w:tcPr>
            <w:tcW w:w="1260" w:type="dxa"/>
            <w:vAlign w:val="center"/>
          </w:tcPr>
          <w:p w14:paraId="306E038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165C6ABE" w14:textId="77777777" w:rsidTr="009061D5">
        <w:tc>
          <w:tcPr>
            <w:tcW w:w="7507" w:type="dxa"/>
          </w:tcPr>
          <w:p w14:paraId="6B664F1C" w14:textId="77777777" w:rsidR="0028651F" w:rsidRPr="0028651F" w:rsidRDefault="0028651F" w:rsidP="0028651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vAlign w:val="center"/>
          </w:tcPr>
          <w:p w14:paraId="4EF5DD4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8" w:type="dxa"/>
            <w:vAlign w:val="center"/>
          </w:tcPr>
          <w:p w14:paraId="4936F39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32" w:type="dxa"/>
            <w:vAlign w:val="center"/>
          </w:tcPr>
          <w:p w14:paraId="5C2BB8ED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04 1 01 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L5765</w:t>
            </w:r>
          </w:p>
        </w:tc>
        <w:tc>
          <w:tcPr>
            <w:tcW w:w="679" w:type="dxa"/>
            <w:vAlign w:val="center"/>
          </w:tcPr>
          <w:p w14:paraId="14624A7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1352" w:type="dxa"/>
            <w:vAlign w:val="center"/>
          </w:tcPr>
          <w:p w14:paraId="19CFA66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18,973</w:t>
            </w:r>
          </w:p>
        </w:tc>
        <w:tc>
          <w:tcPr>
            <w:tcW w:w="1532" w:type="dxa"/>
            <w:vAlign w:val="center"/>
          </w:tcPr>
          <w:p w14:paraId="4E306C5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60" w:type="dxa"/>
            <w:vAlign w:val="center"/>
          </w:tcPr>
          <w:p w14:paraId="32B9A0D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089FD830" w14:textId="77777777" w:rsidTr="009061D5">
        <w:tc>
          <w:tcPr>
            <w:tcW w:w="7507" w:type="dxa"/>
          </w:tcPr>
          <w:p w14:paraId="7277C08E" w14:textId="77777777" w:rsidR="0028651F" w:rsidRPr="0028651F" w:rsidRDefault="0028651F" w:rsidP="0028651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vAlign w:val="center"/>
          </w:tcPr>
          <w:p w14:paraId="7722F70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8" w:type="dxa"/>
            <w:vAlign w:val="center"/>
          </w:tcPr>
          <w:p w14:paraId="136ABF1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32" w:type="dxa"/>
            <w:vAlign w:val="center"/>
          </w:tcPr>
          <w:p w14:paraId="013204EB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04 1 01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L5765</w:t>
            </w:r>
          </w:p>
        </w:tc>
        <w:tc>
          <w:tcPr>
            <w:tcW w:w="679" w:type="dxa"/>
            <w:vAlign w:val="center"/>
          </w:tcPr>
          <w:p w14:paraId="76F34EE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1352" w:type="dxa"/>
            <w:vAlign w:val="center"/>
          </w:tcPr>
          <w:p w14:paraId="6F26380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18,973</w:t>
            </w:r>
          </w:p>
        </w:tc>
        <w:tc>
          <w:tcPr>
            <w:tcW w:w="1532" w:type="dxa"/>
            <w:vAlign w:val="center"/>
          </w:tcPr>
          <w:p w14:paraId="28412B2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60" w:type="dxa"/>
            <w:vAlign w:val="center"/>
          </w:tcPr>
          <w:p w14:paraId="67216EA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73D0193C" w14:textId="77777777" w:rsidTr="009061D5">
        <w:tc>
          <w:tcPr>
            <w:tcW w:w="7507" w:type="dxa"/>
          </w:tcPr>
          <w:p w14:paraId="77356E25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Муниципальная программа Полеологовского сельсовета Бессоновского района Пензенской области «Энергосбережение и повышение энергетической эффективности Полеологовского сельсовета Бессоновского района Пензенской области»</w:t>
            </w:r>
          </w:p>
        </w:tc>
        <w:tc>
          <w:tcPr>
            <w:tcW w:w="654" w:type="dxa"/>
            <w:vAlign w:val="center"/>
          </w:tcPr>
          <w:p w14:paraId="57CF70E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8" w:type="dxa"/>
            <w:vAlign w:val="center"/>
          </w:tcPr>
          <w:p w14:paraId="4C2C657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32" w:type="dxa"/>
            <w:vAlign w:val="center"/>
          </w:tcPr>
          <w:p w14:paraId="5E3CEAC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07 1 00 00000</w:t>
            </w:r>
          </w:p>
        </w:tc>
        <w:tc>
          <w:tcPr>
            <w:tcW w:w="679" w:type="dxa"/>
            <w:vAlign w:val="center"/>
          </w:tcPr>
          <w:p w14:paraId="6208CE9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06EAEE1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45,400</w:t>
            </w:r>
          </w:p>
        </w:tc>
        <w:tc>
          <w:tcPr>
            <w:tcW w:w="1532" w:type="dxa"/>
            <w:vAlign w:val="center"/>
          </w:tcPr>
          <w:p w14:paraId="7DBDDE9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60" w:type="dxa"/>
            <w:vAlign w:val="center"/>
          </w:tcPr>
          <w:p w14:paraId="78125EE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162CF46A" w14:textId="77777777" w:rsidTr="009061D5">
        <w:tc>
          <w:tcPr>
            <w:tcW w:w="7507" w:type="dxa"/>
          </w:tcPr>
          <w:p w14:paraId="11651819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Основное мероприятие «Энергосбережение и повышение энергетической эффективности»</w:t>
            </w:r>
          </w:p>
        </w:tc>
        <w:tc>
          <w:tcPr>
            <w:tcW w:w="654" w:type="dxa"/>
            <w:vAlign w:val="center"/>
          </w:tcPr>
          <w:p w14:paraId="6E5A2FF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8" w:type="dxa"/>
            <w:vAlign w:val="center"/>
          </w:tcPr>
          <w:p w14:paraId="14EE785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32" w:type="dxa"/>
            <w:vAlign w:val="center"/>
          </w:tcPr>
          <w:p w14:paraId="1B8A526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0</w:t>
            </w: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7 1 01 00000</w:t>
            </w:r>
          </w:p>
        </w:tc>
        <w:tc>
          <w:tcPr>
            <w:tcW w:w="679" w:type="dxa"/>
            <w:vAlign w:val="center"/>
          </w:tcPr>
          <w:p w14:paraId="248916B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3A39FCC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45,400</w:t>
            </w:r>
          </w:p>
        </w:tc>
        <w:tc>
          <w:tcPr>
            <w:tcW w:w="1532" w:type="dxa"/>
            <w:vAlign w:val="center"/>
          </w:tcPr>
          <w:p w14:paraId="5DA3D10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60" w:type="dxa"/>
            <w:vAlign w:val="center"/>
          </w:tcPr>
          <w:p w14:paraId="70981A1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1BE5C25A" w14:textId="77777777" w:rsidTr="009061D5">
        <w:tc>
          <w:tcPr>
            <w:tcW w:w="7507" w:type="dxa"/>
          </w:tcPr>
          <w:p w14:paraId="55A95242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Совершенствование систем наружного освещения на территории Полеологовского сельсовета Бессоновского района Пензенской области</w:t>
            </w:r>
          </w:p>
        </w:tc>
        <w:tc>
          <w:tcPr>
            <w:tcW w:w="654" w:type="dxa"/>
            <w:vAlign w:val="center"/>
          </w:tcPr>
          <w:p w14:paraId="5BC5A05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8" w:type="dxa"/>
            <w:vAlign w:val="center"/>
          </w:tcPr>
          <w:p w14:paraId="47A4244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32" w:type="dxa"/>
            <w:vAlign w:val="center"/>
          </w:tcPr>
          <w:p w14:paraId="7F11BF3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07</w:t>
            </w: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 </w:t>
            </w: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101</w:t>
            </w: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 xml:space="preserve"> S1400</w:t>
            </w:r>
          </w:p>
        </w:tc>
        <w:tc>
          <w:tcPr>
            <w:tcW w:w="679" w:type="dxa"/>
            <w:vAlign w:val="center"/>
          </w:tcPr>
          <w:p w14:paraId="66E19CF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200</w:t>
            </w:r>
          </w:p>
        </w:tc>
        <w:tc>
          <w:tcPr>
            <w:tcW w:w="1352" w:type="dxa"/>
            <w:vAlign w:val="center"/>
          </w:tcPr>
          <w:p w14:paraId="7850610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45,400</w:t>
            </w:r>
          </w:p>
        </w:tc>
        <w:tc>
          <w:tcPr>
            <w:tcW w:w="1532" w:type="dxa"/>
            <w:vAlign w:val="center"/>
          </w:tcPr>
          <w:p w14:paraId="3EA883C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60" w:type="dxa"/>
            <w:vAlign w:val="center"/>
          </w:tcPr>
          <w:p w14:paraId="61D3F83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02086BA5" w14:textId="77777777" w:rsidTr="009061D5">
        <w:tc>
          <w:tcPr>
            <w:tcW w:w="7507" w:type="dxa"/>
          </w:tcPr>
          <w:p w14:paraId="585DB9E8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vAlign w:val="center"/>
          </w:tcPr>
          <w:p w14:paraId="1EB1D08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8" w:type="dxa"/>
            <w:vAlign w:val="center"/>
          </w:tcPr>
          <w:p w14:paraId="2698827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32" w:type="dxa"/>
            <w:vAlign w:val="center"/>
          </w:tcPr>
          <w:p w14:paraId="43D1B90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07</w:t>
            </w: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 </w:t>
            </w: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101</w:t>
            </w: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 xml:space="preserve"> S1400</w:t>
            </w:r>
          </w:p>
        </w:tc>
        <w:tc>
          <w:tcPr>
            <w:tcW w:w="679" w:type="dxa"/>
            <w:vAlign w:val="center"/>
          </w:tcPr>
          <w:p w14:paraId="5FB49C1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240</w:t>
            </w:r>
          </w:p>
        </w:tc>
        <w:tc>
          <w:tcPr>
            <w:tcW w:w="1352" w:type="dxa"/>
            <w:vAlign w:val="center"/>
          </w:tcPr>
          <w:p w14:paraId="2ED5B21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45,400</w:t>
            </w:r>
          </w:p>
        </w:tc>
        <w:tc>
          <w:tcPr>
            <w:tcW w:w="1532" w:type="dxa"/>
            <w:vAlign w:val="center"/>
          </w:tcPr>
          <w:p w14:paraId="571E06F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60" w:type="dxa"/>
            <w:vAlign w:val="center"/>
          </w:tcPr>
          <w:p w14:paraId="35FE90D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6A89A501" w14:textId="77777777" w:rsidTr="009061D5">
        <w:tc>
          <w:tcPr>
            <w:tcW w:w="7507" w:type="dxa"/>
          </w:tcPr>
          <w:p w14:paraId="18164800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КУЛЬТУРА</w:t>
            </w:r>
          </w:p>
        </w:tc>
        <w:tc>
          <w:tcPr>
            <w:tcW w:w="654" w:type="dxa"/>
            <w:vAlign w:val="center"/>
          </w:tcPr>
          <w:p w14:paraId="29D4DE2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08</w:t>
            </w:r>
          </w:p>
        </w:tc>
        <w:tc>
          <w:tcPr>
            <w:tcW w:w="668" w:type="dxa"/>
            <w:vAlign w:val="center"/>
          </w:tcPr>
          <w:p w14:paraId="665C3B5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00</w:t>
            </w:r>
          </w:p>
        </w:tc>
        <w:tc>
          <w:tcPr>
            <w:tcW w:w="1632" w:type="dxa"/>
            <w:vAlign w:val="center"/>
          </w:tcPr>
          <w:p w14:paraId="7B5D4E0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79" w:type="dxa"/>
            <w:vAlign w:val="center"/>
          </w:tcPr>
          <w:p w14:paraId="458718B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6ACC0AE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231,639</w:t>
            </w:r>
          </w:p>
        </w:tc>
        <w:tc>
          <w:tcPr>
            <w:tcW w:w="1532" w:type="dxa"/>
            <w:vAlign w:val="center"/>
          </w:tcPr>
          <w:p w14:paraId="30CB4BB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26,813</w:t>
            </w:r>
          </w:p>
        </w:tc>
        <w:tc>
          <w:tcPr>
            <w:tcW w:w="1260" w:type="dxa"/>
            <w:vAlign w:val="center"/>
          </w:tcPr>
          <w:p w14:paraId="0225430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71,628</w:t>
            </w:r>
          </w:p>
        </w:tc>
      </w:tr>
      <w:tr w:rsidR="0028651F" w:rsidRPr="0028651F" w14:paraId="58CCCC2C" w14:textId="77777777" w:rsidTr="009061D5">
        <w:tc>
          <w:tcPr>
            <w:tcW w:w="7507" w:type="dxa"/>
          </w:tcPr>
          <w:p w14:paraId="3D8C176B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Муниципальная программа Полеологовского сельсовета Бессоновского района Пензенской области «Управление муниципальными финансами, муниципальным долгом, муниципальной собственностью Полеологовского сельсовета Бессоновского района Пензенской области на 2021-2023 годы»</w:t>
            </w:r>
          </w:p>
        </w:tc>
        <w:tc>
          <w:tcPr>
            <w:tcW w:w="654" w:type="dxa"/>
            <w:vAlign w:val="center"/>
          </w:tcPr>
          <w:p w14:paraId="426B3E9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08</w:t>
            </w:r>
          </w:p>
        </w:tc>
        <w:tc>
          <w:tcPr>
            <w:tcW w:w="668" w:type="dxa"/>
            <w:vAlign w:val="center"/>
          </w:tcPr>
          <w:p w14:paraId="274DBF3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32" w:type="dxa"/>
            <w:vAlign w:val="center"/>
          </w:tcPr>
          <w:p w14:paraId="6CAE557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02 0 00 00000</w:t>
            </w:r>
          </w:p>
        </w:tc>
        <w:tc>
          <w:tcPr>
            <w:tcW w:w="679" w:type="dxa"/>
            <w:vAlign w:val="center"/>
          </w:tcPr>
          <w:p w14:paraId="7711629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710002B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231,639</w:t>
            </w:r>
          </w:p>
        </w:tc>
        <w:tc>
          <w:tcPr>
            <w:tcW w:w="1532" w:type="dxa"/>
            <w:vAlign w:val="center"/>
          </w:tcPr>
          <w:p w14:paraId="2874E17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26,813</w:t>
            </w:r>
          </w:p>
        </w:tc>
        <w:tc>
          <w:tcPr>
            <w:tcW w:w="1260" w:type="dxa"/>
            <w:vAlign w:val="center"/>
          </w:tcPr>
          <w:p w14:paraId="26F9D0D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71,628</w:t>
            </w:r>
          </w:p>
        </w:tc>
      </w:tr>
      <w:tr w:rsidR="0028651F" w:rsidRPr="0028651F" w14:paraId="176C9267" w14:textId="77777777" w:rsidTr="009061D5">
        <w:tc>
          <w:tcPr>
            <w:tcW w:w="7507" w:type="dxa"/>
          </w:tcPr>
          <w:p w14:paraId="43C1A38D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Подпрограмма «Предоставление межбюджетных трансфертов из бюджета Полеологовского сельсовета Бессоновского района Пензенской области»</w:t>
            </w:r>
          </w:p>
        </w:tc>
        <w:tc>
          <w:tcPr>
            <w:tcW w:w="654" w:type="dxa"/>
            <w:vAlign w:val="center"/>
          </w:tcPr>
          <w:p w14:paraId="76AC43D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08</w:t>
            </w:r>
          </w:p>
        </w:tc>
        <w:tc>
          <w:tcPr>
            <w:tcW w:w="668" w:type="dxa"/>
            <w:vAlign w:val="center"/>
          </w:tcPr>
          <w:p w14:paraId="49B2A2D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32" w:type="dxa"/>
            <w:vAlign w:val="center"/>
          </w:tcPr>
          <w:p w14:paraId="651DB39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02 1 00 00000</w:t>
            </w:r>
          </w:p>
        </w:tc>
        <w:tc>
          <w:tcPr>
            <w:tcW w:w="679" w:type="dxa"/>
            <w:vAlign w:val="center"/>
          </w:tcPr>
          <w:p w14:paraId="3F7FD5D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263B6A1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6,813</w:t>
            </w:r>
          </w:p>
        </w:tc>
        <w:tc>
          <w:tcPr>
            <w:tcW w:w="1532" w:type="dxa"/>
            <w:vAlign w:val="center"/>
          </w:tcPr>
          <w:p w14:paraId="50624ED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6,813</w:t>
            </w:r>
          </w:p>
        </w:tc>
        <w:tc>
          <w:tcPr>
            <w:tcW w:w="1260" w:type="dxa"/>
            <w:vAlign w:val="center"/>
          </w:tcPr>
          <w:p w14:paraId="6677A7C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6,813</w:t>
            </w:r>
          </w:p>
        </w:tc>
      </w:tr>
      <w:tr w:rsidR="0028651F" w:rsidRPr="0028651F" w14:paraId="6B282C87" w14:textId="77777777" w:rsidTr="009061D5">
        <w:tc>
          <w:tcPr>
            <w:tcW w:w="7507" w:type="dxa"/>
          </w:tcPr>
          <w:p w14:paraId="3B393EBA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«Повышение эффективности представления и использования межбюджетных трансфертов»</w:t>
            </w:r>
          </w:p>
        </w:tc>
        <w:tc>
          <w:tcPr>
            <w:tcW w:w="654" w:type="dxa"/>
            <w:vAlign w:val="center"/>
          </w:tcPr>
          <w:p w14:paraId="1E28401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08</w:t>
            </w:r>
          </w:p>
        </w:tc>
        <w:tc>
          <w:tcPr>
            <w:tcW w:w="668" w:type="dxa"/>
            <w:vAlign w:val="center"/>
          </w:tcPr>
          <w:p w14:paraId="092F4FA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32" w:type="dxa"/>
            <w:vAlign w:val="center"/>
          </w:tcPr>
          <w:p w14:paraId="770F945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02 1 01 00000</w:t>
            </w:r>
          </w:p>
        </w:tc>
        <w:tc>
          <w:tcPr>
            <w:tcW w:w="679" w:type="dxa"/>
            <w:vAlign w:val="center"/>
          </w:tcPr>
          <w:p w14:paraId="2BBA527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25FAE4D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6,813</w:t>
            </w:r>
          </w:p>
        </w:tc>
        <w:tc>
          <w:tcPr>
            <w:tcW w:w="1532" w:type="dxa"/>
            <w:vAlign w:val="center"/>
          </w:tcPr>
          <w:p w14:paraId="2528FF3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6,813</w:t>
            </w:r>
          </w:p>
        </w:tc>
        <w:tc>
          <w:tcPr>
            <w:tcW w:w="1260" w:type="dxa"/>
            <w:vAlign w:val="center"/>
          </w:tcPr>
          <w:p w14:paraId="30D4B4C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6,813</w:t>
            </w:r>
          </w:p>
        </w:tc>
      </w:tr>
      <w:tr w:rsidR="0028651F" w:rsidRPr="0028651F" w14:paraId="1505652B" w14:textId="77777777" w:rsidTr="009061D5">
        <w:tc>
          <w:tcPr>
            <w:tcW w:w="7507" w:type="dxa"/>
          </w:tcPr>
          <w:p w14:paraId="7F412901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Межбюджетные трансферты, на исполнение части полномочий поселений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654" w:type="dxa"/>
            <w:vAlign w:val="center"/>
          </w:tcPr>
          <w:p w14:paraId="01CF163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08</w:t>
            </w:r>
          </w:p>
        </w:tc>
        <w:tc>
          <w:tcPr>
            <w:tcW w:w="668" w:type="dxa"/>
            <w:vAlign w:val="center"/>
          </w:tcPr>
          <w:p w14:paraId="0093B91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32" w:type="dxa"/>
            <w:vAlign w:val="center"/>
          </w:tcPr>
          <w:p w14:paraId="3E2F4B1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02 1 01 80050</w:t>
            </w:r>
          </w:p>
        </w:tc>
        <w:tc>
          <w:tcPr>
            <w:tcW w:w="679" w:type="dxa"/>
            <w:vAlign w:val="center"/>
          </w:tcPr>
          <w:p w14:paraId="375FBB1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6E9A1C8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6,813</w:t>
            </w:r>
          </w:p>
        </w:tc>
        <w:tc>
          <w:tcPr>
            <w:tcW w:w="1532" w:type="dxa"/>
            <w:vAlign w:val="center"/>
          </w:tcPr>
          <w:p w14:paraId="294459F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6,813</w:t>
            </w:r>
          </w:p>
        </w:tc>
        <w:tc>
          <w:tcPr>
            <w:tcW w:w="1260" w:type="dxa"/>
            <w:vAlign w:val="center"/>
          </w:tcPr>
          <w:p w14:paraId="3E3BBE6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6,813</w:t>
            </w:r>
          </w:p>
        </w:tc>
      </w:tr>
      <w:tr w:rsidR="0028651F" w:rsidRPr="0028651F" w14:paraId="131FB734" w14:textId="77777777" w:rsidTr="009061D5">
        <w:tc>
          <w:tcPr>
            <w:tcW w:w="7507" w:type="dxa"/>
          </w:tcPr>
          <w:p w14:paraId="0B06E8FB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Межбюджетные трансферты</w:t>
            </w:r>
          </w:p>
        </w:tc>
        <w:tc>
          <w:tcPr>
            <w:tcW w:w="654" w:type="dxa"/>
            <w:vAlign w:val="center"/>
          </w:tcPr>
          <w:p w14:paraId="2324AE2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08</w:t>
            </w:r>
          </w:p>
        </w:tc>
        <w:tc>
          <w:tcPr>
            <w:tcW w:w="668" w:type="dxa"/>
            <w:vAlign w:val="center"/>
          </w:tcPr>
          <w:p w14:paraId="513A57F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32" w:type="dxa"/>
            <w:vAlign w:val="center"/>
          </w:tcPr>
          <w:p w14:paraId="464CE52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02 1 01 80050</w:t>
            </w:r>
          </w:p>
        </w:tc>
        <w:tc>
          <w:tcPr>
            <w:tcW w:w="679" w:type="dxa"/>
            <w:vAlign w:val="center"/>
          </w:tcPr>
          <w:p w14:paraId="0F01291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500</w:t>
            </w:r>
          </w:p>
        </w:tc>
        <w:tc>
          <w:tcPr>
            <w:tcW w:w="1352" w:type="dxa"/>
            <w:vAlign w:val="center"/>
          </w:tcPr>
          <w:p w14:paraId="3A92629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6,813</w:t>
            </w:r>
          </w:p>
        </w:tc>
        <w:tc>
          <w:tcPr>
            <w:tcW w:w="1532" w:type="dxa"/>
            <w:vAlign w:val="center"/>
          </w:tcPr>
          <w:p w14:paraId="1CDC679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6,813</w:t>
            </w:r>
          </w:p>
        </w:tc>
        <w:tc>
          <w:tcPr>
            <w:tcW w:w="1260" w:type="dxa"/>
            <w:vAlign w:val="center"/>
          </w:tcPr>
          <w:p w14:paraId="4E7FAD1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6,813</w:t>
            </w:r>
          </w:p>
        </w:tc>
      </w:tr>
      <w:tr w:rsidR="0028651F" w:rsidRPr="0028651F" w14:paraId="096A0E15" w14:textId="77777777" w:rsidTr="009061D5">
        <w:tc>
          <w:tcPr>
            <w:tcW w:w="7507" w:type="dxa"/>
          </w:tcPr>
          <w:p w14:paraId="42C3FEB0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межбюджетные трансферты</w:t>
            </w:r>
          </w:p>
        </w:tc>
        <w:tc>
          <w:tcPr>
            <w:tcW w:w="654" w:type="dxa"/>
            <w:vAlign w:val="center"/>
          </w:tcPr>
          <w:p w14:paraId="740E73A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08</w:t>
            </w:r>
          </w:p>
        </w:tc>
        <w:tc>
          <w:tcPr>
            <w:tcW w:w="668" w:type="dxa"/>
            <w:vAlign w:val="center"/>
          </w:tcPr>
          <w:p w14:paraId="69771BE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32" w:type="dxa"/>
            <w:vAlign w:val="center"/>
          </w:tcPr>
          <w:p w14:paraId="1976C8D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02 1 01 80050</w:t>
            </w:r>
          </w:p>
        </w:tc>
        <w:tc>
          <w:tcPr>
            <w:tcW w:w="679" w:type="dxa"/>
            <w:vAlign w:val="center"/>
          </w:tcPr>
          <w:p w14:paraId="7D0371A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540</w:t>
            </w:r>
          </w:p>
        </w:tc>
        <w:tc>
          <w:tcPr>
            <w:tcW w:w="1352" w:type="dxa"/>
            <w:vAlign w:val="center"/>
          </w:tcPr>
          <w:p w14:paraId="082B676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6,813</w:t>
            </w:r>
          </w:p>
        </w:tc>
        <w:tc>
          <w:tcPr>
            <w:tcW w:w="1532" w:type="dxa"/>
            <w:vAlign w:val="center"/>
          </w:tcPr>
          <w:p w14:paraId="042A0D7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6,813</w:t>
            </w:r>
          </w:p>
        </w:tc>
        <w:tc>
          <w:tcPr>
            <w:tcW w:w="1260" w:type="dxa"/>
            <w:vAlign w:val="center"/>
          </w:tcPr>
          <w:p w14:paraId="5C53798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6,813</w:t>
            </w:r>
          </w:p>
        </w:tc>
      </w:tr>
      <w:tr w:rsidR="0028651F" w:rsidRPr="0028651F" w14:paraId="3D0E12A7" w14:textId="77777777" w:rsidTr="009061D5">
        <w:tc>
          <w:tcPr>
            <w:tcW w:w="7507" w:type="dxa"/>
          </w:tcPr>
          <w:p w14:paraId="44AAED88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Подпрограмма «Управление собственностью Полеологовского сельсовета Бессоновского района Пензенской области»</w:t>
            </w:r>
          </w:p>
        </w:tc>
        <w:tc>
          <w:tcPr>
            <w:tcW w:w="654" w:type="dxa"/>
            <w:vAlign w:val="center"/>
          </w:tcPr>
          <w:p w14:paraId="6C67533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08</w:t>
            </w:r>
          </w:p>
        </w:tc>
        <w:tc>
          <w:tcPr>
            <w:tcW w:w="668" w:type="dxa"/>
            <w:vAlign w:val="center"/>
          </w:tcPr>
          <w:p w14:paraId="52EF885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32" w:type="dxa"/>
            <w:vAlign w:val="center"/>
          </w:tcPr>
          <w:p w14:paraId="4A4F6AD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02 3 00 00000</w:t>
            </w:r>
          </w:p>
        </w:tc>
        <w:tc>
          <w:tcPr>
            <w:tcW w:w="679" w:type="dxa"/>
            <w:vAlign w:val="center"/>
          </w:tcPr>
          <w:p w14:paraId="63C3B5F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6629A7F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222,076</w:t>
            </w:r>
          </w:p>
        </w:tc>
        <w:tc>
          <w:tcPr>
            <w:tcW w:w="1532" w:type="dxa"/>
            <w:vAlign w:val="center"/>
          </w:tcPr>
          <w:p w14:paraId="671D8EA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20,000</w:t>
            </w:r>
          </w:p>
        </w:tc>
        <w:tc>
          <w:tcPr>
            <w:tcW w:w="1260" w:type="dxa"/>
            <w:vAlign w:val="center"/>
          </w:tcPr>
          <w:p w14:paraId="73F5F03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64,815</w:t>
            </w:r>
          </w:p>
        </w:tc>
      </w:tr>
      <w:tr w:rsidR="0028651F" w:rsidRPr="0028651F" w14:paraId="093BC993" w14:textId="77777777" w:rsidTr="009061D5">
        <w:tc>
          <w:tcPr>
            <w:tcW w:w="7507" w:type="dxa"/>
          </w:tcPr>
          <w:p w14:paraId="5FEE5706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Основное мероприятие «Оптимизация, управление и распоряжение имуществом, находящимся в муниципальной собственности </w:t>
            </w: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Полеологовского сельсовета Бессоновского района Пензенской области»</w:t>
            </w:r>
          </w:p>
        </w:tc>
        <w:tc>
          <w:tcPr>
            <w:tcW w:w="654" w:type="dxa"/>
            <w:vAlign w:val="center"/>
          </w:tcPr>
          <w:p w14:paraId="558D708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08</w:t>
            </w:r>
          </w:p>
        </w:tc>
        <w:tc>
          <w:tcPr>
            <w:tcW w:w="668" w:type="dxa"/>
            <w:vAlign w:val="center"/>
          </w:tcPr>
          <w:p w14:paraId="2E229B6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32" w:type="dxa"/>
            <w:vAlign w:val="center"/>
          </w:tcPr>
          <w:p w14:paraId="00AF6B6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02 3 01 00000</w:t>
            </w:r>
          </w:p>
        </w:tc>
        <w:tc>
          <w:tcPr>
            <w:tcW w:w="679" w:type="dxa"/>
            <w:vAlign w:val="center"/>
          </w:tcPr>
          <w:p w14:paraId="64B8D4E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21CC13A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222,076</w:t>
            </w:r>
          </w:p>
        </w:tc>
        <w:tc>
          <w:tcPr>
            <w:tcW w:w="1532" w:type="dxa"/>
            <w:vAlign w:val="center"/>
          </w:tcPr>
          <w:p w14:paraId="2D1BF23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20,000</w:t>
            </w:r>
          </w:p>
        </w:tc>
        <w:tc>
          <w:tcPr>
            <w:tcW w:w="1260" w:type="dxa"/>
          </w:tcPr>
          <w:p w14:paraId="2429344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5BC7560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64,815</w:t>
            </w:r>
          </w:p>
        </w:tc>
      </w:tr>
      <w:tr w:rsidR="0028651F" w:rsidRPr="0028651F" w14:paraId="1CECBCE7" w14:textId="77777777" w:rsidTr="009061D5">
        <w:tc>
          <w:tcPr>
            <w:tcW w:w="7507" w:type="dxa"/>
          </w:tcPr>
          <w:p w14:paraId="55B0B204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Содержание муниципальной собственности объектов в сфере культуры</w:t>
            </w:r>
          </w:p>
        </w:tc>
        <w:tc>
          <w:tcPr>
            <w:tcW w:w="654" w:type="dxa"/>
            <w:vAlign w:val="center"/>
          </w:tcPr>
          <w:p w14:paraId="76AA245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08</w:t>
            </w:r>
          </w:p>
        </w:tc>
        <w:tc>
          <w:tcPr>
            <w:tcW w:w="668" w:type="dxa"/>
            <w:vAlign w:val="center"/>
          </w:tcPr>
          <w:p w14:paraId="7840CBC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32" w:type="dxa"/>
            <w:vAlign w:val="center"/>
          </w:tcPr>
          <w:p w14:paraId="68D5CD7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02 3 01 80330</w:t>
            </w:r>
          </w:p>
        </w:tc>
        <w:tc>
          <w:tcPr>
            <w:tcW w:w="679" w:type="dxa"/>
            <w:vAlign w:val="center"/>
          </w:tcPr>
          <w:p w14:paraId="6D38D93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38F15A7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222,076</w:t>
            </w:r>
          </w:p>
        </w:tc>
        <w:tc>
          <w:tcPr>
            <w:tcW w:w="1532" w:type="dxa"/>
            <w:vAlign w:val="center"/>
          </w:tcPr>
          <w:p w14:paraId="1E2922B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20,000</w:t>
            </w:r>
          </w:p>
        </w:tc>
        <w:tc>
          <w:tcPr>
            <w:tcW w:w="1260" w:type="dxa"/>
          </w:tcPr>
          <w:p w14:paraId="2B24730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05DE37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64,815</w:t>
            </w:r>
          </w:p>
        </w:tc>
      </w:tr>
      <w:tr w:rsidR="0028651F" w:rsidRPr="0028651F" w14:paraId="1914DF96" w14:textId="77777777" w:rsidTr="009061D5">
        <w:tc>
          <w:tcPr>
            <w:tcW w:w="7507" w:type="dxa"/>
          </w:tcPr>
          <w:p w14:paraId="4117ADE1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vAlign w:val="center"/>
          </w:tcPr>
          <w:p w14:paraId="447660E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08</w:t>
            </w:r>
          </w:p>
        </w:tc>
        <w:tc>
          <w:tcPr>
            <w:tcW w:w="668" w:type="dxa"/>
            <w:vAlign w:val="center"/>
          </w:tcPr>
          <w:p w14:paraId="0C70B22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32" w:type="dxa"/>
            <w:vAlign w:val="center"/>
          </w:tcPr>
          <w:p w14:paraId="5A6E232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02 3 01 80330</w:t>
            </w:r>
          </w:p>
        </w:tc>
        <w:tc>
          <w:tcPr>
            <w:tcW w:w="679" w:type="dxa"/>
            <w:vAlign w:val="center"/>
          </w:tcPr>
          <w:p w14:paraId="4E48865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1352" w:type="dxa"/>
            <w:vAlign w:val="center"/>
          </w:tcPr>
          <w:p w14:paraId="4F5656E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222,076</w:t>
            </w:r>
          </w:p>
        </w:tc>
        <w:tc>
          <w:tcPr>
            <w:tcW w:w="1532" w:type="dxa"/>
            <w:vAlign w:val="center"/>
          </w:tcPr>
          <w:p w14:paraId="3E51991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20,000</w:t>
            </w:r>
          </w:p>
        </w:tc>
        <w:tc>
          <w:tcPr>
            <w:tcW w:w="1260" w:type="dxa"/>
          </w:tcPr>
          <w:p w14:paraId="5B6ADCC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DA4747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64,815</w:t>
            </w:r>
          </w:p>
        </w:tc>
      </w:tr>
      <w:tr w:rsidR="0028651F" w:rsidRPr="0028651F" w14:paraId="2DB7033F" w14:textId="77777777" w:rsidTr="009061D5">
        <w:trPr>
          <w:trHeight w:val="597"/>
        </w:trPr>
        <w:tc>
          <w:tcPr>
            <w:tcW w:w="7507" w:type="dxa"/>
          </w:tcPr>
          <w:p w14:paraId="50D2359D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vAlign w:val="center"/>
          </w:tcPr>
          <w:p w14:paraId="2B5FA3C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</w:t>
            </w: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8</w:t>
            </w:r>
          </w:p>
        </w:tc>
        <w:tc>
          <w:tcPr>
            <w:tcW w:w="668" w:type="dxa"/>
            <w:vAlign w:val="center"/>
          </w:tcPr>
          <w:p w14:paraId="0F19BCD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32" w:type="dxa"/>
            <w:vAlign w:val="center"/>
          </w:tcPr>
          <w:p w14:paraId="696D5D0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02 3 01 80330</w:t>
            </w:r>
          </w:p>
        </w:tc>
        <w:tc>
          <w:tcPr>
            <w:tcW w:w="679" w:type="dxa"/>
            <w:vAlign w:val="center"/>
          </w:tcPr>
          <w:p w14:paraId="23963A0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1352" w:type="dxa"/>
            <w:vAlign w:val="center"/>
          </w:tcPr>
          <w:p w14:paraId="553D9EC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222,076</w:t>
            </w:r>
          </w:p>
        </w:tc>
        <w:tc>
          <w:tcPr>
            <w:tcW w:w="1532" w:type="dxa"/>
            <w:vAlign w:val="center"/>
          </w:tcPr>
          <w:p w14:paraId="3801DA0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20,000</w:t>
            </w:r>
          </w:p>
        </w:tc>
        <w:tc>
          <w:tcPr>
            <w:tcW w:w="1260" w:type="dxa"/>
          </w:tcPr>
          <w:p w14:paraId="3A169AF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04477D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64,815</w:t>
            </w:r>
          </w:p>
        </w:tc>
      </w:tr>
      <w:tr w:rsidR="0028651F" w:rsidRPr="0028651F" w14:paraId="38102A7F" w14:textId="77777777" w:rsidTr="009061D5">
        <w:trPr>
          <w:trHeight w:val="757"/>
        </w:trPr>
        <w:tc>
          <w:tcPr>
            <w:tcW w:w="7507" w:type="dxa"/>
          </w:tcPr>
          <w:p w14:paraId="610456EF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непрограммные расходы органов Муниципальной власти Полеологовского сельсовета Бессоновского района Пензенской области</w:t>
            </w:r>
          </w:p>
        </w:tc>
        <w:tc>
          <w:tcPr>
            <w:tcW w:w="654" w:type="dxa"/>
            <w:vAlign w:val="center"/>
          </w:tcPr>
          <w:p w14:paraId="7E8800D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08</w:t>
            </w:r>
          </w:p>
        </w:tc>
        <w:tc>
          <w:tcPr>
            <w:tcW w:w="668" w:type="dxa"/>
            <w:vAlign w:val="center"/>
          </w:tcPr>
          <w:p w14:paraId="429609A8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32" w:type="dxa"/>
            <w:vAlign w:val="center"/>
          </w:tcPr>
          <w:p w14:paraId="10FD571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99 0 00 00000</w:t>
            </w:r>
          </w:p>
        </w:tc>
        <w:tc>
          <w:tcPr>
            <w:tcW w:w="679" w:type="dxa"/>
            <w:vAlign w:val="center"/>
          </w:tcPr>
          <w:p w14:paraId="6203A84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415BCD9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2,750</w:t>
            </w:r>
          </w:p>
        </w:tc>
        <w:tc>
          <w:tcPr>
            <w:tcW w:w="1532" w:type="dxa"/>
            <w:vAlign w:val="center"/>
          </w:tcPr>
          <w:p w14:paraId="79E9ED5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60" w:type="dxa"/>
            <w:vAlign w:val="center"/>
          </w:tcPr>
          <w:p w14:paraId="1E442A1C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1,000</w:t>
            </w:r>
          </w:p>
        </w:tc>
      </w:tr>
      <w:tr w:rsidR="0028651F" w:rsidRPr="0028651F" w14:paraId="44C3E36A" w14:textId="77777777" w:rsidTr="009061D5">
        <w:trPr>
          <w:trHeight w:val="295"/>
        </w:trPr>
        <w:tc>
          <w:tcPr>
            <w:tcW w:w="7507" w:type="dxa"/>
          </w:tcPr>
          <w:p w14:paraId="5F3B1810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Мероприятия в сфере культуры</w:t>
            </w:r>
          </w:p>
        </w:tc>
        <w:tc>
          <w:tcPr>
            <w:tcW w:w="654" w:type="dxa"/>
            <w:vAlign w:val="center"/>
          </w:tcPr>
          <w:p w14:paraId="7916F40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08</w:t>
            </w:r>
          </w:p>
        </w:tc>
        <w:tc>
          <w:tcPr>
            <w:tcW w:w="668" w:type="dxa"/>
            <w:vAlign w:val="center"/>
          </w:tcPr>
          <w:p w14:paraId="009D998D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32" w:type="dxa"/>
            <w:vAlign w:val="center"/>
          </w:tcPr>
          <w:p w14:paraId="39186F6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99 4 00 00000</w:t>
            </w:r>
          </w:p>
        </w:tc>
        <w:tc>
          <w:tcPr>
            <w:tcW w:w="679" w:type="dxa"/>
            <w:vAlign w:val="center"/>
          </w:tcPr>
          <w:p w14:paraId="79763FD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</w:tcPr>
          <w:p w14:paraId="487D2C9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2,750</w:t>
            </w:r>
          </w:p>
        </w:tc>
        <w:tc>
          <w:tcPr>
            <w:tcW w:w="1532" w:type="dxa"/>
            <w:vAlign w:val="center"/>
          </w:tcPr>
          <w:p w14:paraId="0523BFE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60" w:type="dxa"/>
            <w:vAlign w:val="center"/>
          </w:tcPr>
          <w:p w14:paraId="478497E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6D5D6CD5" w14:textId="77777777" w:rsidTr="009061D5">
        <w:trPr>
          <w:trHeight w:val="363"/>
        </w:trPr>
        <w:tc>
          <w:tcPr>
            <w:tcW w:w="7507" w:type="dxa"/>
          </w:tcPr>
          <w:p w14:paraId="29F82E54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и проведение праздничных мероприятий</w:t>
            </w:r>
          </w:p>
        </w:tc>
        <w:tc>
          <w:tcPr>
            <w:tcW w:w="654" w:type="dxa"/>
            <w:vAlign w:val="center"/>
          </w:tcPr>
          <w:p w14:paraId="311617A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08</w:t>
            </w:r>
          </w:p>
        </w:tc>
        <w:tc>
          <w:tcPr>
            <w:tcW w:w="668" w:type="dxa"/>
            <w:vAlign w:val="center"/>
          </w:tcPr>
          <w:p w14:paraId="3796DC14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32" w:type="dxa"/>
            <w:vAlign w:val="center"/>
          </w:tcPr>
          <w:p w14:paraId="3185C6C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99 4 00 20700</w:t>
            </w:r>
          </w:p>
        </w:tc>
        <w:tc>
          <w:tcPr>
            <w:tcW w:w="679" w:type="dxa"/>
            <w:vAlign w:val="center"/>
          </w:tcPr>
          <w:p w14:paraId="7426ABA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</w:tcPr>
          <w:p w14:paraId="0A9357A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532" w:type="dxa"/>
            <w:vAlign w:val="center"/>
          </w:tcPr>
          <w:p w14:paraId="519711A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60" w:type="dxa"/>
            <w:vAlign w:val="center"/>
          </w:tcPr>
          <w:p w14:paraId="2B8D78BB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1,000</w:t>
            </w:r>
          </w:p>
        </w:tc>
      </w:tr>
      <w:tr w:rsidR="0028651F" w:rsidRPr="0028651F" w14:paraId="3086C306" w14:textId="77777777" w:rsidTr="009061D5">
        <w:trPr>
          <w:trHeight w:val="603"/>
        </w:trPr>
        <w:tc>
          <w:tcPr>
            <w:tcW w:w="7507" w:type="dxa"/>
          </w:tcPr>
          <w:p w14:paraId="34250B7C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vAlign w:val="center"/>
          </w:tcPr>
          <w:p w14:paraId="0C36614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08</w:t>
            </w:r>
          </w:p>
        </w:tc>
        <w:tc>
          <w:tcPr>
            <w:tcW w:w="668" w:type="dxa"/>
            <w:vAlign w:val="center"/>
          </w:tcPr>
          <w:p w14:paraId="1D3F84DE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32" w:type="dxa"/>
            <w:vAlign w:val="center"/>
          </w:tcPr>
          <w:p w14:paraId="28D8ED7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99 4 00 20700</w:t>
            </w:r>
          </w:p>
        </w:tc>
        <w:tc>
          <w:tcPr>
            <w:tcW w:w="679" w:type="dxa"/>
            <w:vAlign w:val="center"/>
          </w:tcPr>
          <w:p w14:paraId="251B16F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1352" w:type="dxa"/>
          </w:tcPr>
          <w:p w14:paraId="1B4D040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532" w:type="dxa"/>
            <w:vAlign w:val="center"/>
          </w:tcPr>
          <w:p w14:paraId="74A07BD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60" w:type="dxa"/>
            <w:vAlign w:val="center"/>
          </w:tcPr>
          <w:p w14:paraId="4BBD197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6A9792CF" w14:textId="77777777" w:rsidTr="009061D5">
        <w:trPr>
          <w:trHeight w:val="555"/>
        </w:trPr>
        <w:tc>
          <w:tcPr>
            <w:tcW w:w="7507" w:type="dxa"/>
          </w:tcPr>
          <w:p w14:paraId="3CF47A06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vAlign w:val="center"/>
          </w:tcPr>
          <w:p w14:paraId="09F9FE8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08</w:t>
            </w:r>
          </w:p>
        </w:tc>
        <w:tc>
          <w:tcPr>
            <w:tcW w:w="668" w:type="dxa"/>
            <w:vAlign w:val="center"/>
          </w:tcPr>
          <w:p w14:paraId="56A6BD1D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32" w:type="dxa"/>
            <w:vAlign w:val="center"/>
          </w:tcPr>
          <w:p w14:paraId="55B1D83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99 4 00 20700</w:t>
            </w:r>
          </w:p>
        </w:tc>
        <w:tc>
          <w:tcPr>
            <w:tcW w:w="679" w:type="dxa"/>
            <w:vAlign w:val="center"/>
          </w:tcPr>
          <w:p w14:paraId="22C108F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1352" w:type="dxa"/>
            <w:vAlign w:val="center"/>
          </w:tcPr>
          <w:p w14:paraId="62824BD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532" w:type="dxa"/>
            <w:vAlign w:val="center"/>
          </w:tcPr>
          <w:p w14:paraId="3BA45BF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60" w:type="dxa"/>
            <w:vAlign w:val="center"/>
          </w:tcPr>
          <w:p w14:paraId="2B68B294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1,000</w:t>
            </w:r>
          </w:p>
        </w:tc>
      </w:tr>
      <w:tr w:rsidR="0028651F" w:rsidRPr="0028651F" w14:paraId="12ABCDF8" w14:textId="77777777" w:rsidTr="009061D5">
        <w:trPr>
          <w:trHeight w:val="555"/>
        </w:trPr>
        <w:tc>
          <w:tcPr>
            <w:tcW w:w="7507" w:type="dxa"/>
          </w:tcPr>
          <w:p w14:paraId="53E7EE22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Основное мероприятие «Организация подписки для ветеранов труда и почетных граждан Полеологовского сельсовета Бессоновского района Пензенской области»</w:t>
            </w:r>
          </w:p>
        </w:tc>
        <w:tc>
          <w:tcPr>
            <w:tcW w:w="654" w:type="dxa"/>
            <w:vAlign w:val="center"/>
          </w:tcPr>
          <w:p w14:paraId="03A76D8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08</w:t>
            </w:r>
          </w:p>
        </w:tc>
        <w:tc>
          <w:tcPr>
            <w:tcW w:w="668" w:type="dxa"/>
            <w:vAlign w:val="center"/>
          </w:tcPr>
          <w:p w14:paraId="4921084A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32" w:type="dxa"/>
            <w:vAlign w:val="center"/>
          </w:tcPr>
          <w:p w14:paraId="1347E69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99 4 00 00000</w:t>
            </w:r>
          </w:p>
        </w:tc>
        <w:tc>
          <w:tcPr>
            <w:tcW w:w="679" w:type="dxa"/>
            <w:vAlign w:val="center"/>
          </w:tcPr>
          <w:p w14:paraId="4865CAF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0427D0E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1,750</w:t>
            </w:r>
          </w:p>
        </w:tc>
        <w:tc>
          <w:tcPr>
            <w:tcW w:w="1532" w:type="dxa"/>
            <w:vAlign w:val="center"/>
          </w:tcPr>
          <w:p w14:paraId="0685F4B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60" w:type="dxa"/>
            <w:vAlign w:val="center"/>
          </w:tcPr>
          <w:p w14:paraId="5C0A4FF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0FFF09CF" w14:textId="77777777" w:rsidTr="009061D5">
        <w:trPr>
          <w:trHeight w:val="555"/>
        </w:trPr>
        <w:tc>
          <w:tcPr>
            <w:tcW w:w="7507" w:type="dxa"/>
          </w:tcPr>
          <w:p w14:paraId="64095EE2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vAlign w:val="center"/>
          </w:tcPr>
          <w:p w14:paraId="568A025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08</w:t>
            </w:r>
          </w:p>
        </w:tc>
        <w:tc>
          <w:tcPr>
            <w:tcW w:w="668" w:type="dxa"/>
            <w:vAlign w:val="center"/>
          </w:tcPr>
          <w:p w14:paraId="07893960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32" w:type="dxa"/>
            <w:vAlign w:val="center"/>
          </w:tcPr>
          <w:p w14:paraId="366AC2F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99 4 00 20701</w:t>
            </w:r>
          </w:p>
        </w:tc>
        <w:tc>
          <w:tcPr>
            <w:tcW w:w="679" w:type="dxa"/>
            <w:vAlign w:val="center"/>
          </w:tcPr>
          <w:p w14:paraId="38C61BD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1352" w:type="dxa"/>
            <w:vAlign w:val="center"/>
          </w:tcPr>
          <w:p w14:paraId="232754C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1,750</w:t>
            </w:r>
          </w:p>
        </w:tc>
        <w:tc>
          <w:tcPr>
            <w:tcW w:w="1532" w:type="dxa"/>
            <w:vAlign w:val="center"/>
          </w:tcPr>
          <w:p w14:paraId="36EC6DA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60" w:type="dxa"/>
            <w:vAlign w:val="center"/>
          </w:tcPr>
          <w:p w14:paraId="27374FD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0A6537E5" w14:textId="77777777" w:rsidTr="009061D5">
        <w:trPr>
          <w:trHeight w:val="555"/>
        </w:trPr>
        <w:tc>
          <w:tcPr>
            <w:tcW w:w="7507" w:type="dxa"/>
          </w:tcPr>
          <w:p w14:paraId="4627F2BC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4" w:type="dxa"/>
            <w:vAlign w:val="center"/>
          </w:tcPr>
          <w:p w14:paraId="0597FA6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08</w:t>
            </w:r>
          </w:p>
        </w:tc>
        <w:tc>
          <w:tcPr>
            <w:tcW w:w="668" w:type="dxa"/>
            <w:vAlign w:val="center"/>
          </w:tcPr>
          <w:p w14:paraId="326E0EAC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32" w:type="dxa"/>
            <w:vAlign w:val="center"/>
          </w:tcPr>
          <w:p w14:paraId="43359A6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99 4 00 20701</w:t>
            </w:r>
          </w:p>
        </w:tc>
        <w:tc>
          <w:tcPr>
            <w:tcW w:w="679" w:type="dxa"/>
            <w:vAlign w:val="center"/>
          </w:tcPr>
          <w:p w14:paraId="7A70300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1352" w:type="dxa"/>
            <w:vAlign w:val="center"/>
          </w:tcPr>
          <w:p w14:paraId="3CF0B1D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1,750</w:t>
            </w:r>
          </w:p>
        </w:tc>
        <w:tc>
          <w:tcPr>
            <w:tcW w:w="1532" w:type="dxa"/>
            <w:vAlign w:val="center"/>
          </w:tcPr>
          <w:p w14:paraId="78E2C79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60" w:type="dxa"/>
            <w:vAlign w:val="center"/>
          </w:tcPr>
          <w:p w14:paraId="2F0FC0D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794F01B1" w14:textId="77777777" w:rsidTr="009061D5">
        <w:tc>
          <w:tcPr>
            <w:tcW w:w="7507" w:type="dxa"/>
          </w:tcPr>
          <w:p w14:paraId="681E0C7A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СОЦИАЛЬНАЯ ПОЛИТИКА</w:t>
            </w:r>
          </w:p>
        </w:tc>
        <w:tc>
          <w:tcPr>
            <w:tcW w:w="654" w:type="dxa"/>
            <w:vAlign w:val="center"/>
          </w:tcPr>
          <w:p w14:paraId="63D19EA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668" w:type="dxa"/>
            <w:vAlign w:val="center"/>
          </w:tcPr>
          <w:p w14:paraId="7BC1447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32" w:type="dxa"/>
            <w:vAlign w:val="center"/>
          </w:tcPr>
          <w:p w14:paraId="406B649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679" w:type="dxa"/>
            <w:vAlign w:val="center"/>
          </w:tcPr>
          <w:p w14:paraId="72FFB27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566ECB2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38,928</w:t>
            </w:r>
          </w:p>
        </w:tc>
        <w:tc>
          <w:tcPr>
            <w:tcW w:w="1532" w:type="dxa"/>
            <w:vAlign w:val="center"/>
          </w:tcPr>
          <w:p w14:paraId="7375B46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38,070</w:t>
            </w:r>
          </w:p>
        </w:tc>
        <w:tc>
          <w:tcPr>
            <w:tcW w:w="1260" w:type="dxa"/>
            <w:vAlign w:val="center"/>
          </w:tcPr>
          <w:p w14:paraId="05967D3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39,710</w:t>
            </w:r>
          </w:p>
        </w:tc>
      </w:tr>
      <w:tr w:rsidR="0028651F" w:rsidRPr="0028651F" w14:paraId="4E882500" w14:textId="77777777" w:rsidTr="009061D5">
        <w:tc>
          <w:tcPr>
            <w:tcW w:w="7507" w:type="dxa"/>
            <w:vAlign w:val="bottom"/>
          </w:tcPr>
          <w:p w14:paraId="6700EB85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Муниципальная программа "Социальная поддержка граждан Полеологовского сельсовета Бессоновского района Пензенской области"</w:t>
            </w:r>
          </w:p>
        </w:tc>
        <w:tc>
          <w:tcPr>
            <w:tcW w:w="654" w:type="dxa"/>
            <w:vAlign w:val="center"/>
          </w:tcPr>
          <w:p w14:paraId="29582FD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668" w:type="dxa"/>
            <w:vAlign w:val="center"/>
          </w:tcPr>
          <w:p w14:paraId="37306C3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32" w:type="dxa"/>
            <w:vAlign w:val="center"/>
          </w:tcPr>
          <w:p w14:paraId="57B3CE9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03 1 00 00000</w:t>
            </w:r>
          </w:p>
        </w:tc>
        <w:tc>
          <w:tcPr>
            <w:tcW w:w="679" w:type="dxa"/>
            <w:vAlign w:val="center"/>
          </w:tcPr>
          <w:p w14:paraId="280996E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12EEF52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38,928</w:t>
            </w:r>
          </w:p>
        </w:tc>
        <w:tc>
          <w:tcPr>
            <w:tcW w:w="1532" w:type="dxa"/>
            <w:vAlign w:val="center"/>
          </w:tcPr>
          <w:p w14:paraId="743FE62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38,070</w:t>
            </w:r>
          </w:p>
        </w:tc>
        <w:tc>
          <w:tcPr>
            <w:tcW w:w="1260" w:type="dxa"/>
          </w:tcPr>
          <w:p w14:paraId="526E6D1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15B16D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39,710</w:t>
            </w:r>
          </w:p>
        </w:tc>
      </w:tr>
      <w:tr w:rsidR="0028651F" w:rsidRPr="0028651F" w14:paraId="36A13DD2" w14:textId="77777777" w:rsidTr="009061D5">
        <w:trPr>
          <w:trHeight w:val="565"/>
        </w:trPr>
        <w:tc>
          <w:tcPr>
            <w:tcW w:w="7507" w:type="dxa"/>
            <w:vAlign w:val="bottom"/>
          </w:tcPr>
          <w:p w14:paraId="5800443F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Подпрограмма " 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Предоставление мер социальной поддержки муниципальных служащих, вышедших на пенсию"</w:t>
            </w:r>
          </w:p>
        </w:tc>
        <w:tc>
          <w:tcPr>
            <w:tcW w:w="654" w:type="dxa"/>
            <w:vAlign w:val="center"/>
          </w:tcPr>
          <w:p w14:paraId="1D46F72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668" w:type="dxa"/>
            <w:vAlign w:val="center"/>
          </w:tcPr>
          <w:p w14:paraId="4684A44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32" w:type="dxa"/>
            <w:vAlign w:val="center"/>
          </w:tcPr>
          <w:p w14:paraId="69A017F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03 1 01 00000</w:t>
            </w:r>
          </w:p>
        </w:tc>
        <w:tc>
          <w:tcPr>
            <w:tcW w:w="679" w:type="dxa"/>
            <w:vAlign w:val="center"/>
          </w:tcPr>
          <w:p w14:paraId="3DC3E0C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1E92224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38,928</w:t>
            </w:r>
          </w:p>
        </w:tc>
        <w:tc>
          <w:tcPr>
            <w:tcW w:w="1532" w:type="dxa"/>
            <w:vAlign w:val="center"/>
          </w:tcPr>
          <w:p w14:paraId="6739F9A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38,070</w:t>
            </w:r>
          </w:p>
        </w:tc>
        <w:tc>
          <w:tcPr>
            <w:tcW w:w="1260" w:type="dxa"/>
          </w:tcPr>
          <w:p w14:paraId="362B38C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32F3F6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39,710</w:t>
            </w:r>
          </w:p>
        </w:tc>
      </w:tr>
      <w:tr w:rsidR="0028651F" w:rsidRPr="0028651F" w14:paraId="416162DA" w14:textId="77777777" w:rsidTr="009061D5">
        <w:tc>
          <w:tcPr>
            <w:tcW w:w="7507" w:type="dxa"/>
            <w:vAlign w:val="bottom"/>
          </w:tcPr>
          <w:p w14:paraId="62CD797A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"Предоставление мер социальной поддержки муниципальных служащих, вышедших на пенсию</w:t>
            </w:r>
          </w:p>
          <w:p w14:paraId="7FBA3580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54" w:type="dxa"/>
            <w:vAlign w:val="center"/>
          </w:tcPr>
          <w:p w14:paraId="25A37D3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668" w:type="dxa"/>
            <w:vAlign w:val="center"/>
          </w:tcPr>
          <w:p w14:paraId="0C0686D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32" w:type="dxa"/>
            <w:vAlign w:val="center"/>
          </w:tcPr>
          <w:p w14:paraId="7170796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03 1 02 28690</w:t>
            </w:r>
          </w:p>
        </w:tc>
        <w:tc>
          <w:tcPr>
            <w:tcW w:w="679" w:type="dxa"/>
            <w:vAlign w:val="center"/>
          </w:tcPr>
          <w:p w14:paraId="02EDD88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7997AB5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38,928</w:t>
            </w:r>
          </w:p>
        </w:tc>
        <w:tc>
          <w:tcPr>
            <w:tcW w:w="1532" w:type="dxa"/>
            <w:vAlign w:val="center"/>
          </w:tcPr>
          <w:p w14:paraId="4A95510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38,070</w:t>
            </w:r>
          </w:p>
        </w:tc>
        <w:tc>
          <w:tcPr>
            <w:tcW w:w="1260" w:type="dxa"/>
          </w:tcPr>
          <w:p w14:paraId="5D53108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56ACE1D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39,710</w:t>
            </w:r>
          </w:p>
        </w:tc>
      </w:tr>
      <w:tr w:rsidR="0028651F" w:rsidRPr="0028651F" w14:paraId="35683438" w14:textId="77777777" w:rsidTr="009061D5">
        <w:tc>
          <w:tcPr>
            <w:tcW w:w="7507" w:type="dxa"/>
            <w:vAlign w:val="bottom"/>
          </w:tcPr>
          <w:p w14:paraId="501A2C4C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Пенсионное обеспечение за выслугу лет муниципальным служащим </w:t>
            </w:r>
            <w:r w:rsidRPr="0028651F"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  <w:t>Полеологовского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сельсовета Бессоновского района Пензенской области</w:t>
            </w:r>
          </w:p>
        </w:tc>
        <w:tc>
          <w:tcPr>
            <w:tcW w:w="654" w:type="dxa"/>
            <w:vAlign w:val="center"/>
          </w:tcPr>
          <w:p w14:paraId="1722370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668" w:type="dxa"/>
            <w:vAlign w:val="center"/>
          </w:tcPr>
          <w:p w14:paraId="16A6C69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32" w:type="dxa"/>
            <w:vAlign w:val="center"/>
          </w:tcPr>
          <w:p w14:paraId="171D52A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03 1 02 28690</w:t>
            </w:r>
          </w:p>
        </w:tc>
        <w:tc>
          <w:tcPr>
            <w:tcW w:w="679" w:type="dxa"/>
            <w:vAlign w:val="center"/>
          </w:tcPr>
          <w:p w14:paraId="5AF92C5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312</w:t>
            </w:r>
          </w:p>
        </w:tc>
        <w:tc>
          <w:tcPr>
            <w:tcW w:w="1352" w:type="dxa"/>
            <w:vAlign w:val="center"/>
          </w:tcPr>
          <w:p w14:paraId="24278EC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38,928</w:t>
            </w:r>
          </w:p>
        </w:tc>
        <w:tc>
          <w:tcPr>
            <w:tcW w:w="1532" w:type="dxa"/>
            <w:vAlign w:val="center"/>
          </w:tcPr>
          <w:p w14:paraId="1C9D3B7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38,070</w:t>
            </w:r>
          </w:p>
        </w:tc>
        <w:tc>
          <w:tcPr>
            <w:tcW w:w="1260" w:type="dxa"/>
          </w:tcPr>
          <w:p w14:paraId="56FF0F8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203C34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39,710</w:t>
            </w:r>
          </w:p>
        </w:tc>
      </w:tr>
      <w:tr w:rsidR="0028651F" w:rsidRPr="0028651F" w14:paraId="3F65028F" w14:textId="77777777" w:rsidTr="009061D5">
        <w:tc>
          <w:tcPr>
            <w:tcW w:w="7507" w:type="dxa"/>
            <w:vAlign w:val="bottom"/>
          </w:tcPr>
          <w:p w14:paraId="79A81A9D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Муниципальные внутренние заимствования</w:t>
            </w:r>
          </w:p>
        </w:tc>
        <w:tc>
          <w:tcPr>
            <w:tcW w:w="654" w:type="dxa"/>
            <w:vAlign w:val="center"/>
          </w:tcPr>
          <w:p w14:paraId="4111E3C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668" w:type="dxa"/>
            <w:vAlign w:val="center"/>
          </w:tcPr>
          <w:p w14:paraId="665D4FE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632" w:type="dxa"/>
            <w:vAlign w:val="center"/>
          </w:tcPr>
          <w:p w14:paraId="24CED9E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79" w:type="dxa"/>
            <w:vAlign w:val="center"/>
          </w:tcPr>
          <w:p w14:paraId="2E8A91B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1504092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0,100</w:t>
            </w:r>
          </w:p>
        </w:tc>
        <w:tc>
          <w:tcPr>
            <w:tcW w:w="1532" w:type="dxa"/>
            <w:vAlign w:val="center"/>
          </w:tcPr>
          <w:p w14:paraId="56E0969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60" w:type="dxa"/>
          </w:tcPr>
          <w:p w14:paraId="00FE85F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1D90CF71" w14:textId="77777777" w:rsidTr="009061D5">
        <w:tc>
          <w:tcPr>
            <w:tcW w:w="7507" w:type="dxa"/>
          </w:tcPr>
          <w:p w14:paraId="211FEE89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Муниципальная программа муниципальных внутренних заимствований Полеологовского сельсовета Бессоновского района Пензенской области на 2021 год и на плановый период 2022 и 2023 годов</w:t>
            </w:r>
          </w:p>
        </w:tc>
        <w:tc>
          <w:tcPr>
            <w:tcW w:w="654" w:type="dxa"/>
            <w:vAlign w:val="center"/>
          </w:tcPr>
          <w:p w14:paraId="610EC0C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668" w:type="dxa"/>
            <w:vAlign w:val="center"/>
          </w:tcPr>
          <w:p w14:paraId="0E0594C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32" w:type="dxa"/>
            <w:vAlign w:val="center"/>
          </w:tcPr>
          <w:p w14:paraId="0729D9B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79" w:type="dxa"/>
            <w:vAlign w:val="center"/>
          </w:tcPr>
          <w:p w14:paraId="6B91C3C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52" w:type="dxa"/>
            <w:vAlign w:val="center"/>
          </w:tcPr>
          <w:p w14:paraId="5211818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0,100</w:t>
            </w:r>
          </w:p>
        </w:tc>
        <w:tc>
          <w:tcPr>
            <w:tcW w:w="1532" w:type="dxa"/>
            <w:vAlign w:val="center"/>
          </w:tcPr>
          <w:p w14:paraId="04A26A1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260" w:type="dxa"/>
            <w:vAlign w:val="center"/>
          </w:tcPr>
          <w:p w14:paraId="65CDA71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0F8561F1" w14:textId="77777777" w:rsidTr="009061D5">
        <w:tc>
          <w:tcPr>
            <w:tcW w:w="7507" w:type="dxa"/>
          </w:tcPr>
          <w:p w14:paraId="5772D59A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Процентные платежи по муниципальному долгу</w:t>
            </w:r>
          </w:p>
        </w:tc>
        <w:tc>
          <w:tcPr>
            <w:tcW w:w="654" w:type="dxa"/>
            <w:vAlign w:val="center"/>
          </w:tcPr>
          <w:p w14:paraId="6B794D9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668" w:type="dxa"/>
            <w:vAlign w:val="center"/>
          </w:tcPr>
          <w:p w14:paraId="27A248C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32" w:type="dxa"/>
            <w:vAlign w:val="center"/>
          </w:tcPr>
          <w:p w14:paraId="17CE2F9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02 2 01 20890</w:t>
            </w:r>
          </w:p>
        </w:tc>
        <w:tc>
          <w:tcPr>
            <w:tcW w:w="679" w:type="dxa"/>
            <w:vAlign w:val="center"/>
          </w:tcPr>
          <w:p w14:paraId="5C048A0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730</w:t>
            </w:r>
          </w:p>
        </w:tc>
        <w:tc>
          <w:tcPr>
            <w:tcW w:w="1352" w:type="dxa"/>
            <w:vAlign w:val="center"/>
          </w:tcPr>
          <w:p w14:paraId="352FDDA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0,100</w:t>
            </w:r>
          </w:p>
        </w:tc>
        <w:tc>
          <w:tcPr>
            <w:tcW w:w="1532" w:type="dxa"/>
            <w:vAlign w:val="center"/>
          </w:tcPr>
          <w:p w14:paraId="0857F2F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60" w:type="dxa"/>
          </w:tcPr>
          <w:p w14:paraId="3111B62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</w:tbl>
    <w:p w14:paraId="0B0B0C62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2349" w:type="pct"/>
        <w:tblInd w:w="8188" w:type="dxa"/>
        <w:tblLook w:val="0000" w:firstRow="0" w:lastRow="0" w:firstColumn="0" w:lastColumn="0" w:noHBand="0" w:noVBand="0"/>
      </w:tblPr>
      <w:tblGrid>
        <w:gridCol w:w="7234"/>
      </w:tblGrid>
      <w:tr w:rsidR="0028651F" w:rsidRPr="0028651F" w14:paraId="4B09A1C6" w14:textId="77777777" w:rsidTr="009061D5">
        <w:trPr>
          <w:trHeight w:val="315"/>
        </w:trPr>
        <w:tc>
          <w:tcPr>
            <w:tcW w:w="5000" w:type="pct"/>
            <w:noWrap/>
          </w:tcPr>
          <w:p w14:paraId="41E6B70F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</w:pPr>
          </w:p>
        </w:tc>
      </w:tr>
    </w:tbl>
    <w:p w14:paraId="4B901547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18D114B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2260" w:type="pct"/>
        <w:tblInd w:w="8188" w:type="dxa"/>
        <w:tblLook w:val="0000" w:firstRow="0" w:lastRow="0" w:firstColumn="0" w:lastColumn="0" w:noHBand="0" w:noVBand="0"/>
      </w:tblPr>
      <w:tblGrid>
        <w:gridCol w:w="7117"/>
      </w:tblGrid>
      <w:tr w:rsidR="0028651F" w:rsidRPr="0028651F" w14:paraId="2D5B28C7" w14:textId="77777777" w:rsidTr="009061D5">
        <w:trPr>
          <w:trHeight w:val="315"/>
        </w:trPr>
        <w:tc>
          <w:tcPr>
            <w:tcW w:w="5000" w:type="pct"/>
            <w:noWrap/>
          </w:tcPr>
          <w:p w14:paraId="4BDD558B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 </w:t>
            </w:r>
          </w:p>
          <w:p w14:paraId="05279389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5A53A0AC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5547BF46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3C81C3A3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593B0A92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49117262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3D5DF04B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57D84D27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2014BE31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56D11C4A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2F372F75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7324568B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541917CB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61B2A5FA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1D9662DB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                       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Приложение 8</w:t>
            </w:r>
          </w:p>
        </w:tc>
      </w:tr>
      <w:tr w:rsidR="0028651F" w:rsidRPr="0028651F" w14:paraId="44735026" w14:textId="77777777" w:rsidTr="009061D5">
        <w:trPr>
          <w:trHeight w:val="315"/>
        </w:trPr>
        <w:tc>
          <w:tcPr>
            <w:tcW w:w="5000" w:type="pct"/>
            <w:noWrap/>
          </w:tcPr>
          <w:p w14:paraId="1D381D22" w14:textId="77777777" w:rsidR="0028651F" w:rsidRPr="0028651F" w:rsidRDefault="0028651F" w:rsidP="0028651F">
            <w:pPr>
              <w:suppressAutoHyphens/>
              <w:spacing w:after="0" w:line="240" w:lineRule="auto"/>
              <w:ind w:left="1637"/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  <w:t xml:space="preserve">к решению Комитета местного самоуправление </w:t>
            </w:r>
          </w:p>
          <w:p w14:paraId="0CC255BB" w14:textId="77777777" w:rsidR="0028651F" w:rsidRPr="0028651F" w:rsidRDefault="0028651F" w:rsidP="0028651F">
            <w:pPr>
              <w:suppressAutoHyphens/>
              <w:spacing w:after="0" w:line="240" w:lineRule="auto"/>
              <w:ind w:left="1637"/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  <w:t xml:space="preserve">Полеологовского сельсовета Бессоновского района </w:t>
            </w:r>
          </w:p>
          <w:p w14:paraId="165F9923" w14:textId="77777777" w:rsidR="0028651F" w:rsidRPr="0028651F" w:rsidRDefault="0028651F" w:rsidP="0028651F">
            <w:pPr>
              <w:suppressAutoHyphens/>
              <w:spacing w:after="0" w:line="240" w:lineRule="auto"/>
              <w:ind w:left="1637"/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  <w:lastRenderedPageBreak/>
              <w:t>Пензенской области «О бюджете Полеологовского</w:t>
            </w:r>
          </w:p>
          <w:p w14:paraId="6C82A203" w14:textId="77777777" w:rsidR="0028651F" w:rsidRPr="0028651F" w:rsidRDefault="0028651F" w:rsidP="0028651F">
            <w:pPr>
              <w:suppressAutoHyphens/>
              <w:spacing w:after="0" w:line="240" w:lineRule="auto"/>
              <w:ind w:left="1637"/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  <w:t xml:space="preserve">сельсовета Бессоновского района Пензенской </w:t>
            </w:r>
          </w:p>
          <w:p w14:paraId="6A8E462C" w14:textId="77777777" w:rsidR="0028651F" w:rsidRPr="0028651F" w:rsidRDefault="0028651F" w:rsidP="0028651F">
            <w:pPr>
              <w:suppressAutoHyphens/>
              <w:spacing w:after="0" w:line="240" w:lineRule="auto"/>
              <w:ind w:left="1637"/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  <w:t>области на 2021 год и на плановый период 2022</w:t>
            </w:r>
          </w:p>
          <w:p w14:paraId="6F26F434" w14:textId="77777777" w:rsidR="0028651F" w:rsidRPr="0028651F" w:rsidRDefault="0028651F" w:rsidP="0028651F">
            <w:pPr>
              <w:suppressAutoHyphens/>
              <w:spacing w:after="0" w:line="240" w:lineRule="auto"/>
              <w:ind w:left="1637"/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  <w:t>и 2023 годов»</w:t>
            </w:r>
          </w:p>
        </w:tc>
      </w:tr>
    </w:tbl>
    <w:p w14:paraId="16D692F4" w14:textId="77777777" w:rsidR="0028651F" w:rsidRPr="0028651F" w:rsidRDefault="0028651F" w:rsidP="0028651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0D0699E" w14:textId="77777777" w:rsidR="0028651F" w:rsidRPr="0028651F" w:rsidRDefault="0028651F" w:rsidP="0028651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670971C" w14:textId="77777777" w:rsidR="0028651F" w:rsidRPr="0028651F" w:rsidRDefault="0028651F" w:rsidP="0028651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861D64C" w14:textId="77777777" w:rsidR="0028651F" w:rsidRPr="0028651F" w:rsidRDefault="0028651F" w:rsidP="0028651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651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Ведомственная структура расходов бюджета Полеологовского сельсовета Бессоновского района Пензенской области </w:t>
      </w:r>
    </w:p>
    <w:p w14:paraId="5C672C9A" w14:textId="77777777" w:rsidR="0028651F" w:rsidRPr="0028651F" w:rsidRDefault="0028651F" w:rsidP="0028651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651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2021 год и на плановый период 2022 и 2022 годов. </w:t>
      </w:r>
    </w:p>
    <w:p w14:paraId="7D26E7AF" w14:textId="77777777" w:rsidR="0028651F" w:rsidRPr="0028651F" w:rsidRDefault="0028651F" w:rsidP="0028651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651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(тыс. рублей)</w:t>
      </w:r>
    </w:p>
    <w:tbl>
      <w:tblPr>
        <w:tblW w:w="15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89"/>
        <w:gridCol w:w="830"/>
        <w:gridCol w:w="648"/>
        <w:gridCol w:w="664"/>
        <w:gridCol w:w="1610"/>
        <w:gridCol w:w="676"/>
        <w:gridCol w:w="1345"/>
        <w:gridCol w:w="1520"/>
        <w:gridCol w:w="1256"/>
      </w:tblGrid>
      <w:tr w:rsidR="0028651F" w:rsidRPr="0028651F" w14:paraId="4F630B59" w14:textId="77777777" w:rsidTr="009061D5">
        <w:tc>
          <w:tcPr>
            <w:tcW w:w="7389" w:type="dxa"/>
          </w:tcPr>
          <w:p w14:paraId="5893195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</w:t>
            </w:r>
          </w:p>
        </w:tc>
        <w:tc>
          <w:tcPr>
            <w:tcW w:w="830" w:type="dxa"/>
          </w:tcPr>
          <w:p w14:paraId="1E3EEBE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КВСР</w:t>
            </w:r>
          </w:p>
        </w:tc>
        <w:tc>
          <w:tcPr>
            <w:tcW w:w="648" w:type="dxa"/>
          </w:tcPr>
          <w:p w14:paraId="6EECCE9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Рз</w:t>
            </w:r>
            <w:proofErr w:type="spellEnd"/>
          </w:p>
        </w:tc>
        <w:tc>
          <w:tcPr>
            <w:tcW w:w="664" w:type="dxa"/>
          </w:tcPr>
          <w:p w14:paraId="0DBE504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</w:t>
            </w:r>
          </w:p>
        </w:tc>
        <w:tc>
          <w:tcPr>
            <w:tcW w:w="1610" w:type="dxa"/>
          </w:tcPr>
          <w:p w14:paraId="59194F3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ЦСР</w:t>
            </w:r>
          </w:p>
        </w:tc>
        <w:tc>
          <w:tcPr>
            <w:tcW w:w="676" w:type="dxa"/>
          </w:tcPr>
          <w:p w14:paraId="3AFFB72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ВР</w:t>
            </w:r>
          </w:p>
        </w:tc>
        <w:tc>
          <w:tcPr>
            <w:tcW w:w="1345" w:type="dxa"/>
          </w:tcPr>
          <w:p w14:paraId="7F2267B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Сумма на 2021 год</w:t>
            </w:r>
          </w:p>
        </w:tc>
        <w:tc>
          <w:tcPr>
            <w:tcW w:w="1520" w:type="dxa"/>
          </w:tcPr>
          <w:p w14:paraId="65F3120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Сумма на 2022 год</w:t>
            </w:r>
          </w:p>
        </w:tc>
        <w:tc>
          <w:tcPr>
            <w:tcW w:w="1256" w:type="dxa"/>
            <w:vAlign w:val="center"/>
          </w:tcPr>
          <w:p w14:paraId="3906A7E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Сумма на 2023 год</w:t>
            </w:r>
          </w:p>
        </w:tc>
      </w:tr>
      <w:tr w:rsidR="0028651F" w:rsidRPr="0028651F" w14:paraId="1A926EC9" w14:textId="77777777" w:rsidTr="009061D5">
        <w:trPr>
          <w:trHeight w:val="446"/>
        </w:trPr>
        <w:tc>
          <w:tcPr>
            <w:tcW w:w="7389" w:type="dxa"/>
            <w:vAlign w:val="center"/>
          </w:tcPr>
          <w:p w14:paraId="25B7406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830" w:type="dxa"/>
          </w:tcPr>
          <w:p w14:paraId="022E9EE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48" w:type="dxa"/>
            <w:vAlign w:val="center"/>
          </w:tcPr>
          <w:p w14:paraId="5193354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64" w:type="dxa"/>
            <w:vAlign w:val="center"/>
          </w:tcPr>
          <w:p w14:paraId="176F961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610" w:type="dxa"/>
            <w:vAlign w:val="center"/>
          </w:tcPr>
          <w:p w14:paraId="2EDE1B7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76" w:type="dxa"/>
            <w:vAlign w:val="center"/>
          </w:tcPr>
          <w:p w14:paraId="19D1858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15FC038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6804,200</w:t>
            </w:r>
          </w:p>
        </w:tc>
        <w:tc>
          <w:tcPr>
            <w:tcW w:w="1520" w:type="dxa"/>
            <w:vAlign w:val="center"/>
          </w:tcPr>
          <w:p w14:paraId="001F2A9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5332,900</w:t>
            </w:r>
          </w:p>
        </w:tc>
        <w:tc>
          <w:tcPr>
            <w:tcW w:w="1256" w:type="dxa"/>
            <w:vAlign w:val="center"/>
          </w:tcPr>
          <w:p w14:paraId="46B14AE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5451,200</w:t>
            </w:r>
          </w:p>
        </w:tc>
      </w:tr>
      <w:tr w:rsidR="0028651F" w:rsidRPr="0028651F" w14:paraId="1BF596C2" w14:textId="77777777" w:rsidTr="009061D5">
        <w:trPr>
          <w:trHeight w:val="446"/>
        </w:trPr>
        <w:tc>
          <w:tcPr>
            <w:tcW w:w="7389" w:type="dxa"/>
            <w:vAlign w:val="center"/>
          </w:tcPr>
          <w:p w14:paraId="7EB0DD1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АДМИНИСТРАЦИЯ ПОЛЕОЛОГОВСКОГО СЕЛЬСОВЕТА БЕССОНОВСКОГО РАЙОНА ПЕНЗЕНСКОЙ ОБЛАСТИ</w:t>
            </w:r>
          </w:p>
        </w:tc>
        <w:tc>
          <w:tcPr>
            <w:tcW w:w="830" w:type="dxa"/>
            <w:vAlign w:val="center"/>
          </w:tcPr>
          <w:p w14:paraId="621EFE3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5A0C7B9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64" w:type="dxa"/>
            <w:vAlign w:val="center"/>
          </w:tcPr>
          <w:p w14:paraId="2BEE65B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610" w:type="dxa"/>
            <w:vAlign w:val="center"/>
          </w:tcPr>
          <w:p w14:paraId="73C0DBB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76" w:type="dxa"/>
            <w:vAlign w:val="center"/>
          </w:tcPr>
          <w:p w14:paraId="48BB060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49E40EA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6804,200</w:t>
            </w:r>
          </w:p>
        </w:tc>
        <w:tc>
          <w:tcPr>
            <w:tcW w:w="1520" w:type="dxa"/>
            <w:vAlign w:val="center"/>
          </w:tcPr>
          <w:p w14:paraId="4D12955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5332,900</w:t>
            </w:r>
          </w:p>
        </w:tc>
        <w:tc>
          <w:tcPr>
            <w:tcW w:w="1256" w:type="dxa"/>
            <w:vAlign w:val="center"/>
          </w:tcPr>
          <w:p w14:paraId="5CF772A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5451,200</w:t>
            </w:r>
          </w:p>
        </w:tc>
      </w:tr>
      <w:tr w:rsidR="0028651F" w:rsidRPr="0028651F" w14:paraId="6E622A6C" w14:textId="77777777" w:rsidTr="009061D5">
        <w:tc>
          <w:tcPr>
            <w:tcW w:w="7389" w:type="dxa"/>
          </w:tcPr>
          <w:p w14:paraId="37A54527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ОБЩЕГОСУДАРСТВЕННЫЕ ВОПРОСЫ</w:t>
            </w:r>
          </w:p>
        </w:tc>
        <w:tc>
          <w:tcPr>
            <w:tcW w:w="830" w:type="dxa"/>
          </w:tcPr>
          <w:p w14:paraId="5A5AB73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</w:tcPr>
          <w:p w14:paraId="6534A9B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</w:tcPr>
          <w:p w14:paraId="305F329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00</w:t>
            </w:r>
          </w:p>
        </w:tc>
        <w:tc>
          <w:tcPr>
            <w:tcW w:w="1610" w:type="dxa"/>
          </w:tcPr>
          <w:p w14:paraId="4F256AC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76" w:type="dxa"/>
          </w:tcPr>
          <w:p w14:paraId="697F3C6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</w:tcPr>
          <w:p w14:paraId="513CED8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3306,856</w:t>
            </w:r>
          </w:p>
        </w:tc>
        <w:tc>
          <w:tcPr>
            <w:tcW w:w="1520" w:type="dxa"/>
            <w:vAlign w:val="center"/>
          </w:tcPr>
          <w:p w14:paraId="2971DB3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2803,372</w:t>
            </w:r>
          </w:p>
        </w:tc>
        <w:tc>
          <w:tcPr>
            <w:tcW w:w="1256" w:type="dxa"/>
            <w:vAlign w:val="center"/>
          </w:tcPr>
          <w:p w14:paraId="0FF2BDA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2814,634</w:t>
            </w:r>
          </w:p>
        </w:tc>
      </w:tr>
      <w:tr w:rsidR="0028651F" w:rsidRPr="0028651F" w14:paraId="0598C82A" w14:textId="77777777" w:rsidTr="009061D5">
        <w:tc>
          <w:tcPr>
            <w:tcW w:w="7389" w:type="dxa"/>
          </w:tcPr>
          <w:p w14:paraId="47025603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30" w:type="dxa"/>
            <w:vAlign w:val="center"/>
          </w:tcPr>
          <w:p w14:paraId="3FAA96C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0E66C9B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1854B27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10" w:type="dxa"/>
            <w:vAlign w:val="center"/>
          </w:tcPr>
          <w:p w14:paraId="044F624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76" w:type="dxa"/>
            <w:vAlign w:val="center"/>
          </w:tcPr>
          <w:p w14:paraId="747A694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1726A69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  <w:tc>
          <w:tcPr>
            <w:tcW w:w="1520" w:type="dxa"/>
            <w:vAlign w:val="center"/>
          </w:tcPr>
          <w:p w14:paraId="40D091E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  <w:tc>
          <w:tcPr>
            <w:tcW w:w="1256" w:type="dxa"/>
            <w:vAlign w:val="center"/>
          </w:tcPr>
          <w:p w14:paraId="1C79BEC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</w:tr>
      <w:tr w:rsidR="0028651F" w:rsidRPr="0028651F" w14:paraId="78E91B7E" w14:textId="77777777" w:rsidTr="009061D5">
        <w:tc>
          <w:tcPr>
            <w:tcW w:w="7389" w:type="dxa"/>
          </w:tcPr>
          <w:p w14:paraId="5143AE00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Муниципальная программа </w:t>
            </w:r>
            <w:r w:rsidRPr="0028651F"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  <w:t>Полеологовского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сельсовета Бессоновского района Пензенской области «Управление 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муниципальными финансами, муниципальным долгом, муниципальной собственностью </w:t>
            </w:r>
            <w:r w:rsidRPr="0028651F"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  <w:t>Полеологовского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сельсовета Бессоновского района Пензенской области на 2021-2023 годы»</w:t>
            </w:r>
          </w:p>
        </w:tc>
        <w:tc>
          <w:tcPr>
            <w:tcW w:w="830" w:type="dxa"/>
            <w:vAlign w:val="center"/>
          </w:tcPr>
          <w:p w14:paraId="2C771F6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901</w:t>
            </w:r>
          </w:p>
        </w:tc>
        <w:tc>
          <w:tcPr>
            <w:tcW w:w="648" w:type="dxa"/>
            <w:vAlign w:val="center"/>
          </w:tcPr>
          <w:p w14:paraId="70FD61E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43A0C0F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10" w:type="dxa"/>
            <w:vAlign w:val="center"/>
          </w:tcPr>
          <w:p w14:paraId="0916AD0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02 0 00 00000</w:t>
            </w:r>
          </w:p>
        </w:tc>
        <w:tc>
          <w:tcPr>
            <w:tcW w:w="676" w:type="dxa"/>
            <w:vAlign w:val="center"/>
          </w:tcPr>
          <w:p w14:paraId="45F99AD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13B6497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  <w:tc>
          <w:tcPr>
            <w:tcW w:w="1520" w:type="dxa"/>
            <w:vAlign w:val="center"/>
          </w:tcPr>
          <w:p w14:paraId="532DB49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  <w:tc>
          <w:tcPr>
            <w:tcW w:w="1256" w:type="dxa"/>
            <w:vAlign w:val="center"/>
          </w:tcPr>
          <w:p w14:paraId="1B752A6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</w:tr>
      <w:tr w:rsidR="0028651F" w:rsidRPr="0028651F" w14:paraId="6AE01D65" w14:textId="77777777" w:rsidTr="009061D5">
        <w:tc>
          <w:tcPr>
            <w:tcW w:w="7389" w:type="dxa"/>
          </w:tcPr>
          <w:p w14:paraId="21D09BB3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Подпрограмма «Предоставление межбюджетных трансфертов из бюджета Полеологовского сельсовета Бессоновского района Пензенской области»</w:t>
            </w:r>
          </w:p>
        </w:tc>
        <w:tc>
          <w:tcPr>
            <w:tcW w:w="830" w:type="dxa"/>
            <w:vAlign w:val="center"/>
          </w:tcPr>
          <w:p w14:paraId="5AF1DD4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0BC37A1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652F70C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10" w:type="dxa"/>
            <w:vAlign w:val="center"/>
          </w:tcPr>
          <w:p w14:paraId="6806C43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02 1 00 00000</w:t>
            </w:r>
          </w:p>
        </w:tc>
        <w:tc>
          <w:tcPr>
            <w:tcW w:w="676" w:type="dxa"/>
            <w:vAlign w:val="center"/>
          </w:tcPr>
          <w:p w14:paraId="66A2026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704287B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  <w:tc>
          <w:tcPr>
            <w:tcW w:w="1520" w:type="dxa"/>
            <w:vAlign w:val="center"/>
          </w:tcPr>
          <w:p w14:paraId="435CC1E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  <w:tc>
          <w:tcPr>
            <w:tcW w:w="1256" w:type="dxa"/>
            <w:vAlign w:val="center"/>
          </w:tcPr>
          <w:p w14:paraId="5887C01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</w:tr>
      <w:tr w:rsidR="0028651F" w:rsidRPr="0028651F" w14:paraId="6154A411" w14:textId="77777777" w:rsidTr="009061D5">
        <w:tc>
          <w:tcPr>
            <w:tcW w:w="7389" w:type="dxa"/>
          </w:tcPr>
          <w:p w14:paraId="32D4A800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«Повышение эффективности представления и использования межбюджетных трансфертов»</w:t>
            </w:r>
          </w:p>
        </w:tc>
        <w:tc>
          <w:tcPr>
            <w:tcW w:w="830" w:type="dxa"/>
            <w:vAlign w:val="center"/>
          </w:tcPr>
          <w:p w14:paraId="233DC8A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1447F23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27249E6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10" w:type="dxa"/>
            <w:vAlign w:val="center"/>
          </w:tcPr>
          <w:p w14:paraId="42DE58A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02 1 01 00000</w:t>
            </w:r>
          </w:p>
        </w:tc>
        <w:tc>
          <w:tcPr>
            <w:tcW w:w="676" w:type="dxa"/>
            <w:vAlign w:val="center"/>
          </w:tcPr>
          <w:p w14:paraId="66FC843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006A1C7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  <w:tc>
          <w:tcPr>
            <w:tcW w:w="1520" w:type="dxa"/>
            <w:vAlign w:val="center"/>
          </w:tcPr>
          <w:p w14:paraId="01D3925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  <w:tc>
          <w:tcPr>
            <w:tcW w:w="1256" w:type="dxa"/>
            <w:vAlign w:val="center"/>
          </w:tcPr>
          <w:p w14:paraId="2CA216E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</w:tr>
      <w:tr w:rsidR="0028651F" w:rsidRPr="0028651F" w14:paraId="00871EB2" w14:textId="77777777" w:rsidTr="009061D5">
        <w:tc>
          <w:tcPr>
            <w:tcW w:w="7389" w:type="dxa"/>
          </w:tcPr>
          <w:p w14:paraId="07270811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Межбюджетные трансферты, на исполнение части полномочий поселений по решению вопросов местного значения в соответствии с заключенными соглашениями по осуществлению внешнего муниципального финансового контроля</w:t>
            </w:r>
          </w:p>
        </w:tc>
        <w:tc>
          <w:tcPr>
            <w:tcW w:w="830" w:type="dxa"/>
            <w:vAlign w:val="center"/>
          </w:tcPr>
          <w:p w14:paraId="7F6D34E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1B93CC7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101730B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10" w:type="dxa"/>
            <w:vAlign w:val="center"/>
          </w:tcPr>
          <w:p w14:paraId="64B4CD9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02 1 01 80060</w:t>
            </w:r>
          </w:p>
        </w:tc>
        <w:tc>
          <w:tcPr>
            <w:tcW w:w="676" w:type="dxa"/>
            <w:vAlign w:val="center"/>
          </w:tcPr>
          <w:p w14:paraId="0741313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6B0AE14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  <w:tc>
          <w:tcPr>
            <w:tcW w:w="1520" w:type="dxa"/>
            <w:vAlign w:val="center"/>
          </w:tcPr>
          <w:p w14:paraId="1B704A4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  <w:tc>
          <w:tcPr>
            <w:tcW w:w="1256" w:type="dxa"/>
            <w:vAlign w:val="center"/>
          </w:tcPr>
          <w:p w14:paraId="3DDDC97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</w:tr>
      <w:tr w:rsidR="0028651F" w:rsidRPr="0028651F" w14:paraId="7C4A5531" w14:textId="77777777" w:rsidTr="009061D5">
        <w:tc>
          <w:tcPr>
            <w:tcW w:w="7389" w:type="dxa"/>
          </w:tcPr>
          <w:p w14:paraId="5AB1502E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Межбюджетные трансферты</w:t>
            </w:r>
          </w:p>
        </w:tc>
        <w:tc>
          <w:tcPr>
            <w:tcW w:w="830" w:type="dxa"/>
            <w:vAlign w:val="center"/>
          </w:tcPr>
          <w:p w14:paraId="5F5DD36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2D84ABF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55C581B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10" w:type="dxa"/>
            <w:vAlign w:val="center"/>
          </w:tcPr>
          <w:p w14:paraId="150D12C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02 1 01 80060</w:t>
            </w:r>
          </w:p>
        </w:tc>
        <w:tc>
          <w:tcPr>
            <w:tcW w:w="676" w:type="dxa"/>
            <w:vAlign w:val="center"/>
          </w:tcPr>
          <w:p w14:paraId="319748D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500</w:t>
            </w:r>
          </w:p>
        </w:tc>
        <w:tc>
          <w:tcPr>
            <w:tcW w:w="1345" w:type="dxa"/>
            <w:vAlign w:val="center"/>
          </w:tcPr>
          <w:p w14:paraId="13D16DE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  <w:tc>
          <w:tcPr>
            <w:tcW w:w="1520" w:type="dxa"/>
            <w:vAlign w:val="center"/>
          </w:tcPr>
          <w:p w14:paraId="64728AB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  <w:tc>
          <w:tcPr>
            <w:tcW w:w="1256" w:type="dxa"/>
            <w:vAlign w:val="center"/>
          </w:tcPr>
          <w:p w14:paraId="1941619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</w:tr>
      <w:tr w:rsidR="0028651F" w:rsidRPr="0028651F" w14:paraId="7F8D4B9F" w14:textId="77777777" w:rsidTr="009061D5">
        <w:tc>
          <w:tcPr>
            <w:tcW w:w="7389" w:type="dxa"/>
          </w:tcPr>
          <w:p w14:paraId="4AB3297E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межбюджетные трансферты</w:t>
            </w:r>
          </w:p>
        </w:tc>
        <w:tc>
          <w:tcPr>
            <w:tcW w:w="830" w:type="dxa"/>
            <w:vAlign w:val="center"/>
          </w:tcPr>
          <w:p w14:paraId="564BA7C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2F716C4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2D5446A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10" w:type="dxa"/>
            <w:vAlign w:val="center"/>
          </w:tcPr>
          <w:p w14:paraId="15271A2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02 1 01 80060</w:t>
            </w:r>
          </w:p>
        </w:tc>
        <w:tc>
          <w:tcPr>
            <w:tcW w:w="676" w:type="dxa"/>
            <w:vAlign w:val="center"/>
          </w:tcPr>
          <w:p w14:paraId="18225D4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540</w:t>
            </w:r>
          </w:p>
        </w:tc>
        <w:tc>
          <w:tcPr>
            <w:tcW w:w="1345" w:type="dxa"/>
            <w:vAlign w:val="center"/>
          </w:tcPr>
          <w:p w14:paraId="7962095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  <w:tc>
          <w:tcPr>
            <w:tcW w:w="1520" w:type="dxa"/>
            <w:vAlign w:val="center"/>
          </w:tcPr>
          <w:p w14:paraId="410E566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  <w:tc>
          <w:tcPr>
            <w:tcW w:w="1256" w:type="dxa"/>
            <w:vAlign w:val="center"/>
          </w:tcPr>
          <w:p w14:paraId="5E15A5F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</w:tr>
      <w:tr w:rsidR="0028651F" w:rsidRPr="0028651F" w14:paraId="4CAF21AD" w14:textId="77777777" w:rsidTr="009061D5">
        <w:tc>
          <w:tcPr>
            <w:tcW w:w="7389" w:type="dxa"/>
          </w:tcPr>
          <w:p w14:paraId="6A9B10DD" w14:textId="77777777" w:rsidR="0028651F" w:rsidRPr="0028651F" w:rsidRDefault="0028651F" w:rsidP="0028651F">
            <w:pPr>
              <w:suppressAutoHyphens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0" w:type="dxa"/>
            <w:vAlign w:val="center"/>
          </w:tcPr>
          <w:p w14:paraId="59E2E31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702F16B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598836A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1610" w:type="dxa"/>
            <w:vAlign w:val="center"/>
          </w:tcPr>
          <w:p w14:paraId="59A4ED4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76" w:type="dxa"/>
            <w:vAlign w:val="center"/>
          </w:tcPr>
          <w:p w14:paraId="27304D8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031B3AD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3288,945</w:t>
            </w:r>
          </w:p>
        </w:tc>
        <w:tc>
          <w:tcPr>
            <w:tcW w:w="1520" w:type="dxa"/>
            <w:vAlign w:val="center"/>
          </w:tcPr>
          <w:p w14:paraId="46AD1B2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2799,608</w:t>
            </w:r>
          </w:p>
        </w:tc>
        <w:tc>
          <w:tcPr>
            <w:tcW w:w="1256" w:type="dxa"/>
            <w:vAlign w:val="center"/>
          </w:tcPr>
          <w:p w14:paraId="79F87BB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2796,723</w:t>
            </w:r>
          </w:p>
        </w:tc>
      </w:tr>
      <w:tr w:rsidR="0028651F" w:rsidRPr="0028651F" w14:paraId="114C90CD" w14:textId="77777777" w:rsidTr="009061D5">
        <w:tc>
          <w:tcPr>
            <w:tcW w:w="7389" w:type="dxa"/>
          </w:tcPr>
          <w:p w14:paraId="75ABCFF9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Муниципальная программа Полеологовского сельсовета Бессоновского района Пензенской области «Развитие муниципальной службы Полеологовского сельсовета Бессоновского района Пензенской области на 2021-2022 годы»</w:t>
            </w:r>
          </w:p>
        </w:tc>
        <w:tc>
          <w:tcPr>
            <w:tcW w:w="830" w:type="dxa"/>
            <w:vAlign w:val="center"/>
          </w:tcPr>
          <w:p w14:paraId="5B56736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1E95F84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7A62AF0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1610" w:type="dxa"/>
            <w:vAlign w:val="center"/>
          </w:tcPr>
          <w:p w14:paraId="36E1ADA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01 0 00 00000</w:t>
            </w:r>
          </w:p>
        </w:tc>
        <w:tc>
          <w:tcPr>
            <w:tcW w:w="676" w:type="dxa"/>
            <w:vAlign w:val="center"/>
          </w:tcPr>
          <w:p w14:paraId="0AD0DC1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0997CC6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3288,945</w:t>
            </w:r>
          </w:p>
        </w:tc>
        <w:tc>
          <w:tcPr>
            <w:tcW w:w="1520" w:type="dxa"/>
            <w:vAlign w:val="center"/>
          </w:tcPr>
          <w:p w14:paraId="1F8841F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2799,608</w:t>
            </w:r>
          </w:p>
        </w:tc>
        <w:tc>
          <w:tcPr>
            <w:tcW w:w="1256" w:type="dxa"/>
            <w:vAlign w:val="center"/>
          </w:tcPr>
          <w:p w14:paraId="49565D7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2796,723</w:t>
            </w:r>
          </w:p>
        </w:tc>
      </w:tr>
      <w:tr w:rsidR="0028651F" w:rsidRPr="0028651F" w14:paraId="7A6A2DD8" w14:textId="77777777" w:rsidTr="009061D5">
        <w:tc>
          <w:tcPr>
            <w:tcW w:w="7389" w:type="dxa"/>
          </w:tcPr>
          <w:p w14:paraId="415BB189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Подпрограмма «Обеспечение функционирования аппарата администрации Полеологовского сельсовета Бессоновского района Пензенской области»</w:t>
            </w:r>
          </w:p>
        </w:tc>
        <w:tc>
          <w:tcPr>
            <w:tcW w:w="830" w:type="dxa"/>
            <w:vAlign w:val="center"/>
          </w:tcPr>
          <w:p w14:paraId="75B69CE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79AF06D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4AA7335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1610" w:type="dxa"/>
            <w:vAlign w:val="center"/>
          </w:tcPr>
          <w:p w14:paraId="0B68549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01 1 00 00000</w:t>
            </w:r>
          </w:p>
        </w:tc>
        <w:tc>
          <w:tcPr>
            <w:tcW w:w="676" w:type="dxa"/>
            <w:vAlign w:val="center"/>
          </w:tcPr>
          <w:p w14:paraId="3C82C8A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005787C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2450,433</w:t>
            </w:r>
          </w:p>
        </w:tc>
        <w:tc>
          <w:tcPr>
            <w:tcW w:w="1520" w:type="dxa"/>
            <w:vAlign w:val="center"/>
          </w:tcPr>
          <w:p w14:paraId="3901AFF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2015,166</w:t>
            </w:r>
          </w:p>
        </w:tc>
        <w:tc>
          <w:tcPr>
            <w:tcW w:w="1256" w:type="dxa"/>
            <w:vAlign w:val="center"/>
          </w:tcPr>
          <w:p w14:paraId="10C89789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2012,281</w:t>
            </w:r>
          </w:p>
        </w:tc>
      </w:tr>
      <w:tr w:rsidR="0028651F" w:rsidRPr="0028651F" w14:paraId="209DE551" w14:textId="77777777" w:rsidTr="009061D5">
        <w:tc>
          <w:tcPr>
            <w:tcW w:w="7389" w:type="dxa"/>
          </w:tcPr>
          <w:p w14:paraId="566DB7D2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«Обеспечение деятельности администрации Полеологовского сельсовета Бессоновского района Пензенской области»</w:t>
            </w:r>
          </w:p>
        </w:tc>
        <w:tc>
          <w:tcPr>
            <w:tcW w:w="830" w:type="dxa"/>
            <w:vAlign w:val="center"/>
          </w:tcPr>
          <w:p w14:paraId="4A31D2F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7477729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25733C4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1610" w:type="dxa"/>
            <w:vAlign w:val="center"/>
          </w:tcPr>
          <w:p w14:paraId="50DB752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01 1 01 00000</w:t>
            </w:r>
          </w:p>
        </w:tc>
        <w:tc>
          <w:tcPr>
            <w:tcW w:w="676" w:type="dxa"/>
            <w:vAlign w:val="center"/>
          </w:tcPr>
          <w:p w14:paraId="0E298C4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6AF7E52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2450,433</w:t>
            </w:r>
          </w:p>
        </w:tc>
        <w:tc>
          <w:tcPr>
            <w:tcW w:w="1520" w:type="dxa"/>
            <w:vAlign w:val="center"/>
          </w:tcPr>
          <w:p w14:paraId="431EBCB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2015,166</w:t>
            </w:r>
          </w:p>
        </w:tc>
        <w:tc>
          <w:tcPr>
            <w:tcW w:w="1256" w:type="dxa"/>
            <w:vAlign w:val="center"/>
          </w:tcPr>
          <w:p w14:paraId="0D3AB77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2012,281</w:t>
            </w:r>
          </w:p>
        </w:tc>
      </w:tr>
      <w:tr w:rsidR="0028651F" w:rsidRPr="0028651F" w14:paraId="7FC30260" w14:textId="77777777" w:rsidTr="009061D5">
        <w:tc>
          <w:tcPr>
            <w:tcW w:w="7389" w:type="dxa"/>
          </w:tcPr>
          <w:p w14:paraId="64732306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Расходы на выплаты по оплате труда работников органов муниципальной власти</w:t>
            </w:r>
          </w:p>
        </w:tc>
        <w:tc>
          <w:tcPr>
            <w:tcW w:w="830" w:type="dxa"/>
            <w:vAlign w:val="center"/>
          </w:tcPr>
          <w:p w14:paraId="30138BC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78E608A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2BE7448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1610" w:type="dxa"/>
            <w:vAlign w:val="center"/>
          </w:tcPr>
          <w:p w14:paraId="623C3F0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01 1 01 02100</w:t>
            </w:r>
          </w:p>
        </w:tc>
        <w:tc>
          <w:tcPr>
            <w:tcW w:w="676" w:type="dxa"/>
            <w:vAlign w:val="center"/>
          </w:tcPr>
          <w:p w14:paraId="3C4A45B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0862098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2021,438</w:t>
            </w:r>
          </w:p>
        </w:tc>
        <w:tc>
          <w:tcPr>
            <w:tcW w:w="1520" w:type="dxa"/>
            <w:vAlign w:val="center"/>
          </w:tcPr>
          <w:p w14:paraId="341342E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1978,361</w:t>
            </w:r>
          </w:p>
        </w:tc>
        <w:tc>
          <w:tcPr>
            <w:tcW w:w="1256" w:type="dxa"/>
            <w:vAlign w:val="center"/>
          </w:tcPr>
          <w:p w14:paraId="61FB464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1975,476</w:t>
            </w:r>
          </w:p>
        </w:tc>
      </w:tr>
      <w:tr w:rsidR="0028651F" w:rsidRPr="0028651F" w14:paraId="26E0F4E3" w14:textId="77777777" w:rsidTr="009061D5">
        <w:tc>
          <w:tcPr>
            <w:tcW w:w="7389" w:type="dxa"/>
          </w:tcPr>
          <w:p w14:paraId="773F2A1D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vAlign w:val="center"/>
          </w:tcPr>
          <w:p w14:paraId="4D3F838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18A4FE8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0CC43A0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1610" w:type="dxa"/>
            <w:vAlign w:val="center"/>
          </w:tcPr>
          <w:p w14:paraId="5EF3345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01 1 01 02100</w:t>
            </w:r>
          </w:p>
        </w:tc>
        <w:tc>
          <w:tcPr>
            <w:tcW w:w="676" w:type="dxa"/>
            <w:vAlign w:val="center"/>
          </w:tcPr>
          <w:p w14:paraId="332B31D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345" w:type="dxa"/>
            <w:vAlign w:val="center"/>
          </w:tcPr>
          <w:p w14:paraId="1B22D45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2021,438</w:t>
            </w:r>
          </w:p>
        </w:tc>
        <w:tc>
          <w:tcPr>
            <w:tcW w:w="1520" w:type="dxa"/>
            <w:vAlign w:val="center"/>
          </w:tcPr>
          <w:p w14:paraId="223947B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1978,361</w:t>
            </w:r>
          </w:p>
        </w:tc>
        <w:tc>
          <w:tcPr>
            <w:tcW w:w="1256" w:type="dxa"/>
            <w:vAlign w:val="center"/>
          </w:tcPr>
          <w:p w14:paraId="0A818BE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1975,476</w:t>
            </w:r>
          </w:p>
        </w:tc>
      </w:tr>
      <w:tr w:rsidR="0028651F" w:rsidRPr="0028651F" w14:paraId="7166407E" w14:textId="77777777" w:rsidTr="009061D5">
        <w:tc>
          <w:tcPr>
            <w:tcW w:w="7389" w:type="dxa"/>
          </w:tcPr>
          <w:p w14:paraId="1F1F6562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vAlign w:val="center"/>
          </w:tcPr>
          <w:p w14:paraId="12812DE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00CBC85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24D0C8D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1610" w:type="dxa"/>
            <w:vAlign w:val="center"/>
          </w:tcPr>
          <w:p w14:paraId="78B655F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01 1 01 02100</w:t>
            </w:r>
          </w:p>
        </w:tc>
        <w:tc>
          <w:tcPr>
            <w:tcW w:w="676" w:type="dxa"/>
            <w:vAlign w:val="center"/>
          </w:tcPr>
          <w:p w14:paraId="060C08D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1345" w:type="dxa"/>
            <w:vAlign w:val="center"/>
          </w:tcPr>
          <w:p w14:paraId="16BBA26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2021,438</w:t>
            </w:r>
          </w:p>
        </w:tc>
        <w:tc>
          <w:tcPr>
            <w:tcW w:w="1520" w:type="dxa"/>
            <w:vAlign w:val="center"/>
          </w:tcPr>
          <w:p w14:paraId="375321A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1978,361</w:t>
            </w:r>
          </w:p>
        </w:tc>
        <w:tc>
          <w:tcPr>
            <w:tcW w:w="1256" w:type="dxa"/>
            <w:vAlign w:val="center"/>
          </w:tcPr>
          <w:p w14:paraId="0B3E559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1975,476</w:t>
            </w:r>
          </w:p>
        </w:tc>
      </w:tr>
      <w:tr w:rsidR="0028651F" w:rsidRPr="0028651F" w14:paraId="0E4F891A" w14:textId="77777777" w:rsidTr="009061D5">
        <w:tc>
          <w:tcPr>
            <w:tcW w:w="7389" w:type="dxa"/>
          </w:tcPr>
          <w:p w14:paraId="7AC51C47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Расходы на обеспечение функций органов муниципальной власти</w:t>
            </w:r>
          </w:p>
        </w:tc>
        <w:tc>
          <w:tcPr>
            <w:tcW w:w="830" w:type="dxa"/>
            <w:vAlign w:val="center"/>
          </w:tcPr>
          <w:p w14:paraId="76DACF6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43533C6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6B41AFE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1610" w:type="dxa"/>
            <w:vAlign w:val="center"/>
          </w:tcPr>
          <w:p w14:paraId="52064BB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01 1 01 02200</w:t>
            </w:r>
          </w:p>
        </w:tc>
        <w:tc>
          <w:tcPr>
            <w:tcW w:w="676" w:type="dxa"/>
            <w:vAlign w:val="center"/>
          </w:tcPr>
          <w:p w14:paraId="5693B62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7BC0982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428,995</w:t>
            </w:r>
          </w:p>
        </w:tc>
        <w:tc>
          <w:tcPr>
            <w:tcW w:w="1520" w:type="dxa"/>
          </w:tcPr>
          <w:p w14:paraId="269974F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36,805</w:t>
            </w:r>
          </w:p>
        </w:tc>
        <w:tc>
          <w:tcPr>
            <w:tcW w:w="1256" w:type="dxa"/>
          </w:tcPr>
          <w:p w14:paraId="68292A7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36,805</w:t>
            </w:r>
          </w:p>
        </w:tc>
      </w:tr>
      <w:tr w:rsidR="0028651F" w:rsidRPr="0028651F" w14:paraId="63218A0C" w14:textId="77777777" w:rsidTr="009061D5">
        <w:tc>
          <w:tcPr>
            <w:tcW w:w="7389" w:type="dxa"/>
          </w:tcPr>
          <w:p w14:paraId="1C4B6AD0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vAlign w:val="center"/>
          </w:tcPr>
          <w:p w14:paraId="144D622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77BBAC5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75D0541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1610" w:type="dxa"/>
            <w:vAlign w:val="center"/>
          </w:tcPr>
          <w:p w14:paraId="5436A3D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01 1 01 02200</w:t>
            </w:r>
          </w:p>
        </w:tc>
        <w:tc>
          <w:tcPr>
            <w:tcW w:w="676" w:type="dxa"/>
            <w:vAlign w:val="center"/>
          </w:tcPr>
          <w:p w14:paraId="4F382C7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1345" w:type="dxa"/>
            <w:vAlign w:val="center"/>
          </w:tcPr>
          <w:p w14:paraId="390EEEB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423,495</w:t>
            </w:r>
          </w:p>
        </w:tc>
        <w:tc>
          <w:tcPr>
            <w:tcW w:w="1520" w:type="dxa"/>
          </w:tcPr>
          <w:p w14:paraId="0CE94E6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31,305</w:t>
            </w:r>
          </w:p>
        </w:tc>
        <w:tc>
          <w:tcPr>
            <w:tcW w:w="1256" w:type="dxa"/>
          </w:tcPr>
          <w:p w14:paraId="6D72AB4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31,305</w:t>
            </w:r>
          </w:p>
        </w:tc>
      </w:tr>
      <w:tr w:rsidR="0028651F" w:rsidRPr="0028651F" w14:paraId="6567E23B" w14:textId="77777777" w:rsidTr="009061D5">
        <w:tc>
          <w:tcPr>
            <w:tcW w:w="7389" w:type="dxa"/>
          </w:tcPr>
          <w:p w14:paraId="18B9E4AD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vAlign w:val="center"/>
          </w:tcPr>
          <w:p w14:paraId="2E866D0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7612925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418609A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1610" w:type="dxa"/>
            <w:vAlign w:val="center"/>
          </w:tcPr>
          <w:p w14:paraId="4E2CF58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01 1 01 02200</w:t>
            </w:r>
          </w:p>
        </w:tc>
        <w:tc>
          <w:tcPr>
            <w:tcW w:w="676" w:type="dxa"/>
            <w:vAlign w:val="center"/>
          </w:tcPr>
          <w:p w14:paraId="2DD510A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1345" w:type="dxa"/>
            <w:vAlign w:val="center"/>
          </w:tcPr>
          <w:p w14:paraId="61ED3FE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423,495</w:t>
            </w:r>
          </w:p>
        </w:tc>
        <w:tc>
          <w:tcPr>
            <w:tcW w:w="1520" w:type="dxa"/>
            <w:vAlign w:val="center"/>
          </w:tcPr>
          <w:p w14:paraId="65BA055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31,305</w:t>
            </w:r>
          </w:p>
        </w:tc>
        <w:tc>
          <w:tcPr>
            <w:tcW w:w="1256" w:type="dxa"/>
            <w:vAlign w:val="center"/>
          </w:tcPr>
          <w:p w14:paraId="2C6CCFA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31,305</w:t>
            </w:r>
          </w:p>
        </w:tc>
      </w:tr>
      <w:tr w:rsidR="0028651F" w:rsidRPr="0028651F" w14:paraId="4902F11A" w14:textId="77777777" w:rsidTr="009061D5">
        <w:tc>
          <w:tcPr>
            <w:tcW w:w="7389" w:type="dxa"/>
          </w:tcPr>
          <w:p w14:paraId="5D5EEF16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бюджетные ассигнования</w:t>
            </w:r>
          </w:p>
        </w:tc>
        <w:tc>
          <w:tcPr>
            <w:tcW w:w="830" w:type="dxa"/>
            <w:vAlign w:val="center"/>
          </w:tcPr>
          <w:p w14:paraId="1E07104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10088C9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3305A4E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1610" w:type="dxa"/>
            <w:vAlign w:val="center"/>
          </w:tcPr>
          <w:p w14:paraId="7A938F3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01 1 01 02200</w:t>
            </w:r>
          </w:p>
        </w:tc>
        <w:tc>
          <w:tcPr>
            <w:tcW w:w="676" w:type="dxa"/>
            <w:vAlign w:val="center"/>
          </w:tcPr>
          <w:p w14:paraId="09EA7A1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800</w:t>
            </w:r>
          </w:p>
        </w:tc>
        <w:tc>
          <w:tcPr>
            <w:tcW w:w="1345" w:type="dxa"/>
            <w:vAlign w:val="center"/>
          </w:tcPr>
          <w:p w14:paraId="035A8BE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5,500</w:t>
            </w:r>
          </w:p>
        </w:tc>
        <w:tc>
          <w:tcPr>
            <w:tcW w:w="1520" w:type="dxa"/>
            <w:vAlign w:val="center"/>
          </w:tcPr>
          <w:p w14:paraId="43B6556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5,500</w:t>
            </w:r>
          </w:p>
        </w:tc>
        <w:tc>
          <w:tcPr>
            <w:tcW w:w="1256" w:type="dxa"/>
            <w:vAlign w:val="center"/>
          </w:tcPr>
          <w:p w14:paraId="44F6BEC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5,500</w:t>
            </w:r>
          </w:p>
        </w:tc>
      </w:tr>
      <w:tr w:rsidR="0028651F" w:rsidRPr="0028651F" w14:paraId="5976B400" w14:textId="77777777" w:rsidTr="009061D5">
        <w:tc>
          <w:tcPr>
            <w:tcW w:w="7389" w:type="dxa"/>
          </w:tcPr>
          <w:p w14:paraId="10E84D7D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Уплата налогов, сборов и иных платежей</w:t>
            </w:r>
          </w:p>
        </w:tc>
        <w:tc>
          <w:tcPr>
            <w:tcW w:w="830" w:type="dxa"/>
            <w:vAlign w:val="center"/>
          </w:tcPr>
          <w:p w14:paraId="3AF15C1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5867F57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273FC44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1610" w:type="dxa"/>
            <w:vAlign w:val="center"/>
          </w:tcPr>
          <w:p w14:paraId="54596B3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01 1 01 02200</w:t>
            </w:r>
          </w:p>
        </w:tc>
        <w:tc>
          <w:tcPr>
            <w:tcW w:w="676" w:type="dxa"/>
            <w:vAlign w:val="center"/>
          </w:tcPr>
          <w:p w14:paraId="05725F1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850</w:t>
            </w:r>
          </w:p>
        </w:tc>
        <w:tc>
          <w:tcPr>
            <w:tcW w:w="1345" w:type="dxa"/>
            <w:vAlign w:val="center"/>
          </w:tcPr>
          <w:p w14:paraId="0FB6CDD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5,500</w:t>
            </w:r>
          </w:p>
        </w:tc>
        <w:tc>
          <w:tcPr>
            <w:tcW w:w="1520" w:type="dxa"/>
            <w:vAlign w:val="center"/>
          </w:tcPr>
          <w:p w14:paraId="7303C52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5,500</w:t>
            </w:r>
          </w:p>
        </w:tc>
        <w:tc>
          <w:tcPr>
            <w:tcW w:w="1256" w:type="dxa"/>
            <w:vAlign w:val="center"/>
          </w:tcPr>
          <w:p w14:paraId="72AFB31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5,500</w:t>
            </w:r>
          </w:p>
        </w:tc>
      </w:tr>
      <w:tr w:rsidR="0028651F" w:rsidRPr="0028651F" w14:paraId="0475B821" w14:textId="77777777" w:rsidTr="009061D5">
        <w:tc>
          <w:tcPr>
            <w:tcW w:w="7389" w:type="dxa"/>
          </w:tcPr>
          <w:p w14:paraId="39E44FD3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Подпрограмма «Обеспечение функционирования руководителя высшего исполнительного органа Полеологовского сельсовета Бессоновского района Пензенской области»</w:t>
            </w:r>
          </w:p>
        </w:tc>
        <w:tc>
          <w:tcPr>
            <w:tcW w:w="830" w:type="dxa"/>
            <w:vAlign w:val="center"/>
          </w:tcPr>
          <w:p w14:paraId="06D713B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041D1B7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6BB2997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1610" w:type="dxa"/>
            <w:vAlign w:val="center"/>
          </w:tcPr>
          <w:p w14:paraId="3DB634C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01 2 00 00000</w:t>
            </w:r>
          </w:p>
        </w:tc>
        <w:tc>
          <w:tcPr>
            <w:tcW w:w="676" w:type="dxa"/>
            <w:vAlign w:val="center"/>
          </w:tcPr>
          <w:p w14:paraId="1213D2A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1D85C72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838,512</w:t>
            </w:r>
          </w:p>
        </w:tc>
        <w:tc>
          <w:tcPr>
            <w:tcW w:w="1520" w:type="dxa"/>
            <w:vAlign w:val="center"/>
          </w:tcPr>
          <w:p w14:paraId="3037207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784,442</w:t>
            </w:r>
          </w:p>
        </w:tc>
        <w:tc>
          <w:tcPr>
            <w:tcW w:w="1256" w:type="dxa"/>
            <w:vAlign w:val="center"/>
          </w:tcPr>
          <w:p w14:paraId="4DE5D05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784,442</w:t>
            </w:r>
          </w:p>
        </w:tc>
      </w:tr>
      <w:tr w:rsidR="0028651F" w:rsidRPr="0028651F" w14:paraId="590CA73D" w14:textId="77777777" w:rsidTr="009061D5">
        <w:tc>
          <w:tcPr>
            <w:tcW w:w="7389" w:type="dxa"/>
          </w:tcPr>
          <w:p w14:paraId="33257167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«Обеспечение деятельности руководителя высшего исполнительного органа Полеологовского сельсовета Бессоновского района Пензенской области»</w:t>
            </w:r>
          </w:p>
        </w:tc>
        <w:tc>
          <w:tcPr>
            <w:tcW w:w="830" w:type="dxa"/>
            <w:vAlign w:val="center"/>
          </w:tcPr>
          <w:p w14:paraId="3E7C44B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406551E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0A04364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1610" w:type="dxa"/>
            <w:vAlign w:val="center"/>
          </w:tcPr>
          <w:p w14:paraId="5EA32B7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01 2 01 00000</w:t>
            </w:r>
          </w:p>
        </w:tc>
        <w:tc>
          <w:tcPr>
            <w:tcW w:w="676" w:type="dxa"/>
            <w:vAlign w:val="center"/>
          </w:tcPr>
          <w:p w14:paraId="34C66C3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3B33200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838,512</w:t>
            </w:r>
          </w:p>
        </w:tc>
        <w:tc>
          <w:tcPr>
            <w:tcW w:w="1520" w:type="dxa"/>
            <w:vAlign w:val="center"/>
          </w:tcPr>
          <w:p w14:paraId="335F708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784,442</w:t>
            </w:r>
          </w:p>
        </w:tc>
        <w:tc>
          <w:tcPr>
            <w:tcW w:w="1256" w:type="dxa"/>
            <w:vAlign w:val="center"/>
          </w:tcPr>
          <w:p w14:paraId="6F6D8ED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784,442</w:t>
            </w:r>
          </w:p>
        </w:tc>
      </w:tr>
      <w:tr w:rsidR="0028651F" w:rsidRPr="0028651F" w14:paraId="16068888" w14:textId="77777777" w:rsidTr="009061D5">
        <w:tc>
          <w:tcPr>
            <w:tcW w:w="7389" w:type="dxa"/>
          </w:tcPr>
          <w:p w14:paraId="5578BBBB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Расходы на выплаты по оплате труда работников органов муниципальной власти</w:t>
            </w:r>
          </w:p>
        </w:tc>
        <w:tc>
          <w:tcPr>
            <w:tcW w:w="830" w:type="dxa"/>
            <w:vAlign w:val="center"/>
          </w:tcPr>
          <w:p w14:paraId="13C6D65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4E19A68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4916DB4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1610" w:type="dxa"/>
            <w:vAlign w:val="center"/>
          </w:tcPr>
          <w:p w14:paraId="0CE799F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01 2 01 02100</w:t>
            </w:r>
          </w:p>
        </w:tc>
        <w:tc>
          <w:tcPr>
            <w:tcW w:w="676" w:type="dxa"/>
            <w:vAlign w:val="center"/>
          </w:tcPr>
          <w:p w14:paraId="2C09C09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0D2F2FD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838,512</w:t>
            </w:r>
          </w:p>
        </w:tc>
        <w:tc>
          <w:tcPr>
            <w:tcW w:w="1520" w:type="dxa"/>
            <w:vAlign w:val="center"/>
          </w:tcPr>
          <w:p w14:paraId="664BE92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784,442</w:t>
            </w:r>
          </w:p>
        </w:tc>
        <w:tc>
          <w:tcPr>
            <w:tcW w:w="1256" w:type="dxa"/>
            <w:vAlign w:val="center"/>
          </w:tcPr>
          <w:p w14:paraId="093D76E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784,442</w:t>
            </w:r>
          </w:p>
        </w:tc>
      </w:tr>
      <w:tr w:rsidR="0028651F" w:rsidRPr="0028651F" w14:paraId="54F72C04" w14:textId="77777777" w:rsidTr="009061D5">
        <w:tc>
          <w:tcPr>
            <w:tcW w:w="7389" w:type="dxa"/>
          </w:tcPr>
          <w:p w14:paraId="13B08760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vAlign w:val="center"/>
          </w:tcPr>
          <w:p w14:paraId="764629A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7CB95D0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6E32187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1610" w:type="dxa"/>
            <w:vAlign w:val="center"/>
          </w:tcPr>
          <w:p w14:paraId="12E1D8D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01 2 01 02100</w:t>
            </w:r>
          </w:p>
        </w:tc>
        <w:tc>
          <w:tcPr>
            <w:tcW w:w="676" w:type="dxa"/>
            <w:vAlign w:val="center"/>
          </w:tcPr>
          <w:p w14:paraId="7D476AF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345" w:type="dxa"/>
            <w:vAlign w:val="center"/>
          </w:tcPr>
          <w:p w14:paraId="37DF89E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838,512</w:t>
            </w:r>
          </w:p>
        </w:tc>
        <w:tc>
          <w:tcPr>
            <w:tcW w:w="1520" w:type="dxa"/>
            <w:vAlign w:val="center"/>
          </w:tcPr>
          <w:p w14:paraId="15BA4CA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784,442</w:t>
            </w:r>
          </w:p>
        </w:tc>
        <w:tc>
          <w:tcPr>
            <w:tcW w:w="1256" w:type="dxa"/>
            <w:vAlign w:val="center"/>
          </w:tcPr>
          <w:p w14:paraId="271B14B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784,442</w:t>
            </w:r>
          </w:p>
        </w:tc>
      </w:tr>
      <w:tr w:rsidR="0028651F" w:rsidRPr="0028651F" w14:paraId="62C287E7" w14:textId="77777777" w:rsidTr="009061D5">
        <w:tc>
          <w:tcPr>
            <w:tcW w:w="7389" w:type="dxa"/>
          </w:tcPr>
          <w:p w14:paraId="29606661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vAlign w:val="center"/>
          </w:tcPr>
          <w:p w14:paraId="7244514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41F014C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3259B81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1610" w:type="dxa"/>
            <w:vAlign w:val="center"/>
          </w:tcPr>
          <w:p w14:paraId="36F7FAC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01 2 01 02100</w:t>
            </w:r>
          </w:p>
        </w:tc>
        <w:tc>
          <w:tcPr>
            <w:tcW w:w="676" w:type="dxa"/>
            <w:vAlign w:val="center"/>
          </w:tcPr>
          <w:p w14:paraId="625BCB5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1345" w:type="dxa"/>
            <w:vAlign w:val="center"/>
          </w:tcPr>
          <w:p w14:paraId="7695249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838,512</w:t>
            </w:r>
          </w:p>
        </w:tc>
        <w:tc>
          <w:tcPr>
            <w:tcW w:w="1520" w:type="dxa"/>
            <w:vAlign w:val="center"/>
          </w:tcPr>
          <w:p w14:paraId="52A9C07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784,442</w:t>
            </w:r>
          </w:p>
        </w:tc>
        <w:tc>
          <w:tcPr>
            <w:tcW w:w="1256" w:type="dxa"/>
            <w:vAlign w:val="center"/>
          </w:tcPr>
          <w:p w14:paraId="5548BE8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784,442</w:t>
            </w:r>
          </w:p>
        </w:tc>
      </w:tr>
      <w:tr w:rsidR="0028651F" w:rsidRPr="0028651F" w14:paraId="669C35EC" w14:textId="77777777" w:rsidTr="009061D5">
        <w:tc>
          <w:tcPr>
            <w:tcW w:w="7389" w:type="dxa"/>
          </w:tcPr>
          <w:p w14:paraId="5BE4859A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0" w:type="dxa"/>
            <w:vAlign w:val="center"/>
          </w:tcPr>
          <w:p w14:paraId="68E6593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67FA290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0305411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</w:t>
            </w:r>
          </w:p>
        </w:tc>
        <w:tc>
          <w:tcPr>
            <w:tcW w:w="1610" w:type="dxa"/>
            <w:vAlign w:val="center"/>
          </w:tcPr>
          <w:p w14:paraId="7B9F151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76" w:type="dxa"/>
            <w:vAlign w:val="center"/>
          </w:tcPr>
          <w:p w14:paraId="20F9690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1B400A2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2,266</w:t>
            </w:r>
          </w:p>
        </w:tc>
        <w:tc>
          <w:tcPr>
            <w:tcW w:w="1520" w:type="dxa"/>
            <w:vAlign w:val="center"/>
          </w:tcPr>
          <w:p w14:paraId="02D1C89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2,266</w:t>
            </w:r>
          </w:p>
        </w:tc>
        <w:tc>
          <w:tcPr>
            <w:tcW w:w="1256" w:type="dxa"/>
            <w:vAlign w:val="center"/>
          </w:tcPr>
          <w:p w14:paraId="4508331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2,266</w:t>
            </w:r>
          </w:p>
        </w:tc>
      </w:tr>
      <w:tr w:rsidR="0028651F" w:rsidRPr="0028651F" w14:paraId="5218114F" w14:textId="77777777" w:rsidTr="009061D5">
        <w:tc>
          <w:tcPr>
            <w:tcW w:w="7389" w:type="dxa"/>
          </w:tcPr>
          <w:p w14:paraId="11CD7D4C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Муниципальная программа Полеологовского сельсовета Бессоновского района Пензенской области «Управление муниципальными финансами, муниципальным долгом, муниципальной собственностью Полеологовского сельсовета Бессоновского района Пензенской области на 2021-2023 годы»</w:t>
            </w:r>
          </w:p>
        </w:tc>
        <w:tc>
          <w:tcPr>
            <w:tcW w:w="830" w:type="dxa"/>
            <w:vAlign w:val="center"/>
          </w:tcPr>
          <w:p w14:paraId="134C88E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7A2DCE6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4A542B3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</w:t>
            </w:r>
          </w:p>
        </w:tc>
        <w:tc>
          <w:tcPr>
            <w:tcW w:w="1610" w:type="dxa"/>
            <w:vAlign w:val="center"/>
          </w:tcPr>
          <w:p w14:paraId="1A0BE40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02 0 00 00000</w:t>
            </w:r>
          </w:p>
        </w:tc>
        <w:tc>
          <w:tcPr>
            <w:tcW w:w="676" w:type="dxa"/>
            <w:vAlign w:val="center"/>
          </w:tcPr>
          <w:p w14:paraId="5537E01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5B9BF23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2,167</w:t>
            </w:r>
          </w:p>
        </w:tc>
        <w:tc>
          <w:tcPr>
            <w:tcW w:w="1520" w:type="dxa"/>
            <w:vAlign w:val="center"/>
          </w:tcPr>
          <w:p w14:paraId="08A84CD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2,167</w:t>
            </w:r>
          </w:p>
        </w:tc>
        <w:tc>
          <w:tcPr>
            <w:tcW w:w="1256" w:type="dxa"/>
            <w:vAlign w:val="center"/>
          </w:tcPr>
          <w:p w14:paraId="3B98058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2,167</w:t>
            </w:r>
          </w:p>
        </w:tc>
      </w:tr>
      <w:tr w:rsidR="0028651F" w:rsidRPr="0028651F" w14:paraId="503CE8A7" w14:textId="77777777" w:rsidTr="009061D5">
        <w:tc>
          <w:tcPr>
            <w:tcW w:w="7389" w:type="dxa"/>
          </w:tcPr>
          <w:p w14:paraId="005CEFAD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Подпрограмма «Предоставление межбюджетных трансфертов из бюджета Полеологовского сельсовета Бессоновского района Пензенской области»</w:t>
            </w:r>
          </w:p>
        </w:tc>
        <w:tc>
          <w:tcPr>
            <w:tcW w:w="830" w:type="dxa"/>
            <w:vAlign w:val="center"/>
          </w:tcPr>
          <w:p w14:paraId="0863698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68D379C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13F33EB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</w:t>
            </w:r>
          </w:p>
        </w:tc>
        <w:tc>
          <w:tcPr>
            <w:tcW w:w="1610" w:type="dxa"/>
            <w:vAlign w:val="center"/>
          </w:tcPr>
          <w:p w14:paraId="75BAD4D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02 1 00 00000</w:t>
            </w:r>
          </w:p>
        </w:tc>
        <w:tc>
          <w:tcPr>
            <w:tcW w:w="676" w:type="dxa"/>
            <w:vAlign w:val="center"/>
          </w:tcPr>
          <w:p w14:paraId="1B832EF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12ACA54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2,167</w:t>
            </w:r>
          </w:p>
        </w:tc>
        <w:tc>
          <w:tcPr>
            <w:tcW w:w="1520" w:type="dxa"/>
            <w:vAlign w:val="center"/>
          </w:tcPr>
          <w:p w14:paraId="044E34F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2,167</w:t>
            </w:r>
          </w:p>
        </w:tc>
        <w:tc>
          <w:tcPr>
            <w:tcW w:w="1256" w:type="dxa"/>
            <w:vAlign w:val="center"/>
          </w:tcPr>
          <w:p w14:paraId="4752D83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2,167</w:t>
            </w:r>
          </w:p>
        </w:tc>
      </w:tr>
      <w:tr w:rsidR="0028651F" w:rsidRPr="0028651F" w14:paraId="0C79FBB8" w14:textId="77777777" w:rsidTr="009061D5">
        <w:tc>
          <w:tcPr>
            <w:tcW w:w="7389" w:type="dxa"/>
          </w:tcPr>
          <w:p w14:paraId="4BB63D7D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«Повышение эффективности представления и использования межбюджетных трансфертов»</w:t>
            </w:r>
          </w:p>
        </w:tc>
        <w:tc>
          <w:tcPr>
            <w:tcW w:w="830" w:type="dxa"/>
            <w:vAlign w:val="center"/>
          </w:tcPr>
          <w:p w14:paraId="2961B0B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23C4265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36FF4EE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</w:t>
            </w:r>
          </w:p>
        </w:tc>
        <w:tc>
          <w:tcPr>
            <w:tcW w:w="1610" w:type="dxa"/>
            <w:vAlign w:val="center"/>
          </w:tcPr>
          <w:p w14:paraId="7B833E2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02 1 01 00000</w:t>
            </w:r>
          </w:p>
        </w:tc>
        <w:tc>
          <w:tcPr>
            <w:tcW w:w="676" w:type="dxa"/>
            <w:vAlign w:val="center"/>
          </w:tcPr>
          <w:p w14:paraId="74F41B2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53C2C85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2,167</w:t>
            </w:r>
          </w:p>
        </w:tc>
        <w:tc>
          <w:tcPr>
            <w:tcW w:w="1520" w:type="dxa"/>
            <w:vAlign w:val="center"/>
          </w:tcPr>
          <w:p w14:paraId="728C805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2,167</w:t>
            </w:r>
          </w:p>
        </w:tc>
        <w:tc>
          <w:tcPr>
            <w:tcW w:w="1256" w:type="dxa"/>
            <w:vAlign w:val="center"/>
          </w:tcPr>
          <w:p w14:paraId="1324F93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2,167</w:t>
            </w:r>
          </w:p>
        </w:tc>
      </w:tr>
      <w:tr w:rsidR="0028651F" w:rsidRPr="0028651F" w14:paraId="36B3F40F" w14:textId="77777777" w:rsidTr="009061D5">
        <w:tc>
          <w:tcPr>
            <w:tcW w:w="7389" w:type="dxa"/>
          </w:tcPr>
          <w:p w14:paraId="3EBA668F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Межбюджетные трансферты, на исполнение части полномочий поселений по решению вопросов местного значения в соответствии с заключенными соглашениями по формированию, исполнению бюджета поселения и контролю за исполнением данного бюджета (кассовое исполнение бюджета)</w:t>
            </w:r>
          </w:p>
        </w:tc>
        <w:tc>
          <w:tcPr>
            <w:tcW w:w="830" w:type="dxa"/>
            <w:vAlign w:val="center"/>
          </w:tcPr>
          <w:p w14:paraId="0FFD55F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04D6B7C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3C55DE4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06 </w:t>
            </w:r>
          </w:p>
        </w:tc>
        <w:tc>
          <w:tcPr>
            <w:tcW w:w="1610" w:type="dxa"/>
            <w:vAlign w:val="center"/>
          </w:tcPr>
          <w:p w14:paraId="453C58F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02 1 01 80010</w:t>
            </w:r>
          </w:p>
        </w:tc>
        <w:tc>
          <w:tcPr>
            <w:tcW w:w="676" w:type="dxa"/>
            <w:vAlign w:val="center"/>
          </w:tcPr>
          <w:p w14:paraId="372D4D5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5FFD3ED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2,167</w:t>
            </w:r>
          </w:p>
        </w:tc>
        <w:tc>
          <w:tcPr>
            <w:tcW w:w="1520" w:type="dxa"/>
            <w:vAlign w:val="center"/>
          </w:tcPr>
          <w:p w14:paraId="1160094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2,167</w:t>
            </w:r>
          </w:p>
        </w:tc>
        <w:tc>
          <w:tcPr>
            <w:tcW w:w="1256" w:type="dxa"/>
            <w:vAlign w:val="center"/>
          </w:tcPr>
          <w:p w14:paraId="2C50E6D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2,167</w:t>
            </w:r>
          </w:p>
        </w:tc>
      </w:tr>
      <w:tr w:rsidR="0028651F" w:rsidRPr="0028651F" w14:paraId="701C0701" w14:textId="77777777" w:rsidTr="009061D5">
        <w:tc>
          <w:tcPr>
            <w:tcW w:w="7389" w:type="dxa"/>
          </w:tcPr>
          <w:p w14:paraId="30A6C143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Межбюджетные трансферты</w:t>
            </w:r>
          </w:p>
        </w:tc>
        <w:tc>
          <w:tcPr>
            <w:tcW w:w="830" w:type="dxa"/>
            <w:vAlign w:val="center"/>
          </w:tcPr>
          <w:p w14:paraId="0850EAB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2348BA2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381B58C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</w:t>
            </w:r>
          </w:p>
        </w:tc>
        <w:tc>
          <w:tcPr>
            <w:tcW w:w="1610" w:type="dxa"/>
            <w:vAlign w:val="center"/>
          </w:tcPr>
          <w:p w14:paraId="0C2A34A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02 1 01 80010</w:t>
            </w:r>
          </w:p>
        </w:tc>
        <w:tc>
          <w:tcPr>
            <w:tcW w:w="676" w:type="dxa"/>
            <w:vAlign w:val="center"/>
          </w:tcPr>
          <w:p w14:paraId="4A33648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500</w:t>
            </w:r>
          </w:p>
        </w:tc>
        <w:tc>
          <w:tcPr>
            <w:tcW w:w="1345" w:type="dxa"/>
            <w:vAlign w:val="center"/>
          </w:tcPr>
          <w:p w14:paraId="30A56CA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2,167</w:t>
            </w:r>
          </w:p>
        </w:tc>
        <w:tc>
          <w:tcPr>
            <w:tcW w:w="1520" w:type="dxa"/>
            <w:vAlign w:val="center"/>
          </w:tcPr>
          <w:p w14:paraId="5546576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2,167</w:t>
            </w:r>
          </w:p>
        </w:tc>
        <w:tc>
          <w:tcPr>
            <w:tcW w:w="1256" w:type="dxa"/>
            <w:vAlign w:val="center"/>
          </w:tcPr>
          <w:p w14:paraId="0693D34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2,167</w:t>
            </w:r>
          </w:p>
        </w:tc>
      </w:tr>
      <w:tr w:rsidR="0028651F" w:rsidRPr="0028651F" w14:paraId="6B225A9B" w14:textId="77777777" w:rsidTr="009061D5">
        <w:tc>
          <w:tcPr>
            <w:tcW w:w="7389" w:type="dxa"/>
          </w:tcPr>
          <w:p w14:paraId="7E459983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межбюджетные трансферты</w:t>
            </w:r>
          </w:p>
        </w:tc>
        <w:tc>
          <w:tcPr>
            <w:tcW w:w="830" w:type="dxa"/>
            <w:vAlign w:val="center"/>
          </w:tcPr>
          <w:p w14:paraId="4F1F230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788EFDA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20A51E0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</w:t>
            </w:r>
          </w:p>
        </w:tc>
        <w:tc>
          <w:tcPr>
            <w:tcW w:w="1610" w:type="dxa"/>
            <w:vAlign w:val="center"/>
          </w:tcPr>
          <w:p w14:paraId="797C9A1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02 1 01 80010</w:t>
            </w:r>
          </w:p>
        </w:tc>
        <w:tc>
          <w:tcPr>
            <w:tcW w:w="676" w:type="dxa"/>
            <w:vAlign w:val="center"/>
          </w:tcPr>
          <w:p w14:paraId="3C2FADF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540</w:t>
            </w:r>
          </w:p>
        </w:tc>
        <w:tc>
          <w:tcPr>
            <w:tcW w:w="1345" w:type="dxa"/>
            <w:vAlign w:val="center"/>
          </w:tcPr>
          <w:p w14:paraId="0C316EF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2,167</w:t>
            </w:r>
          </w:p>
        </w:tc>
        <w:tc>
          <w:tcPr>
            <w:tcW w:w="1520" w:type="dxa"/>
            <w:vAlign w:val="center"/>
          </w:tcPr>
          <w:p w14:paraId="5F79CC5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2,167</w:t>
            </w:r>
          </w:p>
        </w:tc>
        <w:tc>
          <w:tcPr>
            <w:tcW w:w="1256" w:type="dxa"/>
            <w:vAlign w:val="center"/>
          </w:tcPr>
          <w:p w14:paraId="5EA1400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2,167</w:t>
            </w:r>
          </w:p>
        </w:tc>
      </w:tr>
      <w:tr w:rsidR="0028651F" w:rsidRPr="0028651F" w14:paraId="66D97928" w14:textId="77777777" w:rsidTr="009061D5">
        <w:tc>
          <w:tcPr>
            <w:tcW w:w="7389" w:type="dxa"/>
          </w:tcPr>
          <w:p w14:paraId="1FFAD523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Муниципальная программа Полеологовского сельсовета Бессоновского района Пензенской области «Управление муниципальными финансами, муниципальным долгом, муниципальной собственностью Полеологовского сельсовета Бессоновского района Пензенской области на 2021-2023 годы»</w:t>
            </w:r>
          </w:p>
        </w:tc>
        <w:tc>
          <w:tcPr>
            <w:tcW w:w="830" w:type="dxa"/>
            <w:vAlign w:val="center"/>
          </w:tcPr>
          <w:p w14:paraId="74CF57A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5163C8B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7C17DCE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</w:t>
            </w:r>
          </w:p>
        </w:tc>
        <w:tc>
          <w:tcPr>
            <w:tcW w:w="1610" w:type="dxa"/>
            <w:vAlign w:val="center"/>
          </w:tcPr>
          <w:p w14:paraId="3A83AF7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02 0 00 00000</w:t>
            </w:r>
          </w:p>
        </w:tc>
        <w:tc>
          <w:tcPr>
            <w:tcW w:w="676" w:type="dxa"/>
            <w:vAlign w:val="center"/>
          </w:tcPr>
          <w:p w14:paraId="68EF3EC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3D4803E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0,024</w:t>
            </w:r>
          </w:p>
        </w:tc>
        <w:tc>
          <w:tcPr>
            <w:tcW w:w="1520" w:type="dxa"/>
            <w:vAlign w:val="center"/>
          </w:tcPr>
          <w:p w14:paraId="0ECA83D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0,024</w:t>
            </w:r>
          </w:p>
        </w:tc>
        <w:tc>
          <w:tcPr>
            <w:tcW w:w="1256" w:type="dxa"/>
            <w:vAlign w:val="center"/>
          </w:tcPr>
          <w:p w14:paraId="0A2FCD0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0,024</w:t>
            </w:r>
          </w:p>
        </w:tc>
      </w:tr>
      <w:tr w:rsidR="0028651F" w:rsidRPr="0028651F" w14:paraId="3E850A25" w14:textId="77777777" w:rsidTr="009061D5">
        <w:tc>
          <w:tcPr>
            <w:tcW w:w="7389" w:type="dxa"/>
          </w:tcPr>
          <w:p w14:paraId="4009D7C9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Подпрограмма «Предоставление межбюджетных трансфертов из бюджета Полеологовского сельсовета Бессоновского района Пензенской области»</w:t>
            </w:r>
          </w:p>
        </w:tc>
        <w:tc>
          <w:tcPr>
            <w:tcW w:w="830" w:type="dxa"/>
            <w:vAlign w:val="center"/>
          </w:tcPr>
          <w:p w14:paraId="54A8153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4F426E4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428D02A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</w:t>
            </w:r>
          </w:p>
        </w:tc>
        <w:tc>
          <w:tcPr>
            <w:tcW w:w="1610" w:type="dxa"/>
            <w:vAlign w:val="center"/>
          </w:tcPr>
          <w:p w14:paraId="36AB228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02 1 01 00000</w:t>
            </w:r>
          </w:p>
        </w:tc>
        <w:tc>
          <w:tcPr>
            <w:tcW w:w="676" w:type="dxa"/>
            <w:vAlign w:val="center"/>
          </w:tcPr>
          <w:p w14:paraId="5E592DF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1E449BF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0,024</w:t>
            </w:r>
          </w:p>
        </w:tc>
        <w:tc>
          <w:tcPr>
            <w:tcW w:w="1520" w:type="dxa"/>
            <w:vAlign w:val="center"/>
          </w:tcPr>
          <w:p w14:paraId="49213B8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0,024</w:t>
            </w:r>
          </w:p>
        </w:tc>
        <w:tc>
          <w:tcPr>
            <w:tcW w:w="1256" w:type="dxa"/>
            <w:vAlign w:val="center"/>
          </w:tcPr>
          <w:p w14:paraId="1AF4DB1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0,024</w:t>
            </w:r>
          </w:p>
        </w:tc>
      </w:tr>
      <w:tr w:rsidR="0028651F" w:rsidRPr="0028651F" w14:paraId="3E19D042" w14:textId="77777777" w:rsidTr="009061D5">
        <w:tc>
          <w:tcPr>
            <w:tcW w:w="7389" w:type="dxa"/>
          </w:tcPr>
          <w:p w14:paraId="10E307A9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«Повышение эффективности представления и использования межбюджетных трансфертов»</w:t>
            </w:r>
          </w:p>
        </w:tc>
        <w:tc>
          <w:tcPr>
            <w:tcW w:w="830" w:type="dxa"/>
            <w:vAlign w:val="center"/>
          </w:tcPr>
          <w:p w14:paraId="70A9862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328D7DD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7922312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</w:t>
            </w:r>
          </w:p>
        </w:tc>
        <w:tc>
          <w:tcPr>
            <w:tcW w:w="1610" w:type="dxa"/>
            <w:vAlign w:val="center"/>
          </w:tcPr>
          <w:p w14:paraId="2FC52D1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02 1 01 80030</w:t>
            </w:r>
          </w:p>
        </w:tc>
        <w:tc>
          <w:tcPr>
            <w:tcW w:w="676" w:type="dxa"/>
            <w:vAlign w:val="center"/>
          </w:tcPr>
          <w:p w14:paraId="3A5EB52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5E575F3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0,024</w:t>
            </w:r>
          </w:p>
        </w:tc>
        <w:tc>
          <w:tcPr>
            <w:tcW w:w="1520" w:type="dxa"/>
            <w:vAlign w:val="center"/>
          </w:tcPr>
          <w:p w14:paraId="58EBE17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0,024</w:t>
            </w:r>
          </w:p>
        </w:tc>
        <w:tc>
          <w:tcPr>
            <w:tcW w:w="1256" w:type="dxa"/>
            <w:vAlign w:val="center"/>
          </w:tcPr>
          <w:p w14:paraId="6C34BBE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0,024</w:t>
            </w:r>
          </w:p>
        </w:tc>
      </w:tr>
      <w:tr w:rsidR="0028651F" w:rsidRPr="0028651F" w14:paraId="7DCE1CE4" w14:textId="77777777" w:rsidTr="009061D5">
        <w:tc>
          <w:tcPr>
            <w:tcW w:w="7389" w:type="dxa"/>
          </w:tcPr>
          <w:p w14:paraId="7F573C21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Межбюджетные трансферты, на исполнение части полномочий поселений по решению вопросов местного значения в соответствии с заключенными соглашениями по осуществлению внутреннего муниципального финансового контроля</w:t>
            </w:r>
          </w:p>
        </w:tc>
        <w:tc>
          <w:tcPr>
            <w:tcW w:w="830" w:type="dxa"/>
            <w:vAlign w:val="center"/>
          </w:tcPr>
          <w:p w14:paraId="50AABB1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40D954E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6C9BD89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</w:t>
            </w:r>
          </w:p>
        </w:tc>
        <w:tc>
          <w:tcPr>
            <w:tcW w:w="1610" w:type="dxa"/>
            <w:vAlign w:val="center"/>
          </w:tcPr>
          <w:p w14:paraId="31D0360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02 1 01 80030</w:t>
            </w:r>
          </w:p>
        </w:tc>
        <w:tc>
          <w:tcPr>
            <w:tcW w:w="676" w:type="dxa"/>
            <w:vAlign w:val="center"/>
          </w:tcPr>
          <w:p w14:paraId="1BB56E0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1A4BDBD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0,024</w:t>
            </w:r>
          </w:p>
        </w:tc>
        <w:tc>
          <w:tcPr>
            <w:tcW w:w="1520" w:type="dxa"/>
            <w:vAlign w:val="center"/>
          </w:tcPr>
          <w:p w14:paraId="6B3C946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0,024</w:t>
            </w:r>
          </w:p>
        </w:tc>
        <w:tc>
          <w:tcPr>
            <w:tcW w:w="1256" w:type="dxa"/>
            <w:vAlign w:val="center"/>
          </w:tcPr>
          <w:p w14:paraId="0E16051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0,024</w:t>
            </w:r>
          </w:p>
        </w:tc>
      </w:tr>
      <w:tr w:rsidR="0028651F" w:rsidRPr="0028651F" w14:paraId="438021EA" w14:textId="77777777" w:rsidTr="009061D5">
        <w:tc>
          <w:tcPr>
            <w:tcW w:w="7389" w:type="dxa"/>
          </w:tcPr>
          <w:p w14:paraId="6737595A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Межбюджетные трансферты</w:t>
            </w:r>
          </w:p>
        </w:tc>
        <w:tc>
          <w:tcPr>
            <w:tcW w:w="830" w:type="dxa"/>
            <w:vAlign w:val="center"/>
          </w:tcPr>
          <w:p w14:paraId="516BBBB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2D0D5C8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74A2B8D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</w:t>
            </w:r>
          </w:p>
        </w:tc>
        <w:tc>
          <w:tcPr>
            <w:tcW w:w="1610" w:type="dxa"/>
            <w:vAlign w:val="center"/>
          </w:tcPr>
          <w:p w14:paraId="2199491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02 1 01 80030</w:t>
            </w:r>
          </w:p>
        </w:tc>
        <w:tc>
          <w:tcPr>
            <w:tcW w:w="676" w:type="dxa"/>
            <w:vAlign w:val="center"/>
          </w:tcPr>
          <w:p w14:paraId="1095304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540</w:t>
            </w:r>
          </w:p>
        </w:tc>
        <w:tc>
          <w:tcPr>
            <w:tcW w:w="1345" w:type="dxa"/>
            <w:vAlign w:val="center"/>
          </w:tcPr>
          <w:p w14:paraId="4668D2A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0,024</w:t>
            </w:r>
          </w:p>
        </w:tc>
        <w:tc>
          <w:tcPr>
            <w:tcW w:w="1520" w:type="dxa"/>
            <w:vAlign w:val="center"/>
          </w:tcPr>
          <w:p w14:paraId="3E6539F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0,024</w:t>
            </w:r>
          </w:p>
        </w:tc>
        <w:tc>
          <w:tcPr>
            <w:tcW w:w="1256" w:type="dxa"/>
            <w:vAlign w:val="center"/>
          </w:tcPr>
          <w:p w14:paraId="4C6E6E0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0,024</w:t>
            </w:r>
          </w:p>
        </w:tc>
      </w:tr>
      <w:tr w:rsidR="0028651F" w:rsidRPr="0028651F" w14:paraId="6C985ABB" w14:textId="77777777" w:rsidTr="009061D5">
        <w:tc>
          <w:tcPr>
            <w:tcW w:w="7389" w:type="dxa"/>
          </w:tcPr>
          <w:p w14:paraId="25A1F543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межбюджетные трансферты</w:t>
            </w:r>
          </w:p>
        </w:tc>
        <w:tc>
          <w:tcPr>
            <w:tcW w:w="830" w:type="dxa"/>
            <w:vAlign w:val="center"/>
          </w:tcPr>
          <w:p w14:paraId="514ACA5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3D41D5A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21AF5F2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</w:t>
            </w:r>
          </w:p>
        </w:tc>
        <w:tc>
          <w:tcPr>
            <w:tcW w:w="1610" w:type="dxa"/>
            <w:vAlign w:val="center"/>
          </w:tcPr>
          <w:p w14:paraId="5FE17CE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02 1 01 80030</w:t>
            </w:r>
          </w:p>
        </w:tc>
        <w:tc>
          <w:tcPr>
            <w:tcW w:w="676" w:type="dxa"/>
            <w:vAlign w:val="center"/>
          </w:tcPr>
          <w:p w14:paraId="6881BD2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540</w:t>
            </w:r>
          </w:p>
        </w:tc>
        <w:tc>
          <w:tcPr>
            <w:tcW w:w="1345" w:type="dxa"/>
            <w:vAlign w:val="center"/>
          </w:tcPr>
          <w:p w14:paraId="5442581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0,024</w:t>
            </w:r>
          </w:p>
        </w:tc>
        <w:tc>
          <w:tcPr>
            <w:tcW w:w="1520" w:type="dxa"/>
            <w:vAlign w:val="center"/>
          </w:tcPr>
          <w:p w14:paraId="103A127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0,024</w:t>
            </w:r>
          </w:p>
        </w:tc>
        <w:tc>
          <w:tcPr>
            <w:tcW w:w="1256" w:type="dxa"/>
            <w:vAlign w:val="center"/>
          </w:tcPr>
          <w:p w14:paraId="1EE259B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0,024</w:t>
            </w:r>
          </w:p>
        </w:tc>
      </w:tr>
      <w:tr w:rsidR="0028651F" w:rsidRPr="0028651F" w14:paraId="5903E577" w14:textId="77777777" w:rsidTr="009061D5">
        <w:tc>
          <w:tcPr>
            <w:tcW w:w="7389" w:type="dxa"/>
          </w:tcPr>
          <w:p w14:paraId="2BDD99F1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Муниципальная программа Полеологовского сельсовета Бессоновского района Пензенской области «Управление муниципальными финансами, муниципальным долгом, муниципальной собственностью Полеологовского сельсовета Бессоновского района Пензенской области на 2021-2023 годы»</w:t>
            </w:r>
          </w:p>
        </w:tc>
        <w:tc>
          <w:tcPr>
            <w:tcW w:w="830" w:type="dxa"/>
            <w:vAlign w:val="center"/>
          </w:tcPr>
          <w:p w14:paraId="6F677C8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7020456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2113EAB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</w:t>
            </w:r>
          </w:p>
        </w:tc>
        <w:tc>
          <w:tcPr>
            <w:tcW w:w="1610" w:type="dxa"/>
            <w:vAlign w:val="center"/>
          </w:tcPr>
          <w:p w14:paraId="14206E6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02 0 00 00000</w:t>
            </w:r>
          </w:p>
        </w:tc>
        <w:tc>
          <w:tcPr>
            <w:tcW w:w="676" w:type="dxa"/>
            <w:vAlign w:val="center"/>
          </w:tcPr>
          <w:p w14:paraId="3B3781C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5B79FFB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0,075</w:t>
            </w:r>
          </w:p>
        </w:tc>
        <w:tc>
          <w:tcPr>
            <w:tcW w:w="1520" w:type="dxa"/>
            <w:vAlign w:val="center"/>
          </w:tcPr>
          <w:p w14:paraId="7253DC3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0,075</w:t>
            </w:r>
          </w:p>
        </w:tc>
        <w:tc>
          <w:tcPr>
            <w:tcW w:w="1256" w:type="dxa"/>
            <w:vAlign w:val="center"/>
          </w:tcPr>
          <w:p w14:paraId="1633B71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0,075</w:t>
            </w:r>
          </w:p>
        </w:tc>
      </w:tr>
      <w:tr w:rsidR="0028651F" w:rsidRPr="0028651F" w14:paraId="64F665C6" w14:textId="77777777" w:rsidTr="009061D5">
        <w:tc>
          <w:tcPr>
            <w:tcW w:w="7389" w:type="dxa"/>
          </w:tcPr>
          <w:p w14:paraId="0586E698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Подпрограмма «Предоставление межбюджетных трансфертов из бюджета Полеологовского сельсовета Бессоновского района Пензенской области»</w:t>
            </w:r>
          </w:p>
        </w:tc>
        <w:tc>
          <w:tcPr>
            <w:tcW w:w="830" w:type="dxa"/>
            <w:vAlign w:val="center"/>
          </w:tcPr>
          <w:p w14:paraId="2348F8F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4183C17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76A2ED9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</w:t>
            </w:r>
          </w:p>
        </w:tc>
        <w:tc>
          <w:tcPr>
            <w:tcW w:w="1610" w:type="dxa"/>
            <w:vAlign w:val="center"/>
          </w:tcPr>
          <w:p w14:paraId="6381AC7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02 1 01 00000</w:t>
            </w:r>
          </w:p>
        </w:tc>
        <w:tc>
          <w:tcPr>
            <w:tcW w:w="676" w:type="dxa"/>
            <w:vAlign w:val="center"/>
          </w:tcPr>
          <w:p w14:paraId="00C35AA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617A972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0,075</w:t>
            </w:r>
          </w:p>
        </w:tc>
        <w:tc>
          <w:tcPr>
            <w:tcW w:w="1520" w:type="dxa"/>
            <w:vAlign w:val="center"/>
          </w:tcPr>
          <w:p w14:paraId="3706B4F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0,075</w:t>
            </w:r>
          </w:p>
        </w:tc>
        <w:tc>
          <w:tcPr>
            <w:tcW w:w="1256" w:type="dxa"/>
            <w:vAlign w:val="center"/>
          </w:tcPr>
          <w:p w14:paraId="1759A40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0,075</w:t>
            </w:r>
          </w:p>
        </w:tc>
      </w:tr>
      <w:tr w:rsidR="0028651F" w:rsidRPr="0028651F" w14:paraId="57EDE657" w14:textId="77777777" w:rsidTr="009061D5">
        <w:tc>
          <w:tcPr>
            <w:tcW w:w="7389" w:type="dxa"/>
          </w:tcPr>
          <w:p w14:paraId="5BAB56D6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Межбюджетные трансферты, на исполнение части полномочий поселений по решению вопросов местного значения в соответствии с заключенными соглашениями по обеспечению контрактной системы в сфере закупок</w:t>
            </w:r>
          </w:p>
        </w:tc>
        <w:tc>
          <w:tcPr>
            <w:tcW w:w="830" w:type="dxa"/>
            <w:vAlign w:val="center"/>
          </w:tcPr>
          <w:p w14:paraId="572F3DE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4A6607C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47444C3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</w:t>
            </w:r>
          </w:p>
        </w:tc>
        <w:tc>
          <w:tcPr>
            <w:tcW w:w="1610" w:type="dxa"/>
            <w:vAlign w:val="center"/>
          </w:tcPr>
          <w:p w14:paraId="222D5A7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02 1 01 80040</w:t>
            </w:r>
          </w:p>
        </w:tc>
        <w:tc>
          <w:tcPr>
            <w:tcW w:w="676" w:type="dxa"/>
            <w:vAlign w:val="center"/>
          </w:tcPr>
          <w:p w14:paraId="40F4315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7315B39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0,075</w:t>
            </w:r>
          </w:p>
        </w:tc>
        <w:tc>
          <w:tcPr>
            <w:tcW w:w="1520" w:type="dxa"/>
            <w:vAlign w:val="center"/>
          </w:tcPr>
          <w:p w14:paraId="229791A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0,075</w:t>
            </w:r>
          </w:p>
        </w:tc>
        <w:tc>
          <w:tcPr>
            <w:tcW w:w="1256" w:type="dxa"/>
            <w:vAlign w:val="center"/>
          </w:tcPr>
          <w:p w14:paraId="2BBB9FC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0,075</w:t>
            </w:r>
          </w:p>
        </w:tc>
      </w:tr>
      <w:tr w:rsidR="0028651F" w:rsidRPr="0028651F" w14:paraId="2617B872" w14:textId="77777777" w:rsidTr="009061D5">
        <w:tc>
          <w:tcPr>
            <w:tcW w:w="7389" w:type="dxa"/>
          </w:tcPr>
          <w:p w14:paraId="5CAA8F44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Межбюджетные трансферты</w:t>
            </w:r>
          </w:p>
        </w:tc>
        <w:tc>
          <w:tcPr>
            <w:tcW w:w="830" w:type="dxa"/>
            <w:vAlign w:val="center"/>
          </w:tcPr>
          <w:p w14:paraId="1647009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3CEF69D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47BD338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</w:t>
            </w:r>
          </w:p>
        </w:tc>
        <w:tc>
          <w:tcPr>
            <w:tcW w:w="1610" w:type="dxa"/>
            <w:vAlign w:val="center"/>
          </w:tcPr>
          <w:p w14:paraId="406E9FA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02 1 01 80040</w:t>
            </w:r>
          </w:p>
        </w:tc>
        <w:tc>
          <w:tcPr>
            <w:tcW w:w="676" w:type="dxa"/>
            <w:vAlign w:val="center"/>
          </w:tcPr>
          <w:p w14:paraId="6EEEB84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540</w:t>
            </w:r>
          </w:p>
        </w:tc>
        <w:tc>
          <w:tcPr>
            <w:tcW w:w="1345" w:type="dxa"/>
            <w:vAlign w:val="center"/>
          </w:tcPr>
          <w:p w14:paraId="572179D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0,075</w:t>
            </w:r>
          </w:p>
        </w:tc>
        <w:tc>
          <w:tcPr>
            <w:tcW w:w="1520" w:type="dxa"/>
            <w:vAlign w:val="center"/>
          </w:tcPr>
          <w:p w14:paraId="3A4C813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0,075</w:t>
            </w:r>
          </w:p>
        </w:tc>
        <w:tc>
          <w:tcPr>
            <w:tcW w:w="1256" w:type="dxa"/>
            <w:vAlign w:val="center"/>
          </w:tcPr>
          <w:p w14:paraId="2406708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0,075</w:t>
            </w:r>
          </w:p>
        </w:tc>
      </w:tr>
      <w:tr w:rsidR="0028651F" w:rsidRPr="0028651F" w14:paraId="6039876F" w14:textId="77777777" w:rsidTr="009061D5">
        <w:tc>
          <w:tcPr>
            <w:tcW w:w="7389" w:type="dxa"/>
          </w:tcPr>
          <w:p w14:paraId="770BB93D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межбюджетные трансферты</w:t>
            </w:r>
          </w:p>
        </w:tc>
        <w:tc>
          <w:tcPr>
            <w:tcW w:w="830" w:type="dxa"/>
            <w:vAlign w:val="center"/>
          </w:tcPr>
          <w:p w14:paraId="17CE527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613EA26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3AEA31D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</w:t>
            </w:r>
          </w:p>
        </w:tc>
        <w:tc>
          <w:tcPr>
            <w:tcW w:w="1610" w:type="dxa"/>
            <w:vAlign w:val="center"/>
          </w:tcPr>
          <w:p w14:paraId="458639A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02 1 01 80040</w:t>
            </w:r>
          </w:p>
        </w:tc>
        <w:tc>
          <w:tcPr>
            <w:tcW w:w="676" w:type="dxa"/>
            <w:vAlign w:val="center"/>
          </w:tcPr>
          <w:p w14:paraId="495E98E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540</w:t>
            </w:r>
          </w:p>
        </w:tc>
        <w:tc>
          <w:tcPr>
            <w:tcW w:w="1345" w:type="dxa"/>
            <w:vAlign w:val="center"/>
          </w:tcPr>
          <w:p w14:paraId="4D1BC81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0,075</w:t>
            </w:r>
          </w:p>
        </w:tc>
        <w:tc>
          <w:tcPr>
            <w:tcW w:w="1520" w:type="dxa"/>
            <w:vAlign w:val="center"/>
          </w:tcPr>
          <w:p w14:paraId="3DD7870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0,075</w:t>
            </w:r>
          </w:p>
        </w:tc>
        <w:tc>
          <w:tcPr>
            <w:tcW w:w="1256" w:type="dxa"/>
            <w:vAlign w:val="center"/>
          </w:tcPr>
          <w:p w14:paraId="1063D04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0,075</w:t>
            </w:r>
          </w:p>
        </w:tc>
      </w:tr>
      <w:tr w:rsidR="0028651F" w:rsidRPr="0028651F" w14:paraId="1BF096B1" w14:textId="77777777" w:rsidTr="009061D5">
        <w:tc>
          <w:tcPr>
            <w:tcW w:w="7389" w:type="dxa"/>
          </w:tcPr>
          <w:p w14:paraId="1A0D9926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Резервные фонды</w:t>
            </w:r>
          </w:p>
        </w:tc>
        <w:tc>
          <w:tcPr>
            <w:tcW w:w="830" w:type="dxa"/>
            <w:vAlign w:val="center"/>
          </w:tcPr>
          <w:p w14:paraId="16B908E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5396F49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6132E01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610" w:type="dxa"/>
            <w:vAlign w:val="center"/>
          </w:tcPr>
          <w:p w14:paraId="77CB768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76" w:type="dxa"/>
            <w:vAlign w:val="center"/>
          </w:tcPr>
          <w:p w14:paraId="538FA86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493D809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10,000</w:t>
            </w:r>
          </w:p>
        </w:tc>
        <w:tc>
          <w:tcPr>
            <w:tcW w:w="1520" w:type="dxa"/>
            <w:vAlign w:val="center"/>
          </w:tcPr>
          <w:p w14:paraId="577A172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10,000</w:t>
            </w:r>
          </w:p>
        </w:tc>
        <w:tc>
          <w:tcPr>
            <w:tcW w:w="1256" w:type="dxa"/>
            <w:vAlign w:val="center"/>
          </w:tcPr>
          <w:p w14:paraId="01D6791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10,000</w:t>
            </w:r>
          </w:p>
        </w:tc>
      </w:tr>
      <w:tr w:rsidR="0028651F" w:rsidRPr="0028651F" w14:paraId="0E137336" w14:textId="77777777" w:rsidTr="009061D5">
        <w:tc>
          <w:tcPr>
            <w:tcW w:w="7389" w:type="dxa"/>
          </w:tcPr>
          <w:p w14:paraId="77D1B946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Иные не программные расходы органов муниципальной власти Полеологовского сельсовета Бессоновского района Пензенской области</w:t>
            </w:r>
          </w:p>
        </w:tc>
        <w:tc>
          <w:tcPr>
            <w:tcW w:w="830" w:type="dxa"/>
            <w:vAlign w:val="center"/>
          </w:tcPr>
          <w:p w14:paraId="43BDB36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5F97814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52486AD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610" w:type="dxa"/>
            <w:vAlign w:val="center"/>
          </w:tcPr>
          <w:p w14:paraId="3F37D4A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99 0 00 00000</w:t>
            </w:r>
          </w:p>
        </w:tc>
        <w:tc>
          <w:tcPr>
            <w:tcW w:w="676" w:type="dxa"/>
            <w:vAlign w:val="center"/>
          </w:tcPr>
          <w:p w14:paraId="5BE70CD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49E4C16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10,000</w:t>
            </w:r>
          </w:p>
        </w:tc>
        <w:tc>
          <w:tcPr>
            <w:tcW w:w="1520" w:type="dxa"/>
            <w:vAlign w:val="center"/>
          </w:tcPr>
          <w:p w14:paraId="67DCDE8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10,000</w:t>
            </w:r>
          </w:p>
        </w:tc>
        <w:tc>
          <w:tcPr>
            <w:tcW w:w="1256" w:type="dxa"/>
            <w:vAlign w:val="center"/>
          </w:tcPr>
          <w:p w14:paraId="1F51541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10,000</w:t>
            </w:r>
          </w:p>
        </w:tc>
      </w:tr>
      <w:tr w:rsidR="0028651F" w:rsidRPr="0028651F" w14:paraId="336F169D" w14:textId="77777777" w:rsidTr="009061D5">
        <w:tc>
          <w:tcPr>
            <w:tcW w:w="7389" w:type="dxa"/>
          </w:tcPr>
          <w:p w14:paraId="1B37A055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Резервные фонды</w:t>
            </w:r>
          </w:p>
        </w:tc>
        <w:tc>
          <w:tcPr>
            <w:tcW w:w="830" w:type="dxa"/>
            <w:vAlign w:val="center"/>
          </w:tcPr>
          <w:p w14:paraId="400E9BD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0B7C90F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44D15C9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610" w:type="dxa"/>
            <w:vAlign w:val="center"/>
          </w:tcPr>
          <w:p w14:paraId="2EDA146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99 1 00 00000</w:t>
            </w:r>
          </w:p>
        </w:tc>
        <w:tc>
          <w:tcPr>
            <w:tcW w:w="676" w:type="dxa"/>
            <w:vAlign w:val="center"/>
          </w:tcPr>
          <w:p w14:paraId="7F4D7D7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5AD269E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10,000</w:t>
            </w:r>
          </w:p>
        </w:tc>
        <w:tc>
          <w:tcPr>
            <w:tcW w:w="1520" w:type="dxa"/>
            <w:vAlign w:val="center"/>
          </w:tcPr>
          <w:p w14:paraId="5536E8D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10,000</w:t>
            </w:r>
          </w:p>
        </w:tc>
        <w:tc>
          <w:tcPr>
            <w:tcW w:w="1256" w:type="dxa"/>
            <w:vAlign w:val="center"/>
          </w:tcPr>
          <w:p w14:paraId="368F52F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10,000</w:t>
            </w:r>
          </w:p>
        </w:tc>
      </w:tr>
      <w:tr w:rsidR="0028651F" w:rsidRPr="0028651F" w14:paraId="4A09BEB1" w14:textId="77777777" w:rsidTr="009061D5">
        <w:tc>
          <w:tcPr>
            <w:tcW w:w="7389" w:type="dxa"/>
          </w:tcPr>
          <w:p w14:paraId="47C35E0D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Резервный фонд администрации Полеологовского сельсовета Бессоновского района Пензенской области</w:t>
            </w:r>
          </w:p>
        </w:tc>
        <w:tc>
          <w:tcPr>
            <w:tcW w:w="830" w:type="dxa"/>
            <w:vAlign w:val="center"/>
          </w:tcPr>
          <w:p w14:paraId="2CFBEA7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575EDDF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6D75A3B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610" w:type="dxa"/>
            <w:vAlign w:val="center"/>
          </w:tcPr>
          <w:p w14:paraId="5517A28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99 1 00 20500</w:t>
            </w:r>
          </w:p>
        </w:tc>
        <w:tc>
          <w:tcPr>
            <w:tcW w:w="676" w:type="dxa"/>
            <w:vAlign w:val="center"/>
          </w:tcPr>
          <w:p w14:paraId="06C26A6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6B790A6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10,000</w:t>
            </w:r>
          </w:p>
        </w:tc>
        <w:tc>
          <w:tcPr>
            <w:tcW w:w="1520" w:type="dxa"/>
            <w:vAlign w:val="center"/>
          </w:tcPr>
          <w:p w14:paraId="1D91A7A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10,000</w:t>
            </w:r>
          </w:p>
        </w:tc>
        <w:tc>
          <w:tcPr>
            <w:tcW w:w="1256" w:type="dxa"/>
            <w:vAlign w:val="center"/>
          </w:tcPr>
          <w:p w14:paraId="77D88F9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10,000</w:t>
            </w:r>
          </w:p>
        </w:tc>
      </w:tr>
      <w:tr w:rsidR="0028651F" w:rsidRPr="0028651F" w14:paraId="2B437055" w14:textId="77777777" w:rsidTr="009061D5">
        <w:tc>
          <w:tcPr>
            <w:tcW w:w="7389" w:type="dxa"/>
          </w:tcPr>
          <w:p w14:paraId="72E56B88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бюджетные ассигнования</w:t>
            </w:r>
          </w:p>
        </w:tc>
        <w:tc>
          <w:tcPr>
            <w:tcW w:w="830" w:type="dxa"/>
            <w:vAlign w:val="center"/>
          </w:tcPr>
          <w:p w14:paraId="665B3B7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55041B6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199CA8A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610" w:type="dxa"/>
            <w:vAlign w:val="center"/>
          </w:tcPr>
          <w:p w14:paraId="29FE947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99 1 00 20500</w:t>
            </w:r>
          </w:p>
        </w:tc>
        <w:tc>
          <w:tcPr>
            <w:tcW w:w="676" w:type="dxa"/>
            <w:vAlign w:val="center"/>
          </w:tcPr>
          <w:p w14:paraId="2691660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800</w:t>
            </w:r>
          </w:p>
        </w:tc>
        <w:tc>
          <w:tcPr>
            <w:tcW w:w="1345" w:type="dxa"/>
            <w:vAlign w:val="center"/>
          </w:tcPr>
          <w:p w14:paraId="3302FB9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10,000</w:t>
            </w:r>
          </w:p>
        </w:tc>
        <w:tc>
          <w:tcPr>
            <w:tcW w:w="1520" w:type="dxa"/>
            <w:vAlign w:val="center"/>
          </w:tcPr>
          <w:p w14:paraId="147BD2A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10,000</w:t>
            </w:r>
          </w:p>
        </w:tc>
        <w:tc>
          <w:tcPr>
            <w:tcW w:w="1256" w:type="dxa"/>
            <w:vAlign w:val="center"/>
          </w:tcPr>
          <w:p w14:paraId="6D4C82D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10,000</w:t>
            </w:r>
          </w:p>
        </w:tc>
      </w:tr>
      <w:tr w:rsidR="0028651F" w:rsidRPr="0028651F" w14:paraId="3640E64F" w14:textId="77777777" w:rsidTr="009061D5">
        <w:tc>
          <w:tcPr>
            <w:tcW w:w="7389" w:type="dxa"/>
          </w:tcPr>
          <w:p w14:paraId="55392FA4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Резервные средства</w:t>
            </w:r>
          </w:p>
        </w:tc>
        <w:tc>
          <w:tcPr>
            <w:tcW w:w="830" w:type="dxa"/>
            <w:vAlign w:val="center"/>
          </w:tcPr>
          <w:p w14:paraId="0DE57A5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3793850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3162DEB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610" w:type="dxa"/>
            <w:vAlign w:val="center"/>
          </w:tcPr>
          <w:p w14:paraId="3907F54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99 1 00 20500</w:t>
            </w:r>
          </w:p>
        </w:tc>
        <w:tc>
          <w:tcPr>
            <w:tcW w:w="676" w:type="dxa"/>
            <w:vAlign w:val="center"/>
          </w:tcPr>
          <w:p w14:paraId="01590E2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870</w:t>
            </w:r>
          </w:p>
        </w:tc>
        <w:tc>
          <w:tcPr>
            <w:tcW w:w="1345" w:type="dxa"/>
            <w:vAlign w:val="center"/>
          </w:tcPr>
          <w:p w14:paraId="508140A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10,000</w:t>
            </w:r>
          </w:p>
        </w:tc>
        <w:tc>
          <w:tcPr>
            <w:tcW w:w="1520" w:type="dxa"/>
            <w:vAlign w:val="center"/>
          </w:tcPr>
          <w:p w14:paraId="0999B63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10,000</w:t>
            </w:r>
          </w:p>
        </w:tc>
        <w:tc>
          <w:tcPr>
            <w:tcW w:w="1256" w:type="dxa"/>
            <w:vAlign w:val="center"/>
          </w:tcPr>
          <w:p w14:paraId="68EF0FE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10,000</w:t>
            </w:r>
          </w:p>
        </w:tc>
      </w:tr>
      <w:tr w:rsidR="0028651F" w:rsidRPr="0028651F" w14:paraId="468DDDFB" w14:textId="77777777" w:rsidTr="009061D5">
        <w:tc>
          <w:tcPr>
            <w:tcW w:w="7389" w:type="dxa"/>
          </w:tcPr>
          <w:p w14:paraId="72D027AF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Другие общегосударственные вопросы</w:t>
            </w:r>
          </w:p>
        </w:tc>
        <w:tc>
          <w:tcPr>
            <w:tcW w:w="830" w:type="dxa"/>
            <w:vAlign w:val="center"/>
          </w:tcPr>
          <w:p w14:paraId="368F4D4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329360A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5AEF965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610" w:type="dxa"/>
            <w:vAlign w:val="center"/>
          </w:tcPr>
          <w:p w14:paraId="3466B5B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76" w:type="dxa"/>
            <w:vAlign w:val="center"/>
          </w:tcPr>
          <w:p w14:paraId="6355CC8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6D932BF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1,881</w:t>
            </w:r>
          </w:p>
        </w:tc>
        <w:tc>
          <w:tcPr>
            <w:tcW w:w="1520" w:type="dxa"/>
            <w:vAlign w:val="center"/>
          </w:tcPr>
          <w:p w14:paraId="420B221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1,881</w:t>
            </w:r>
          </w:p>
        </w:tc>
        <w:tc>
          <w:tcPr>
            <w:tcW w:w="1256" w:type="dxa"/>
            <w:vAlign w:val="center"/>
          </w:tcPr>
          <w:p w14:paraId="4027810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1,881</w:t>
            </w:r>
          </w:p>
        </w:tc>
      </w:tr>
      <w:tr w:rsidR="0028651F" w:rsidRPr="0028651F" w14:paraId="16550F54" w14:textId="77777777" w:rsidTr="009061D5">
        <w:tc>
          <w:tcPr>
            <w:tcW w:w="7389" w:type="dxa"/>
          </w:tcPr>
          <w:p w14:paraId="4B89CA5D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Муниципальная программа Полеологовского сельсовета Бессоновского района Пензенской области «Управление муниципальными финансами, муниципальным долгом, муниципальной собственностью Полеологовского сельсовета Бессоновского района Пензенской области на 2021-2023 годы»</w:t>
            </w:r>
          </w:p>
        </w:tc>
        <w:tc>
          <w:tcPr>
            <w:tcW w:w="830" w:type="dxa"/>
            <w:vAlign w:val="center"/>
          </w:tcPr>
          <w:p w14:paraId="0025260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2C2FD47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41F7E7B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610" w:type="dxa"/>
            <w:vAlign w:val="center"/>
          </w:tcPr>
          <w:p w14:paraId="5E80A4E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02 0 00 00000</w:t>
            </w:r>
          </w:p>
        </w:tc>
        <w:tc>
          <w:tcPr>
            <w:tcW w:w="676" w:type="dxa"/>
            <w:vAlign w:val="center"/>
          </w:tcPr>
          <w:p w14:paraId="08431AD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</w:tcPr>
          <w:p w14:paraId="1168A92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  <w:tc>
          <w:tcPr>
            <w:tcW w:w="1520" w:type="dxa"/>
          </w:tcPr>
          <w:p w14:paraId="772E263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  <w:tc>
          <w:tcPr>
            <w:tcW w:w="1256" w:type="dxa"/>
          </w:tcPr>
          <w:p w14:paraId="407CFF2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</w:tr>
      <w:tr w:rsidR="0028651F" w:rsidRPr="0028651F" w14:paraId="07470727" w14:textId="77777777" w:rsidTr="009061D5">
        <w:tc>
          <w:tcPr>
            <w:tcW w:w="7389" w:type="dxa"/>
          </w:tcPr>
          <w:p w14:paraId="5839B7AC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Подпрограмма «Предоставление межбюджетных трансфертов из бюджета Полеологовского сельсовета Бессоновского района Пензенской области»</w:t>
            </w:r>
          </w:p>
        </w:tc>
        <w:tc>
          <w:tcPr>
            <w:tcW w:w="830" w:type="dxa"/>
            <w:vAlign w:val="center"/>
          </w:tcPr>
          <w:p w14:paraId="3948172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1DAC181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6E241E2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610" w:type="dxa"/>
            <w:vAlign w:val="center"/>
          </w:tcPr>
          <w:p w14:paraId="7AA610D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02 1 00 00000</w:t>
            </w:r>
          </w:p>
        </w:tc>
        <w:tc>
          <w:tcPr>
            <w:tcW w:w="676" w:type="dxa"/>
            <w:vAlign w:val="center"/>
          </w:tcPr>
          <w:p w14:paraId="4FE1E5C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</w:tcPr>
          <w:p w14:paraId="2839922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  <w:tc>
          <w:tcPr>
            <w:tcW w:w="1520" w:type="dxa"/>
          </w:tcPr>
          <w:p w14:paraId="43A8FA9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  <w:tc>
          <w:tcPr>
            <w:tcW w:w="1256" w:type="dxa"/>
          </w:tcPr>
          <w:p w14:paraId="44A19E6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</w:tr>
      <w:tr w:rsidR="0028651F" w:rsidRPr="0028651F" w14:paraId="3ABA1101" w14:textId="77777777" w:rsidTr="009061D5">
        <w:tc>
          <w:tcPr>
            <w:tcW w:w="7389" w:type="dxa"/>
          </w:tcPr>
          <w:p w14:paraId="4AEA10F3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«Повышение эффективности представления и использования межбюджетных трансфертов»</w:t>
            </w:r>
          </w:p>
        </w:tc>
        <w:tc>
          <w:tcPr>
            <w:tcW w:w="830" w:type="dxa"/>
            <w:vAlign w:val="center"/>
          </w:tcPr>
          <w:p w14:paraId="1099137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5B8BB5B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19C7C56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610" w:type="dxa"/>
            <w:vAlign w:val="center"/>
          </w:tcPr>
          <w:p w14:paraId="1FED3E5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02 1 01 00000</w:t>
            </w:r>
          </w:p>
        </w:tc>
        <w:tc>
          <w:tcPr>
            <w:tcW w:w="676" w:type="dxa"/>
            <w:vAlign w:val="center"/>
          </w:tcPr>
          <w:p w14:paraId="6B7E3AD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</w:tcPr>
          <w:p w14:paraId="64A5429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  <w:tc>
          <w:tcPr>
            <w:tcW w:w="1520" w:type="dxa"/>
          </w:tcPr>
          <w:p w14:paraId="32F99DD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  <w:tc>
          <w:tcPr>
            <w:tcW w:w="1256" w:type="dxa"/>
          </w:tcPr>
          <w:p w14:paraId="2D29E16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</w:tr>
      <w:tr w:rsidR="0028651F" w:rsidRPr="0028651F" w14:paraId="6D577C0C" w14:textId="77777777" w:rsidTr="009061D5">
        <w:tc>
          <w:tcPr>
            <w:tcW w:w="7389" w:type="dxa"/>
          </w:tcPr>
          <w:p w14:paraId="0F2B1740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Межбюджетные трансферты, на исполнение части полномочий поселений по решению вопросов местного значения в соответствии с заключенными соглашениями по формированию, исполнению 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бюджета поселения и контролю за исполнением данного бюджета (размещение муниципального заказа)</w:t>
            </w:r>
          </w:p>
        </w:tc>
        <w:tc>
          <w:tcPr>
            <w:tcW w:w="830" w:type="dxa"/>
            <w:vAlign w:val="center"/>
          </w:tcPr>
          <w:p w14:paraId="0327BB7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901</w:t>
            </w:r>
          </w:p>
        </w:tc>
        <w:tc>
          <w:tcPr>
            <w:tcW w:w="648" w:type="dxa"/>
            <w:vAlign w:val="center"/>
          </w:tcPr>
          <w:p w14:paraId="264F3CB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48D9F23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610" w:type="dxa"/>
            <w:vAlign w:val="center"/>
          </w:tcPr>
          <w:p w14:paraId="6C2DBA0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02 1 01 80020</w:t>
            </w:r>
          </w:p>
        </w:tc>
        <w:tc>
          <w:tcPr>
            <w:tcW w:w="676" w:type="dxa"/>
            <w:vAlign w:val="center"/>
          </w:tcPr>
          <w:p w14:paraId="3146E2D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</w:tcPr>
          <w:p w14:paraId="0779C18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  <w:tc>
          <w:tcPr>
            <w:tcW w:w="1520" w:type="dxa"/>
          </w:tcPr>
          <w:p w14:paraId="6501327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  <w:tc>
          <w:tcPr>
            <w:tcW w:w="1256" w:type="dxa"/>
          </w:tcPr>
          <w:p w14:paraId="79F955A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</w:tr>
      <w:tr w:rsidR="0028651F" w:rsidRPr="0028651F" w14:paraId="7E3FB834" w14:textId="77777777" w:rsidTr="009061D5">
        <w:tc>
          <w:tcPr>
            <w:tcW w:w="7389" w:type="dxa"/>
          </w:tcPr>
          <w:p w14:paraId="503EC1C8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Межбюджетные трансферты</w:t>
            </w:r>
          </w:p>
        </w:tc>
        <w:tc>
          <w:tcPr>
            <w:tcW w:w="830" w:type="dxa"/>
            <w:vAlign w:val="center"/>
          </w:tcPr>
          <w:p w14:paraId="129D056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2CE4070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42EF22A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610" w:type="dxa"/>
            <w:vAlign w:val="center"/>
          </w:tcPr>
          <w:p w14:paraId="6B119C4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02 1 01 80020</w:t>
            </w:r>
          </w:p>
        </w:tc>
        <w:tc>
          <w:tcPr>
            <w:tcW w:w="676" w:type="dxa"/>
            <w:vAlign w:val="center"/>
          </w:tcPr>
          <w:p w14:paraId="1DA5962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500</w:t>
            </w:r>
          </w:p>
        </w:tc>
        <w:tc>
          <w:tcPr>
            <w:tcW w:w="1345" w:type="dxa"/>
          </w:tcPr>
          <w:p w14:paraId="747D425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  <w:tc>
          <w:tcPr>
            <w:tcW w:w="1520" w:type="dxa"/>
          </w:tcPr>
          <w:p w14:paraId="0466A8A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  <w:tc>
          <w:tcPr>
            <w:tcW w:w="1256" w:type="dxa"/>
          </w:tcPr>
          <w:p w14:paraId="715FAB6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</w:tr>
      <w:tr w:rsidR="0028651F" w:rsidRPr="0028651F" w14:paraId="3B6EDC45" w14:textId="77777777" w:rsidTr="009061D5">
        <w:tc>
          <w:tcPr>
            <w:tcW w:w="7389" w:type="dxa"/>
          </w:tcPr>
          <w:p w14:paraId="6D8A93CE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межбюджетные трансферты</w:t>
            </w:r>
          </w:p>
        </w:tc>
        <w:tc>
          <w:tcPr>
            <w:tcW w:w="830" w:type="dxa"/>
            <w:vAlign w:val="center"/>
          </w:tcPr>
          <w:p w14:paraId="78553BD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78E5D0F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238E8B8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610" w:type="dxa"/>
            <w:vAlign w:val="center"/>
          </w:tcPr>
          <w:p w14:paraId="2E8C180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02 1 01 80020</w:t>
            </w:r>
          </w:p>
        </w:tc>
        <w:tc>
          <w:tcPr>
            <w:tcW w:w="676" w:type="dxa"/>
            <w:vAlign w:val="center"/>
          </w:tcPr>
          <w:p w14:paraId="4F83B2A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540</w:t>
            </w:r>
          </w:p>
        </w:tc>
        <w:tc>
          <w:tcPr>
            <w:tcW w:w="1345" w:type="dxa"/>
          </w:tcPr>
          <w:p w14:paraId="0A692A7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  <w:tc>
          <w:tcPr>
            <w:tcW w:w="1520" w:type="dxa"/>
          </w:tcPr>
          <w:p w14:paraId="7F8E54B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  <w:tc>
          <w:tcPr>
            <w:tcW w:w="1256" w:type="dxa"/>
          </w:tcPr>
          <w:p w14:paraId="1253FF1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</w:tr>
      <w:tr w:rsidR="0028651F" w:rsidRPr="0028651F" w14:paraId="665B7A62" w14:textId="77777777" w:rsidTr="009061D5">
        <w:tc>
          <w:tcPr>
            <w:tcW w:w="7389" w:type="dxa"/>
          </w:tcPr>
          <w:p w14:paraId="270509A7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Мероприятия по поощрению граждан, входящих в состав добровольных народных дружин </w:t>
            </w:r>
          </w:p>
        </w:tc>
        <w:tc>
          <w:tcPr>
            <w:tcW w:w="830" w:type="dxa"/>
            <w:vAlign w:val="center"/>
          </w:tcPr>
          <w:p w14:paraId="0750033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2397392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7B77880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13 </w:t>
            </w:r>
          </w:p>
        </w:tc>
        <w:tc>
          <w:tcPr>
            <w:tcW w:w="1610" w:type="dxa"/>
            <w:vAlign w:val="center"/>
          </w:tcPr>
          <w:p w14:paraId="33AA0A4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99 2 00 00000</w:t>
            </w:r>
          </w:p>
        </w:tc>
        <w:tc>
          <w:tcPr>
            <w:tcW w:w="676" w:type="dxa"/>
            <w:vAlign w:val="center"/>
          </w:tcPr>
          <w:p w14:paraId="1D58ECF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</w:tcPr>
          <w:p w14:paraId="778832F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520" w:type="dxa"/>
          </w:tcPr>
          <w:p w14:paraId="3F175EF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56" w:type="dxa"/>
          </w:tcPr>
          <w:p w14:paraId="7EA3A0C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687EB93C" w14:textId="77777777" w:rsidTr="009061D5">
        <w:tc>
          <w:tcPr>
            <w:tcW w:w="7389" w:type="dxa"/>
          </w:tcPr>
          <w:p w14:paraId="5E72F31E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Расходы на реализацию мероприятий по поощрению граждан, входящих в состав добровольных народных дружин на территории Полеологовского сельсовета Бессоновского района Пензенской области</w:t>
            </w:r>
          </w:p>
        </w:tc>
        <w:tc>
          <w:tcPr>
            <w:tcW w:w="830" w:type="dxa"/>
            <w:vAlign w:val="center"/>
          </w:tcPr>
          <w:p w14:paraId="7AE5A6D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573EFB0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2631CCF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610" w:type="dxa"/>
            <w:vAlign w:val="center"/>
          </w:tcPr>
          <w:p w14:paraId="5F90A56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99 2 00 20600</w:t>
            </w:r>
          </w:p>
        </w:tc>
        <w:tc>
          <w:tcPr>
            <w:tcW w:w="676" w:type="dxa"/>
            <w:vAlign w:val="center"/>
          </w:tcPr>
          <w:p w14:paraId="4B2718F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</w:tcPr>
          <w:p w14:paraId="35F4C74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520" w:type="dxa"/>
          </w:tcPr>
          <w:p w14:paraId="0A8E57C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56" w:type="dxa"/>
          </w:tcPr>
          <w:p w14:paraId="11C9098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01BD8446" w14:textId="77777777" w:rsidTr="009061D5">
        <w:tc>
          <w:tcPr>
            <w:tcW w:w="7389" w:type="dxa"/>
          </w:tcPr>
          <w:p w14:paraId="60951A0C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vAlign w:val="center"/>
          </w:tcPr>
          <w:p w14:paraId="531523B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6D08DA4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07AAE71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610" w:type="dxa"/>
            <w:vAlign w:val="center"/>
          </w:tcPr>
          <w:p w14:paraId="426FCBE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99 2 00 20600</w:t>
            </w:r>
          </w:p>
        </w:tc>
        <w:tc>
          <w:tcPr>
            <w:tcW w:w="676" w:type="dxa"/>
            <w:vAlign w:val="center"/>
          </w:tcPr>
          <w:p w14:paraId="55EE040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1345" w:type="dxa"/>
          </w:tcPr>
          <w:p w14:paraId="271D79B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520" w:type="dxa"/>
          </w:tcPr>
          <w:p w14:paraId="30D2BD3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56" w:type="dxa"/>
          </w:tcPr>
          <w:p w14:paraId="1FB1C41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615660EC" w14:textId="77777777" w:rsidTr="009061D5">
        <w:tc>
          <w:tcPr>
            <w:tcW w:w="7389" w:type="dxa"/>
          </w:tcPr>
          <w:p w14:paraId="5E882EF2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vAlign w:val="center"/>
          </w:tcPr>
          <w:p w14:paraId="297DD8A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5BEC536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664" w:type="dxa"/>
            <w:vAlign w:val="center"/>
          </w:tcPr>
          <w:p w14:paraId="1447A79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610" w:type="dxa"/>
            <w:vAlign w:val="center"/>
          </w:tcPr>
          <w:p w14:paraId="1BF57FF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99 2 00 20600</w:t>
            </w:r>
          </w:p>
        </w:tc>
        <w:tc>
          <w:tcPr>
            <w:tcW w:w="676" w:type="dxa"/>
            <w:vAlign w:val="center"/>
          </w:tcPr>
          <w:p w14:paraId="343BB38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1345" w:type="dxa"/>
          </w:tcPr>
          <w:p w14:paraId="7161FDE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520" w:type="dxa"/>
          </w:tcPr>
          <w:p w14:paraId="57558C6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56" w:type="dxa"/>
          </w:tcPr>
          <w:p w14:paraId="07F872B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54ADAE1A" w14:textId="77777777" w:rsidTr="009061D5">
        <w:tc>
          <w:tcPr>
            <w:tcW w:w="7389" w:type="dxa"/>
          </w:tcPr>
          <w:p w14:paraId="49D13AA4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НАЦИОНАЛЬНАЯ ОБОРОНА</w:t>
            </w:r>
          </w:p>
        </w:tc>
        <w:tc>
          <w:tcPr>
            <w:tcW w:w="830" w:type="dxa"/>
            <w:vAlign w:val="center"/>
          </w:tcPr>
          <w:p w14:paraId="7AC3778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37CE2B1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664" w:type="dxa"/>
            <w:vAlign w:val="center"/>
          </w:tcPr>
          <w:p w14:paraId="7B59287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00</w:t>
            </w:r>
          </w:p>
        </w:tc>
        <w:tc>
          <w:tcPr>
            <w:tcW w:w="1610" w:type="dxa"/>
            <w:vAlign w:val="center"/>
          </w:tcPr>
          <w:p w14:paraId="26714B4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76" w:type="dxa"/>
            <w:vAlign w:val="center"/>
          </w:tcPr>
          <w:p w14:paraId="6361763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2D005E1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227,900</w:t>
            </w:r>
          </w:p>
        </w:tc>
        <w:tc>
          <w:tcPr>
            <w:tcW w:w="1520" w:type="dxa"/>
            <w:vAlign w:val="center"/>
          </w:tcPr>
          <w:p w14:paraId="022670D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230,200</w:t>
            </w:r>
          </w:p>
        </w:tc>
        <w:tc>
          <w:tcPr>
            <w:tcW w:w="1256" w:type="dxa"/>
            <w:vAlign w:val="center"/>
          </w:tcPr>
          <w:p w14:paraId="17C3FC2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239,100</w:t>
            </w:r>
          </w:p>
        </w:tc>
      </w:tr>
      <w:tr w:rsidR="0028651F" w:rsidRPr="0028651F" w14:paraId="5878B6F3" w14:textId="77777777" w:rsidTr="009061D5">
        <w:tc>
          <w:tcPr>
            <w:tcW w:w="7389" w:type="dxa"/>
          </w:tcPr>
          <w:p w14:paraId="25FCF9EF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Мобилизационная и вневойсковая подготовка</w:t>
            </w:r>
          </w:p>
        </w:tc>
        <w:tc>
          <w:tcPr>
            <w:tcW w:w="830" w:type="dxa"/>
            <w:vAlign w:val="center"/>
          </w:tcPr>
          <w:p w14:paraId="750CFB2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0E0CAD6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664" w:type="dxa"/>
            <w:vAlign w:val="center"/>
          </w:tcPr>
          <w:p w14:paraId="17657AA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10" w:type="dxa"/>
            <w:vAlign w:val="center"/>
          </w:tcPr>
          <w:p w14:paraId="2B1FF70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76" w:type="dxa"/>
            <w:vAlign w:val="center"/>
          </w:tcPr>
          <w:p w14:paraId="045543A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5612262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227,900</w:t>
            </w:r>
          </w:p>
        </w:tc>
        <w:tc>
          <w:tcPr>
            <w:tcW w:w="1520" w:type="dxa"/>
            <w:vAlign w:val="center"/>
          </w:tcPr>
          <w:p w14:paraId="114E8C0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230,200</w:t>
            </w:r>
          </w:p>
        </w:tc>
        <w:tc>
          <w:tcPr>
            <w:tcW w:w="1256" w:type="dxa"/>
            <w:vAlign w:val="center"/>
          </w:tcPr>
          <w:p w14:paraId="0D5D89B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239,100</w:t>
            </w:r>
          </w:p>
        </w:tc>
      </w:tr>
      <w:tr w:rsidR="0028651F" w:rsidRPr="0028651F" w14:paraId="76DE488D" w14:textId="77777777" w:rsidTr="009061D5">
        <w:tc>
          <w:tcPr>
            <w:tcW w:w="7389" w:type="dxa"/>
          </w:tcPr>
          <w:p w14:paraId="2A0F6C15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Муниципальная программа «Развитие муниципальной службы Полеологовского сельсовета Бессоновского района Пензенской области»</w:t>
            </w:r>
          </w:p>
        </w:tc>
        <w:tc>
          <w:tcPr>
            <w:tcW w:w="830" w:type="dxa"/>
            <w:vAlign w:val="center"/>
          </w:tcPr>
          <w:p w14:paraId="2CB2395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4C4FBFE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664" w:type="dxa"/>
            <w:vAlign w:val="center"/>
          </w:tcPr>
          <w:p w14:paraId="2A81412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10" w:type="dxa"/>
            <w:vAlign w:val="center"/>
          </w:tcPr>
          <w:p w14:paraId="3BAD5F4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01 0 00 00000</w:t>
            </w:r>
          </w:p>
        </w:tc>
        <w:tc>
          <w:tcPr>
            <w:tcW w:w="676" w:type="dxa"/>
            <w:vAlign w:val="center"/>
          </w:tcPr>
          <w:p w14:paraId="052C955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1A69D1B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227,900</w:t>
            </w:r>
          </w:p>
        </w:tc>
        <w:tc>
          <w:tcPr>
            <w:tcW w:w="1520" w:type="dxa"/>
            <w:vAlign w:val="center"/>
          </w:tcPr>
          <w:p w14:paraId="689F52A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230,200</w:t>
            </w:r>
          </w:p>
        </w:tc>
        <w:tc>
          <w:tcPr>
            <w:tcW w:w="1256" w:type="dxa"/>
            <w:vAlign w:val="center"/>
          </w:tcPr>
          <w:p w14:paraId="43322C6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239,100</w:t>
            </w:r>
          </w:p>
        </w:tc>
      </w:tr>
      <w:tr w:rsidR="0028651F" w:rsidRPr="0028651F" w14:paraId="5794C10D" w14:textId="77777777" w:rsidTr="009061D5">
        <w:tc>
          <w:tcPr>
            <w:tcW w:w="7389" w:type="dxa"/>
          </w:tcPr>
          <w:p w14:paraId="489240F5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Подпрограмма «Исполнение государственных полномочий»</w:t>
            </w:r>
          </w:p>
        </w:tc>
        <w:tc>
          <w:tcPr>
            <w:tcW w:w="830" w:type="dxa"/>
            <w:vAlign w:val="center"/>
          </w:tcPr>
          <w:p w14:paraId="2DD2DB0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0D29AE8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664" w:type="dxa"/>
            <w:vAlign w:val="center"/>
          </w:tcPr>
          <w:p w14:paraId="131A3F9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10" w:type="dxa"/>
            <w:vAlign w:val="center"/>
          </w:tcPr>
          <w:p w14:paraId="7106AB6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01 4 00 00000</w:t>
            </w:r>
          </w:p>
        </w:tc>
        <w:tc>
          <w:tcPr>
            <w:tcW w:w="676" w:type="dxa"/>
            <w:vAlign w:val="center"/>
          </w:tcPr>
          <w:p w14:paraId="27EA213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5C09785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227,900</w:t>
            </w:r>
          </w:p>
        </w:tc>
        <w:tc>
          <w:tcPr>
            <w:tcW w:w="1520" w:type="dxa"/>
            <w:vAlign w:val="center"/>
          </w:tcPr>
          <w:p w14:paraId="7259E23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230,200</w:t>
            </w:r>
          </w:p>
        </w:tc>
        <w:tc>
          <w:tcPr>
            <w:tcW w:w="1256" w:type="dxa"/>
            <w:vAlign w:val="center"/>
          </w:tcPr>
          <w:p w14:paraId="7D483E8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239,100</w:t>
            </w:r>
          </w:p>
        </w:tc>
      </w:tr>
      <w:tr w:rsidR="0028651F" w:rsidRPr="0028651F" w14:paraId="491BF9C0" w14:textId="77777777" w:rsidTr="009061D5">
        <w:tc>
          <w:tcPr>
            <w:tcW w:w="7389" w:type="dxa"/>
          </w:tcPr>
          <w:p w14:paraId="00BEE61F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30" w:type="dxa"/>
            <w:vAlign w:val="center"/>
          </w:tcPr>
          <w:p w14:paraId="368ED0E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1FF237F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664" w:type="dxa"/>
            <w:vAlign w:val="center"/>
          </w:tcPr>
          <w:p w14:paraId="2A59ED8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10" w:type="dxa"/>
            <w:vAlign w:val="center"/>
          </w:tcPr>
          <w:p w14:paraId="56FB068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01 4 02 00000</w:t>
            </w:r>
          </w:p>
        </w:tc>
        <w:tc>
          <w:tcPr>
            <w:tcW w:w="676" w:type="dxa"/>
            <w:vAlign w:val="center"/>
          </w:tcPr>
          <w:p w14:paraId="773532E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4EEE3F3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227,900</w:t>
            </w:r>
          </w:p>
        </w:tc>
        <w:tc>
          <w:tcPr>
            <w:tcW w:w="1520" w:type="dxa"/>
            <w:vAlign w:val="center"/>
          </w:tcPr>
          <w:p w14:paraId="24FC6B3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230,200</w:t>
            </w:r>
          </w:p>
        </w:tc>
        <w:tc>
          <w:tcPr>
            <w:tcW w:w="1256" w:type="dxa"/>
            <w:vAlign w:val="center"/>
          </w:tcPr>
          <w:p w14:paraId="02A9D9F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239,100</w:t>
            </w:r>
          </w:p>
        </w:tc>
      </w:tr>
      <w:tr w:rsidR="0028651F" w:rsidRPr="0028651F" w14:paraId="368ACE96" w14:textId="77777777" w:rsidTr="009061D5">
        <w:tc>
          <w:tcPr>
            <w:tcW w:w="7389" w:type="dxa"/>
          </w:tcPr>
          <w:p w14:paraId="514921DA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vAlign w:val="center"/>
          </w:tcPr>
          <w:p w14:paraId="7DA496A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2E33E16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664" w:type="dxa"/>
            <w:vAlign w:val="center"/>
          </w:tcPr>
          <w:p w14:paraId="175A0AF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10" w:type="dxa"/>
            <w:vAlign w:val="center"/>
          </w:tcPr>
          <w:p w14:paraId="7462D56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01 4 02 51180</w:t>
            </w:r>
          </w:p>
        </w:tc>
        <w:tc>
          <w:tcPr>
            <w:tcW w:w="676" w:type="dxa"/>
            <w:vAlign w:val="center"/>
          </w:tcPr>
          <w:p w14:paraId="0EA1DB6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345" w:type="dxa"/>
            <w:vAlign w:val="center"/>
          </w:tcPr>
          <w:p w14:paraId="726B22E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202,057</w:t>
            </w:r>
          </w:p>
        </w:tc>
        <w:tc>
          <w:tcPr>
            <w:tcW w:w="1520" w:type="dxa"/>
            <w:vAlign w:val="center"/>
          </w:tcPr>
          <w:p w14:paraId="13262CD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210,355</w:t>
            </w:r>
          </w:p>
        </w:tc>
        <w:tc>
          <w:tcPr>
            <w:tcW w:w="1256" w:type="dxa"/>
            <w:vAlign w:val="center"/>
          </w:tcPr>
          <w:p w14:paraId="3A930DF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216,482</w:t>
            </w:r>
          </w:p>
        </w:tc>
      </w:tr>
      <w:tr w:rsidR="0028651F" w:rsidRPr="0028651F" w14:paraId="45FFEB85" w14:textId="77777777" w:rsidTr="009061D5">
        <w:tc>
          <w:tcPr>
            <w:tcW w:w="7389" w:type="dxa"/>
          </w:tcPr>
          <w:p w14:paraId="062429E3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vAlign w:val="center"/>
          </w:tcPr>
          <w:p w14:paraId="3467915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043F0F4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664" w:type="dxa"/>
            <w:vAlign w:val="center"/>
          </w:tcPr>
          <w:p w14:paraId="0239960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10" w:type="dxa"/>
            <w:vAlign w:val="center"/>
          </w:tcPr>
          <w:p w14:paraId="763E04E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01 4 02 51180</w:t>
            </w:r>
          </w:p>
        </w:tc>
        <w:tc>
          <w:tcPr>
            <w:tcW w:w="676" w:type="dxa"/>
            <w:vAlign w:val="center"/>
          </w:tcPr>
          <w:p w14:paraId="444E004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1345" w:type="dxa"/>
            <w:vAlign w:val="center"/>
          </w:tcPr>
          <w:p w14:paraId="7F6CD0B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202,057</w:t>
            </w:r>
          </w:p>
        </w:tc>
        <w:tc>
          <w:tcPr>
            <w:tcW w:w="1520" w:type="dxa"/>
            <w:vAlign w:val="center"/>
          </w:tcPr>
          <w:p w14:paraId="0C8F2C0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210,355</w:t>
            </w:r>
          </w:p>
        </w:tc>
        <w:tc>
          <w:tcPr>
            <w:tcW w:w="1256" w:type="dxa"/>
            <w:vAlign w:val="center"/>
          </w:tcPr>
          <w:p w14:paraId="6B981F9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216,482</w:t>
            </w:r>
          </w:p>
        </w:tc>
      </w:tr>
      <w:tr w:rsidR="0028651F" w:rsidRPr="0028651F" w14:paraId="5710D375" w14:textId="77777777" w:rsidTr="009061D5">
        <w:tc>
          <w:tcPr>
            <w:tcW w:w="7389" w:type="dxa"/>
          </w:tcPr>
          <w:p w14:paraId="05FB3240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vAlign w:val="center"/>
          </w:tcPr>
          <w:p w14:paraId="10C3681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337C0B1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664" w:type="dxa"/>
            <w:vAlign w:val="center"/>
          </w:tcPr>
          <w:p w14:paraId="38C29D6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10" w:type="dxa"/>
            <w:vAlign w:val="center"/>
          </w:tcPr>
          <w:p w14:paraId="1D1CE0F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01 4 02 51180</w:t>
            </w:r>
          </w:p>
        </w:tc>
        <w:tc>
          <w:tcPr>
            <w:tcW w:w="676" w:type="dxa"/>
            <w:vAlign w:val="center"/>
          </w:tcPr>
          <w:p w14:paraId="77EF433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1345" w:type="dxa"/>
            <w:vAlign w:val="center"/>
          </w:tcPr>
          <w:p w14:paraId="30F1720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25,843</w:t>
            </w:r>
          </w:p>
        </w:tc>
        <w:tc>
          <w:tcPr>
            <w:tcW w:w="1520" w:type="dxa"/>
            <w:vAlign w:val="center"/>
          </w:tcPr>
          <w:p w14:paraId="39AFB46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19,845</w:t>
            </w:r>
          </w:p>
        </w:tc>
        <w:tc>
          <w:tcPr>
            <w:tcW w:w="1256" w:type="dxa"/>
            <w:vAlign w:val="center"/>
          </w:tcPr>
          <w:p w14:paraId="24A7DE8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22,618</w:t>
            </w:r>
          </w:p>
        </w:tc>
      </w:tr>
      <w:tr w:rsidR="0028651F" w:rsidRPr="0028651F" w14:paraId="0431EC07" w14:textId="77777777" w:rsidTr="009061D5">
        <w:tc>
          <w:tcPr>
            <w:tcW w:w="7389" w:type="dxa"/>
          </w:tcPr>
          <w:p w14:paraId="3B8D175B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vAlign w:val="center"/>
          </w:tcPr>
          <w:p w14:paraId="2EC5CE7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758E348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664" w:type="dxa"/>
            <w:vAlign w:val="center"/>
          </w:tcPr>
          <w:p w14:paraId="6B81C03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10" w:type="dxa"/>
            <w:vAlign w:val="center"/>
          </w:tcPr>
          <w:p w14:paraId="6BB8A99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01 4 02 51180</w:t>
            </w:r>
          </w:p>
        </w:tc>
        <w:tc>
          <w:tcPr>
            <w:tcW w:w="676" w:type="dxa"/>
            <w:vAlign w:val="center"/>
          </w:tcPr>
          <w:p w14:paraId="264FFAE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1345" w:type="dxa"/>
            <w:vAlign w:val="center"/>
          </w:tcPr>
          <w:p w14:paraId="655A188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25,843</w:t>
            </w:r>
          </w:p>
        </w:tc>
        <w:tc>
          <w:tcPr>
            <w:tcW w:w="1520" w:type="dxa"/>
            <w:vAlign w:val="center"/>
          </w:tcPr>
          <w:p w14:paraId="4C6D043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19,845</w:t>
            </w:r>
          </w:p>
        </w:tc>
        <w:tc>
          <w:tcPr>
            <w:tcW w:w="1256" w:type="dxa"/>
            <w:vAlign w:val="center"/>
          </w:tcPr>
          <w:p w14:paraId="0D47526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22,618</w:t>
            </w:r>
          </w:p>
        </w:tc>
      </w:tr>
      <w:tr w:rsidR="0028651F" w:rsidRPr="0028651F" w14:paraId="29AE58D4" w14:textId="77777777" w:rsidTr="009061D5">
        <w:tc>
          <w:tcPr>
            <w:tcW w:w="7389" w:type="dxa"/>
          </w:tcPr>
          <w:p w14:paraId="0A388683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830" w:type="dxa"/>
            <w:vAlign w:val="center"/>
          </w:tcPr>
          <w:p w14:paraId="358D0B6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7EFA867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664" w:type="dxa"/>
            <w:vAlign w:val="center"/>
          </w:tcPr>
          <w:p w14:paraId="6C066C1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00</w:t>
            </w:r>
          </w:p>
        </w:tc>
        <w:tc>
          <w:tcPr>
            <w:tcW w:w="1610" w:type="dxa"/>
            <w:vAlign w:val="center"/>
          </w:tcPr>
          <w:p w14:paraId="4D6D597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76" w:type="dxa"/>
            <w:vAlign w:val="center"/>
          </w:tcPr>
          <w:p w14:paraId="770D089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4A102A3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520" w:type="dxa"/>
            <w:vAlign w:val="center"/>
          </w:tcPr>
          <w:p w14:paraId="6930E01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56" w:type="dxa"/>
            <w:vAlign w:val="center"/>
          </w:tcPr>
          <w:p w14:paraId="1311B73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3872011F" w14:textId="77777777" w:rsidTr="009061D5">
        <w:tc>
          <w:tcPr>
            <w:tcW w:w="7389" w:type="dxa"/>
          </w:tcPr>
          <w:p w14:paraId="20927810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Обеспечение пожарной безопасности</w:t>
            </w:r>
          </w:p>
        </w:tc>
        <w:tc>
          <w:tcPr>
            <w:tcW w:w="830" w:type="dxa"/>
            <w:vAlign w:val="center"/>
          </w:tcPr>
          <w:p w14:paraId="2E14B66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6BA5ACC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664" w:type="dxa"/>
            <w:vAlign w:val="center"/>
          </w:tcPr>
          <w:p w14:paraId="4DE1828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610" w:type="dxa"/>
            <w:vAlign w:val="center"/>
          </w:tcPr>
          <w:p w14:paraId="5F59CFE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76" w:type="dxa"/>
            <w:vAlign w:val="center"/>
          </w:tcPr>
          <w:p w14:paraId="1389E71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2C729E0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520" w:type="dxa"/>
            <w:vAlign w:val="center"/>
          </w:tcPr>
          <w:p w14:paraId="4425D32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56" w:type="dxa"/>
            <w:vAlign w:val="center"/>
          </w:tcPr>
          <w:p w14:paraId="7A23549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5F38DE06" w14:textId="77777777" w:rsidTr="009061D5">
        <w:tc>
          <w:tcPr>
            <w:tcW w:w="7389" w:type="dxa"/>
          </w:tcPr>
          <w:p w14:paraId="08A1E64B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Муниципальная программа Полеологовского сельсовета Бессоновского района Пензенской области «Обеспечение пожарной безопасности Полеологовского сельсовета Бессоновского района Пензенской области на 2021-2023 годы»</w:t>
            </w:r>
          </w:p>
        </w:tc>
        <w:tc>
          <w:tcPr>
            <w:tcW w:w="830" w:type="dxa"/>
            <w:vAlign w:val="center"/>
          </w:tcPr>
          <w:p w14:paraId="460C918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6B37D06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664" w:type="dxa"/>
            <w:vAlign w:val="center"/>
          </w:tcPr>
          <w:p w14:paraId="574373A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610" w:type="dxa"/>
            <w:vAlign w:val="center"/>
          </w:tcPr>
          <w:p w14:paraId="51B9E01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01 3 00 00000</w:t>
            </w:r>
          </w:p>
        </w:tc>
        <w:tc>
          <w:tcPr>
            <w:tcW w:w="676" w:type="dxa"/>
            <w:vAlign w:val="center"/>
          </w:tcPr>
          <w:p w14:paraId="62D75C5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7AFEBBC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520" w:type="dxa"/>
            <w:vAlign w:val="center"/>
          </w:tcPr>
          <w:p w14:paraId="19771F1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56" w:type="dxa"/>
            <w:vAlign w:val="center"/>
          </w:tcPr>
          <w:p w14:paraId="09F0354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6F17EEED" w14:textId="77777777" w:rsidTr="009061D5">
        <w:tc>
          <w:tcPr>
            <w:tcW w:w="7389" w:type="dxa"/>
          </w:tcPr>
          <w:p w14:paraId="23AA8857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«Повышение уровня противопожарной защиты жителей поселения»</w:t>
            </w:r>
          </w:p>
        </w:tc>
        <w:tc>
          <w:tcPr>
            <w:tcW w:w="830" w:type="dxa"/>
            <w:vAlign w:val="center"/>
          </w:tcPr>
          <w:p w14:paraId="603D244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24A4C9B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664" w:type="dxa"/>
            <w:vAlign w:val="center"/>
          </w:tcPr>
          <w:p w14:paraId="60DB9E9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610" w:type="dxa"/>
            <w:vAlign w:val="center"/>
          </w:tcPr>
          <w:p w14:paraId="645EEAC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01 3 01 00000</w:t>
            </w:r>
          </w:p>
        </w:tc>
        <w:tc>
          <w:tcPr>
            <w:tcW w:w="676" w:type="dxa"/>
            <w:vAlign w:val="center"/>
          </w:tcPr>
          <w:p w14:paraId="2861C6C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4A13D57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520" w:type="dxa"/>
            <w:vAlign w:val="center"/>
          </w:tcPr>
          <w:p w14:paraId="75F1759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56" w:type="dxa"/>
            <w:vAlign w:val="center"/>
          </w:tcPr>
          <w:p w14:paraId="4B3944F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6516CB5F" w14:textId="77777777" w:rsidTr="009061D5">
        <w:tc>
          <w:tcPr>
            <w:tcW w:w="7389" w:type="dxa"/>
          </w:tcPr>
          <w:p w14:paraId="0435FE93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Обеспечение первичных мер пожарной безопасности</w:t>
            </w:r>
          </w:p>
        </w:tc>
        <w:tc>
          <w:tcPr>
            <w:tcW w:w="830" w:type="dxa"/>
            <w:vAlign w:val="center"/>
          </w:tcPr>
          <w:p w14:paraId="2674064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4C21801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664" w:type="dxa"/>
            <w:vAlign w:val="center"/>
          </w:tcPr>
          <w:p w14:paraId="3C3C22A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610" w:type="dxa"/>
            <w:vAlign w:val="center"/>
          </w:tcPr>
          <w:p w14:paraId="6A0A969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01 3 01 85290</w:t>
            </w:r>
          </w:p>
        </w:tc>
        <w:tc>
          <w:tcPr>
            <w:tcW w:w="676" w:type="dxa"/>
            <w:vAlign w:val="center"/>
          </w:tcPr>
          <w:p w14:paraId="33401FF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3E16D29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520" w:type="dxa"/>
            <w:vAlign w:val="center"/>
          </w:tcPr>
          <w:p w14:paraId="0C98F95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56" w:type="dxa"/>
            <w:vAlign w:val="center"/>
          </w:tcPr>
          <w:p w14:paraId="63A2515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455254F7" w14:textId="77777777" w:rsidTr="009061D5">
        <w:tc>
          <w:tcPr>
            <w:tcW w:w="7389" w:type="dxa"/>
          </w:tcPr>
          <w:p w14:paraId="3684DCC5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vAlign w:val="center"/>
          </w:tcPr>
          <w:p w14:paraId="2216429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4B0475B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664" w:type="dxa"/>
            <w:vAlign w:val="center"/>
          </w:tcPr>
          <w:p w14:paraId="0524BA7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610" w:type="dxa"/>
            <w:vAlign w:val="center"/>
          </w:tcPr>
          <w:p w14:paraId="6D10FCB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01 3 01 85290</w:t>
            </w:r>
          </w:p>
        </w:tc>
        <w:tc>
          <w:tcPr>
            <w:tcW w:w="676" w:type="dxa"/>
            <w:vAlign w:val="center"/>
          </w:tcPr>
          <w:p w14:paraId="3FBB711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1345" w:type="dxa"/>
            <w:vAlign w:val="center"/>
          </w:tcPr>
          <w:p w14:paraId="14ED4D6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520" w:type="dxa"/>
            <w:vAlign w:val="center"/>
          </w:tcPr>
          <w:p w14:paraId="6EBF330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56" w:type="dxa"/>
            <w:vAlign w:val="center"/>
          </w:tcPr>
          <w:p w14:paraId="381629E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67ADC32F" w14:textId="77777777" w:rsidTr="009061D5">
        <w:tc>
          <w:tcPr>
            <w:tcW w:w="7389" w:type="dxa"/>
          </w:tcPr>
          <w:p w14:paraId="02925D9A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vAlign w:val="center"/>
          </w:tcPr>
          <w:p w14:paraId="441D969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3E26064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664" w:type="dxa"/>
            <w:vAlign w:val="center"/>
          </w:tcPr>
          <w:p w14:paraId="53CCAFB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610" w:type="dxa"/>
            <w:vAlign w:val="center"/>
          </w:tcPr>
          <w:p w14:paraId="6E7D96A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01 3 01 85290</w:t>
            </w:r>
          </w:p>
        </w:tc>
        <w:tc>
          <w:tcPr>
            <w:tcW w:w="676" w:type="dxa"/>
            <w:vAlign w:val="center"/>
          </w:tcPr>
          <w:p w14:paraId="6308A38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1345" w:type="dxa"/>
            <w:vAlign w:val="center"/>
          </w:tcPr>
          <w:p w14:paraId="5D77959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520" w:type="dxa"/>
            <w:vAlign w:val="center"/>
          </w:tcPr>
          <w:p w14:paraId="4FB1B5B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56" w:type="dxa"/>
            <w:vAlign w:val="center"/>
          </w:tcPr>
          <w:p w14:paraId="6F95FA3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6E822338" w14:textId="77777777" w:rsidTr="009061D5">
        <w:tc>
          <w:tcPr>
            <w:tcW w:w="7389" w:type="dxa"/>
          </w:tcPr>
          <w:p w14:paraId="1025D7CA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НАЦИОНАЛЬНАЯ ЭКОНОМИКА</w:t>
            </w:r>
          </w:p>
        </w:tc>
        <w:tc>
          <w:tcPr>
            <w:tcW w:w="830" w:type="dxa"/>
            <w:vAlign w:val="center"/>
          </w:tcPr>
          <w:p w14:paraId="16D4219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6318B8E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664" w:type="dxa"/>
            <w:vAlign w:val="center"/>
          </w:tcPr>
          <w:p w14:paraId="467B429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00</w:t>
            </w:r>
          </w:p>
        </w:tc>
        <w:tc>
          <w:tcPr>
            <w:tcW w:w="1610" w:type="dxa"/>
            <w:vAlign w:val="center"/>
          </w:tcPr>
          <w:p w14:paraId="01B6D40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76" w:type="dxa"/>
            <w:vAlign w:val="center"/>
          </w:tcPr>
          <w:p w14:paraId="5DEFFDD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5AE9BB8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2504,569</w:t>
            </w:r>
          </w:p>
        </w:tc>
        <w:tc>
          <w:tcPr>
            <w:tcW w:w="1520" w:type="dxa"/>
            <w:vAlign w:val="center"/>
          </w:tcPr>
          <w:p w14:paraId="53CD2BF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2089,500</w:t>
            </w:r>
          </w:p>
        </w:tc>
        <w:tc>
          <w:tcPr>
            <w:tcW w:w="1256" w:type="dxa"/>
            <w:vAlign w:val="center"/>
          </w:tcPr>
          <w:p w14:paraId="011DC7A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2097,800</w:t>
            </w:r>
          </w:p>
        </w:tc>
      </w:tr>
      <w:tr w:rsidR="0028651F" w:rsidRPr="0028651F" w14:paraId="3C7E774F" w14:textId="77777777" w:rsidTr="009061D5">
        <w:tc>
          <w:tcPr>
            <w:tcW w:w="7389" w:type="dxa"/>
          </w:tcPr>
          <w:p w14:paraId="118E005A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Дорожное хозяйство (дорожные фонды)</w:t>
            </w:r>
          </w:p>
        </w:tc>
        <w:tc>
          <w:tcPr>
            <w:tcW w:w="830" w:type="dxa"/>
            <w:vAlign w:val="center"/>
          </w:tcPr>
          <w:p w14:paraId="0FB0360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76150F9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664" w:type="dxa"/>
            <w:vAlign w:val="center"/>
          </w:tcPr>
          <w:p w14:paraId="21031EE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</w:t>
            </w:r>
          </w:p>
        </w:tc>
        <w:tc>
          <w:tcPr>
            <w:tcW w:w="1610" w:type="dxa"/>
            <w:vAlign w:val="center"/>
          </w:tcPr>
          <w:p w14:paraId="0FC4FC5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76" w:type="dxa"/>
            <w:vAlign w:val="center"/>
          </w:tcPr>
          <w:p w14:paraId="1311D54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2E2FAA5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2504,569</w:t>
            </w:r>
          </w:p>
        </w:tc>
        <w:tc>
          <w:tcPr>
            <w:tcW w:w="1520" w:type="dxa"/>
            <w:vAlign w:val="center"/>
          </w:tcPr>
          <w:p w14:paraId="75A658C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2089,500</w:t>
            </w:r>
          </w:p>
        </w:tc>
        <w:tc>
          <w:tcPr>
            <w:tcW w:w="1256" w:type="dxa"/>
            <w:vAlign w:val="center"/>
          </w:tcPr>
          <w:p w14:paraId="09A93C6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2097,800</w:t>
            </w:r>
          </w:p>
        </w:tc>
      </w:tr>
      <w:tr w:rsidR="0028651F" w:rsidRPr="0028651F" w14:paraId="504FC01C" w14:textId="77777777" w:rsidTr="009061D5">
        <w:tc>
          <w:tcPr>
            <w:tcW w:w="7389" w:type="dxa"/>
          </w:tcPr>
          <w:p w14:paraId="5AB3E744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Муниципальная программа Полеологовского сельсовета Бессоновского района Пензенской области «Развитие инженерной инфраструктуры Полеологовского сельсовета Бессоновского района Пензенской области на 2021-2023 годы»</w:t>
            </w:r>
          </w:p>
        </w:tc>
        <w:tc>
          <w:tcPr>
            <w:tcW w:w="830" w:type="dxa"/>
            <w:vAlign w:val="center"/>
          </w:tcPr>
          <w:p w14:paraId="42BC062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4245CA7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664" w:type="dxa"/>
            <w:vAlign w:val="center"/>
          </w:tcPr>
          <w:p w14:paraId="0A74C9B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</w:t>
            </w:r>
          </w:p>
        </w:tc>
        <w:tc>
          <w:tcPr>
            <w:tcW w:w="1610" w:type="dxa"/>
            <w:vAlign w:val="center"/>
          </w:tcPr>
          <w:p w14:paraId="3D6C2C5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06 0 00 00000</w:t>
            </w:r>
          </w:p>
        </w:tc>
        <w:tc>
          <w:tcPr>
            <w:tcW w:w="676" w:type="dxa"/>
            <w:vAlign w:val="center"/>
          </w:tcPr>
          <w:p w14:paraId="79ED761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25D85FE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1293,880</w:t>
            </w:r>
          </w:p>
        </w:tc>
        <w:tc>
          <w:tcPr>
            <w:tcW w:w="1520" w:type="dxa"/>
            <w:vAlign w:val="center"/>
          </w:tcPr>
          <w:p w14:paraId="78E4951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2089,500</w:t>
            </w:r>
          </w:p>
        </w:tc>
        <w:tc>
          <w:tcPr>
            <w:tcW w:w="1256" w:type="dxa"/>
            <w:vAlign w:val="center"/>
          </w:tcPr>
          <w:p w14:paraId="74392BB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2097,800</w:t>
            </w:r>
          </w:p>
        </w:tc>
      </w:tr>
      <w:tr w:rsidR="0028651F" w:rsidRPr="0028651F" w14:paraId="3CE735E1" w14:textId="77777777" w:rsidTr="009061D5">
        <w:tc>
          <w:tcPr>
            <w:tcW w:w="7389" w:type="dxa"/>
          </w:tcPr>
          <w:p w14:paraId="1E89D2E8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Подпрограмма «Содержание и развитие сети автомобильных дорог местного значения населенных пунктов Полеологовского сельсовета Бессоновского района Пензенской области»</w:t>
            </w:r>
          </w:p>
        </w:tc>
        <w:tc>
          <w:tcPr>
            <w:tcW w:w="830" w:type="dxa"/>
            <w:vAlign w:val="center"/>
          </w:tcPr>
          <w:p w14:paraId="286CD4D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722F002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664" w:type="dxa"/>
            <w:vAlign w:val="center"/>
          </w:tcPr>
          <w:p w14:paraId="1026625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</w:t>
            </w:r>
          </w:p>
        </w:tc>
        <w:tc>
          <w:tcPr>
            <w:tcW w:w="1610" w:type="dxa"/>
            <w:vAlign w:val="center"/>
          </w:tcPr>
          <w:p w14:paraId="2B96781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06 1 00 00000</w:t>
            </w:r>
          </w:p>
        </w:tc>
        <w:tc>
          <w:tcPr>
            <w:tcW w:w="676" w:type="dxa"/>
            <w:vAlign w:val="center"/>
          </w:tcPr>
          <w:p w14:paraId="468A132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3A0E72C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1293,880</w:t>
            </w:r>
          </w:p>
        </w:tc>
        <w:tc>
          <w:tcPr>
            <w:tcW w:w="1520" w:type="dxa"/>
            <w:vAlign w:val="center"/>
          </w:tcPr>
          <w:p w14:paraId="5754FB9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2089,500</w:t>
            </w:r>
          </w:p>
        </w:tc>
        <w:tc>
          <w:tcPr>
            <w:tcW w:w="1256" w:type="dxa"/>
            <w:vAlign w:val="center"/>
          </w:tcPr>
          <w:p w14:paraId="72442FB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2097,800</w:t>
            </w:r>
          </w:p>
        </w:tc>
      </w:tr>
      <w:tr w:rsidR="0028651F" w:rsidRPr="0028651F" w14:paraId="23995578" w14:textId="77777777" w:rsidTr="009061D5">
        <w:tc>
          <w:tcPr>
            <w:tcW w:w="7389" w:type="dxa"/>
          </w:tcPr>
          <w:p w14:paraId="0D0ACDC9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«Мероприятия дорожного хозяйства на автомобильных дорогах общего пользования местного значения»</w:t>
            </w:r>
          </w:p>
        </w:tc>
        <w:tc>
          <w:tcPr>
            <w:tcW w:w="830" w:type="dxa"/>
            <w:vAlign w:val="center"/>
          </w:tcPr>
          <w:p w14:paraId="728551B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7F9CAE1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664" w:type="dxa"/>
            <w:vAlign w:val="center"/>
          </w:tcPr>
          <w:p w14:paraId="38CEEB9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</w:t>
            </w:r>
          </w:p>
        </w:tc>
        <w:tc>
          <w:tcPr>
            <w:tcW w:w="1610" w:type="dxa"/>
            <w:vAlign w:val="center"/>
          </w:tcPr>
          <w:p w14:paraId="7530CDD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06 1 01 00000</w:t>
            </w:r>
          </w:p>
        </w:tc>
        <w:tc>
          <w:tcPr>
            <w:tcW w:w="676" w:type="dxa"/>
            <w:vAlign w:val="center"/>
          </w:tcPr>
          <w:p w14:paraId="6C5627C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404088E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1293,780</w:t>
            </w:r>
          </w:p>
        </w:tc>
        <w:tc>
          <w:tcPr>
            <w:tcW w:w="1520" w:type="dxa"/>
            <w:vAlign w:val="center"/>
          </w:tcPr>
          <w:p w14:paraId="06D10C1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2089,500</w:t>
            </w:r>
          </w:p>
        </w:tc>
        <w:tc>
          <w:tcPr>
            <w:tcW w:w="1256" w:type="dxa"/>
            <w:vAlign w:val="center"/>
          </w:tcPr>
          <w:p w14:paraId="1CCA9A9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2097,800</w:t>
            </w:r>
          </w:p>
        </w:tc>
      </w:tr>
      <w:tr w:rsidR="0028651F" w:rsidRPr="0028651F" w14:paraId="68400DF0" w14:textId="77777777" w:rsidTr="009061D5">
        <w:tc>
          <w:tcPr>
            <w:tcW w:w="7389" w:type="dxa"/>
          </w:tcPr>
          <w:p w14:paraId="4C70A26D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Содержание автомобильных дорог и искусственных сооружений на них за счет бюджетных ассигнований дорожного фонда Полеологовского сельсовета Бессоновского района Пензенской области</w:t>
            </w:r>
          </w:p>
        </w:tc>
        <w:tc>
          <w:tcPr>
            <w:tcW w:w="830" w:type="dxa"/>
            <w:vAlign w:val="center"/>
          </w:tcPr>
          <w:p w14:paraId="1814148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55644C3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664" w:type="dxa"/>
            <w:vAlign w:val="center"/>
          </w:tcPr>
          <w:p w14:paraId="03CCDDA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</w:t>
            </w:r>
          </w:p>
        </w:tc>
        <w:tc>
          <w:tcPr>
            <w:tcW w:w="1610" w:type="dxa"/>
            <w:vAlign w:val="center"/>
          </w:tcPr>
          <w:p w14:paraId="655F48C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06 1 01 80170</w:t>
            </w:r>
          </w:p>
        </w:tc>
        <w:tc>
          <w:tcPr>
            <w:tcW w:w="676" w:type="dxa"/>
            <w:vAlign w:val="center"/>
          </w:tcPr>
          <w:p w14:paraId="137895C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14159FD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1293,880</w:t>
            </w:r>
          </w:p>
        </w:tc>
        <w:tc>
          <w:tcPr>
            <w:tcW w:w="1520" w:type="dxa"/>
            <w:vAlign w:val="center"/>
          </w:tcPr>
          <w:p w14:paraId="1CA20B0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2089,500</w:t>
            </w:r>
          </w:p>
        </w:tc>
        <w:tc>
          <w:tcPr>
            <w:tcW w:w="1256" w:type="dxa"/>
            <w:vAlign w:val="center"/>
          </w:tcPr>
          <w:p w14:paraId="0F8E7C3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2097,800</w:t>
            </w:r>
          </w:p>
        </w:tc>
      </w:tr>
      <w:tr w:rsidR="0028651F" w:rsidRPr="0028651F" w14:paraId="7EB91993" w14:textId="77777777" w:rsidTr="009061D5">
        <w:tc>
          <w:tcPr>
            <w:tcW w:w="7389" w:type="dxa"/>
          </w:tcPr>
          <w:p w14:paraId="7C63A6B8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vAlign w:val="center"/>
          </w:tcPr>
          <w:p w14:paraId="15FFEEB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1674839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664" w:type="dxa"/>
            <w:vAlign w:val="center"/>
          </w:tcPr>
          <w:p w14:paraId="0EE8434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</w:t>
            </w:r>
          </w:p>
        </w:tc>
        <w:tc>
          <w:tcPr>
            <w:tcW w:w="1610" w:type="dxa"/>
            <w:vAlign w:val="center"/>
          </w:tcPr>
          <w:p w14:paraId="7F696FA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06 1 01 80170</w:t>
            </w:r>
          </w:p>
        </w:tc>
        <w:tc>
          <w:tcPr>
            <w:tcW w:w="676" w:type="dxa"/>
            <w:vAlign w:val="center"/>
          </w:tcPr>
          <w:p w14:paraId="0AEC4AD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1345" w:type="dxa"/>
            <w:vAlign w:val="center"/>
          </w:tcPr>
          <w:p w14:paraId="2600859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1293,880</w:t>
            </w:r>
          </w:p>
        </w:tc>
        <w:tc>
          <w:tcPr>
            <w:tcW w:w="1520" w:type="dxa"/>
            <w:vAlign w:val="center"/>
          </w:tcPr>
          <w:p w14:paraId="7D12612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2089,500</w:t>
            </w:r>
          </w:p>
        </w:tc>
        <w:tc>
          <w:tcPr>
            <w:tcW w:w="1256" w:type="dxa"/>
            <w:vAlign w:val="center"/>
          </w:tcPr>
          <w:p w14:paraId="4526DB5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2097,800</w:t>
            </w:r>
          </w:p>
        </w:tc>
      </w:tr>
      <w:tr w:rsidR="0028651F" w:rsidRPr="0028651F" w14:paraId="2A4C989F" w14:textId="77777777" w:rsidTr="009061D5">
        <w:tc>
          <w:tcPr>
            <w:tcW w:w="7389" w:type="dxa"/>
          </w:tcPr>
          <w:p w14:paraId="1E172A78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vAlign w:val="center"/>
          </w:tcPr>
          <w:p w14:paraId="79C5000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159FF75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664" w:type="dxa"/>
            <w:vAlign w:val="center"/>
          </w:tcPr>
          <w:p w14:paraId="34E0D84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</w:t>
            </w:r>
          </w:p>
        </w:tc>
        <w:tc>
          <w:tcPr>
            <w:tcW w:w="1610" w:type="dxa"/>
            <w:vAlign w:val="center"/>
          </w:tcPr>
          <w:p w14:paraId="30D6693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06 1 01 80170</w:t>
            </w:r>
          </w:p>
        </w:tc>
        <w:tc>
          <w:tcPr>
            <w:tcW w:w="676" w:type="dxa"/>
            <w:vAlign w:val="center"/>
          </w:tcPr>
          <w:p w14:paraId="2C9071F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1345" w:type="dxa"/>
            <w:vAlign w:val="center"/>
          </w:tcPr>
          <w:p w14:paraId="3C71405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1293,880</w:t>
            </w:r>
          </w:p>
        </w:tc>
        <w:tc>
          <w:tcPr>
            <w:tcW w:w="1520" w:type="dxa"/>
            <w:vAlign w:val="center"/>
          </w:tcPr>
          <w:p w14:paraId="5FBF00A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2089,500</w:t>
            </w:r>
          </w:p>
        </w:tc>
        <w:tc>
          <w:tcPr>
            <w:tcW w:w="1256" w:type="dxa"/>
            <w:vAlign w:val="center"/>
          </w:tcPr>
          <w:p w14:paraId="3D88205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2097,800</w:t>
            </w:r>
          </w:p>
        </w:tc>
      </w:tr>
      <w:tr w:rsidR="0028651F" w:rsidRPr="0028651F" w14:paraId="6D47C958" w14:textId="77777777" w:rsidTr="009061D5">
        <w:tc>
          <w:tcPr>
            <w:tcW w:w="7389" w:type="dxa"/>
          </w:tcPr>
          <w:p w14:paraId="5787D364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Основное мероприятие «Мероприятие дорожного хозяйства на автомобильных дорогах общего пользования межмуниципального значения»</w:t>
            </w:r>
          </w:p>
        </w:tc>
        <w:tc>
          <w:tcPr>
            <w:tcW w:w="830" w:type="dxa"/>
            <w:vAlign w:val="center"/>
          </w:tcPr>
          <w:p w14:paraId="10C5960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071A015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664" w:type="dxa"/>
            <w:vAlign w:val="center"/>
          </w:tcPr>
          <w:p w14:paraId="0BB2E65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</w:t>
            </w:r>
          </w:p>
        </w:tc>
        <w:tc>
          <w:tcPr>
            <w:tcW w:w="1610" w:type="dxa"/>
            <w:vAlign w:val="center"/>
          </w:tcPr>
          <w:p w14:paraId="693B48C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06 1 02 00000</w:t>
            </w:r>
          </w:p>
        </w:tc>
        <w:tc>
          <w:tcPr>
            <w:tcW w:w="676" w:type="dxa"/>
            <w:vAlign w:val="center"/>
          </w:tcPr>
          <w:p w14:paraId="22631A5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4EF52EC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1210,683</w:t>
            </w:r>
          </w:p>
        </w:tc>
        <w:tc>
          <w:tcPr>
            <w:tcW w:w="1520" w:type="dxa"/>
            <w:vAlign w:val="center"/>
          </w:tcPr>
          <w:p w14:paraId="2F0F64B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56" w:type="dxa"/>
            <w:vAlign w:val="center"/>
          </w:tcPr>
          <w:p w14:paraId="7C97F96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1ED0CE17" w14:textId="77777777" w:rsidTr="009061D5">
        <w:tc>
          <w:tcPr>
            <w:tcW w:w="7389" w:type="dxa"/>
          </w:tcPr>
          <w:p w14:paraId="76042895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межбюджетные трансферты на содержание и ремонт автомобильных дорог местного значения вне границ населенных пунктов за счет бюджетных ассигнований муниципального дорожного фонда Бессоновского района</w:t>
            </w:r>
          </w:p>
        </w:tc>
        <w:tc>
          <w:tcPr>
            <w:tcW w:w="830" w:type="dxa"/>
            <w:vAlign w:val="center"/>
          </w:tcPr>
          <w:p w14:paraId="1895C07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44052AB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664" w:type="dxa"/>
            <w:vAlign w:val="center"/>
          </w:tcPr>
          <w:p w14:paraId="15454D2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</w:t>
            </w:r>
          </w:p>
        </w:tc>
        <w:tc>
          <w:tcPr>
            <w:tcW w:w="1610" w:type="dxa"/>
            <w:vAlign w:val="center"/>
          </w:tcPr>
          <w:p w14:paraId="1EADCFB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06 1 02 80180</w:t>
            </w:r>
          </w:p>
        </w:tc>
        <w:tc>
          <w:tcPr>
            <w:tcW w:w="676" w:type="dxa"/>
            <w:vAlign w:val="center"/>
          </w:tcPr>
          <w:p w14:paraId="0D06BE0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56B4F9D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79,589</w:t>
            </w:r>
          </w:p>
        </w:tc>
        <w:tc>
          <w:tcPr>
            <w:tcW w:w="1520" w:type="dxa"/>
            <w:vAlign w:val="center"/>
          </w:tcPr>
          <w:p w14:paraId="77E2A5F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56" w:type="dxa"/>
            <w:vAlign w:val="center"/>
          </w:tcPr>
          <w:p w14:paraId="4D06F42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6E7DA675" w14:textId="77777777" w:rsidTr="009061D5">
        <w:tc>
          <w:tcPr>
            <w:tcW w:w="7389" w:type="dxa"/>
          </w:tcPr>
          <w:p w14:paraId="4B7F06FF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vAlign w:val="center"/>
          </w:tcPr>
          <w:p w14:paraId="633C38C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185B29D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664" w:type="dxa"/>
            <w:vAlign w:val="center"/>
          </w:tcPr>
          <w:p w14:paraId="7C603CF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</w:t>
            </w:r>
          </w:p>
        </w:tc>
        <w:tc>
          <w:tcPr>
            <w:tcW w:w="1610" w:type="dxa"/>
            <w:vAlign w:val="center"/>
          </w:tcPr>
          <w:p w14:paraId="130FF49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06 1 02 80180</w:t>
            </w:r>
          </w:p>
        </w:tc>
        <w:tc>
          <w:tcPr>
            <w:tcW w:w="676" w:type="dxa"/>
            <w:vAlign w:val="center"/>
          </w:tcPr>
          <w:p w14:paraId="6626764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1345" w:type="dxa"/>
            <w:vAlign w:val="center"/>
          </w:tcPr>
          <w:p w14:paraId="6C93870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79,589</w:t>
            </w:r>
          </w:p>
        </w:tc>
        <w:tc>
          <w:tcPr>
            <w:tcW w:w="1520" w:type="dxa"/>
            <w:vAlign w:val="center"/>
          </w:tcPr>
          <w:p w14:paraId="72B1366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56" w:type="dxa"/>
            <w:vAlign w:val="center"/>
          </w:tcPr>
          <w:p w14:paraId="13819D5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1212BFDC" w14:textId="77777777" w:rsidTr="009061D5">
        <w:tc>
          <w:tcPr>
            <w:tcW w:w="7389" w:type="dxa"/>
          </w:tcPr>
          <w:p w14:paraId="6567DBE0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vAlign w:val="center"/>
          </w:tcPr>
          <w:p w14:paraId="5C6B068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10E54C7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664" w:type="dxa"/>
            <w:vAlign w:val="center"/>
          </w:tcPr>
          <w:p w14:paraId="47B2732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</w:t>
            </w:r>
          </w:p>
        </w:tc>
        <w:tc>
          <w:tcPr>
            <w:tcW w:w="1610" w:type="dxa"/>
            <w:vAlign w:val="center"/>
          </w:tcPr>
          <w:p w14:paraId="23F777E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06 1 02 80180</w:t>
            </w:r>
          </w:p>
        </w:tc>
        <w:tc>
          <w:tcPr>
            <w:tcW w:w="676" w:type="dxa"/>
            <w:vAlign w:val="center"/>
          </w:tcPr>
          <w:p w14:paraId="67C0AF1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1345" w:type="dxa"/>
            <w:vAlign w:val="center"/>
          </w:tcPr>
          <w:p w14:paraId="660ADA9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79,589</w:t>
            </w:r>
          </w:p>
        </w:tc>
        <w:tc>
          <w:tcPr>
            <w:tcW w:w="1520" w:type="dxa"/>
            <w:vAlign w:val="center"/>
          </w:tcPr>
          <w:p w14:paraId="497040F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56" w:type="dxa"/>
            <w:vAlign w:val="center"/>
          </w:tcPr>
          <w:p w14:paraId="7278744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05772BE2" w14:textId="77777777" w:rsidTr="009061D5">
        <w:tc>
          <w:tcPr>
            <w:tcW w:w="7389" w:type="dxa"/>
          </w:tcPr>
          <w:p w14:paraId="74572792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Подпрограмма «Ремонт автомобильных дорог местного значения вне границ населенных пунктов Полеологовского сельсовета за счет средств бюджета Пензенской области»</w:t>
            </w:r>
          </w:p>
        </w:tc>
        <w:tc>
          <w:tcPr>
            <w:tcW w:w="830" w:type="dxa"/>
            <w:vAlign w:val="center"/>
          </w:tcPr>
          <w:p w14:paraId="4E96054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6C55245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664" w:type="dxa"/>
            <w:vAlign w:val="center"/>
          </w:tcPr>
          <w:p w14:paraId="1961377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</w:t>
            </w:r>
          </w:p>
        </w:tc>
        <w:tc>
          <w:tcPr>
            <w:tcW w:w="1610" w:type="dxa"/>
            <w:vAlign w:val="center"/>
          </w:tcPr>
          <w:p w14:paraId="419999E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06 2 00 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00000</w:t>
            </w:r>
          </w:p>
        </w:tc>
        <w:tc>
          <w:tcPr>
            <w:tcW w:w="676" w:type="dxa"/>
            <w:vAlign w:val="center"/>
          </w:tcPr>
          <w:p w14:paraId="3CB1622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7C0F069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1131,100</w:t>
            </w:r>
          </w:p>
        </w:tc>
        <w:tc>
          <w:tcPr>
            <w:tcW w:w="1520" w:type="dxa"/>
            <w:vAlign w:val="center"/>
          </w:tcPr>
          <w:p w14:paraId="677DF22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56" w:type="dxa"/>
            <w:vAlign w:val="center"/>
          </w:tcPr>
          <w:p w14:paraId="65BFADB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54A65C84" w14:textId="77777777" w:rsidTr="009061D5">
        <w:tc>
          <w:tcPr>
            <w:tcW w:w="7389" w:type="dxa"/>
          </w:tcPr>
          <w:p w14:paraId="47DB22A4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«Ремонт автомобильных дорог местного значения вне границ населенных пунктов Полеологовского сельсовета»</w:t>
            </w:r>
          </w:p>
        </w:tc>
        <w:tc>
          <w:tcPr>
            <w:tcW w:w="830" w:type="dxa"/>
            <w:vAlign w:val="center"/>
          </w:tcPr>
          <w:p w14:paraId="3CCCC77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170E056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664" w:type="dxa"/>
            <w:vAlign w:val="center"/>
          </w:tcPr>
          <w:p w14:paraId="0FF288C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</w:t>
            </w:r>
          </w:p>
        </w:tc>
        <w:tc>
          <w:tcPr>
            <w:tcW w:w="1610" w:type="dxa"/>
            <w:vAlign w:val="center"/>
          </w:tcPr>
          <w:p w14:paraId="667608E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06 2 01 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8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3080</w:t>
            </w:r>
          </w:p>
        </w:tc>
        <w:tc>
          <w:tcPr>
            <w:tcW w:w="676" w:type="dxa"/>
            <w:vAlign w:val="center"/>
          </w:tcPr>
          <w:p w14:paraId="5940016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078369F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1131,100</w:t>
            </w:r>
          </w:p>
        </w:tc>
        <w:tc>
          <w:tcPr>
            <w:tcW w:w="1520" w:type="dxa"/>
            <w:vAlign w:val="center"/>
          </w:tcPr>
          <w:p w14:paraId="578531D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56" w:type="dxa"/>
            <w:vAlign w:val="center"/>
          </w:tcPr>
          <w:p w14:paraId="2BD63B1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77D51690" w14:textId="77777777" w:rsidTr="009061D5">
        <w:tc>
          <w:tcPr>
            <w:tcW w:w="7389" w:type="dxa"/>
          </w:tcPr>
          <w:p w14:paraId="0D380867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Ремонт автомобильных дорог местного значения вне границ населенных пунктов Полеологовского сельсовета</w:t>
            </w:r>
          </w:p>
        </w:tc>
        <w:tc>
          <w:tcPr>
            <w:tcW w:w="830" w:type="dxa"/>
            <w:vAlign w:val="center"/>
          </w:tcPr>
          <w:p w14:paraId="39A6FFB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56AD782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664" w:type="dxa"/>
            <w:vAlign w:val="center"/>
          </w:tcPr>
          <w:p w14:paraId="57E689F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</w:t>
            </w:r>
          </w:p>
        </w:tc>
        <w:tc>
          <w:tcPr>
            <w:tcW w:w="1610" w:type="dxa"/>
            <w:vAlign w:val="center"/>
          </w:tcPr>
          <w:p w14:paraId="4247ABD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06 2 01 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8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3080</w:t>
            </w:r>
          </w:p>
        </w:tc>
        <w:tc>
          <w:tcPr>
            <w:tcW w:w="676" w:type="dxa"/>
            <w:vAlign w:val="center"/>
          </w:tcPr>
          <w:p w14:paraId="5298FCA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1345" w:type="dxa"/>
            <w:vAlign w:val="center"/>
          </w:tcPr>
          <w:p w14:paraId="522245F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1131,100</w:t>
            </w:r>
          </w:p>
        </w:tc>
        <w:tc>
          <w:tcPr>
            <w:tcW w:w="1520" w:type="dxa"/>
            <w:vAlign w:val="center"/>
          </w:tcPr>
          <w:p w14:paraId="07E2519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56" w:type="dxa"/>
            <w:vAlign w:val="center"/>
          </w:tcPr>
          <w:p w14:paraId="106117A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4B8BE721" w14:textId="77777777" w:rsidTr="009061D5">
        <w:tc>
          <w:tcPr>
            <w:tcW w:w="7389" w:type="dxa"/>
          </w:tcPr>
          <w:p w14:paraId="44CF9BA8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vAlign w:val="center"/>
          </w:tcPr>
          <w:p w14:paraId="6B9353E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0E07610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664" w:type="dxa"/>
            <w:vAlign w:val="center"/>
          </w:tcPr>
          <w:p w14:paraId="4C22DAC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</w:t>
            </w:r>
          </w:p>
        </w:tc>
        <w:tc>
          <w:tcPr>
            <w:tcW w:w="1610" w:type="dxa"/>
            <w:vAlign w:val="center"/>
          </w:tcPr>
          <w:p w14:paraId="7030FBA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06 2 01 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8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3080</w:t>
            </w:r>
          </w:p>
        </w:tc>
        <w:tc>
          <w:tcPr>
            <w:tcW w:w="676" w:type="dxa"/>
            <w:vAlign w:val="center"/>
          </w:tcPr>
          <w:p w14:paraId="2234432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1345" w:type="dxa"/>
            <w:vAlign w:val="center"/>
          </w:tcPr>
          <w:p w14:paraId="4A016CF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1131,100</w:t>
            </w:r>
          </w:p>
        </w:tc>
        <w:tc>
          <w:tcPr>
            <w:tcW w:w="1520" w:type="dxa"/>
            <w:vAlign w:val="center"/>
          </w:tcPr>
          <w:p w14:paraId="33BDF6E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56" w:type="dxa"/>
            <w:vAlign w:val="center"/>
          </w:tcPr>
          <w:p w14:paraId="19B4E39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57DD5CFA" w14:textId="77777777" w:rsidTr="009061D5">
        <w:tc>
          <w:tcPr>
            <w:tcW w:w="7389" w:type="dxa"/>
          </w:tcPr>
          <w:p w14:paraId="512EBD92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vAlign w:val="center"/>
          </w:tcPr>
          <w:p w14:paraId="092B690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6169D77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664" w:type="dxa"/>
            <w:vAlign w:val="center"/>
          </w:tcPr>
          <w:p w14:paraId="347C9FF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</w:t>
            </w:r>
          </w:p>
        </w:tc>
        <w:tc>
          <w:tcPr>
            <w:tcW w:w="1610" w:type="dxa"/>
            <w:vAlign w:val="center"/>
          </w:tcPr>
          <w:p w14:paraId="2C1294F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06 2 01 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8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3080</w:t>
            </w:r>
          </w:p>
        </w:tc>
        <w:tc>
          <w:tcPr>
            <w:tcW w:w="676" w:type="dxa"/>
            <w:vAlign w:val="center"/>
          </w:tcPr>
          <w:p w14:paraId="5FEA6CD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1345" w:type="dxa"/>
            <w:vAlign w:val="center"/>
          </w:tcPr>
          <w:p w14:paraId="3F5EB0D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1131,100</w:t>
            </w:r>
          </w:p>
        </w:tc>
        <w:tc>
          <w:tcPr>
            <w:tcW w:w="1520" w:type="dxa"/>
            <w:vAlign w:val="center"/>
          </w:tcPr>
          <w:p w14:paraId="2EB363E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56" w:type="dxa"/>
            <w:vAlign w:val="center"/>
          </w:tcPr>
          <w:p w14:paraId="330B698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43564B64" w14:textId="77777777" w:rsidTr="009061D5">
        <w:tc>
          <w:tcPr>
            <w:tcW w:w="7389" w:type="dxa"/>
          </w:tcPr>
          <w:p w14:paraId="6244CE57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ЖИЛИЩНО-КОММУНАЛЬНОЕ ХОЗЯЙСТВО</w:t>
            </w:r>
          </w:p>
        </w:tc>
        <w:tc>
          <w:tcPr>
            <w:tcW w:w="830" w:type="dxa"/>
            <w:vAlign w:val="center"/>
          </w:tcPr>
          <w:p w14:paraId="04ACD28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751610C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4" w:type="dxa"/>
            <w:vAlign w:val="center"/>
          </w:tcPr>
          <w:p w14:paraId="6A8DE2C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00</w:t>
            </w:r>
          </w:p>
        </w:tc>
        <w:tc>
          <w:tcPr>
            <w:tcW w:w="1610" w:type="dxa"/>
            <w:vAlign w:val="center"/>
          </w:tcPr>
          <w:p w14:paraId="6040DEC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676" w:type="dxa"/>
            <w:vAlign w:val="center"/>
          </w:tcPr>
          <w:p w14:paraId="33AE676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44C0E93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493,208</w:t>
            </w:r>
          </w:p>
        </w:tc>
        <w:tc>
          <w:tcPr>
            <w:tcW w:w="1520" w:type="dxa"/>
            <w:vAlign w:val="center"/>
          </w:tcPr>
          <w:p w14:paraId="37BF381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143,945</w:t>
            </w:r>
          </w:p>
        </w:tc>
        <w:tc>
          <w:tcPr>
            <w:tcW w:w="1256" w:type="dxa"/>
            <w:vAlign w:val="center"/>
          </w:tcPr>
          <w:p w14:paraId="3DD8DAF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187,328</w:t>
            </w:r>
          </w:p>
        </w:tc>
      </w:tr>
      <w:tr w:rsidR="0028651F" w:rsidRPr="0028651F" w14:paraId="436CBC9B" w14:textId="77777777" w:rsidTr="009061D5">
        <w:tc>
          <w:tcPr>
            <w:tcW w:w="7389" w:type="dxa"/>
          </w:tcPr>
          <w:p w14:paraId="6097249A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Коммунальное хозяйство</w:t>
            </w:r>
          </w:p>
        </w:tc>
        <w:tc>
          <w:tcPr>
            <w:tcW w:w="830" w:type="dxa"/>
            <w:vAlign w:val="center"/>
          </w:tcPr>
          <w:p w14:paraId="216409A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15D3201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4" w:type="dxa"/>
            <w:vAlign w:val="center"/>
          </w:tcPr>
          <w:p w14:paraId="5F83C73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1610" w:type="dxa"/>
            <w:vAlign w:val="center"/>
          </w:tcPr>
          <w:p w14:paraId="5D7E31D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676" w:type="dxa"/>
            <w:vAlign w:val="center"/>
          </w:tcPr>
          <w:p w14:paraId="4D49F88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29D0A94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520" w:type="dxa"/>
            <w:vAlign w:val="center"/>
          </w:tcPr>
          <w:p w14:paraId="44FA551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56" w:type="dxa"/>
            <w:vAlign w:val="center"/>
          </w:tcPr>
          <w:p w14:paraId="529F46D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36C82B16" w14:textId="77777777" w:rsidTr="009061D5">
        <w:tc>
          <w:tcPr>
            <w:tcW w:w="7389" w:type="dxa"/>
          </w:tcPr>
          <w:p w14:paraId="3D8C69BD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Мероприятия по оформлению права собственности на выявленные бесхозяйные объекты инженерной инфраструктуры</w:t>
            </w:r>
          </w:p>
        </w:tc>
        <w:tc>
          <w:tcPr>
            <w:tcW w:w="830" w:type="dxa"/>
            <w:vAlign w:val="center"/>
          </w:tcPr>
          <w:p w14:paraId="4EC152E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69970AB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4" w:type="dxa"/>
            <w:vAlign w:val="center"/>
          </w:tcPr>
          <w:p w14:paraId="6282E64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1610" w:type="dxa"/>
            <w:vAlign w:val="center"/>
          </w:tcPr>
          <w:p w14:paraId="52C9C6F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02 3 00 00000</w:t>
            </w:r>
          </w:p>
        </w:tc>
        <w:tc>
          <w:tcPr>
            <w:tcW w:w="676" w:type="dxa"/>
            <w:vAlign w:val="center"/>
          </w:tcPr>
          <w:p w14:paraId="21E2543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02C55FB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520" w:type="dxa"/>
            <w:vAlign w:val="center"/>
          </w:tcPr>
          <w:p w14:paraId="68F640A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56" w:type="dxa"/>
            <w:vAlign w:val="center"/>
          </w:tcPr>
          <w:p w14:paraId="4A1C327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025ECC20" w14:textId="77777777" w:rsidTr="009061D5">
        <w:tc>
          <w:tcPr>
            <w:tcW w:w="7389" w:type="dxa"/>
          </w:tcPr>
          <w:p w14:paraId="3829C582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Мероприятия по оформлению права собственности на выявленные на территории Полеологовского сельсовета Бессоновского района Пензенской области бесхозяйные объекты инженерной инфраструктуры</w:t>
            </w:r>
          </w:p>
        </w:tc>
        <w:tc>
          <w:tcPr>
            <w:tcW w:w="830" w:type="dxa"/>
            <w:vAlign w:val="center"/>
          </w:tcPr>
          <w:p w14:paraId="358ACFE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2956122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4" w:type="dxa"/>
            <w:vAlign w:val="center"/>
          </w:tcPr>
          <w:p w14:paraId="66024D9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1610" w:type="dxa"/>
            <w:vAlign w:val="center"/>
          </w:tcPr>
          <w:p w14:paraId="016745E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02 3 01 80200</w:t>
            </w:r>
          </w:p>
        </w:tc>
        <w:tc>
          <w:tcPr>
            <w:tcW w:w="676" w:type="dxa"/>
            <w:vAlign w:val="center"/>
          </w:tcPr>
          <w:p w14:paraId="71F1F45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6A38126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520" w:type="dxa"/>
            <w:vAlign w:val="center"/>
          </w:tcPr>
          <w:p w14:paraId="04282DB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56" w:type="dxa"/>
            <w:vAlign w:val="center"/>
          </w:tcPr>
          <w:p w14:paraId="146F06A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6DDFBBF6" w14:textId="77777777" w:rsidTr="009061D5">
        <w:tc>
          <w:tcPr>
            <w:tcW w:w="7389" w:type="dxa"/>
          </w:tcPr>
          <w:p w14:paraId="09C9957C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vAlign w:val="center"/>
          </w:tcPr>
          <w:p w14:paraId="15786FD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4866977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4" w:type="dxa"/>
            <w:vAlign w:val="center"/>
          </w:tcPr>
          <w:p w14:paraId="22CE303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1610" w:type="dxa"/>
            <w:vAlign w:val="center"/>
          </w:tcPr>
          <w:p w14:paraId="5B1CD77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02 3 01 80200</w:t>
            </w:r>
          </w:p>
        </w:tc>
        <w:tc>
          <w:tcPr>
            <w:tcW w:w="676" w:type="dxa"/>
            <w:vAlign w:val="center"/>
          </w:tcPr>
          <w:p w14:paraId="7C82EB7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1345" w:type="dxa"/>
            <w:vAlign w:val="center"/>
          </w:tcPr>
          <w:p w14:paraId="4590EC8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520" w:type="dxa"/>
            <w:vAlign w:val="center"/>
          </w:tcPr>
          <w:p w14:paraId="63CEFA3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56" w:type="dxa"/>
            <w:vAlign w:val="center"/>
          </w:tcPr>
          <w:p w14:paraId="1662F86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0AB6B93C" w14:textId="77777777" w:rsidTr="009061D5">
        <w:tc>
          <w:tcPr>
            <w:tcW w:w="7389" w:type="dxa"/>
          </w:tcPr>
          <w:p w14:paraId="3B3ACFF1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vAlign w:val="center"/>
          </w:tcPr>
          <w:p w14:paraId="5A4828E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1D55929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4" w:type="dxa"/>
            <w:vAlign w:val="center"/>
          </w:tcPr>
          <w:p w14:paraId="76E5639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1610" w:type="dxa"/>
            <w:vAlign w:val="center"/>
          </w:tcPr>
          <w:p w14:paraId="5929EB7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02 3 01 80200</w:t>
            </w:r>
          </w:p>
        </w:tc>
        <w:tc>
          <w:tcPr>
            <w:tcW w:w="676" w:type="dxa"/>
            <w:vAlign w:val="center"/>
          </w:tcPr>
          <w:p w14:paraId="383C52F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1345" w:type="dxa"/>
            <w:vAlign w:val="center"/>
          </w:tcPr>
          <w:p w14:paraId="7D47697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520" w:type="dxa"/>
            <w:vAlign w:val="center"/>
          </w:tcPr>
          <w:p w14:paraId="37A568E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56" w:type="dxa"/>
            <w:vAlign w:val="center"/>
          </w:tcPr>
          <w:p w14:paraId="5FB7013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7EA7FCA2" w14:textId="77777777" w:rsidTr="009061D5">
        <w:tc>
          <w:tcPr>
            <w:tcW w:w="7389" w:type="dxa"/>
          </w:tcPr>
          <w:p w14:paraId="1EECD7E4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Благоустройство</w:t>
            </w:r>
          </w:p>
        </w:tc>
        <w:tc>
          <w:tcPr>
            <w:tcW w:w="830" w:type="dxa"/>
            <w:vAlign w:val="center"/>
          </w:tcPr>
          <w:p w14:paraId="7F22F5E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7B419CD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4" w:type="dxa"/>
            <w:vAlign w:val="center"/>
          </w:tcPr>
          <w:p w14:paraId="1F2A441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10" w:type="dxa"/>
            <w:vAlign w:val="center"/>
          </w:tcPr>
          <w:p w14:paraId="3383D0F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76" w:type="dxa"/>
            <w:vAlign w:val="center"/>
          </w:tcPr>
          <w:p w14:paraId="62F3A78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386F018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492,208</w:t>
            </w:r>
          </w:p>
        </w:tc>
        <w:tc>
          <w:tcPr>
            <w:tcW w:w="1520" w:type="dxa"/>
            <w:vAlign w:val="center"/>
          </w:tcPr>
          <w:p w14:paraId="159A217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142,945</w:t>
            </w:r>
          </w:p>
        </w:tc>
        <w:tc>
          <w:tcPr>
            <w:tcW w:w="1256" w:type="dxa"/>
            <w:vAlign w:val="center"/>
          </w:tcPr>
          <w:p w14:paraId="5503678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186,328</w:t>
            </w:r>
          </w:p>
        </w:tc>
      </w:tr>
      <w:tr w:rsidR="0028651F" w:rsidRPr="0028651F" w14:paraId="4D668DDD" w14:textId="77777777" w:rsidTr="009061D5">
        <w:tc>
          <w:tcPr>
            <w:tcW w:w="7389" w:type="dxa"/>
          </w:tcPr>
          <w:p w14:paraId="0D93DB73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Муниципальная программа Полеологовского сельсовета Бессоновского района Пензенской области «Модернизация и развитие жилищно-коммунального хозяйства Полеологовского сельсовета Бессоновского района Пензенской области на 2021-2023 годы»</w:t>
            </w:r>
          </w:p>
        </w:tc>
        <w:tc>
          <w:tcPr>
            <w:tcW w:w="830" w:type="dxa"/>
            <w:vAlign w:val="center"/>
          </w:tcPr>
          <w:p w14:paraId="7C56835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1DF9CC7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4" w:type="dxa"/>
            <w:vAlign w:val="center"/>
          </w:tcPr>
          <w:p w14:paraId="1326CBA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10" w:type="dxa"/>
            <w:vAlign w:val="center"/>
          </w:tcPr>
          <w:p w14:paraId="525E886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04 0 00 00000</w:t>
            </w:r>
          </w:p>
        </w:tc>
        <w:tc>
          <w:tcPr>
            <w:tcW w:w="676" w:type="dxa"/>
            <w:vAlign w:val="center"/>
          </w:tcPr>
          <w:p w14:paraId="0FA391A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1116F93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492,208</w:t>
            </w:r>
          </w:p>
        </w:tc>
        <w:tc>
          <w:tcPr>
            <w:tcW w:w="1520" w:type="dxa"/>
            <w:vAlign w:val="center"/>
          </w:tcPr>
          <w:p w14:paraId="3963E5D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142,945</w:t>
            </w:r>
          </w:p>
        </w:tc>
        <w:tc>
          <w:tcPr>
            <w:tcW w:w="1256" w:type="dxa"/>
            <w:vAlign w:val="center"/>
          </w:tcPr>
          <w:p w14:paraId="48750C5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186,328</w:t>
            </w:r>
          </w:p>
        </w:tc>
      </w:tr>
      <w:tr w:rsidR="0028651F" w:rsidRPr="0028651F" w14:paraId="23ABF31E" w14:textId="77777777" w:rsidTr="009061D5">
        <w:tc>
          <w:tcPr>
            <w:tcW w:w="7389" w:type="dxa"/>
          </w:tcPr>
          <w:p w14:paraId="725D3C96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Подпрограмма «Благоустройство населенных пунктов»</w:t>
            </w:r>
          </w:p>
        </w:tc>
        <w:tc>
          <w:tcPr>
            <w:tcW w:w="830" w:type="dxa"/>
            <w:vAlign w:val="center"/>
          </w:tcPr>
          <w:p w14:paraId="7DEA368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1D3A085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4" w:type="dxa"/>
            <w:vAlign w:val="center"/>
          </w:tcPr>
          <w:p w14:paraId="565F003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10" w:type="dxa"/>
            <w:vAlign w:val="center"/>
          </w:tcPr>
          <w:p w14:paraId="15974B0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04 1 00 00000</w:t>
            </w:r>
          </w:p>
        </w:tc>
        <w:tc>
          <w:tcPr>
            <w:tcW w:w="676" w:type="dxa"/>
            <w:vAlign w:val="center"/>
          </w:tcPr>
          <w:p w14:paraId="6826A66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2DCAD39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492,208</w:t>
            </w:r>
          </w:p>
        </w:tc>
        <w:tc>
          <w:tcPr>
            <w:tcW w:w="1520" w:type="dxa"/>
            <w:vAlign w:val="center"/>
          </w:tcPr>
          <w:p w14:paraId="5923888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142,945</w:t>
            </w:r>
          </w:p>
        </w:tc>
        <w:tc>
          <w:tcPr>
            <w:tcW w:w="1256" w:type="dxa"/>
            <w:vAlign w:val="center"/>
          </w:tcPr>
          <w:p w14:paraId="433A03A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186,328</w:t>
            </w:r>
          </w:p>
        </w:tc>
      </w:tr>
      <w:tr w:rsidR="0028651F" w:rsidRPr="0028651F" w14:paraId="25D2FAC4" w14:textId="77777777" w:rsidTr="009061D5">
        <w:tc>
          <w:tcPr>
            <w:tcW w:w="7389" w:type="dxa"/>
          </w:tcPr>
          <w:p w14:paraId="169A95A0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Основное мероприятие «Обеспечение и повышение комфортности условий проживания граждан, поддержание и улучшение санитарного и эстетического состояния территории»</w:t>
            </w:r>
          </w:p>
        </w:tc>
        <w:tc>
          <w:tcPr>
            <w:tcW w:w="830" w:type="dxa"/>
            <w:vAlign w:val="center"/>
          </w:tcPr>
          <w:p w14:paraId="436AD8C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750BAA0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4" w:type="dxa"/>
            <w:vAlign w:val="center"/>
          </w:tcPr>
          <w:p w14:paraId="5B86B6E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10" w:type="dxa"/>
            <w:vAlign w:val="center"/>
          </w:tcPr>
          <w:p w14:paraId="5A24304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04 1 01 00000</w:t>
            </w:r>
          </w:p>
        </w:tc>
        <w:tc>
          <w:tcPr>
            <w:tcW w:w="676" w:type="dxa"/>
            <w:vAlign w:val="center"/>
          </w:tcPr>
          <w:p w14:paraId="395C3A7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223C46B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492,208</w:t>
            </w:r>
          </w:p>
        </w:tc>
        <w:tc>
          <w:tcPr>
            <w:tcW w:w="1520" w:type="dxa"/>
            <w:vAlign w:val="center"/>
          </w:tcPr>
          <w:p w14:paraId="7D72BA7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142,945</w:t>
            </w:r>
          </w:p>
        </w:tc>
        <w:tc>
          <w:tcPr>
            <w:tcW w:w="1256" w:type="dxa"/>
            <w:vAlign w:val="center"/>
          </w:tcPr>
          <w:p w14:paraId="35695AF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186,328</w:t>
            </w:r>
          </w:p>
        </w:tc>
      </w:tr>
      <w:tr w:rsidR="0028651F" w:rsidRPr="0028651F" w14:paraId="7A6E886D" w14:textId="77777777" w:rsidTr="009061D5">
        <w:tc>
          <w:tcPr>
            <w:tcW w:w="7389" w:type="dxa"/>
          </w:tcPr>
          <w:p w14:paraId="29EAE68E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Уличное освещение</w:t>
            </w:r>
          </w:p>
        </w:tc>
        <w:tc>
          <w:tcPr>
            <w:tcW w:w="830" w:type="dxa"/>
            <w:vAlign w:val="center"/>
          </w:tcPr>
          <w:p w14:paraId="339B95A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72C8E6C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4" w:type="dxa"/>
            <w:vAlign w:val="center"/>
          </w:tcPr>
          <w:p w14:paraId="2049781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10" w:type="dxa"/>
            <w:vAlign w:val="center"/>
          </w:tcPr>
          <w:p w14:paraId="3D900B0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04 1 01 81110</w:t>
            </w:r>
          </w:p>
        </w:tc>
        <w:tc>
          <w:tcPr>
            <w:tcW w:w="676" w:type="dxa"/>
            <w:vAlign w:val="center"/>
          </w:tcPr>
          <w:p w14:paraId="5A04DA9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0743EAF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419,672</w:t>
            </w:r>
          </w:p>
        </w:tc>
        <w:tc>
          <w:tcPr>
            <w:tcW w:w="1520" w:type="dxa"/>
            <w:vAlign w:val="center"/>
          </w:tcPr>
          <w:p w14:paraId="539AD4F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139,945</w:t>
            </w:r>
          </w:p>
        </w:tc>
        <w:tc>
          <w:tcPr>
            <w:tcW w:w="1256" w:type="dxa"/>
            <w:vAlign w:val="center"/>
          </w:tcPr>
          <w:p w14:paraId="75E8AE2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182,328</w:t>
            </w:r>
          </w:p>
        </w:tc>
      </w:tr>
      <w:tr w:rsidR="0028651F" w:rsidRPr="0028651F" w14:paraId="4DC7F802" w14:textId="77777777" w:rsidTr="009061D5">
        <w:tc>
          <w:tcPr>
            <w:tcW w:w="7389" w:type="dxa"/>
          </w:tcPr>
          <w:p w14:paraId="7D74B182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vAlign w:val="center"/>
          </w:tcPr>
          <w:p w14:paraId="00CAC86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7E77F5B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4" w:type="dxa"/>
            <w:vAlign w:val="center"/>
          </w:tcPr>
          <w:p w14:paraId="5B1A011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10" w:type="dxa"/>
            <w:vAlign w:val="center"/>
          </w:tcPr>
          <w:p w14:paraId="0FA98B2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04 1 01 81110</w:t>
            </w:r>
          </w:p>
        </w:tc>
        <w:tc>
          <w:tcPr>
            <w:tcW w:w="676" w:type="dxa"/>
            <w:vAlign w:val="center"/>
          </w:tcPr>
          <w:p w14:paraId="764D2EC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1345" w:type="dxa"/>
            <w:vAlign w:val="center"/>
          </w:tcPr>
          <w:p w14:paraId="0A08D56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419,672</w:t>
            </w:r>
          </w:p>
        </w:tc>
        <w:tc>
          <w:tcPr>
            <w:tcW w:w="1520" w:type="dxa"/>
            <w:vAlign w:val="center"/>
          </w:tcPr>
          <w:p w14:paraId="0FEE7D3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139,945</w:t>
            </w:r>
          </w:p>
        </w:tc>
        <w:tc>
          <w:tcPr>
            <w:tcW w:w="1256" w:type="dxa"/>
            <w:vAlign w:val="center"/>
          </w:tcPr>
          <w:p w14:paraId="4B45BF4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182,328</w:t>
            </w:r>
          </w:p>
        </w:tc>
      </w:tr>
      <w:tr w:rsidR="0028651F" w:rsidRPr="0028651F" w14:paraId="729CAD32" w14:textId="77777777" w:rsidTr="009061D5">
        <w:tc>
          <w:tcPr>
            <w:tcW w:w="7389" w:type="dxa"/>
          </w:tcPr>
          <w:p w14:paraId="0B82502D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vAlign w:val="center"/>
          </w:tcPr>
          <w:p w14:paraId="214A93F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451AEE0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4" w:type="dxa"/>
            <w:vAlign w:val="center"/>
          </w:tcPr>
          <w:p w14:paraId="352A5C1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10" w:type="dxa"/>
            <w:vAlign w:val="center"/>
          </w:tcPr>
          <w:p w14:paraId="351B6DC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04 1 01 81110</w:t>
            </w:r>
          </w:p>
        </w:tc>
        <w:tc>
          <w:tcPr>
            <w:tcW w:w="676" w:type="dxa"/>
            <w:vAlign w:val="center"/>
          </w:tcPr>
          <w:p w14:paraId="784FC84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1345" w:type="dxa"/>
            <w:vAlign w:val="center"/>
          </w:tcPr>
          <w:p w14:paraId="27C258B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419,672</w:t>
            </w:r>
          </w:p>
        </w:tc>
        <w:tc>
          <w:tcPr>
            <w:tcW w:w="1520" w:type="dxa"/>
            <w:vAlign w:val="center"/>
          </w:tcPr>
          <w:p w14:paraId="65D1CB3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139,945</w:t>
            </w:r>
          </w:p>
        </w:tc>
        <w:tc>
          <w:tcPr>
            <w:tcW w:w="1256" w:type="dxa"/>
            <w:vAlign w:val="center"/>
          </w:tcPr>
          <w:p w14:paraId="3C6E681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182,328</w:t>
            </w:r>
          </w:p>
        </w:tc>
      </w:tr>
      <w:tr w:rsidR="0028651F" w:rsidRPr="0028651F" w14:paraId="3C26ACCF" w14:textId="77777777" w:rsidTr="009061D5">
        <w:tc>
          <w:tcPr>
            <w:tcW w:w="7389" w:type="dxa"/>
          </w:tcPr>
          <w:p w14:paraId="7FAD4BC0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Прочие мероприятия по благоустройству населенных пунктов</w:t>
            </w:r>
          </w:p>
        </w:tc>
        <w:tc>
          <w:tcPr>
            <w:tcW w:w="830" w:type="dxa"/>
            <w:vAlign w:val="center"/>
          </w:tcPr>
          <w:p w14:paraId="363FF6D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4EEE6EB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4" w:type="dxa"/>
            <w:vAlign w:val="center"/>
          </w:tcPr>
          <w:p w14:paraId="2C19B0E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10" w:type="dxa"/>
            <w:vAlign w:val="center"/>
          </w:tcPr>
          <w:p w14:paraId="70A3782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04 1 01 81150</w:t>
            </w:r>
          </w:p>
        </w:tc>
        <w:tc>
          <w:tcPr>
            <w:tcW w:w="676" w:type="dxa"/>
            <w:vAlign w:val="center"/>
          </w:tcPr>
          <w:p w14:paraId="4A44ACB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47A36FD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6,163</w:t>
            </w:r>
          </w:p>
        </w:tc>
        <w:tc>
          <w:tcPr>
            <w:tcW w:w="1520" w:type="dxa"/>
            <w:vAlign w:val="center"/>
          </w:tcPr>
          <w:p w14:paraId="6406E9F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56" w:type="dxa"/>
            <w:vAlign w:val="center"/>
          </w:tcPr>
          <w:p w14:paraId="7849A40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2,000</w:t>
            </w:r>
          </w:p>
        </w:tc>
      </w:tr>
      <w:tr w:rsidR="0028651F" w:rsidRPr="0028651F" w14:paraId="54C3802A" w14:textId="77777777" w:rsidTr="009061D5">
        <w:tc>
          <w:tcPr>
            <w:tcW w:w="7389" w:type="dxa"/>
          </w:tcPr>
          <w:p w14:paraId="32C05C3D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vAlign w:val="center"/>
          </w:tcPr>
          <w:p w14:paraId="189F5E3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34EF07F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4" w:type="dxa"/>
            <w:vAlign w:val="center"/>
          </w:tcPr>
          <w:p w14:paraId="5111D60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10" w:type="dxa"/>
            <w:vAlign w:val="center"/>
          </w:tcPr>
          <w:p w14:paraId="344D1DC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04 1 01 81150</w:t>
            </w:r>
          </w:p>
        </w:tc>
        <w:tc>
          <w:tcPr>
            <w:tcW w:w="676" w:type="dxa"/>
            <w:vAlign w:val="center"/>
          </w:tcPr>
          <w:p w14:paraId="0D7BC3C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1345" w:type="dxa"/>
            <w:vAlign w:val="center"/>
          </w:tcPr>
          <w:p w14:paraId="60120EB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6,163</w:t>
            </w:r>
          </w:p>
        </w:tc>
        <w:tc>
          <w:tcPr>
            <w:tcW w:w="1520" w:type="dxa"/>
            <w:vAlign w:val="center"/>
          </w:tcPr>
          <w:p w14:paraId="2FCA89F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56" w:type="dxa"/>
            <w:vAlign w:val="center"/>
          </w:tcPr>
          <w:p w14:paraId="081CD27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2,000</w:t>
            </w:r>
          </w:p>
        </w:tc>
      </w:tr>
      <w:tr w:rsidR="0028651F" w:rsidRPr="0028651F" w14:paraId="78A1D12E" w14:textId="77777777" w:rsidTr="009061D5">
        <w:tc>
          <w:tcPr>
            <w:tcW w:w="7389" w:type="dxa"/>
          </w:tcPr>
          <w:p w14:paraId="6B18B009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vAlign w:val="center"/>
          </w:tcPr>
          <w:p w14:paraId="2D262EE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2CE1068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4" w:type="dxa"/>
            <w:vAlign w:val="center"/>
          </w:tcPr>
          <w:p w14:paraId="4FC4BAB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10" w:type="dxa"/>
            <w:vAlign w:val="center"/>
          </w:tcPr>
          <w:p w14:paraId="493AFAF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04 1 01 81150</w:t>
            </w:r>
          </w:p>
        </w:tc>
        <w:tc>
          <w:tcPr>
            <w:tcW w:w="676" w:type="dxa"/>
            <w:vAlign w:val="center"/>
          </w:tcPr>
          <w:p w14:paraId="76BB517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1345" w:type="dxa"/>
            <w:vAlign w:val="center"/>
          </w:tcPr>
          <w:p w14:paraId="0B320E3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6,163</w:t>
            </w:r>
          </w:p>
        </w:tc>
        <w:tc>
          <w:tcPr>
            <w:tcW w:w="1520" w:type="dxa"/>
            <w:vAlign w:val="center"/>
          </w:tcPr>
          <w:p w14:paraId="1A590E4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56" w:type="dxa"/>
            <w:vAlign w:val="center"/>
          </w:tcPr>
          <w:p w14:paraId="65869F8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2,000</w:t>
            </w:r>
          </w:p>
        </w:tc>
      </w:tr>
      <w:tr w:rsidR="0028651F" w:rsidRPr="0028651F" w14:paraId="67052E11" w14:textId="77777777" w:rsidTr="009061D5">
        <w:tc>
          <w:tcPr>
            <w:tcW w:w="7389" w:type="dxa"/>
          </w:tcPr>
          <w:p w14:paraId="72E2D030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Вывоз и размещение твердых бытовых отходов </w:t>
            </w:r>
          </w:p>
        </w:tc>
        <w:tc>
          <w:tcPr>
            <w:tcW w:w="830" w:type="dxa"/>
            <w:vAlign w:val="center"/>
          </w:tcPr>
          <w:p w14:paraId="0259B2A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46279C3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4" w:type="dxa"/>
            <w:vAlign w:val="center"/>
          </w:tcPr>
          <w:p w14:paraId="789FD06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10" w:type="dxa"/>
            <w:vAlign w:val="center"/>
          </w:tcPr>
          <w:p w14:paraId="2609FC2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04 1 01 81170</w:t>
            </w:r>
          </w:p>
        </w:tc>
        <w:tc>
          <w:tcPr>
            <w:tcW w:w="676" w:type="dxa"/>
            <w:vAlign w:val="center"/>
          </w:tcPr>
          <w:p w14:paraId="681AE84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6B4E385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2,000</w:t>
            </w:r>
          </w:p>
        </w:tc>
        <w:tc>
          <w:tcPr>
            <w:tcW w:w="1520" w:type="dxa"/>
            <w:vAlign w:val="center"/>
          </w:tcPr>
          <w:p w14:paraId="32D4838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2,000</w:t>
            </w:r>
          </w:p>
        </w:tc>
        <w:tc>
          <w:tcPr>
            <w:tcW w:w="1256" w:type="dxa"/>
            <w:vAlign w:val="center"/>
          </w:tcPr>
          <w:p w14:paraId="1DC699C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2,000</w:t>
            </w:r>
          </w:p>
        </w:tc>
      </w:tr>
      <w:tr w:rsidR="0028651F" w:rsidRPr="0028651F" w14:paraId="66E5F23C" w14:textId="77777777" w:rsidTr="009061D5">
        <w:tc>
          <w:tcPr>
            <w:tcW w:w="7389" w:type="dxa"/>
          </w:tcPr>
          <w:p w14:paraId="4CC541C7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vAlign w:val="center"/>
          </w:tcPr>
          <w:p w14:paraId="467955F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37E2F8E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4" w:type="dxa"/>
            <w:vAlign w:val="center"/>
          </w:tcPr>
          <w:p w14:paraId="1973CDE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10" w:type="dxa"/>
            <w:vAlign w:val="center"/>
          </w:tcPr>
          <w:p w14:paraId="0AADCBF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04 1 01 81170</w:t>
            </w:r>
          </w:p>
        </w:tc>
        <w:tc>
          <w:tcPr>
            <w:tcW w:w="676" w:type="dxa"/>
            <w:vAlign w:val="center"/>
          </w:tcPr>
          <w:p w14:paraId="48758D8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1345" w:type="dxa"/>
            <w:vAlign w:val="center"/>
          </w:tcPr>
          <w:p w14:paraId="60C4527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2,000</w:t>
            </w:r>
          </w:p>
        </w:tc>
        <w:tc>
          <w:tcPr>
            <w:tcW w:w="1520" w:type="dxa"/>
            <w:vAlign w:val="center"/>
          </w:tcPr>
          <w:p w14:paraId="669D26F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2,000</w:t>
            </w:r>
          </w:p>
        </w:tc>
        <w:tc>
          <w:tcPr>
            <w:tcW w:w="1256" w:type="dxa"/>
            <w:vAlign w:val="center"/>
          </w:tcPr>
          <w:p w14:paraId="35ED2D0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2,000</w:t>
            </w:r>
          </w:p>
        </w:tc>
      </w:tr>
      <w:tr w:rsidR="0028651F" w:rsidRPr="0028651F" w14:paraId="24DD0D7F" w14:textId="77777777" w:rsidTr="009061D5">
        <w:tc>
          <w:tcPr>
            <w:tcW w:w="7389" w:type="dxa"/>
          </w:tcPr>
          <w:p w14:paraId="1E8ACF93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vAlign w:val="center"/>
          </w:tcPr>
          <w:p w14:paraId="4E4A03D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0881DC8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4" w:type="dxa"/>
            <w:vAlign w:val="center"/>
          </w:tcPr>
          <w:p w14:paraId="78F5A17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10" w:type="dxa"/>
            <w:vAlign w:val="center"/>
          </w:tcPr>
          <w:p w14:paraId="0241746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04 1 01 81170</w:t>
            </w:r>
          </w:p>
        </w:tc>
        <w:tc>
          <w:tcPr>
            <w:tcW w:w="676" w:type="dxa"/>
            <w:vAlign w:val="center"/>
          </w:tcPr>
          <w:p w14:paraId="241B899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1345" w:type="dxa"/>
            <w:vAlign w:val="center"/>
          </w:tcPr>
          <w:p w14:paraId="4F79DDC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2,000</w:t>
            </w:r>
          </w:p>
        </w:tc>
        <w:tc>
          <w:tcPr>
            <w:tcW w:w="1520" w:type="dxa"/>
            <w:vAlign w:val="center"/>
          </w:tcPr>
          <w:p w14:paraId="113D815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2,000</w:t>
            </w:r>
          </w:p>
        </w:tc>
        <w:tc>
          <w:tcPr>
            <w:tcW w:w="1256" w:type="dxa"/>
            <w:vAlign w:val="center"/>
          </w:tcPr>
          <w:p w14:paraId="7F98D2D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2,000</w:t>
            </w:r>
          </w:p>
        </w:tc>
      </w:tr>
      <w:tr w:rsidR="0028651F" w:rsidRPr="0028651F" w14:paraId="5C63B1AA" w14:textId="77777777" w:rsidTr="009061D5">
        <w:tc>
          <w:tcPr>
            <w:tcW w:w="7389" w:type="dxa"/>
          </w:tcPr>
          <w:p w14:paraId="4F5B8BFD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Комплексное развитие сельских территорий (благоустройство сельских территорий)</w:t>
            </w:r>
          </w:p>
        </w:tc>
        <w:tc>
          <w:tcPr>
            <w:tcW w:w="830" w:type="dxa"/>
            <w:vAlign w:val="center"/>
          </w:tcPr>
          <w:p w14:paraId="0616545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21AF130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4" w:type="dxa"/>
            <w:vAlign w:val="center"/>
          </w:tcPr>
          <w:p w14:paraId="5479E9E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10" w:type="dxa"/>
            <w:vAlign w:val="center"/>
          </w:tcPr>
          <w:p w14:paraId="64102900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04 1 01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L5765</w:t>
            </w:r>
          </w:p>
        </w:tc>
        <w:tc>
          <w:tcPr>
            <w:tcW w:w="676" w:type="dxa"/>
            <w:vAlign w:val="center"/>
          </w:tcPr>
          <w:p w14:paraId="5B01C12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240</w:t>
            </w:r>
          </w:p>
        </w:tc>
        <w:tc>
          <w:tcPr>
            <w:tcW w:w="1345" w:type="dxa"/>
            <w:vAlign w:val="center"/>
          </w:tcPr>
          <w:p w14:paraId="6D5C2BC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18,973</w:t>
            </w:r>
          </w:p>
        </w:tc>
        <w:tc>
          <w:tcPr>
            <w:tcW w:w="1520" w:type="dxa"/>
            <w:vAlign w:val="center"/>
          </w:tcPr>
          <w:p w14:paraId="0407F14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56" w:type="dxa"/>
            <w:vAlign w:val="center"/>
          </w:tcPr>
          <w:p w14:paraId="3FC0A41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5A2BA3E6" w14:textId="77777777" w:rsidTr="009061D5">
        <w:tc>
          <w:tcPr>
            <w:tcW w:w="7389" w:type="dxa"/>
          </w:tcPr>
          <w:p w14:paraId="77A3A025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vAlign w:val="center"/>
          </w:tcPr>
          <w:p w14:paraId="5B43A00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4C5F1EA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4" w:type="dxa"/>
            <w:vAlign w:val="center"/>
          </w:tcPr>
          <w:p w14:paraId="7828055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10" w:type="dxa"/>
            <w:vAlign w:val="center"/>
          </w:tcPr>
          <w:p w14:paraId="3262EE65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04 1 01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L5765</w:t>
            </w:r>
          </w:p>
        </w:tc>
        <w:tc>
          <w:tcPr>
            <w:tcW w:w="676" w:type="dxa"/>
            <w:vAlign w:val="center"/>
          </w:tcPr>
          <w:p w14:paraId="18606D4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1345" w:type="dxa"/>
            <w:vAlign w:val="center"/>
          </w:tcPr>
          <w:p w14:paraId="464D662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18,973</w:t>
            </w:r>
          </w:p>
        </w:tc>
        <w:tc>
          <w:tcPr>
            <w:tcW w:w="1520" w:type="dxa"/>
            <w:vAlign w:val="center"/>
          </w:tcPr>
          <w:p w14:paraId="2253ED5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56" w:type="dxa"/>
            <w:vAlign w:val="center"/>
          </w:tcPr>
          <w:p w14:paraId="08C3CA1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37268B85" w14:textId="77777777" w:rsidTr="009061D5">
        <w:tc>
          <w:tcPr>
            <w:tcW w:w="7389" w:type="dxa"/>
          </w:tcPr>
          <w:p w14:paraId="573B9175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vAlign w:val="center"/>
          </w:tcPr>
          <w:p w14:paraId="23482CB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22E841F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4" w:type="dxa"/>
            <w:vAlign w:val="center"/>
          </w:tcPr>
          <w:p w14:paraId="4336B61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10" w:type="dxa"/>
            <w:vAlign w:val="center"/>
          </w:tcPr>
          <w:p w14:paraId="24F517CE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04 1 01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L5765</w:t>
            </w:r>
          </w:p>
        </w:tc>
        <w:tc>
          <w:tcPr>
            <w:tcW w:w="676" w:type="dxa"/>
            <w:vAlign w:val="center"/>
          </w:tcPr>
          <w:p w14:paraId="699F063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1345" w:type="dxa"/>
            <w:vAlign w:val="center"/>
          </w:tcPr>
          <w:p w14:paraId="14BD3CC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18,973</w:t>
            </w:r>
          </w:p>
        </w:tc>
        <w:tc>
          <w:tcPr>
            <w:tcW w:w="1520" w:type="dxa"/>
            <w:vAlign w:val="center"/>
          </w:tcPr>
          <w:p w14:paraId="3AD2446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56" w:type="dxa"/>
            <w:vAlign w:val="center"/>
          </w:tcPr>
          <w:p w14:paraId="2F96617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5DCCF128" w14:textId="77777777" w:rsidTr="009061D5">
        <w:tc>
          <w:tcPr>
            <w:tcW w:w="7389" w:type="dxa"/>
          </w:tcPr>
          <w:p w14:paraId="5CC32D01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Муниципальная программа Полеологовского сельсовета Бессоновского района Пензенской области «Энергосбережение и повышение энергетической эффективности Полеологовского сельсовета Бессоновского района Пензенской области»</w:t>
            </w:r>
          </w:p>
        </w:tc>
        <w:tc>
          <w:tcPr>
            <w:tcW w:w="830" w:type="dxa"/>
            <w:vAlign w:val="center"/>
          </w:tcPr>
          <w:p w14:paraId="46A2685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5F89977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4" w:type="dxa"/>
            <w:vAlign w:val="center"/>
          </w:tcPr>
          <w:p w14:paraId="3C83889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10" w:type="dxa"/>
            <w:vAlign w:val="center"/>
          </w:tcPr>
          <w:p w14:paraId="1D1CE29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07 1 00 00000</w:t>
            </w:r>
          </w:p>
        </w:tc>
        <w:tc>
          <w:tcPr>
            <w:tcW w:w="676" w:type="dxa"/>
            <w:vAlign w:val="center"/>
          </w:tcPr>
          <w:p w14:paraId="782CFEA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7133853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45,400</w:t>
            </w:r>
          </w:p>
        </w:tc>
        <w:tc>
          <w:tcPr>
            <w:tcW w:w="1520" w:type="dxa"/>
            <w:vAlign w:val="center"/>
          </w:tcPr>
          <w:p w14:paraId="608B9D8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56" w:type="dxa"/>
            <w:vAlign w:val="center"/>
          </w:tcPr>
          <w:p w14:paraId="6726FD3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0DE5240F" w14:textId="77777777" w:rsidTr="009061D5">
        <w:tc>
          <w:tcPr>
            <w:tcW w:w="7389" w:type="dxa"/>
          </w:tcPr>
          <w:p w14:paraId="1A4C84FE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Основное мероприятие «Энергосбережение и повышение энергетической эффективности»</w:t>
            </w:r>
          </w:p>
        </w:tc>
        <w:tc>
          <w:tcPr>
            <w:tcW w:w="830" w:type="dxa"/>
            <w:vAlign w:val="center"/>
          </w:tcPr>
          <w:p w14:paraId="0496C89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279AD55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4" w:type="dxa"/>
            <w:vAlign w:val="center"/>
          </w:tcPr>
          <w:p w14:paraId="79F6A40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10" w:type="dxa"/>
            <w:vAlign w:val="center"/>
          </w:tcPr>
          <w:p w14:paraId="05FF4FF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0</w:t>
            </w: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7 1 01 00000</w:t>
            </w:r>
          </w:p>
        </w:tc>
        <w:tc>
          <w:tcPr>
            <w:tcW w:w="676" w:type="dxa"/>
            <w:vAlign w:val="center"/>
          </w:tcPr>
          <w:p w14:paraId="2EABDC8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1238BF9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45,400</w:t>
            </w:r>
          </w:p>
        </w:tc>
        <w:tc>
          <w:tcPr>
            <w:tcW w:w="1520" w:type="dxa"/>
            <w:vAlign w:val="center"/>
          </w:tcPr>
          <w:p w14:paraId="261A46A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56" w:type="dxa"/>
            <w:vAlign w:val="center"/>
          </w:tcPr>
          <w:p w14:paraId="5914CC0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73096CC6" w14:textId="77777777" w:rsidTr="009061D5">
        <w:tc>
          <w:tcPr>
            <w:tcW w:w="7389" w:type="dxa"/>
          </w:tcPr>
          <w:p w14:paraId="2AA5074D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Совершенствование систем наружного освещения на территории Полеологовского сельсовета Бессоновского района Пензенской области</w:t>
            </w:r>
          </w:p>
        </w:tc>
        <w:tc>
          <w:tcPr>
            <w:tcW w:w="830" w:type="dxa"/>
            <w:vAlign w:val="center"/>
          </w:tcPr>
          <w:p w14:paraId="1815E32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1AB7076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4" w:type="dxa"/>
            <w:vAlign w:val="center"/>
          </w:tcPr>
          <w:p w14:paraId="7AA4173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10" w:type="dxa"/>
            <w:vAlign w:val="center"/>
          </w:tcPr>
          <w:p w14:paraId="041C860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07</w:t>
            </w: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 </w:t>
            </w: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101</w:t>
            </w: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 xml:space="preserve"> S1400</w:t>
            </w:r>
          </w:p>
        </w:tc>
        <w:tc>
          <w:tcPr>
            <w:tcW w:w="676" w:type="dxa"/>
            <w:vAlign w:val="center"/>
          </w:tcPr>
          <w:p w14:paraId="554EB8F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200</w:t>
            </w:r>
          </w:p>
        </w:tc>
        <w:tc>
          <w:tcPr>
            <w:tcW w:w="1345" w:type="dxa"/>
            <w:vAlign w:val="center"/>
          </w:tcPr>
          <w:p w14:paraId="481A062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45,400</w:t>
            </w:r>
          </w:p>
        </w:tc>
        <w:tc>
          <w:tcPr>
            <w:tcW w:w="1520" w:type="dxa"/>
            <w:vAlign w:val="center"/>
          </w:tcPr>
          <w:p w14:paraId="296B427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56" w:type="dxa"/>
            <w:vAlign w:val="center"/>
          </w:tcPr>
          <w:p w14:paraId="12E1947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084E2A4E" w14:textId="77777777" w:rsidTr="009061D5">
        <w:tc>
          <w:tcPr>
            <w:tcW w:w="7389" w:type="dxa"/>
          </w:tcPr>
          <w:p w14:paraId="4B9ED613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vAlign w:val="center"/>
          </w:tcPr>
          <w:p w14:paraId="2787715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1213F9A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664" w:type="dxa"/>
            <w:vAlign w:val="center"/>
          </w:tcPr>
          <w:p w14:paraId="235DA72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610" w:type="dxa"/>
            <w:vAlign w:val="center"/>
          </w:tcPr>
          <w:p w14:paraId="5AE360E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07</w:t>
            </w: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 </w:t>
            </w: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101</w:t>
            </w: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 xml:space="preserve"> S1400</w:t>
            </w:r>
          </w:p>
        </w:tc>
        <w:tc>
          <w:tcPr>
            <w:tcW w:w="676" w:type="dxa"/>
            <w:vAlign w:val="center"/>
          </w:tcPr>
          <w:p w14:paraId="600A86C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240</w:t>
            </w:r>
          </w:p>
        </w:tc>
        <w:tc>
          <w:tcPr>
            <w:tcW w:w="1345" w:type="dxa"/>
            <w:vAlign w:val="center"/>
          </w:tcPr>
          <w:p w14:paraId="0EE0F42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45,400</w:t>
            </w:r>
          </w:p>
        </w:tc>
        <w:tc>
          <w:tcPr>
            <w:tcW w:w="1520" w:type="dxa"/>
            <w:vAlign w:val="center"/>
          </w:tcPr>
          <w:p w14:paraId="67036C0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56" w:type="dxa"/>
            <w:vAlign w:val="center"/>
          </w:tcPr>
          <w:p w14:paraId="0954766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6F68462C" w14:textId="77777777" w:rsidTr="009061D5">
        <w:tc>
          <w:tcPr>
            <w:tcW w:w="7389" w:type="dxa"/>
          </w:tcPr>
          <w:p w14:paraId="39B99541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КУЛЬТУРА</w:t>
            </w:r>
          </w:p>
        </w:tc>
        <w:tc>
          <w:tcPr>
            <w:tcW w:w="830" w:type="dxa"/>
            <w:vAlign w:val="center"/>
          </w:tcPr>
          <w:p w14:paraId="1F9FAAD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4B68E35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08</w:t>
            </w:r>
          </w:p>
        </w:tc>
        <w:tc>
          <w:tcPr>
            <w:tcW w:w="664" w:type="dxa"/>
            <w:vAlign w:val="center"/>
          </w:tcPr>
          <w:p w14:paraId="11E6BBD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00</w:t>
            </w:r>
          </w:p>
        </w:tc>
        <w:tc>
          <w:tcPr>
            <w:tcW w:w="1610" w:type="dxa"/>
            <w:vAlign w:val="center"/>
          </w:tcPr>
          <w:p w14:paraId="5BC170F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76" w:type="dxa"/>
            <w:vAlign w:val="center"/>
          </w:tcPr>
          <w:p w14:paraId="2717743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49D3576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231,639</w:t>
            </w:r>
          </w:p>
        </w:tc>
        <w:tc>
          <w:tcPr>
            <w:tcW w:w="1520" w:type="dxa"/>
            <w:vAlign w:val="center"/>
          </w:tcPr>
          <w:p w14:paraId="4BCDAF7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26,813</w:t>
            </w:r>
          </w:p>
        </w:tc>
        <w:tc>
          <w:tcPr>
            <w:tcW w:w="1256" w:type="dxa"/>
            <w:vAlign w:val="center"/>
          </w:tcPr>
          <w:p w14:paraId="2CD12AE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71,628</w:t>
            </w:r>
          </w:p>
        </w:tc>
      </w:tr>
      <w:tr w:rsidR="0028651F" w:rsidRPr="0028651F" w14:paraId="4F22E2A5" w14:textId="77777777" w:rsidTr="009061D5">
        <w:tc>
          <w:tcPr>
            <w:tcW w:w="7389" w:type="dxa"/>
          </w:tcPr>
          <w:p w14:paraId="0E58E6CC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Муниципальная программа Полеологовского сельсовета Бессоновского района Пензенской области «Управление муниципальными финансами, муниципальным долгом, муниципальной собственностью Полеологовского сельсовета Бессоновского района Пензенской области на 2021-2023 годы»</w:t>
            </w:r>
          </w:p>
        </w:tc>
        <w:tc>
          <w:tcPr>
            <w:tcW w:w="830" w:type="dxa"/>
            <w:vAlign w:val="center"/>
          </w:tcPr>
          <w:p w14:paraId="039AC74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63DC885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</w:t>
            </w:r>
          </w:p>
        </w:tc>
        <w:tc>
          <w:tcPr>
            <w:tcW w:w="664" w:type="dxa"/>
            <w:vAlign w:val="center"/>
          </w:tcPr>
          <w:p w14:paraId="1E68959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10" w:type="dxa"/>
            <w:vAlign w:val="center"/>
          </w:tcPr>
          <w:p w14:paraId="2D3F2C4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02 0 00 00000</w:t>
            </w:r>
          </w:p>
        </w:tc>
        <w:tc>
          <w:tcPr>
            <w:tcW w:w="676" w:type="dxa"/>
            <w:vAlign w:val="center"/>
          </w:tcPr>
          <w:p w14:paraId="6B926DA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6B85223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231,639</w:t>
            </w:r>
          </w:p>
        </w:tc>
        <w:tc>
          <w:tcPr>
            <w:tcW w:w="1520" w:type="dxa"/>
            <w:vAlign w:val="center"/>
          </w:tcPr>
          <w:p w14:paraId="6D7E78B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26,813</w:t>
            </w:r>
          </w:p>
        </w:tc>
        <w:tc>
          <w:tcPr>
            <w:tcW w:w="1256" w:type="dxa"/>
            <w:vAlign w:val="center"/>
          </w:tcPr>
          <w:p w14:paraId="27E9CB2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71,628</w:t>
            </w:r>
          </w:p>
        </w:tc>
      </w:tr>
      <w:tr w:rsidR="0028651F" w:rsidRPr="0028651F" w14:paraId="0FFB3D48" w14:textId="77777777" w:rsidTr="009061D5">
        <w:tc>
          <w:tcPr>
            <w:tcW w:w="7389" w:type="dxa"/>
          </w:tcPr>
          <w:p w14:paraId="085DA11F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Подпрограмма «Предоставление межбюджетных трансфертов из бюджета Полеологовского сельсовета Бессоновского района Пензенской области»</w:t>
            </w:r>
          </w:p>
        </w:tc>
        <w:tc>
          <w:tcPr>
            <w:tcW w:w="830" w:type="dxa"/>
            <w:vAlign w:val="center"/>
          </w:tcPr>
          <w:p w14:paraId="0AFAD93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546ABF6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08</w:t>
            </w:r>
          </w:p>
        </w:tc>
        <w:tc>
          <w:tcPr>
            <w:tcW w:w="664" w:type="dxa"/>
            <w:vAlign w:val="center"/>
          </w:tcPr>
          <w:p w14:paraId="1E3CEE3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10" w:type="dxa"/>
            <w:vAlign w:val="center"/>
          </w:tcPr>
          <w:p w14:paraId="228C799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02 1 00 00000</w:t>
            </w:r>
          </w:p>
        </w:tc>
        <w:tc>
          <w:tcPr>
            <w:tcW w:w="676" w:type="dxa"/>
            <w:vAlign w:val="center"/>
          </w:tcPr>
          <w:p w14:paraId="02228BF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0260A6A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6,813</w:t>
            </w:r>
          </w:p>
        </w:tc>
        <w:tc>
          <w:tcPr>
            <w:tcW w:w="1520" w:type="dxa"/>
            <w:vAlign w:val="center"/>
          </w:tcPr>
          <w:p w14:paraId="50E6FEC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6,813</w:t>
            </w:r>
          </w:p>
        </w:tc>
        <w:tc>
          <w:tcPr>
            <w:tcW w:w="1256" w:type="dxa"/>
            <w:vAlign w:val="center"/>
          </w:tcPr>
          <w:p w14:paraId="48CA325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6,813</w:t>
            </w:r>
          </w:p>
        </w:tc>
      </w:tr>
      <w:tr w:rsidR="0028651F" w:rsidRPr="0028651F" w14:paraId="28119CA8" w14:textId="77777777" w:rsidTr="009061D5">
        <w:tc>
          <w:tcPr>
            <w:tcW w:w="7389" w:type="dxa"/>
          </w:tcPr>
          <w:p w14:paraId="346AB3AC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Основное мероприятие «Повышение эффективности представления и использования межбюджетных трансфертов»</w:t>
            </w:r>
          </w:p>
        </w:tc>
        <w:tc>
          <w:tcPr>
            <w:tcW w:w="830" w:type="dxa"/>
            <w:vAlign w:val="center"/>
          </w:tcPr>
          <w:p w14:paraId="7C7B900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2B50F50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08</w:t>
            </w:r>
          </w:p>
        </w:tc>
        <w:tc>
          <w:tcPr>
            <w:tcW w:w="664" w:type="dxa"/>
            <w:vAlign w:val="center"/>
          </w:tcPr>
          <w:p w14:paraId="5BD5901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10" w:type="dxa"/>
            <w:vAlign w:val="center"/>
          </w:tcPr>
          <w:p w14:paraId="2B06C90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02 1 01 00000</w:t>
            </w:r>
          </w:p>
        </w:tc>
        <w:tc>
          <w:tcPr>
            <w:tcW w:w="676" w:type="dxa"/>
            <w:vAlign w:val="center"/>
          </w:tcPr>
          <w:p w14:paraId="3E5B149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4731D92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6,813</w:t>
            </w:r>
          </w:p>
        </w:tc>
        <w:tc>
          <w:tcPr>
            <w:tcW w:w="1520" w:type="dxa"/>
            <w:vAlign w:val="center"/>
          </w:tcPr>
          <w:p w14:paraId="5E6436A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6,813</w:t>
            </w:r>
          </w:p>
        </w:tc>
        <w:tc>
          <w:tcPr>
            <w:tcW w:w="1256" w:type="dxa"/>
            <w:vAlign w:val="center"/>
          </w:tcPr>
          <w:p w14:paraId="4592B40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6,813</w:t>
            </w:r>
          </w:p>
        </w:tc>
      </w:tr>
      <w:tr w:rsidR="0028651F" w:rsidRPr="0028651F" w14:paraId="05EB143D" w14:textId="77777777" w:rsidTr="009061D5">
        <w:tc>
          <w:tcPr>
            <w:tcW w:w="7389" w:type="dxa"/>
          </w:tcPr>
          <w:p w14:paraId="46B39546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Межбюджетные трансферты, на исполнение части полномочий поселений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30" w:type="dxa"/>
            <w:vAlign w:val="center"/>
          </w:tcPr>
          <w:p w14:paraId="727279C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2CB63E2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08</w:t>
            </w:r>
          </w:p>
        </w:tc>
        <w:tc>
          <w:tcPr>
            <w:tcW w:w="664" w:type="dxa"/>
            <w:vAlign w:val="center"/>
          </w:tcPr>
          <w:p w14:paraId="667B320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10" w:type="dxa"/>
            <w:vAlign w:val="center"/>
          </w:tcPr>
          <w:p w14:paraId="1F3A80B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02 1 01 80050</w:t>
            </w:r>
          </w:p>
        </w:tc>
        <w:tc>
          <w:tcPr>
            <w:tcW w:w="676" w:type="dxa"/>
            <w:vAlign w:val="center"/>
          </w:tcPr>
          <w:p w14:paraId="2269E93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5423D36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6,813</w:t>
            </w:r>
          </w:p>
        </w:tc>
        <w:tc>
          <w:tcPr>
            <w:tcW w:w="1520" w:type="dxa"/>
            <w:vAlign w:val="center"/>
          </w:tcPr>
          <w:p w14:paraId="7D7288C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6,813</w:t>
            </w:r>
          </w:p>
        </w:tc>
        <w:tc>
          <w:tcPr>
            <w:tcW w:w="1256" w:type="dxa"/>
            <w:vAlign w:val="center"/>
          </w:tcPr>
          <w:p w14:paraId="2DF75E5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6,813</w:t>
            </w:r>
          </w:p>
        </w:tc>
      </w:tr>
      <w:tr w:rsidR="0028651F" w:rsidRPr="0028651F" w14:paraId="0A93717B" w14:textId="77777777" w:rsidTr="009061D5">
        <w:tc>
          <w:tcPr>
            <w:tcW w:w="7389" w:type="dxa"/>
          </w:tcPr>
          <w:p w14:paraId="26741977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Межбюджетные трансферты</w:t>
            </w:r>
          </w:p>
        </w:tc>
        <w:tc>
          <w:tcPr>
            <w:tcW w:w="830" w:type="dxa"/>
            <w:vAlign w:val="center"/>
          </w:tcPr>
          <w:p w14:paraId="4F01B1A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0F08980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08</w:t>
            </w:r>
          </w:p>
        </w:tc>
        <w:tc>
          <w:tcPr>
            <w:tcW w:w="664" w:type="dxa"/>
            <w:vAlign w:val="center"/>
          </w:tcPr>
          <w:p w14:paraId="57BD07E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10" w:type="dxa"/>
            <w:vAlign w:val="center"/>
          </w:tcPr>
          <w:p w14:paraId="09E50E1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02 1 01 80050</w:t>
            </w:r>
          </w:p>
        </w:tc>
        <w:tc>
          <w:tcPr>
            <w:tcW w:w="676" w:type="dxa"/>
            <w:vAlign w:val="center"/>
          </w:tcPr>
          <w:p w14:paraId="3359AA9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500</w:t>
            </w:r>
          </w:p>
        </w:tc>
        <w:tc>
          <w:tcPr>
            <w:tcW w:w="1345" w:type="dxa"/>
            <w:vAlign w:val="center"/>
          </w:tcPr>
          <w:p w14:paraId="11F366B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6,813</w:t>
            </w:r>
          </w:p>
        </w:tc>
        <w:tc>
          <w:tcPr>
            <w:tcW w:w="1520" w:type="dxa"/>
            <w:vAlign w:val="center"/>
          </w:tcPr>
          <w:p w14:paraId="41B7280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6,813</w:t>
            </w:r>
          </w:p>
        </w:tc>
        <w:tc>
          <w:tcPr>
            <w:tcW w:w="1256" w:type="dxa"/>
            <w:vAlign w:val="center"/>
          </w:tcPr>
          <w:p w14:paraId="2A86A5C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6,813</w:t>
            </w:r>
          </w:p>
        </w:tc>
      </w:tr>
      <w:tr w:rsidR="0028651F" w:rsidRPr="0028651F" w14:paraId="6E8F370E" w14:textId="77777777" w:rsidTr="009061D5">
        <w:tc>
          <w:tcPr>
            <w:tcW w:w="7389" w:type="dxa"/>
          </w:tcPr>
          <w:p w14:paraId="55754483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межбюджетные трансферты</w:t>
            </w:r>
          </w:p>
        </w:tc>
        <w:tc>
          <w:tcPr>
            <w:tcW w:w="830" w:type="dxa"/>
            <w:vAlign w:val="center"/>
          </w:tcPr>
          <w:p w14:paraId="0ED244B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33A2BBE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08</w:t>
            </w:r>
          </w:p>
        </w:tc>
        <w:tc>
          <w:tcPr>
            <w:tcW w:w="664" w:type="dxa"/>
            <w:vAlign w:val="center"/>
          </w:tcPr>
          <w:p w14:paraId="050F793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10" w:type="dxa"/>
            <w:vAlign w:val="center"/>
          </w:tcPr>
          <w:p w14:paraId="3DA9125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02 1 01 80050</w:t>
            </w:r>
          </w:p>
        </w:tc>
        <w:tc>
          <w:tcPr>
            <w:tcW w:w="676" w:type="dxa"/>
            <w:vAlign w:val="center"/>
          </w:tcPr>
          <w:p w14:paraId="1A31364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540</w:t>
            </w:r>
          </w:p>
        </w:tc>
        <w:tc>
          <w:tcPr>
            <w:tcW w:w="1345" w:type="dxa"/>
            <w:vAlign w:val="center"/>
          </w:tcPr>
          <w:p w14:paraId="6CFCDF4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6,813</w:t>
            </w:r>
          </w:p>
        </w:tc>
        <w:tc>
          <w:tcPr>
            <w:tcW w:w="1520" w:type="dxa"/>
            <w:vAlign w:val="center"/>
          </w:tcPr>
          <w:p w14:paraId="3C0E35D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6,813</w:t>
            </w:r>
          </w:p>
        </w:tc>
        <w:tc>
          <w:tcPr>
            <w:tcW w:w="1256" w:type="dxa"/>
            <w:vAlign w:val="center"/>
          </w:tcPr>
          <w:p w14:paraId="0834D9A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6,813</w:t>
            </w:r>
          </w:p>
        </w:tc>
      </w:tr>
      <w:tr w:rsidR="0028651F" w:rsidRPr="0028651F" w14:paraId="01356F7C" w14:textId="77777777" w:rsidTr="009061D5">
        <w:tc>
          <w:tcPr>
            <w:tcW w:w="7389" w:type="dxa"/>
          </w:tcPr>
          <w:p w14:paraId="07400E4C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Подпрограмма «Управление собственностью Полеологовского сельсовета Бессоновского района Пензенской области»</w:t>
            </w:r>
          </w:p>
        </w:tc>
        <w:tc>
          <w:tcPr>
            <w:tcW w:w="830" w:type="dxa"/>
            <w:vAlign w:val="center"/>
          </w:tcPr>
          <w:p w14:paraId="3F7136F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7556E59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</w:t>
            </w:r>
          </w:p>
        </w:tc>
        <w:tc>
          <w:tcPr>
            <w:tcW w:w="664" w:type="dxa"/>
            <w:vAlign w:val="center"/>
          </w:tcPr>
          <w:p w14:paraId="21B2CAB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10" w:type="dxa"/>
            <w:vAlign w:val="center"/>
          </w:tcPr>
          <w:p w14:paraId="6317A7D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02 3 00 00000</w:t>
            </w:r>
          </w:p>
        </w:tc>
        <w:tc>
          <w:tcPr>
            <w:tcW w:w="676" w:type="dxa"/>
            <w:vAlign w:val="center"/>
          </w:tcPr>
          <w:p w14:paraId="1D8FE43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3433C3E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222,076</w:t>
            </w:r>
          </w:p>
        </w:tc>
        <w:tc>
          <w:tcPr>
            <w:tcW w:w="1520" w:type="dxa"/>
            <w:vAlign w:val="center"/>
          </w:tcPr>
          <w:p w14:paraId="40EFB3F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20,000</w:t>
            </w:r>
          </w:p>
        </w:tc>
        <w:tc>
          <w:tcPr>
            <w:tcW w:w="1256" w:type="dxa"/>
            <w:vAlign w:val="center"/>
          </w:tcPr>
          <w:p w14:paraId="46D8AB6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64,815</w:t>
            </w:r>
          </w:p>
        </w:tc>
      </w:tr>
      <w:tr w:rsidR="0028651F" w:rsidRPr="0028651F" w14:paraId="0DA3965A" w14:textId="77777777" w:rsidTr="009061D5">
        <w:tc>
          <w:tcPr>
            <w:tcW w:w="7389" w:type="dxa"/>
          </w:tcPr>
          <w:p w14:paraId="7A029753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«Оптимизация, управление и распоряжение имуществом, находящимся в муниципальной собственности Полеологовского сельсовета Бессоновского района Пензенской области»</w:t>
            </w:r>
          </w:p>
        </w:tc>
        <w:tc>
          <w:tcPr>
            <w:tcW w:w="830" w:type="dxa"/>
            <w:vAlign w:val="center"/>
          </w:tcPr>
          <w:p w14:paraId="50743C9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164578C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</w:t>
            </w:r>
          </w:p>
        </w:tc>
        <w:tc>
          <w:tcPr>
            <w:tcW w:w="664" w:type="dxa"/>
            <w:vAlign w:val="center"/>
          </w:tcPr>
          <w:p w14:paraId="023615F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10" w:type="dxa"/>
            <w:vAlign w:val="center"/>
          </w:tcPr>
          <w:p w14:paraId="6FF4C79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02 3 01 00000</w:t>
            </w:r>
          </w:p>
        </w:tc>
        <w:tc>
          <w:tcPr>
            <w:tcW w:w="676" w:type="dxa"/>
            <w:vAlign w:val="center"/>
          </w:tcPr>
          <w:p w14:paraId="1C99F48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5946B59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222,076</w:t>
            </w:r>
          </w:p>
        </w:tc>
        <w:tc>
          <w:tcPr>
            <w:tcW w:w="1520" w:type="dxa"/>
          </w:tcPr>
          <w:p w14:paraId="08B10D7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B5E5D2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20,000</w:t>
            </w:r>
          </w:p>
        </w:tc>
        <w:tc>
          <w:tcPr>
            <w:tcW w:w="1256" w:type="dxa"/>
          </w:tcPr>
          <w:p w14:paraId="3E279F1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10F28F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64,815</w:t>
            </w:r>
          </w:p>
        </w:tc>
      </w:tr>
      <w:tr w:rsidR="0028651F" w:rsidRPr="0028651F" w14:paraId="5F619D12" w14:textId="77777777" w:rsidTr="009061D5">
        <w:tc>
          <w:tcPr>
            <w:tcW w:w="7389" w:type="dxa"/>
          </w:tcPr>
          <w:p w14:paraId="57CBAF85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Содержание муниципальной собственности объектов в сфере культуры</w:t>
            </w:r>
          </w:p>
          <w:p w14:paraId="3C195D54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30" w:type="dxa"/>
            <w:vAlign w:val="center"/>
          </w:tcPr>
          <w:p w14:paraId="341E3B7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06DBA61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</w:t>
            </w:r>
          </w:p>
        </w:tc>
        <w:tc>
          <w:tcPr>
            <w:tcW w:w="664" w:type="dxa"/>
            <w:vAlign w:val="center"/>
          </w:tcPr>
          <w:p w14:paraId="3380594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10" w:type="dxa"/>
            <w:vAlign w:val="center"/>
          </w:tcPr>
          <w:p w14:paraId="5DED380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02 3 01 80330</w:t>
            </w:r>
          </w:p>
        </w:tc>
        <w:tc>
          <w:tcPr>
            <w:tcW w:w="676" w:type="dxa"/>
            <w:vAlign w:val="center"/>
          </w:tcPr>
          <w:p w14:paraId="708C4D5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517F33A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222,076</w:t>
            </w:r>
          </w:p>
        </w:tc>
        <w:tc>
          <w:tcPr>
            <w:tcW w:w="1520" w:type="dxa"/>
          </w:tcPr>
          <w:p w14:paraId="17EC969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A5AA07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20,000</w:t>
            </w:r>
          </w:p>
        </w:tc>
        <w:tc>
          <w:tcPr>
            <w:tcW w:w="1256" w:type="dxa"/>
          </w:tcPr>
          <w:p w14:paraId="31CA94C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3BA5BD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64,815</w:t>
            </w:r>
          </w:p>
        </w:tc>
      </w:tr>
      <w:tr w:rsidR="0028651F" w:rsidRPr="0028651F" w14:paraId="2DD49970" w14:textId="77777777" w:rsidTr="009061D5">
        <w:tc>
          <w:tcPr>
            <w:tcW w:w="7389" w:type="dxa"/>
          </w:tcPr>
          <w:p w14:paraId="3ED39933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vAlign w:val="center"/>
          </w:tcPr>
          <w:p w14:paraId="56A9155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2FA38B7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</w:t>
            </w:r>
          </w:p>
        </w:tc>
        <w:tc>
          <w:tcPr>
            <w:tcW w:w="664" w:type="dxa"/>
            <w:vAlign w:val="center"/>
          </w:tcPr>
          <w:p w14:paraId="3029E8D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10" w:type="dxa"/>
            <w:vAlign w:val="center"/>
          </w:tcPr>
          <w:p w14:paraId="52D631B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02 3 01 80330</w:t>
            </w:r>
          </w:p>
        </w:tc>
        <w:tc>
          <w:tcPr>
            <w:tcW w:w="676" w:type="dxa"/>
            <w:vAlign w:val="center"/>
          </w:tcPr>
          <w:p w14:paraId="7E3DD00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1345" w:type="dxa"/>
            <w:vAlign w:val="center"/>
          </w:tcPr>
          <w:p w14:paraId="2462B69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222,076</w:t>
            </w:r>
          </w:p>
        </w:tc>
        <w:tc>
          <w:tcPr>
            <w:tcW w:w="1520" w:type="dxa"/>
          </w:tcPr>
          <w:p w14:paraId="7A03D07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20,000</w:t>
            </w:r>
          </w:p>
        </w:tc>
        <w:tc>
          <w:tcPr>
            <w:tcW w:w="1256" w:type="dxa"/>
          </w:tcPr>
          <w:p w14:paraId="7F60561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64,815</w:t>
            </w:r>
          </w:p>
        </w:tc>
      </w:tr>
      <w:tr w:rsidR="0028651F" w:rsidRPr="0028651F" w14:paraId="314B9635" w14:textId="77777777" w:rsidTr="009061D5">
        <w:tc>
          <w:tcPr>
            <w:tcW w:w="7389" w:type="dxa"/>
          </w:tcPr>
          <w:p w14:paraId="500F1DC0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vAlign w:val="center"/>
          </w:tcPr>
          <w:p w14:paraId="6EF5343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4FE0867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8</w:t>
            </w:r>
          </w:p>
        </w:tc>
        <w:tc>
          <w:tcPr>
            <w:tcW w:w="664" w:type="dxa"/>
            <w:vAlign w:val="center"/>
          </w:tcPr>
          <w:p w14:paraId="7394038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10" w:type="dxa"/>
            <w:vAlign w:val="center"/>
          </w:tcPr>
          <w:p w14:paraId="10596DD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02 3 01 80330</w:t>
            </w:r>
          </w:p>
        </w:tc>
        <w:tc>
          <w:tcPr>
            <w:tcW w:w="676" w:type="dxa"/>
            <w:vAlign w:val="center"/>
          </w:tcPr>
          <w:p w14:paraId="51D8030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1345" w:type="dxa"/>
            <w:vAlign w:val="center"/>
          </w:tcPr>
          <w:p w14:paraId="66FA3F7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222,076</w:t>
            </w:r>
          </w:p>
        </w:tc>
        <w:tc>
          <w:tcPr>
            <w:tcW w:w="1520" w:type="dxa"/>
          </w:tcPr>
          <w:p w14:paraId="2962DE4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20,000</w:t>
            </w:r>
          </w:p>
        </w:tc>
        <w:tc>
          <w:tcPr>
            <w:tcW w:w="1256" w:type="dxa"/>
          </w:tcPr>
          <w:p w14:paraId="50F710C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64,815</w:t>
            </w:r>
          </w:p>
        </w:tc>
      </w:tr>
      <w:tr w:rsidR="0028651F" w:rsidRPr="0028651F" w14:paraId="1AADB4AD" w14:textId="77777777" w:rsidTr="009061D5">
        <w:tc>
          <w:tcPr>
            <w:tcW w:w="7389" w:type="dxa"/>
          </w:tcPr>
          <w:p w14:paraId="3BCE4905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Иные непрограммные расходы органов муниципальной власти Полеологовского сельсовета Бессоновского района Пензенской области</w:t>
            </w:r>
          </w:p>
        </w:tc>
        <w:tc>
          <w:tcPr>
            <w:tcW w:w="830" w:type="dxa"/>
            <w:vAlign w:val="center"/>
          </w:tcPr>
          <w:p w14:paraId="73D40F8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29643ED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</w:t>
            </w:r>
          </w:p>
        </w:tc>
        <w:tc>
          <w:tcPr>
            <w:tcW w:w="664" w:type="dxa"/>
            <w:vAlign w:val="center"/>
          </w:tcPr>
          <w:p w14:paraId="05CB18D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10" w:type="dxa"/>
            <w:vAlign w:val="center"/>
          </w:tcPr>
          <w:p w14:paraId="5B85CBE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99 0 00 00000</w:t>
            </w:r>
          </w:p>
        </w:tc>
        <w:tc>
          <w:tcPr>
            <w:tcW w:w="676" w:type="dxa"/>
            <w:vAlign w:val="center"/>
          </w:tcPr>
          <w:p w14:paraId="36ECFD5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3CBEEB6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2,750</w:t>
            </w:r>
          </w:p>
        </w:tc>
        <w:tc>
          <w:tcPr>
            <w:tcW w:w="1520" w:type="dxa"/>
            <w:vAlign w:val="center"/>
          </w:tcPr>
          <w:p w14:paraId="035AE77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56" w:type="dxa"/>
          </w:tcPr>
          <w:p w14:paraId="516E16B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76A78E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253C25ED" w14:textId="77777777" w:rsidTr="009061D5">
        <w:tc>
          <w:tcPr>
            <w:tcW w:w="7389" w:type="dxa"/>
          </w:tcPr>
          <w:p w14:paraId="14F91A81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Мероприятия в сфере культуры</w:t>
            </w:r>
          </w:p>
        </w:tc>
        <w:tc>
          <w:tcPr>
            <w:tcW w:w="830" w:type="dxa"/>
            <w:vAlign w:val="center"/>
          </w:tcPr>
          <w:p w14:paraId="337A8F8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7FE1A8A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</w:t>
            </w:r>
          </w:p>
        </w:tc>
        <w:tc>
          <w:tcPr>
            <w:tcW w:w="664" w:type="dxa"/>
            <w:vAlign w:val="center"/>
          </w:tcPr>
          <w:p w14:paraId="0F10E53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10" w:type="dxa"/>
            <w:vAlign w:val="center"/>
          </w:tcPr>
          <w:p w14:paraId="163740A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99 4 00 00000</w:t>
            </w:r>
          </w:p>
        </w:tc>
        <w:tc>
          <w:tcPr>
            <w:tcW w:w="676" w:type="dxa"/>
            <w:vAlign w:val="center"/>
          </w:tcPr>
          <w:p w14:paraId="60B9462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</w:tcPr>
          <w:p w14:paraId="3EC5121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2,750</w:t>
            </w:r>
          </w:p>
        </w:tc>
        <w:tc>
          <w:tcPr>
            <w:tcW w:w="1520" w:type="dxa"/>
            <w:vAlign w:val="center"/>
          </w:tcPr>
          <w:p w14:paraId="2953167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56" w:type="dxa"/>
          </w:tcPr>
          <w:p w14:paraId="739138C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3A2349E9" w14:textId="77777777" w:rsidTr="009061D5">
        <w:tc>
          <w:tcPr>
            <w:tcW w:w="7389" w:type="dxa"/>
          </w:tcPr>
          <w:p w14:paraId="0F87C3DA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и проведение праздничных мероприятий</w:t>
            </w:r>
          </w:p>
        </w:tc>
        <w:tc>
          <w:tcPr>
            <w:tcW w:w="830" w:type="dxa"/>
            <w:vAlign w:val="center"/>
          </w:tcPr>
          <w:p w14:paraId="667131F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1F97FF7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</w:t>
            </w:r>
          </w:p>
        </w:tc>
        <w:tc>
          <w:tcPr>
            <w:tcW w:w="664" w:type="dxa"/>
            <w:vAlign w:val="center"/>
          </w:tcPr>
          <w:p w14:paraId="2531684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10" w:type="dxa"/>
            <w:vAlign w:val="center"/>
          </w:tcPr>
          <w:p w14:paraId="737A4E0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99 4 00 20700</w:t>
            </w:r>
          </w:p>
        </w:tc>
        <w:tc>
          <w:tcPr>
            <w:tcW w:w="676" w:type="dxa"/>
            <w:vAlign w:val="center"/>
          </w:tcPr>
          <w:p w14:paraId="36101B0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</w:tcPr>
          <w:p w14:paraId="22EA26F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520" w:type="dxa"/>
            <w:vAlign w:val="center"/>
          </w:tcPr>
          <w:p w14:paraId="0BE5FE3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56" w:type="dxa"/>
          </w:tcPr>
          <w:p w14:paraId="1156631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66CEAE92" w14:textId="77777777" w:rsidTr="009061D5">
        <w:tc>
          <w:tcPr>
            <w:tcW w:w="7389" w:type="dxa"/>
          </w:tcPr>
          <w:p w14:paraId="76D7351A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vAlign w:val="center"/>
          </w:tcPr>
          <w:p w14:paraId="391D0EE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2AD1492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</w:t>
            </w:r>
          </w:p>
        </w:tc>
        <w:tc>
          <w:tcPr>
            <w:tcW w:w="664" w:type="dxa"/>
            <w:vAlign w:val="center"/>
          </w:tcPr>
          <w:p w14:paraId="39EF139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10" w:type="dxa"/>
            <w:vAlign w:val="center"/>
          </w:tcPr>
          <w:p w14:paraId="23D0305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99 4 00 20700</w:t>
            </w:r>
          </w:p>
        </w:tc>
        <w:tc>
          <w:tcPr>
            <w:tcW w:w="676" w:type="dxa"/>
            <w:vAlign w:val="center"/>
          </w:tcPr>
          <w:p w14:paraId="04DB96A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1345" w:type="dxa"/>
          </w:tcPr>
          <w:p w14:paraId="772F7A1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520" w:type="dxa"/>
            <w:vAlign w:val="center"/>
          </w:tcPr>
          <w:p w14:paraId="736B434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56" w:type="dxa"/>
          </w:tcPr>
          <w:p w14:paraId="7501F2D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54FF0249" w14:textId="77777777" w:rsidTr="009061D5">
        <w:tc>
          <w:tcPr>
            <w:tcW w:w="7389" w:type="dxa"/>
          </w:tcPr>
          <w:p w14:paraId="220C105A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vAlign w:val="center"/>
          </w:tcPr>
          <w:p w14:paraId="43DC031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6A6F849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</w:t>
            </w:r>
          </w:p>
        </w:tc>
        <w:tc>
          <w:tcPr>
            <w:tcW w:w="664" w:type="dxa"/>
            <w:vAlign w:val="center"/>
          </w:tcPr>
          <w:p w14:paraId="533F4D2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10" w:type="dxa"/>
            <w:vAlign w:val="center"/>
          </w:tcPr>
          <w:p w14:paraId="3E7FD45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99 4 00 20700</w:t>
            </w:r>
          </w:p>
        </w:tc>
        <w:tc>
          <w:tcPr>
            <w:tcW w:w="676" w:type="dxa"/>
            <w:vAlign w:val="center"/>
          </w:tcPr>
          <w:p w14:paraId="4902F60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1345" w:type="dxa"/>
            <w:vAlign w:val="center"/>
          </w:tcPr>
          <w:p w14:paraId="11A49F1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520" w:type="dxa"/>
            <w:vAlign w:val="center"/>
          </w:tcPr>
          <w:p w14:paraId="7378129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56" w:type="dxa"/>
            <w:vAlign w:val="center"/>
          </w:tcPr>
          <w:p w14:paraId="606D1D0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5DDA812E" w14:textId="77777777" w:rsidTr="009061D5">
        <w:tc>
          <w:tcPr>
            <w:tcW w:w="7389" w:type="dxa"/>
          </w:tcPr>
          <w:p w14:paraId="56079092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Основное мероприятие «Организация подписки для ветеранов труда и почетных граждан Полеологовского сельсовета Бессоновского района Пензенской области»</w:t>
            </w:r>
          </w:p>
        </w:tc>
        <w:tc>
          <w:tcPr>
            <w:tcW w:w="830" w:type="dxa"/>
            <w:vAlign w:val="center"/>
          </w:tcPr>
          <w:p w14:paraId="7B421A0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31ECD14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</w:t>
            </w:r>
          </w:p>
        </w:tc>
        <w:tc>
          <w:tcPr>
            <w:tcW w:w="664" w:type="dxa"/>
            <w:vAlign w:val="center"/>
          </w:tcPr>
          <w:p w14:paraId="6525C27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10" w:type="dxa"/>
            <w:vAlign w:val="center"/>
          </w:tcPr>
          <w:p w14:paraId="74A182F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99 4 00 00000</w:t>
            </w:r>
          </w:p>
        </w:tc>
        <w:tc>
          <w:tcPr>
            <w:tcW w:w="676" w:type="dxa"/>
            <w:vAlign w:val="center"/>
          </w:tcPr>
          <w:p w14:paraId="7329A7E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201C0E7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1,750</w:t>
            </w:r>
          </w:p>
        </w:tc>
        <w:tc>
          <w:tcPr>
            <w:tcW w:w="1520" w:type="dxa"/>
            <w:vAlign w:val="center"/>
          </w:tcPr>
          <w:p w14:paraId="6F64675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56" w:type="dxa"/>
            <w:vAlign w:val="center"/>
          </w:tcPr>
          <w:p w14:paraId="79DE3D1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301F3FCE" w14:textId="77777777" w:rsidTr="009061D5">
        <w:tc>
          <w:tcPr>
            <w:tcW w:w="7389" w:type="dxa"/>
          </w:tcPr>
          <w:p w14:paraId="229ABC39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vAlign w:val="center"/>
          </w:tcPr>
          <w:p w14:paraId="2533898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452F1FE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</w:t>
            </w:r>
          </w:p>
        </w:tc>
        <w:tc>
          <w:tcPr>
            <w:tcW w:w="664" w:type="dxa"/>
            <w:vAlign w:val="center"/>
          </w:tcPr>
          <w:p w14:paraId="3BE805C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10" w:type="dxa"/>
            <w:vAlign w:val="center"/>
          </w:tcPr>
          <w:p w14:paraId="4F31D4B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99 4 00 20701</w:t>
            </w:r>
          </w:p>
        </w:tc>
        <w:tc>
          <w:tcPr>
            <w:tcW w:w="676" w:type="dxa"/>
            <w:vAlign w:val="center"/>
          </w:tcPr>
          <w:p w14:paraId="45B975B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1345" w:type="dxa"/>
            <w:vAlign w:val="center"/>
          </w:tcPr>
          <w:p w14:paraId="76E70C5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1,750</w:t>
            </w:r>
          </w:p>
        </w:tc>
        <w:tc>
          <w:tcPr>
            <w:tcW w:w="1520" w:type="dxa"/>
            <w:vAlign w:val="center"/>
          </w:tcPr>
          <w:p w14:paraId="18D1F57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56" w:type="dxa"/>
            <w:vAlign w:val="center"/>
          </w:tcPr>
          <w:p w14:paraId="49C1EFF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6E14CA37" w14:textId="77777777" w:rsidTr="009061D5">
        <w:tc>
          <w:tcPr>
            <w:tcW w:w="7389" w:type="dxa"/>
          </w:tcPr>
          <w:p w14:paraId="39DF8559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vAlign w:val="center"/>
          </w:tcPr>
          <w:p w14:paraId="4F0B740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05703D4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</w:t>
            </w:r>
          </w:p>
        </w:tc>
        <w:tc>
          <w:tcPr>
            <w:tcW w:w="664" w:type="dxa"/>
            <w:vAlign w:val="center"/>
          </w:tcPr>
          <w:p w14:paraId="3DEC118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10" w:type="dxa"/>
            <w:vAlign w:val="center"/>
          </w:tcPr>
          <w:p w14:paraId="246A4DF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99 4 00 20701</w:t>
            </w:r>
          </w:p>
        </w:tc>
        <w:tc>
          <w:tcPr>
            <w:tcW w:w="676" w:type="dxa"/>
            <w:vAlign w:val="center"/>
          </w:tcPr>
          <w:p w14:paraId="1D3E3E0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1345" w:type="dxa"/>
            <w:vAlign w:val="center"/>
          </w:tcPr>
          <w:p w14:paraId="77DF1E1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1,750</w:t>
            </w:r>
          </w:p>
        </w:tc>
        <w:tc>
          <w:tcPr>
            <w:tcW w:w="1520" w:type="dxa"/>
            <w:vAlign w:val="center"/>
          </w:tcPr>
          <w:p w14:paraId="45930A8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56" w:type="dxa"/>
            <w:vAlign w:val="center"/>
          </w:tcPr>
          <w:p w14:paraId="3507249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3D300569" w14:textId="77777777" w:rsidTr="009061D5">
        <w:tc>
          <w:tcPr>
            <w:tcW w:w="7389" w:type="dxa"/>
          </w:tcPr>
          <w:p w14:paraId="2E9E93BF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СОЦИАЛЬНАЯ ПОЛИТИКА</w:t>
            </w:r>
          </w:p>
        </w:tc>
        <w:tc>
          <w:tcPr>
            <w:tcW w:w="830" w:type="dxa"/>
            <w:vAlign w:val="center"/>
          </w:tcPr>
          <w:p w14:paraId="1496D24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790E3AC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664" w:type="dxa"/>
            <w:vAlign w:val="center"/>
          </w:tcPr>
          <w:p w14:paraId="31F27CC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610" w:type="dxa"/>
            <w:vAlign w:val="center"/>
          </w:tcPr>
          <w:p w14:paraId="3EA8A71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76" w:type="dxa"/>
            <w:vAlign w:val="center"/>
          </w:tcPr>
          <w:p w14:paraId="671F194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2F19EFF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38,928</w:t>
            </w:r>
          </w:p>
        </w:tc>
        <w:tc>
          <w:tcPr>
            <w:tcW w:w="1520" w:type="dxa"/>
            <w:vAlign w:val="center"/>
          </w:tcPr>
          <w:p w14:paraId="1118C16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38,070</w:t>
            </w:r>
          </w:p>
        </w:tc>
        <w:tc>
          <w:tcPr>
            <w:tcW w:w="1256" w:type="dxa"/>
            <w:vAlign w:val="center"/>
          </w:tcPr>
          <w:p w14:paraId="7DBFABD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39,710</w:t>
            </w:r>
          </w:p>
        </w:tc>
      </w:tr>
      <w:tr w:rsidR="0028651F" w:rsidRPr="0028651F" w14:paraId="22EFC67B" w14:textId="77777777" w:rsidTr="009061D5">
        <w:tc>
          <w:tcPr>
            <w:tcW w:w="7389" w:type="dxa"/>
            <w:vAlign w:val="bottom"/>
          </w:tcPr>
          <w:p w14:paraId="764C70DF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Муниципальная программа "Социальная поддержка граждан Полеологовского сельсовета Бессоновского района Пензенской области"</w:t>
            </w:r>
          </w:p>
        </w:tc>
        <w:tc>
          <w:tcPr>
            <w:tcW w:w="830" w:type="dxa"/>
            <w:vAlign w:val="center"/>
          </w:tcPr>
          <w:p w14:paraId="6D93122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3E2C0E7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664" w:type="dxa"/>
            <w:vAlign w:val="center"/>
          </w:tcPr>
          <w:p w14:paraId="3B33391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10" w:type="dxa"/>
            <w:vAlign w:val="center"/>
          </w:tcPr>
          <w:p w14:paraId="372286C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03 1 00 00000</w:t>
            </w:r>
          </w:p>
        </w:tc>
        <w:tc>
          <w:tcPr>
            <w:tcW w:w="676" w:type="dxa"/>
            <w:vAlign w:val="center"/>
          </w:tcPr>
          <w:p w14:paraId="4299E64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</w:tcPr>
          <w:p w14:paraId="2522EA3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38,928</w:t>
            </w:r>
          </w:p>
        </w:tc>
        <w:tc>
          <w:tcPr>
            <w:tcW w:w="1520" w:type="dxa"/>
            <w:vAlign w:val="center"/>
          </w:tcPr>
          <w:p w14:paraId="477EEB1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38,070</w:t>
            </w:r>
          </w:p>
        </w:tc>
        <w:tc>
          <w:tcPr>
            <w:tcW w:w="1256" w:type="dxa"/>
          </w:tcPr>
          <w:p w14:paraId="6B0E696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39,710</w:t>
            </w:r>
          </w:p>
        </w:tc>
      </w:tr>
      <w:tr w:rsidR="0028651F" w:rsidRPr="0028651F" w14:paraId="50F97935" w14:textId="77777777" w:rsidTr="009061D5">
        <w:tc>
          <w:tcPr>
            <w:tcW w:w="7389" w:type="dxa"/>
            <w:vAlign w:val="bottom"/>
          </w:tcPr>
          <w:p w14:paraId="639E1999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Подпрограмма " 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Предоставление мер социальной поддержки муниципальных служащих, вышедших на пенсию"</w:t>
            </w:r>
          </w:p>
          <w:p w14:paraId="4348F645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30" w:type="dxa"/>
            <w:vAlign w:val="center"/>
          </w:tcPr>
          <w:p w14:paraId="611CA04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901</w:t>
            </w:r>
          </w:p>
        </w:tc>
        <w:tc>
          <w:tcPr>
            <w:tcW w:w="648" w:type="dxa"/>
            <w:vAlign w:val="center"/>
          </w:tcPr>
          <w:p w14:paraId="223E0DF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664" w:type="dxa"/>
            <w:vAlign w:val="center"/>
          </w:tcPr>
          <w:p w14:paraId="41A9FFA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10" w:type="dxa"/>
            <w:vAlign w:val="center"/>
          </w:tcPr>
          <w:p w14:paraId="31C1F52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03 1 01 00000</w:t>
            </w:r>
          </w:p>
        </w:tc>
        <w:tc>
          <w:tcPr>
            <w:tcW w:w="676" w:type="dxa"/>
            <w:vAlign w:val="center"/>
          </w:tcPr>
          <w:p w14:paraId="78E77FB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641B441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38,928</w:t>
            </w:r>
          </w:p>
        </w:tc>
        <w:tc>
          <w:tcPr>
            <w:tcW w:w="1520" w:type="dxa"/>
            <w:vAlign w:val="center"/>
          </w:tcPr>
          <w:p w14:paraId="050FA0E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38,070</w:t>
            </w:r>
          </w:p>
        </w:tc>
        <w:tc>
          <w:tcPr>
            <w:tcW w:w="1256" w:type="dxa"/>
            <w:vAlign w:val="center"/>
          </w:tcPr>
          <w:p w14:paraId="439BF45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39,710</w:t>
            </w:r>
          </w:p>
        </w:tc>
      </w:tr>
      <w:tr w:rsidR="0028651F" w:rsidRPr="0028651F" w14:paraId="4020FF6E" w14:textId="77777777" w:rsidTr="009061D5">
        <w:tc>
          <w:tcPr>
            <w:tcW w:w="7389" w:type="dxa"/>
            <w:vAlign w:val="bottom"/>
          </w:tcPr>
          <w:p w14:paraId="0DABCAA9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"Предоставление мер социальной поддержки муниципальных служащих, вышедших на пенсию"</w:t>
            </w:r>
          </w:p>
        </w:tc>
        <w:tc>
          <w:tcPr>
            <w:tcW w:w="830" w:type="dxa"/>
            <w:vAlign w:val="center"/>
          </w:tcPr>
          <w:p w14:paraId="128A782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65306A4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664" w:type="dxa"/>
            <w:vAlign w:val="center"/>
          </w:tcPr>
          <w:p w14:paraId="0D6AE8A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10" w:type="dxa"/>
            <w:vAlign w:val="center"/>
          </w:tcPr>
          <w:p w14:paraId="596C695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03 1 02 28690</w:t>
            </w:r>
          </w:p>
        </w:tc>
        <w:tc>
          <w:tcPr>
            <w:tcW w:w="676" w:type="dxa"/>
            <w:vAlign w:val="center"/>
          </w:tcPr>
          <w:p w14:paraId="2F11450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4492205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38,928</w:t>
            </w:r>
          </w:p>
        </w:tc>
        <w:tc>
          <w:tcPr>
            <w:tcW w:w="1520" w:type="dxa"/>
            <w:vAlign w:val="center"/>
          </w:tcPr>
          <w:p w14:paraId="34F0958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38,070</w:t>
            </w:r>
          </w:p>
        </w:tc>
        <w:tc>
          <w:tcPr>
            <w:tcW w:w="1256" w:type="dxa"/>
            <w:vAlign w:val="center"/>
          </w:tcPr>
          <w:p w14:paraId="0CA5650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39,710</w:t>
            </w:r>
          </w:p>
        </w:tc>
      </w:tr>
      <w:tr w:rsidR="0028651F" w:rsidRPr="0028651F" w14:paraId="6A2498C0" w14:textId="77777777" w:rsidTr="009061D5">
        <w:tc>
          <w:tcPr>
            <w:tcW w:w="7389" w:type="dxa"/>
            <w:vAlign w:val="bottom"/>
          </w:tcPr>
          <w:p w14:paraId="4CF3E28C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Пенсионное обеспечение за выслугу лет муниципальным служащим </w:t>
            </w:r>
            <w:r w:rsidRPr="0028651F"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  <w:t>Полеологовского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сельсовета Бессоновского района Пензенской области</w:t>
            </w:r>
          </w:p>
        </w:tc>
        <w:tc>
          <w:tcPr>
            <w:tcW w:w="830" w:type="dxa"/>
            <w:vAlign w:val="center"/>
          </w:tcPr>
          <w:p w14:paraId="4346E88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1254654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664" w:type="dxa"/>
            <w:vAlign w:val="center"/>
          </w:tcPr>
          <w:p w14:paraId="4ABF336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10" w:type="dxa"/>
            <w:vAlign w:val="center"/>
          </w:tcPr>
          <w:p w14:paraId="24230C7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03 1 02 28690</w:t>
            </w:r>
          </w:p>
        </w:tc>
        <w:tc>
          <w:tcPr>
            <w:tcW w:w="676" w:type="dxa"/>
            <w:vAlign w:val="center"/>
          </w:tcPr>
          <w:p w14:paraId="6FA2379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312</w:t>
            </w:r>
          </w:p>
        </w:tc>
        <w:tc>
          <w:tcPr>
            <w:tcW w:w="1345" w:type="dxa"/>
            <w:vAlign w:val="center"/>
          </w:tcPr>
          <w:p w14:paraId="3D3AF66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A0B3B1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38,928</w:t>
            </w:r>
          </w:p>
        </w:tc>
        <w:tc>
          <w:tcPr>
            <w:tcW w:w="1520" w:type="dxa"/>
            <w:vAlign w:val="center"/>
          </w:tcPr>
          <w:p w14:paraId="3BE59B6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38,070</w:t>
            </w:r>
          </w:p>
        </w:tc>
        <w:tc>
          <w:tcPr>
            <w:tcW w:w="1256" w:type="dxa"/>
            <w:vAlign w:val="center"/>
          </w:tcPr>
          <w:p w14:paraId="72874F9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C04AB1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39,710</w:t>
            </w:r>
          </w:p>
        </w:tc>
      </w:tr>
      <w:tr w:rsidR="0028651F" w:rsidRPr="0028651F" w14:paraId="74F71C13" w14:textId="77777777" w:rsidTr="009061D5">
        <w:tc>
          <w:tcPr>
            <w:tcW w:w="7389" w:type="dxa"/>
            <w:vAlign w:val="bottom"/>
          </w:tcPr>
          <w:p w14:paraId="1904E035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Муниципальные внутренние заимствования</w:t>
            </w:r>
          </w:p>
        </w:tc>
        <w:tc>
          <w:tcPr>
            <w:tcW w:w="830" w:type="dxa"/>
            <w:vAlign w:val="center"/>
          </w:tcPr>
          <w:p w14:paraId="6B1A1EA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6416DED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664" w:type="dxa"/>
            <w:vAlign w:val="center"/>
          </w:tcPr>
          <w:p w14:paraId="5C7070D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10" w:type="dxa"/>
            <w:vAlign w:val="center"/>
          </w:tcPr>
          <w:p w14:paraId="60A6D16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76" w:type="dxa"/>
            <w:vAlign w:val="center"/>
          </w:tcPr>
          <w:p w14:paraId="7ABC7E0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2C3C17C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0,100</w:t>
            </w:r>
          </w:p>
        </w:tc>
        <w:tc>
          <w:tcPr>
            <w:tcW w:w="1520" w:type="dxa"/>
            <w:vAlign w:val="center"/>
          </w:tcPr>
          <w:p w14:paraId="186823F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56" w:type="dxa"/>
            <w:vAlign w:val="center"/>
          </w:tcPr>
          <w:p w14:paraId="6E37FD2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2BF67E87" w14:textId="77777777" w:rsidTr="009061D5">
        <w:tc>
          <w:tcPr>
            <w:tcW w:w="7389" w:type="dxa"/>
          </w:tcPr>
          <w:p w14:paraId="46FD088D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Муниципальная программа муниципальных внутренних заимствований Полеологовского сельсовета Бессоновского района Пензенской области на 2021 год и на плановый период 2022 и 2023 годов</w:t>
            </w:r>
          </w:p>
        </w:tc>
        <w:tc>
          <w:tcPr>
            <w:tcW w:w="830" w:type="dxa"/>
            <w:vAlign w:val="center"/>
          </w:tcPr>
          <w:p w14:paraId="743DE89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061164E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664" w:type="dxa"/>
            <w:vAlign w:val="center"/>
          </w:tcPr>
          <w:p w14:paraId="64594058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10" w:type="dxa"/>
            <w:vAlign w:val="center"/>
          </w:tcPr>
          <w:p w14:paraId="4F0659E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76" w:type="dxa"/>
            <w:vAlign w:val="center"/>
          </w:tcPr>
          <w:p w14:paraId="41B4601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45" w:type="dxa"/>
            <w:vAlign w:val="center"/>
          </w:tcPr>
          <w:p w14:paraId="3FD641E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0,100</w:t>
            </w:r>
          </w:p>
        </w:tc>
        <w:tc>
          <w:tcPr>
            <w:tcW w:w="1520" w:type="dxa"/>
            <w:vAlign w:val="center"/>
          </w:tcPr>
          <w:p w14:paraId="19AAC03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56" w:type="dxa"/>
            <w:vAlign w:val="center"/>
          </w:tcPr>
          <w:p w14:paraId="469DBA0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72F4437A" w14:textId="77777777" w:rsidTr="009061D5">
        <w:tc>
          <w:tcPr>
            <w:tcW w:w="7389" w:type="dxa"/>
          </w:tcPr>
          <w:p w14:paraId="2A60CEAC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Процентные платежи по муниципальному долгу</w:t>
            </w:r>
          </w:p>
        </w:tc>
        <w:tc>
          <w:tcPr>
            <w:tcW w:w="830" w:type="dxa"/>
            <w:vAlign w:val="center"/>
          </w:tcPr>
          <w:p w14:paraId="5EE556D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901</w:t>
            </w:r>
          </w:p>
        </w:tc>
        <w:tc>
          <w:tcPr>
            <w:tcW w:w="648" w:type="dxa"/>
            <w:vAlign w:val="center"/>
          </w:tcPr>
          <w:p w14:paraId="1F41D62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664" w:type="dxa"/>
            <w:vAlign w:val="center"/>
          </w:tcPr>
          <w:p w14:paraId="3BC100F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610" w:type="dxa"/>
            <w:vAlign w:val="center"/>
          </w:tcPr>
          <w:p w14:paraId="764ECE0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02 2 01 20890</w:t>
            </w:r>
          </w:p>
        </w:tc>
        <w:tc>
          <w:tcPr>
            <w:tcW w:w="676" w:type="dxa"/>
            <w:vAlign w:val="center"/>
          </w:tcPr>
          <w:p w14:paraId="4843F67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730</w:t>
            </w:r>
          </w:p>
        </w:tc>
        <w:tc>
          <w:tcPr>
            <w:tcW w:w="1345" w:type="dxa"/>
            <w:vAlign w:val="center"/>
          </w:tcPr>
          <w:p w14:paraId="7253AF3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520" w:type="dxa"/>
            <w:vAlign w:val="center"/>
          </w:tcPr>
          <w:p w14:paraId="0F75A55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56" w:type="dxa"/>
            <w:vAlign w:val="center"/>
          </w:tcPr>
          <w:p w14:paraId="2F55358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</w:tbl>
    <w:p w14:paraId="1FCD96AF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2260" w:type="pct"/>
        <w:tblInd w:w="8188" w:type="dxa"/>
        <w:tblLook w:val="0000" w:firstRow="0" w:lastRow="0" w:firstColumn="0" w:lastColumn="0" w:noHBand="0" w:noVBand="0"/>
      </w:tblPr>
      <w:tblGrid>
        <w:gridCol w:w="7210"/>
      </w:tblGrid>
      <w:tr w:rsidR="0028651F" w:rsidRPr="0028651F" w14:paraId="465D7B2E" w14:textId="77777777" w:rsidTr="009061D5">
        <w:trPr>
          <w:trHeight w:val="315"/>
        </w:trPr>
        <w:tc>
          <w:tcPr>
            <w:tcW w:w="5000" w:type="pct"/>
            <w:noWrap/>
          </w:tcPr>
          <w:p w14:paraId="2D1A78B0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                      </w:t>
            </w:r>
          </w:p>
          <w:p w14:paraId="6B94CBDB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                       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Приложение 9</w:t>
            </w:r>
          </w:p>
        </w:tc>
      </w:tr>
      <w:tr w:rsidR="0028651F" w:rsidRPr="0028651F" w14:paraId="7C3E96E6" w14:textId="77777777" w:rsidTr="009061D5">
        <w:trPr>
          <w:trHeight w:val="315"/>
        </w:trPr>
        <w:tc>
          <w:tcPr>
            <w:tcW w:w="5000" w:type="pct"/>
            <w:noWrap/>
          </w:tcPr>
          <w:p w14:paraId="0B4B7FD6" w14:textId="77777777" w:rsidR="0028651F" w:rsidRPr="0028651F" w:rsidRDefault="0028651F" w:rsidP="0028651F">
            <w:pPr>
              <w:suppressAutoHyphens/>
              <w:spacing w:after="0" w:line="240" w:lineRule="auto"/>
              <w:ind w:left="1637"/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  <w:t xml:space="preserve">к решению Комитета местного самоуправление </w:t>
            </w:r>
          </w:p>
          <w:p w14:paraId="6A73EC56" w14:textId="77777777" w:rsidR="0028651F" w:rsidRPr="0028651F" w:rsidRDefault="0028651F" w:rsidP="0028651F">
            <w:pPr>
              <w:suppressAutoHyphens/>
              <w:spacing w:after="0" w:line="240" w:lineRule="auto"/>
              <w:ind w:left="1637"/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  <w:t>Полеологовского сельсовета Бессоновского района Пензенской области «О бюджете Полеологовского сельсовета Бессоновского района Пензенской области на 2021 год и плановый период 2022 и2023 годов»</w:t>
            </w:r>
          </w:p>
        </w:tc>
      </w:tr>
    </w:tbl>
    <w:p w14:paraId="082FF8D5" w14:textId="77777777" w:rsidR="0028651F" w:rsidRPr="0028651F" w:rsidRDefault="0028651F" w:rsidP="0028651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369BFD9" w14:textId="77777777" w:rsidR="0028651F" w:rsidRPr="0028651F" w:rsidRDefault="0028651F" w:rsidP="0028651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AF1B1B5" w14:textId="77777777" w:rsidR="0028651F" w:rsidRPr="0028651F" w:rsidRDefault="0028651F" w:rsidP="0028651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651F">
        <w:rPr>
          <w:rFonts w:ascii="Times New Roman" w:eastAsia="Times New Roman" w:hAnsi="Times New Roman" w:cs="Times New Roman"/>
          <w:sz w:val="28"/>
          <w:szCs w:val="28"/>
          <w:lang w:eastAsia="ar-SA"/>
        </w:rPr>
        <w:t>Распределение бюджетных ассигнований по целевым статьям (муниципальным программам Полеологовского сельсовета Бессоновского района Пензенской области и не программным направлениям деятельности), группам видов расходов, подгруппам видов расходов, разделам, подразделам классификации расходов бюджета на 2021 год и плановый период 2022 и 2023 годов</w:t>
      </w:r>
    </w:p>
    <w:p w14:paraId="253B70B4" w14:textId="77777777" w:rsidR="0028651F" w:rsidRPr="0028651F" w:rsidRDefault="0028651F" w:rsidP="0028651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651F">
        <w:rPr>
          <w:rFonts w:ascii="Times New Roman" w:eastAsia="Times New Roman" w:hAnsi="Times New Roman" w:cs="Times New Roman"/>
          <w:sz w:val="28"/>
          <w:szCs w:val="28"/>
          <w:lang w:eastAsia="ar-SA"/>
        </w:rPr>
        <w:t>(тыс. Рублей)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92"/>
        <w:gridCol w:w="1722"/>
        <w:gridCol w:w="675"/>
        <w:gridCol w:w="567"/>
        <w:gridCol w:w="567"/>
        <w:gridCol w:w="1296"/>
        <w:gridCol w:w="1397"/>
        <w:gridCol w:w="1276"/>
      </w:tblGrid>
      <w:tr w:rsidR="0028651F" w:rsidRPr="0028651F" w14:paraId="3165D5E0" w14:textId="77777777" w:rsidTr="009061D5">
        <w:tc>
          <w:tcPr>
            <w:tcW w:w="7492" w:type="dxa"/>
          </w:tcPr>
          <w:p w14:paraId="745F7E4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</w:tc>
        <w:tc>
          <w:tcPr>
            <w:tcW w:w="1722" w:type="dxa"/>
          </w:tcPr>
          <w:p w14:paraId="0E7C88A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ЦСР</w:t>
            </w:r>
          </w:p>
        </w:tc>
        <w:tc>
          <w:tcPr>
            <w:tcW w:w="675" w:type="dxa"/>
          </w:tcPr>
          <w:p w14:paraId="5A92D86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ВР</w:t>
            </w:r>
          </w:p>
        </w:tc>
        <w:tc>
          <w:tcPr>
            <w:tcW w:w="567" w:type="dxa"/>
          </w:tcPr>
          <w:p w14:paraId="4E85365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spellStart"/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Рз</w:t>
            </w:r>
            <w:proofErr w:type="spellEnd"/>
          </w:p>
        </w:tc>
        <w:tc>
          <w:tcPr>
            <w:tcW w:w="567" w:type="dxa"/>
          </w:tcPr>
          <w:p w14:paraId="6783A88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</w:t>
            </w:r>
          </w:p>
        </w:tc>
        <w:tc>
          <w:tcPr>
            <w:tcW w:w="1296" w:type="dxa"/>
          </w:tcPr>
          <w:p w14:paraId="40E486C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Сумма на 2021 год</w:t>
            </w:r>
          </w:p>
        </w:tc>
        <w:tc>
          <w:tcPr>
            <w:tcW w:w="1397" w:type="dxa"/>
            <w:vAlign w:val="center"/>
          </w:tcPr>
          <w:p w14:paraId="1A143ED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Сумма на 2022 год</w:t>
            </w:r>
          </w:p>
        </w:tc>
        <w:tc>
          <w:tcPr>
            <w:tcW w:w="1276" w:type="dxa"/>
            <w:vAlign w:val="center"/>
          </w:tcPr>
          <w:p w14:paraId="15BA915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Сумма на 2023 год</w:t>
            </w:r>
          </w:p>
        </w:tc>
      </w:tr>
      <w:tr w:rsidR="0028651F" w:rsidRPr="0028651F" w14:paraId="5779B4A4" w14:textId="77777777" w:rsidTr="009061D5">
        <w:tc>
          <w:tcPr>
            <w:tcW w:w="7492" w:type="dxa"/>
          </w:tcPr>
          <w:p w14:paraId="2ACAB91C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722" w:type="dxa"/>
            <w:vAlign w:val="center"/>
          </w:tcPr>
          <w:p w14:paraId="3E2C2CA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75" w:type="dxa"/>
            <w:vAlign w:val="center"/>
          </w:tcPr>
          <w:p w14:paraId="3FB904F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37FF4CF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5838A18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0F98C2C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6804,200</w:t>
            </w:r>
          </w:p>
        </w:tc>
        <w:tc>
          <w:tcPr>
            <w:tcW w:w="1397" w:type="dxa"/>
            <w:vAlign w:val="center"/>
          </w:tcPr>
          <w:p w14:paraId="7275423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5332,900</w:t>
            </w:r>
          </w:p>
        </w:tc>
        <w:tc>
          <w:tcPr>
            <w:tcW w:w="1276" w:type="dxa"/>
            <w:vAlign w:val="center"/>
          </w:tcPr>
          <w:p w14:paraId="177AA78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5451,200</w:t>
            </w:r>
          </w:p>
        </w:tc>
      </w:tr>
      <w:tr w:rsidR="0028651F" w:rsidRPr="0028651F" w14:paraId="2E41D59C" w14:textId="77777777" w:rsidTr="009061D5">
        <w:tc>
          <w:tcPr>
            <w:tcW w:w="7492" w:type="dxa"/>
          </w:tcPr>
          <w:p w14:paraId="7313E62B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Муниципальная программа Полеологовского сельсовета Полеологовского района Пензенской области «Развитие муниципальной службы Полеологовского сельсовета Бессоновского района Пензенской области на 2021-2023 годы»</w:t>
            </w:r>
          </w:p>
        </w:tc>
        <w:tc>
          <w:tcPr>
            <w:tcW w:w="1722" w:type="dxa"/>
            <w:vAlign w:val="center"/>
          </w:tcPr>
          <w:p w14:paraId="5D7203B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01 0 00 00000</w:t>
            </w:r>
          </w:p>
        </w:tc>
        <w:tc>
          <w:tcPr>
            <w:tcW w:w="675" w:type="dxa"/>
            <w:vAlign w:val="center"/>
          </w:tcPr>
          <w:p w14:paraId="7A058CA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41F292B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11F3C74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5031DE1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3288,945</w:t>
            </w:r>
          </w:p>
        </w:tc>
        <w:tc>
          <w:tcPr>
            <w:tcW w:w="1397" w:type="dxa"/>
            <w:vAlign w:val="center"/>
          </w:tcPr>
          <w:p w14:paraId="242201A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2799,608</w:t>
            </w:r>
          </w:p>
        </w:tc>
        <w:tc>
          <w:tcPr>
            <w:tcW w:w="1276" w:type="dxa"/>
            <w:vAlign w:val="center"/>
          </w:tcPr>
          <w:p w14:paraId="47A55F3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2796,723</w:t>
            </w:r>
          </w:p>
        </w:tc>
      </w:tr>
      <w:tr w:rsidR="0028651F" w:rsidRPr="0028651F" w14:paraId="31E0FA57" w14:textId="77777777" w:rsidTr="009061D5">
        <w:tc>
          <w:tcPr>
            <w:tcW w:w="7492" w:type="dxa"/>
          </w:tcPr>
          <w:p w14:paraId="2EAC9059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Подпрограмма «Обеспечение функционирования аппарата администрации Полеологовского сельсовета Бессоновского района Пензенской области»</w:t>
            </w:r>
          </w:p>
        </w:tc>
        <w:tc>
          <w:tcPr>
            <w:tcW w:w="1722" w:type="dxa"/>
            <w:vAlign w:val="center"/>
          </w:tcPr>
          <w:p w14:paraId="2D2A758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01 1 00 00000</w:t>
            </w:r>
          </w:p>
        </w:tc>
        <w:tc>
          <w:tcPr>
            <w:tcW w:w="675" w:type="dxa"/>
            <w:vAlign w:val="center"/>
          </w:tcPr>
          <w:p w14:paraId="50EBBC0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7E98EEF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4C139FA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27E1306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2450,433</w:t>
            </w:r>
          </w:p>
        </w:tc>
        <w:tc>
          <w:tcPr>
            <w:tcW w:w="1397" w:type="dxa"/>
            <w:vAlign w:val="center"/>
          </w:tcPr>
          <w:p w14:paraId="050990C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2015,166</w:t>
            </w:r>
          </w:p>
        </w:tc>
        <w:tc>
          <w:tcPr>
            <w:tcW w:w="1276" w:type="dxa"/>
            <w:vAlign w:val="center"/>
          </w:tcPr>
          <w:p w14:paraId="5B038A6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2012,281</w:t>
            </w:r>
          </w:p>
        </w:tc>
      </w:tr>
      <w:tr w:rsidR="0028651F" w:rsidRPr="0028651F" w14:paraId="01F1E23A" w14:textId="77777777" w:rsidTr="009061D5">
        <w:tc>
          <w:tcPr>
            <w:tcW w:w="7492" w:type="dxa"/>
          </w:tcPr>
          <w:p w14:paraId="1EF0B78B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«Обеспечение деятельности администрации Полеологовского сельсовета Бессоновского района Пензенской области»</w:t>
            </w:r>
          </w:p>
        </w:tc>
        <w:tc>
          <w:tcPr>
            <w:tcW w:w="1722" w:type="dxa"/>
            <w:vAlign w:val="center"/>
          </w:tcPr>
          <w:p w14:paraId="13BE247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01 1 01 00000</w:t>
            </w:r>
          </w:p>
        </w:tc>
        <w:tc>
          <w:tcPr>
            <w:tcW w:w="675" w:type="dxa"/>
            <w:vAlign w:val="center"/>
          </w:tcPr>
          <w:p w14:paraId="0089C25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3FF09C8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0CB0DD1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781F046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2450,433</w:t>
            </w:r>
          </w:p>
        </w:tc>
        <w:tc>
          <w:tcPr>
            <w:tcW w:w="1397" w:type="dxa"/>
            <w:vAlign w:val="center"/>
          </w:tcPr>
          <w:p w14:paraId="58F830E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2015,166</w:t>
            </w:r>
          </w:p>
        </w:tc>
        <w:tc>
          <w:tcPr>
            <w:tcW w:w="1276" w:type="dxa"/>
            <w:vAlign w:val="center"/>
          </w:tcPr>
          <w:p w14:paraId="4479710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2012,281</w:t>
            </w:r>
          </w:p>
        </w:tc>
      </w:tr>
      <w:tr w:rsidR="0028651F" w:rsidRPr="0028651F" w14:paraId="20BEE214" w14:textId="77777777" w:rsidTr="009061D5">
        <w:tc>
          <w:tcPr>
            <w:tcW w:w="7492" w:type="dxa"/>
          </w:tcPr>
          <w:p w14:paraId="378085E4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Расходы на выплаты по оплате труда работников органов муниципальной власти</w:t>
            </w:r>
          </w:p>
        </w:tc>
        <w:tc>
          <w:tcPr>
            <w:tcW w:w="1722" w:type="dxa"/>
            <w:vAlign w:val="center"/>
          </w:tcPr>
          <w:p w14:paraId="589D45D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01 1 01 02100</w:t>
            </w:r>
          </w:p>
        </w:tc>
        <w:tc>
          <w:tcPr>
            <w:tcW w:w="675" w:type="dxa"/>
            <w:vAlign w:val="center"/>
          </w:tcPr>
          <w:p w14:paraId="248DE51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729A408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22A9619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5711B7B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2021,438</w:t>
            </w:r>
          </w:p>
        </w:tc>
        <w:tc>
          <w:tcPr>
            <w:tcW w:w="1397" w:type="dxa"/>
            <w:vAlign w:val="center"/>
          </w:tcPr>
          <w:p w14:paraId="5DC0F95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2015,486</w:t>
            </w:r>
          </w:p>
        </w:tc>
        <w:tc>
          <w:tcPr>
            <w:tcW w:w="1276" w:type="dxa"/>
            <w:vAlign w:val="center"/>
          </w:tcPr>
          <w:p w14:paraId="4F2A31A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2034,633</w:t>
            </w:r>
          </w:p>
        </w:tc>
      </w:tr>
      <w:tr w:rsidR="0028651F" w:rsidRPr="0028651F" w14:paraId="36BFC56B" w14:textId="77777777" w:rsidTr="009061D5">
        <w:tc>
          <w:tcPr>
            <w:tcW w:w="7492" w:type="dxa"/>
          </w:tcPr>
          <w:p w14:paraId="55F3E504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vAlign w:val="center"/>
          </w:tcPr>
          <w:p w14:paraId="08A5BCC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01 1 01 02100</w:t>
            </w:r>
          </w:p>
        </w:tc>
        <w:tc>
          <w:tcPr>
            <w:tcW w:w="675" w:type="dxa"/>
            <w:vAlign w:val="center"/>
          </w:tcPr>
          <w:p w14:paraId="594898A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567" w:type="dxa"/>
            <w:vAlign w:val="center"/>
          </w:tcPr>
          <w:p w14:paraId="51142D0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0E0F7B5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02FCB69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2021,438</w:t>
            </w:r>
          </w:p>
        </w:tc>
        <w:tc>
          <w:tcPr>
            <w:tcW w:w="1397" w:type="dxa"/>
            <w:vAlign w:val="center"/>
          </w:tcPr>
          <w:p w14:paraId="33F598D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1978,361</w:t>
            </w:r>
          </w:p>
        </w:tc>
        <w:tc>
          <w:tcPr>
            <w:tcW w:w="1276" w:type="dxa"/>
            <w:vAlign w:val="center"/>
          </w:tcPr>
          <w:p w14:paraId="6FF5761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1975,476</w:t>
            </w:r>
          </w:p>
        </w:tc>
      </w:tr>
      <w:tr w:rsidR="0028651F" w:rsidRPr="0028651F" w14:paraId="5BBC9F91" w14:textId="77777777" w:rsidTr="009061D5">
        <w:tc>
          <w:tcPr>
            <w:tcW w:w="7492" w:type="dxa"/>
          </w:tcPr>
          <w:p w14:paraId="76055FED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vAlign w:val="center"/>
          </w:tcPr>
          <w:p w14:paraId="473E00E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01 1 01 02100</w:t>
            </w:r>
          </w:p>
        </w:tc>
        <w:tc>
          <w:tcPr>
            <w:tcW w:w="675" w:type="dxa"/>
            <w:vAlign w:val="center"/>
          </w:tcPr>
          <w:p w14:paraId="30B691C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567" w:type="dxa"/>
            <w:vAlign w:val="center"/>
          </w:tcPr>
          <w:p w14:paraId="6703B85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14C4BAA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5A395D9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2021,438</w:t>
            </w:r>
          </w:p>
        </w:tc>
        <w:tc>
          <w:tcPr>
            <w:tcW w:w="1397" w:type="dxa"/>
            <w:vAlign w:val="center"/>
          </w:tcPr>
          <w:p w14:paraId="65C8BAF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1978,361</w:t>
            </w:r>
          </w:p>
        </w:tc>
        <w:tc>
          <w:tcPr>
            <w:tcW w:w="1276" w:type="dxa"/>
            <w:vAlign w:val="center"/>
          </w:tcPr>
          <w:p w14:paraId="60BA077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1975,476</w:t>
            </w:r>
          </w:p>
        </w:tc>
      </w:tr>
      <w:tr w:rsidR="0028651F" w:rsidRPr="0028651F" w14:paraId="08F02354" w14:textId="77777777" w:rsidTr="009061D5">
        <w:tc>
          <w:tcPr>
            <w:tcW w:w="7492" w:type="dxa"/>
          </w:tcPr>
          <w:p w14:paraId="6E4260E1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ОБЩЕГОСУДАРСТВЕННЫЕ ВОПРОСЫ</w:t>
            </w:r>
          </w:p>
        </w:tc>
        <w:tc>
          <w:tcPr>
            <w:tcW w:w="1722" w:type="dxa"/>
            <w:vAlign w:val="center"/>
          </w:tcPr>
          <w:p w14:paraId="038B847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75" w:type="dxa"/>
            <w:vAlign w:val="center"/>
          </w:tcPr>
          <w:p w14:paraId="1A656BE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3FEA1A6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567" w:type="dxa"/>
            <w:vAlign w:val="center"/>
          </w:tcPr>
          <w:p w14:paraId="1303707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00</w:t>
            </w:r>
          </w:p>
        </w:tc>
        <w:tc>
          <w:tcPr>
            <w:tcW w:w="1296" w:type="dxa"/>
          </w:tcPr>
          <w:p w14:paraId="05FEE5B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3306,856</w:t>
            </w:r>
          </w:p>
        </w:tc>
        <w:tc>
          <w:tcPr>
            <w:tcW w:w="1397" w:type="dxa"/>
            <w:vAlign w:val="center"/>
          </w:tcPr>
          <w:p w14:paraId="1EBF7ED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2803,372</w:t>
            </w:r>
          </w:p>
        </w:tc>
        <w:tc>
          <w:tcPr>
            <w:tcW w:w="1276" w:type="dxa"/>
            <w:vAlign w:val="center"/>
          </w:tcPr>
          <w:p w14:paraId="3370C98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2814,634</w:t>
            </w:r>
          </w:p>
        </w:tc>
      </w:tr>
      <w:tr w:rsidR="0028651F" w:rsidRPr="0028651F" w14:paraId="5A4A3380" w14:textId="77777777" w:rsidTr="009061D5">
        <w:tc>
          <w:tcPr>
            <w:tcW w:w="7492" w:type="dxa"/>
          </w:tcPr>
          <w:p w14:paraId="7F87F47A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22" w:type="dxa"/>
            <w:vAlign w:val="center"/>
          </w:tcPr>
          <w:p w14:paraId="1DBAD78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75" w:type="dxa"/>
            <w:vAlign w:val="center"/>
          </w:tcPr>
          <w:p w14:paraId="23EBC6A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27303E9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567" w:type="dxa"/>
            <w:vAlign w:val="center"/>
          </w:tcPr>
          <w:p w14:paraId="00DD3B5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1296" w:type="dxa"/>
          </w:tcPr>
          <w:p w14:paraId="423A12F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8F6FEA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3119,145</w:t>
            </w:r>
          </w:p>
        </w:tc>
        <w:tc>
          <w:tcPr>
            <w:tcW w:w="1397" w:type="dxa"/>
            <w:vAlign w:val="center"/>
          </w:tcPr>
          <w:p w14:paraId="4693247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2799,608</w:t>
            </w:r>
          </w:p>
        </w:tc>
        <w:tc>
          <w:tcPr>
            <w:tcW w:w="1276" w:type="dxa"/>
            <w:vAlign w:val="center"/>
          </w:tcPr>
          <w:p w14:paraId="15EA584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2796,723</w:t>
            </w:r>
          </w:p>
        </w:tc>
      </w:tr>
      <w:tr w:rsidR="0028651F" w:rsidRPr="0028651F" w14:paraId="706FF487" w14:textId="77777777" w:rsidTr="009061D5">
        <w:tc>
          <w:tcPr>
            <w:tcW w:w="7492" w:type="dxa"/>
          </w:tcPr>
          <w:p w14:paraId="6BA691CF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Расходы на обеспечение функций органов муниципальной власти</w:t>
            </w:r>
          </w:p>
        </w:tc>
        <w:tc>
          <w:tcPr>
            <w:tcW w:w="1722" w:type="dxa"/>
            <w:vAlign w:val="center"/>
          </w:tcPr>
          <w:p w14:paraId="7034AA0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01 1 01 02200</w:t>
            </w:r>
          </w:p>
        </w:tc>
        <w:tc>
          <w:tcPr>
            <w:tcW w:w="675" w:type="dxa"/>
            <w:vAlign w:val="center"/>
          </w:tcPr>
          <w:p w14:paraId="2F6AF9A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35F836F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0E6062A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22B5E68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428,995</w:t>
            </w:r>
          </w:p>
        </w:tc>
        <w:tc>
          <w:tcPr>
            <w:tcW w:w="1397" w:type="dxa"/>
            <w:vAlign w:val="center"/>
          </w:tcPr>
          <w:p w14:paraId="375AA46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36,805</w:t>
            </w:r>
          </w:p>
        </w:tc>
        <w:tc>
          <w:tcPr>
            <w:tcW w:w="1276" w:type="dxa"/>
            <w:vAlign w:val="center"/>
          </w:tcPr>
          <w:p w14:paraId="2B622D4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36,805</w:t>
            </w:r>
          </w:p>
        </w:tc>
      </w:tr>
      <w:tr w:rsidR="0028651F" w:rsidRPr="0028651F" w14:paraId="2DB78CB2" w14:textId="77777777" w:rsidTr="009061D5">
        <w:tc>
          <w:tcPr>
            <w:tcW w:w="7492" w:type="dxa"/>
          </w:tcPr>
          <w:p w14:paraId="1204C2ED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vAlign w:val="center"/>
          </w:tcPr>
          <w:p w14:paraId="5BB6B68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01 1 01 02200</w:t>
            </w:r>
          </w:p>
        </w:tc>
        <w:tc>
          <w:tcPr>
            <w:tcW w:w="675" w:type="dxa"/>
            <w:vAlign w:val="center"/>
          </w:tcPr>
          <w:p w14:paraId="0B84DD8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567" w:type="dxa"/>
            <w:vAlign w:val="center"/>
          </w:tcPr>
          <w:p w14:paraId="0333CD1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754F38D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7B44F31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423,495</w:t>
            </w:r>
          </w:p>
        </w:tc>
        <w:tc>
          <w:tcPr>
            <w:tcW w:w="1397" w:type="dxa"/>
            <w:vAlign w:val="center"/>
          </w:tcPr>
          <w:p w14:paraId="1F2DA4E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31,305</w:t>
            </w:r>
          </w:p>
        </w:tc>
        <w:tc>
          <w:tcPr>
            <w:tcW w:w="1276" w:type="dxa"/>
            <w:vAlign w:val="center"/>
          </w:tcPr>
          <w:p w14:paraId="351CD22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31,305</w:t>
            </w:r>
          </w:p>
        </w:tc>
      </w:tr>
      <w:tr w:rsidR="0028651F" w:rsidRPr="0028651F" w14:paraId="689DEBAB" w14:textId="77777777" w:rsidTr="009061D5">
        <w:tc>
          <w:tcPr>
            <w:tcW w:w="7492" w:type="dxa"/>
          </w:tcPr>
          <w:p w14:paraId="759D50AB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vAlign w:val="center"/>
          </w:tcPr>
          <w:p w14:paraId="2F2C9F5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01 1 01 02200</w:t>
            </w:r>
          </w:p>
        </w:tc>
        <w:tc>
          <w:tcPr>
            <w:tcW w:w="675" w:type="dxa"/>
            <w:vAlign w:val="center"/>
          </w:tcPr>
          <w:p w14:paraId="5DE8AF2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567" w:type="dxa"/>
            <w:vAlign w:val="center"/>
          </w:tcPr>
          <w:p w14:paraId="42955FD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778B673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3A02AEB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423,495</w:t>
            </w:r>
          </w:p>
        </w:tc>
        <w:tc>
          <w:tcPr>
            <w:tcW w:w="1397" w:type="dxa"/>
            <w:vAlign w:val="center"/>
          </w:tcPr>
          <w:p w14:paraId="13F4D21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31,305</w:t>
            </w:r>
          </w:p>
        </w:tc>
        <w:tc>
          <w:tcPr>
            <w:tcW w:w="1276" w:type="dxa"/>
            <w:vAlign w:val="center"/>
          </w:tcPr>
          <w:p w14:paraId="322C4D4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31,305</w:t>
            </w:r>
          </w:p>
        </w:tc>
      </w:tr>
      <w:tr w:rsidR="0028651F" w:rsidRPr="0028651F" w14:paraId="3105105F" w14:textId="77777777" w:rsidTr="009061D5">
        <w:tc>
          <w:tcPr>
            <w:tcW w:w="7492" w:type="dxa"/>
          </w:tcPr>
          <w:p w14:paraId="0D66EC85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ОБЩЕГОСУДАРСТВЕННЫЕ ВОПРОСЫ</w:t>
            </w:r>
          </w:p>
        </w:tc>
        <w:tc>
          <w:tcPr>
            <w:tcW w:w="1722" w:type="dxa"/>
            <w:vAlign w:val="center"/>
          </w:tcPr>
          <w:p w14:paraId="408C654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01 1 01 02200</w:t>
            </w:r>
          </w:p>
        </w:tc>
        <w:tc>
          <w:tcPr>
            <w:tcW w:w="675" w:type="dxa"/>
            <w:vAlign w:val="center"/>
          </w:tcPr>
          <w:p w14:paraId="6516797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567" w:type="dxa"/>
            <w:vAlign w:val="center"/>
          </w:tcPr>
          <w:p w14:paraId="2A3F6D5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567" w:type="dxa"/>
            <w:vAlign w:val="center"/>
          </w:tcPr>
          <w:p w14:paraId="5E51FCD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00</w:t>
            </w:r>
          </w:p>
        </w:tc>
        <w:tc>
          <w:tcPr>
            <w:tcW w:w="1296" w:type="dxa"/>
            <w:vAlign w:val="center"/>
          </w:tcPr>
          <w:p w14:paraId="0A5DAF5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423,495</w:t>
            </w:r>
          </w:p>
        </w:tc>
        <w:tc>
          <w:tcPr>
            <w:tcW w:w="1397" w:type="dxa"/>
            <w:vAlign w:val="center"/>
          </w:tcPr>
          <w:p w14:paraId="471C009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31,305</w:t>
            </w:r>
          </w:p>
        </w:tc>
        <w:tc>
          <w:tcPr>
            <w:tcW w:w="1276" w:type="dxa"/>
            <w:vAlign w:val="center"/>
          </w:tcPr>
          <w:p w14:paraId="184F308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31,305</w:t>
            </w:r>
          </w:p>
        </w:tc>
      </w:tr>
      <w:tr w:rsidR="0028651F" w:rsidRPr="0028651F" w14:paraId="45D43FA2" w14:textId="77777777" w:rsidTr="009061D5">
        <w:tc>
          <w:tcPr>
            <w:tcW w:w="7492" w:type="dxa"/>
          </w:tcPr>
          <w:p w14:paraId="2A51CCE0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22" w:type="dxa"/>
            <w:vAlign w:val="center"/>
          </w:tcPr>
          <w:p w14:paraId="1F2D885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01 1 01 02200</w:t>
            </w:r>
          </w:p>
        </w:tc>
        <w:tc>
          <w:tcPr>
            <w:tcW w:w="675" w:type="dxa"/>
            <w:vAlign w:val="center"/>
          </w:tcPr>
          <w:p w14:paraId="30D438B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567" w:type="dxa"/>
            <w:vAlign w:val="center"/>
          </w:tcPr>
          <w:p w14:paraId="5890866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567" w:type="dxa"/>
            <w:vAlign w:val="center"/>
          </w:tcPr>
          <w:p w14:paraId="3B818AB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1296" w:type="dxa"/>
            <w:vAlign w:val="center"/>
          </w:tcPr>
          <w:p w14:paraId="73B3722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423,495</w:t>
            </w:r>
          </w:p>
        </w:tc>
        <w:tc>
          <w:tcPr>
            <w:tcW w:w="1397" w:type="dxa"/>
            <w:vAlign w:val="center"/>
          </w:tcPr>
          <w:p w14:paraId="462E728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31,305</w:t>
            </w:r>
          </w:p>
        </w:tc>
        <w:tc>
          <w:tcPr>
            <w:tcW w:w="1276" w:type="dxa"/>
            <w:vAlign w:val="center"/>
          </w:tcPr>
          <w:p w14:paraId="7EEC2F0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31,305</w:t>
            </w:r>
          </w:p>
        </w:tc>
      </w:tr>
      <w:tr w:rsidR="0028651F" w:rsidRPr="0028651F" w14:paraId="069CBB4C" w14:textId="77777777" w:rsidTr="009061D5">
        <w:tc>
          <w:tcPr>
            <w:tcW w:w="7492" w:type="dxa"/>
          </w:tcPr>
          <w:p w14:paraId="7A9A16DE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бюджетные ассигнования</w:t>
            </w:r>
          </w:p>
        </w:tc>
        <w:tc>
          <w:tcPr>
            <w:tcW w:w="1722" w:type="dxa"/>
            <w:vAlign w:val="center"/>
          </w:tcPr>
          <w:p w14:paraId="046C4DD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01 1 01 02200</w:t>
            </w:r>
          </w:p>
        </w:tc>
        <w:tc>
          <w:tcPr>
            <w:tcW w:w="675" w:type="dxa"/>
            <w:vAlign w:val="center"/>
          </w:tcPr>
          <w:p w14:paraId="49F4040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800</w:t>
            </w:r>
          </w:p>
        </w:tc>
        <w:tc>
          <w:tcPr>
            <w:tcW w:w="567" w:type="dxa"/>
            <w:vAlign w:val="center"/>
          </w:tcPr>
          <w:p w14:paraId="314A89B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1391BB7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58D0E45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5,500</w:t>
            </w:r>
          </w:p>
        </w:tc>
        <w:tc>
          <w:tcPr>
            <w:tcW w:w="1397" w:type="dxa"/>
            <w:vAlign w:val="center"/>
          </w:tcPr>
          <w:p w14:paraId="60D40AC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5,500</w:t>
            </w:r>
          </w:p>
        </w:tc>
        <w:tc>
          <w:tcPr>
            <w:tcW w:w="1276" w:type="dxa"/>
            <w:vAlign w:val="center"/>
          </w:tcPr>
          <w:p w14:paraId="41AF8C0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5,500</w:t>
            </w:r>
          </w:p>
        </w:tc>
      </w:tr>
      <w:tr w:rsidR="0028651F" w:rsidRPr="0028651F" w14:paraId="3C5457A8" w14:textId="77777777" w:rsidTr="009061D5">
        <w:tc>
          <w:tcPr>
            <w:tcW w:w="7492" w:type="dxa"/>
          </w:tcPr>
          <w:p w14:paraId="45CA0DA7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Уплата налогов, сборов и иных платежей</w:t>
            </w:r>
          </w:p>
        </w:tc>
        <w:tc>
          <w:tcPr>
            <w:tcW w:w="1722" w:type="dxa"/>
            <w:vAlign w:val="center"/>
          </w:tcPr>
          <w:p w14:paraId="737A9E9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01 1 01 02200</w:t>
            </w:r>
          </w:p>
        </w:tc>
        <w:tc>
          <w:tcPr>
            <w:tcW w:w="675" w:type="dxa"/>
            <w:vAlign w:val="center"/>
          </w:tcPr>
          <w:p w14:paraId="4223591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850</w:t>
            </w:r>
          </w:p>
        </w:tc>
        <w:tc>
          <w:tcPr>
            <w:tcW w:w="567" w:type="dxa"/>
            <w:vAlign w:val="center"/>
          </w:tcPr>
          <w:p w14:paraId="611E2EA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5DF0D8A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7BB4F8B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5,500</w:t>
            </w:r>
          </w:p>
        </w:tc>
        <w:tc>
          <w:tcPr>
            <w:tcW w:w="1397" w:type="dxa"/>
            <w:vAlign w:val="center"/>
          </w:tcPr>
          <w:p w14:paraId="68B5F06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5,500</w:t>
            </w:r>
          </w:p>
        </w:tc>
        <w:tc>
          <w:tcPr>
            <w:tcW w:w="1276" w:type="dxa"/>
            <w:vAlign w:val="center"/>
          </w:tcPr>
          <w:p w14:paraId="26D45F2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5,500</w:t>
            </w:r>
          </w:p>
        </w:tc>
      </w:tr>
      <w:tr w:rsidR="0028651F" w:rsidRPr="0028651F" w14:paraId="5C45AEC5" w14:textId="77777777" w:rsidTr="009061D5">
        <w:tc>
          <w:tcPr>
            <w:tcW w:w="7492" w:type="dxa"/>
          </w:tcPr>
          <w:p w14:paraId="0AB389BF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ОБЩЕГОСУДАРСТВЕННЫЕ ВОПРОСЫ</w:t>
            </w:r>
          </w:p>
        </w:tc>
        <w:tc>
          <w:tcPr>
            <w:tcW w:w="1722" w:type="dxa"/>
            <w:vAlign w:val="center"/>
          </w:tcPr>
          <w:p w14:paraId="24B8235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01 1 01 02200</w:t>
            </w:r>
          </w:p>
        </w:tc>
        <w:tc>
          <w:tcPr>
            <w:tcW w:w="675" w:type="dxa"/>
            <w:vAlign w:val="center"/>
          </w:tcPr>
          <w:p w14:paraId="4730172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850</w:t>
            </w:r>
          </w:p>
        </w:tc>
        <w:tc>
          <w:tcPr>
            <w:tcW w:w="567" w:type="dxa"/>
            <w:vAlign w:val="center"/>
          </w:tcPr>
          <w:p w14:paraId="1AF5BBA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567" w:type="dxa"/>
            <w:vAlign w:val="center"/>
          </w:tcPr>
          <w:p w14:paraId="602D49F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00</w:t>
            </w:r>
          </w:p>
        </w:tc>
        <w:tc>
          <w:tcPr>
            <w:tcW w:w="1296" w:type="dxa"/>
            <w:vAlign w:val="center"/>
          </w:tcPr>
          <w:p w14:paraId="447A6C9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5,500</w:t>
            </w:r>
          </w:p>
        </w:tc>
        <w:tc>
          <w:tcPr>
            <w:tcW w:w="1397" w:type="dxa"/>
            <w:vAlign w:val="center"/>
          </w:tcPr>
          <w:p w14:paraId="27A4554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5,500</w:t>
            </w:r>
          </w:p>
        </w:tc>
        <w:tc>
          <w:tcPr>
            <w:tcW w:w="1276" w:type="dxa"/>
            <w:vAlign w:val="center"/>
          </w:tcPr>
          <w:p w14:paraId="6668C47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5,500</w:t>
            </w:r>
          </w:p>
        </w:tc>
      </w:tr>
      <w:tr w:rsidR="0028651F" w:rsidRPr="0028651F" w14:paraId="4A8663B0" w14:textId="77777777" w:rsidTr="009061D5">
        <w:tc>
          <w:tcPr>
            <w:tcW w:w="7492" w:type="dxa"/>
          </w:tcPr>
          <w:p w14:paraId="784E957A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22" w:type="dxa"/>
            <w:vAlign w:val="center"/>
          </w:tcPr>
          <w:p w14:paraId="79C9685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01 1 01 02200</w:t>
            </w:r>
          </w:p>
        </w:tc>
        <w:tc>
          <w:tcPr>
            <w:tcW w:w="675" w:type="dxa"/>
            <w:vAlign w:val="center"/>
          </w:tcPr>
          <w:p w14:paraId="3EB40D7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850</w:t>
            </w:r>
          </w:p>
        </w:tc>
        <w:tc>
          <w:tcPr>
            <w:tcW w:w="567" w:type="dxa"/>
            <w:vAlign w:val="center"/>
          </w:tcPr>
          <w:p w14:paraId="1C7696C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567" w:type="dxa"/>
            <w:vAlign w:val="center"/>
          </w:tcPr>
          <w:p w14:paraId="0C8341B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1296" w:type="dxa"/>
            <w:vAlign w:val="center"/>
          </w:tcPr>
          <w:p w14:paraId="227DA34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5,500</w:t>
            </w:r>
          </w:p>
        </w:tc>
        <w:tc>
          <w:tcPr>
            <w:tcW w:w="1397" w:type="dxa"/>
            <w:vAlign w:val="center"/>
          </w:tcPr>
          <w:p w14:paraId="48EE072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5,500</w:t>
            </w:r>
          </w:p>
        </w:tc>
        <w:tc>
          <w:tcPr>
            <w:tcW w:w="1276" w:type="dxa"/>
            <w:vAlign w:val="center"/>
          </w:tcPr>
          <w:p w14:paraId="6E944E2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5,500</w:t>
            </w:r>
          </w:p>
        </w:tc>
      </w:tr>
      <w:tr w:rsidR="0028651F" w:rsidRPr="0028651F" w14:paraId="0D3B9AAD" w14:textId="77777777" w:rsidTr="009061D5">
        <w:tc>
          <w:tcPr>
            <w:tcW w:w="7492" w:type="dxa"/>
          </w:tcPr>
          <w:p w14:paraId="20AB422A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Подпрограмма «Обеспечение функционирования руководителя высшего исполнительного органа Полеологовского сельсовета Бессоновского района Пензенской области»</w:t>
            </w:r>
          </w:p>
        </w:tc>
        <w:tc>
          <w:tcPr>
            <w:tcW w:w="1722" w:type="dxa"/>
            <w:vAlign w:val="center"/>
          </w:tcPr>
          <w:p w14:paraId="6515F5F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01 2 00 00000</w:t>
            </w:r>
          </w:p>
        </w:tc>
        <w:tc>
          <w:tcPr>
            <w:tcW w:w="675" w:type="dxa"/>
            <w:vAlign w:val="center"/>
          </w:tcPr>
          <w:p w14:paraId="1689BAC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3CCE568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52DA5FC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1E98E38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838,512</w:t>
            </w:r>
          </w:p>
        </w:tc>
        <w:tc>
          <w:tcPr>
            <w:tcW w:w="1397" w:type="dxa"/>
            <w:vAlign w:val="center"/>
          </w:tcPr>
          <w:p w14:paraId="6A5D9F8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784,442</w:t>
            </w:r>
          </w:p>
        </w:tc>
        <w:tc>
          <w:tcPr>
            <w:tcW w:w="1276" w:type="dxa"/>
            <w:vAlign w:val="center"/>
          </w:tcPr>
          <w:p w14:paraId="24BD4CE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784,442</w:t>
            </w:r>
          </w:p>
        </w:tc>
      </w:tr>
      <w:tr w:rsidR="0028651F" w:rsidRPr="0028651F" w14:paraId="518A6A23" w14:textId="77777777" w:rsidTr="009061D5">
        <w:tc>
          <w:tcPr>
            <w:tcW w:w="7492" w:type="dxa"/>
          </w:tcPr>
          <w:p w14:paraId="42A99C24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«Обеспечение деятельности руководителя высшего исполнительного органа Полеологовского сельсовета Бессоновского района Пензенской области»</w:t>
            </w:r>
          </w:p>
        </w:tc>
        <w:tc>
          <w:tcPr>
            <w:tcW w:w="1722" w:type="dxa"/>
            <w:vAlign w:val="center"/>
          </w:tcPr>
          <w:p w14:paraId="7FD7DAE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01 2 01 00000</w:t>
            </w:r>
          </w:p>
        </w:tc>
        <w:tc>
          <w:tcPr>
            <w:tcW w:w="675" w:type="dxa"/>
            <w:vAlign w:val="center"/>
          </w:tcPr>
          <w:p w14:paraId="16F4E6B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4C43F9C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66D25EC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2F8B9C9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838,512</w:t>
            </w:r>
          </w:p>
        </w:tc>
        <w:tc>
          <w:tcPr>
            <w:tcW w:w="1397" w:type="dxa"/>
            <w:vAlign w:val="center"/>
          </w:tcPr>
          <w:p w14:paraId="1A03169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784,442</w:t>
            </w:r>
          </w:p>
        </w:tc>
        <w:tc>
          <w:tcPr>
            <w:tcW w:w="1276" w:type="dxa"/>
            <w:vAlign w:val="center"/>
          </w:tcPr>
          <w:p w14:paraId="0386482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784,442</w:t>
            </w:r>
          </w:p>
        </w:tc>
      </w:tr>
      <w:tr w:rsidR="0028651F" w:rsidRPr="0028651F" w14:paraId="701C7002" w14:textId="77777777" w:rsidTr="009061D5">
        <w:tc>
          <w:tcPr>
            <w:tcW w:w="7492" w:type="dxa"/>
          </w:tcPr>
          <w:p w14:paraId="4616B17B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Расходы на выплаты по оплате труда работников органов муниципальной власти</w:t>
            </w:r>
          </w:p>
        </w:tc>
        <w:tc>
          <w:tcPr>
            <w:tcW w:w="1722" w:type="dxa"/>
            <w:vAlign w:val="center"/>
          </w:tcPr>
          <w:p w14:paraId="6FA3A3A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01 2 01 02100</w:t>
            </w:r>
          </w:p>
        </w:tc>
        <w:tc>
          <w:tcPr>
            <w:tcW w:w="675" w:type="dxa"/>
            <w:vAlign w:val="center"/>
          </w:tcPr>
          <w:p w14:paraId="73CB4EE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599F0E7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45FBED7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6CD2959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838,512</w:t>
            </w:r>
          </w:p>
        </w:tc>
        <w:tc>
          <w:tcPr>
            <w:tcW w:w="1397" w:type="dxa"/>
            <w:vAlign w:val="center"/>
          </w:tcPr>
          <w:p w14:paraId="65C1E97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784,442</w:t>
            </w:r>
          </w:p>
        </w:tc>
        <w:tc>
          <w:tcPr>
            <w:tcW w:w="1276" w:type="dxa"/>
            <w:vAlign w:val="center"/>
          </w:tcPr>
          <w:p w14:paraId="5B26872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784,442</w:t>
            </w:r>
          </w:p>
        </w:tc>
      </w:tr>
      <w:tr w:rsidR="0028651F" w:rsidRPr="0028651F" w14:paraId="34802D25" w14:textId="77777777" w:rsidTr="009061D5">
        <w:tc>
          <w:tcPr>
            <w:tcW w:w="7492" w:type="dxa"/>
          </w:tcPr>
          <w:p w14:paraId="0E01F271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1учреждениями,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vAlign w:val="center"/>
          </w:tcPr>
          <w:p w14:paraId="7BBE9A4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01 2 01 02100</w:t>
            </w:r>
          </w:p>
        </w:tc>
        <w:tc>
          <w:tcPr>
            <w:tcW w:w="675" w:type="dxa"/>
            <w:vAlign w:val="center"/>
          </w:tcPr>
          <w:p w14:paraId="5A32D0E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567" w:type="dxa"/>
            <w:vAlign w:val="center"/>
          </w:tcPr>
          <w:p w14:paraId="6A85A9E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24D3D74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6DF6F99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838,512</w:t>
            </w:r>
          </w:p>
        </w:tc>
        <w:tc>
          <w:tcPr>
            <w:tcW w:w="1397" w:type="dxa"/>
            <w:vAlign w:val="center"/>
          </w:tcPr>
          <w:p w14:paraId="36D1E92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784,442</w:t>
            </w:r>
          </w:p>
        </w:tc>
        <w:tc>
          <w:tcPr>
            <w:tcW w:w="1276" w:type="dxa"/>
            <w:vAlign w:val="center"/>
          </w:tcPr>
          <w:p w14:paraId="2DEB3C9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784,442</w:t>
            </w:r>
          </w:p>
        </w:tc>
      </w:tr>
      <w:tr w:rsidR="0028651F" w:rsidRPr="0028651F" w14:paraId="68192B79" w14:textId="77777777" w:rsidTr="009061D5">
        <w:tc>
          <w:tcPr>
            <w:tcW w:w="7492" w:type="dxa"/>
          </w:tcPr>
          <w:p w14:paraId="3450B870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vAlign w:val="center"/>
          </w:tcPr>
          <w:p w14:paraId="17C06BE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01 2 01 02100</w:t>
            </w:r>
          </w:p>
        </w:tc>
        <w:tc>
          <w:tcPr>
            <w:tcW w:w="675" w:type="dxa"/>
            <w:vAlign w:val="center"/>
          </w:tcPr>
          <w:p w14:paraId="4BF8D7E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567" w:type="dxa"/>
            <w:vAlign w:val="center"/>
          </w:tcPr>
          <w:p w14:paraId="2480C33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7ACD00B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25A09AF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838,512</w:t>
            </w:r>
          </w:p>
        </w:tc>
        <w:tc>
          <w:tcPr>
            <w:tcW w:w="1397" w:type="dxa"/>
            <w:vAlign w:val="center"/>
          </w:tcPr>
          <w:p w14:paraId="1D65913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784,442</w:t>
            </w:r>
          </w:p>
        </w:tc>
        <w:tc>
          <w:tcPr>
            <w:tcW w:w="1276" w:type="dxa"/>
            <w:vAlign w:val="center"/>
          </w:tcPr>
          <w:p w14:paraId="5C81514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784,442</w:t>
            </w:r>
          </w:p>
        </w:tc>
      </w:tr>
      <w:tr w:rsidR="0028651F" w:rsidRPr="0028651F" w14:paraId="377167B4" w14:textId="77777777" w:rsidTr="009061D5">
        <w:tc>
          <w:tcPr>
            <w:tcW w:w="7492" w:type="dxa"/>
          </w:tcPr>
          <w:p w14:paraId="28A5B0C0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ОБЩЕГОСУДАРСТВЕННЫЕ ВОПРОСЫ</w:t>
            </w:r>
          </w:p>
        </w:tc>
        <w:tc>
          <w:tcPr>
            <w:tcW w:w="1722" w:type="dxa"/>
            <w:vAlign w:val="center"/>
          </w:tcPr>
          <w:p w14:paraId="777A8FE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01 2 01 02100</w:t>
            </w:r>
          </w:p>
        </w:tc>
        <w:tc>
          <w:tcPr>
            <w:tcW w:w="675" w:type="dxa"/>
            <w:vAlign w:val="center"/>
          </w:tcPr>
          <w:p w14:paraId="33EEE50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567" w:type="dxa"/>
            <w:vAlign w:val="center"/>
          </w:tcPr>
          <w:p w14:paraId="6ED46D2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567" w:type="dxa"/>
            <w:vAlign w:val="center"/>
          </w:tcPr>
          <w:p w14:paraId="666C021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00</w:t>
            </w:r>
          </w:p>
        </w:tc>
        <w:tc>
          <w:tcPr>
            <w:tcW w:w="1296" w:type="dxa"/>
            <w:vAlign w:val="center"/>
          </w:tcPr>
          <w:p w14:paraId="58997B6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838,512</w:t>
            </w:r>
          </w:p>
        </w:tc>
        <w:tc>
          <w:tcPr>
            <w:tcW w:w="1397" w:type="dxa"/>
            <w:vAlign w:val="center"/>
          </w:tcPr>
          <w:p w14:paraId="131F339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784,442</w:t>
            </w:r>
          </w:p>
        </w:tc>
        <w:tc>
          <w:tcPr>
            <w:tcW w:w="1276" w:type="dxa"/>
            <w:vAlign w:val="center"/>
          </w:tcPr>
          <w:p w14:paraId="2F0A412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784,442</w:t>
            </w:r>
          </w:p>
        </w:tc>
      </w:tr>
      <w:tr w:rsidR="0028651F" w:rsidRPr="0028651F" w14:paraId="195DABF8" w14:textId="77777777" w:rsidTr="009061D5">
        <w:tc>
          <w:tcPr>
            <w:tcW w:w="7492" w:type="dxa"/>
          </w:tcPr>
          <w:p w14:paraId="14A440A1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22" w:type="dxa"/>
            <w:vAlign w:val="center"/>
          </w:tcPr>
          <w:p w14:paraId="7C502AF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01 2 01 02100</w:t>
            </w:r>
          </w:p>
        </w:tc>
        <w:tc>
          <w:tcPr>
            <w:tcW w:w="675" w:type="dxa"/>
            <w:vAlign w:val="center"/>
          </w:tcPr>
          <w:p w14:paraId="2A8D34B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567" w:type="dxa"/>
            <w:vAlign w:val="center"/>
          </w:tcPr>
          <w:p w14:paraId="062B915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567" w:type="dxa"/>
            <w:vAlign w:val="center"/>
          </w:tcPr>
          <w:p w14:paraId="5072A58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1296" w:type="dxa"/>
            <w:vAlign w:val="center"/>
          </w:tcPr>
          <w:p w14:paraId="5945AC8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838,512</w:t>
            </w:r>
          </w:p>
        </w:tc>
        <w:tc>
          <w:tcPr>
            <w:tcW w:w="1397" w:type="dxa"/>
            <w:vAlign w:val="center"/>
          </w:tcPr>
          <w:p w14:paraId="60F8612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784,442</w:t>
            </w:r>
          </w:p>
        </w:tc>
        <w:tc>
          <w:tcPr>
            <w:tcW w:w="1276" w:type="dxa"/>
            <w:vAlign w:val="center"/>
          </w:tcPr>
          <w:p w14:paraId="33B3F22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784,442</w:t>
            </w:r>
          </w:p>
        </w:tc>
      </w:tr>
      <w:tr w:rsidR="0028651F" w:rsidRPr="0028651F" w14:paraId="22EBD2EB" w14:textId="77777777" w:rsidTr="009061D5">
        <w:tc>
          <w:tcPr>
            <w:tcW w:w="7492" w:type="dxa"/>
          </w:tcPr>
          <w:p w14:paraId="399B0EDA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Подпрограмма «Исполнение государственных полномочий»</w:t>
            </w:r>
          </w:p>
        </w:tc>
        <w:tc>
          <w:tcPr>
            <w:tcW w:w="1722" w:type="dxa"/>
            <w:vAlign w:val="center"/>
          </w:tcPr>
          <w:p w14:paraId="0C959F2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01 4 00 00000</w:t>
            </w:r>
          </w:p>
        </w:tc>
        <w:tc>
          <w:tcPr>
            <w:tcW w:w="675" w:type="dxa"/>
            <w:vAlign w:val="center"/>
          </w:tcPr>
          <w:p w14:paraId="630792D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3498ABE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600885E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4206C55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227,900</w:t>
            </w:r>
          </w:p>
        </w:tc>
        <w:tc>
          <w:tcPr>
            <w:tcW w:w="1397" w:type="dxa"/>
            <w:vAlign w:val="center"/>
          </w:tcPr>
          <w:p w14:paraId="18CD783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230,200</w:t>
            </w:r>
          </w:p>
        </w:tc>
        <w:tc>
          <w:tcPr>
            <w:tcW w:w="1276" w:type="dxa"/>
            <w:vAlign w:val="center"/>
          </w:tcPr>
          <w:p w14:paraId="1D88C49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239,100</w:t>
            </w:r>
          </w:p>
        </w:tc>
      </w:tr>
      <w:tr w:rsidR="0028651F" w:rsidRPr="0028651F" w14:paraId="6744EAC9" w14:textId="77777777" w:rsidTr="009061D5">
        <w:tc>
          <w:tcPr>
            <w:tcW w:w="7492" w:type="dxa"/>
          </w:tcPr>
          <w:p w14:paraId="4C073BF7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22" w:type="dxa"/>
            <w:vAlign w:val="center"/>
          </w:tcPr>
          <w:p w14:paraId="4C944E3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01 4 02 00000</w:t>
            </w:r>
          </w:p>
        </w:tc>
        <w:tc>
          <w:tcPr>
            <w:tcW w:w="675" w:type="dxa"/>
            <w:vAlign w:val="center"/>
          </w:tcPr>
          <w:p w14:paraId="70898BD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67C78F1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6DC9AEF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6D4AF1E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227,900</w:t>
            </w:r>
          </w:p>
        </w:tc>
        <w:tc>
          <w:tcPr>
            <w:tcW w:w="1397" w:type="dxa"/>
            <w:vAlign w:val="center"/>
          </w:tcPr>
          <w:p w14:paraId="6F2E3A2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230,200</w:t>
            </w:r>
          </w:p>
        </w:tc>
        <w:tc>
          <w:tcPr>
            <w:tcW w:w="1276" w:type="dxa"/>
            <w:vAlign w:val="center"/>
          </w:tcPr>
          <w:p w14:paraId="5B79B5E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239,100</w:t>
            </w:r>
          </w:p>
        </w:tc>
      </w:tr>
      <w:tr w:rsidR="0028651F" w:rsidRPr="0028651F" w14:paraId="2F43AEDF" w14:textId="77777777" w:rsidTr="009061D5">
        <w:tc>
          <w:tcPr>
            <w:tcW w:w="7492" w:type="dxa"/>
          </w:tcPr>
          <w:p w14:paraId="59F008DE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2" w:type="dxa"/>
            <w:vAlign w:val="center"/>
          </w:tcPr>
          <w:p w14:paraId="6891236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01 4 02 51180</w:t>
            </w:r>
          </w:p>
        </w:tc>
        <w:tc>
          <w:tcPr>
            <w:tcW w:w="675" w:type="dxa"/>
            <w:vAlign w:val="center"/>
          </w:tcPr>
          <w:p w14:paraId="2308492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0FEB97D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5C2BF24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1CFBA22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C89A49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227,900</w:t>
            </w:r>
          </w:p>
        </w:tc>
        <w:tc>
          <w:tcPr>
            <w:tcW w:w="1397" w:type="dxa"/>
            <w:vAlign w:val="center"/>
          </w:tcPr>
          <w:p w14:paraId="477CF61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230,200</w:t>
            </w:r>
          </w:p>
        </w:tc>
        <w:tc>
          <w:tcPr>
            <w:tcW w:w="1276" w:type="dxa"/>
            <w:vAlign w:val="center"/>
          </w:tcPr>
          <w:p w14:paraId="1FF9050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239,100</w:t>
            </w:r>
          </w:p>
        </w:tc>
      </w:tr>
      <w:tr w:rsidR="0028651F" w:rsidRPr="0028651F" w14:paraId="443545CF" w14:textId="77777777" w:rsidTr="009061D5">
        <w:tc>
          <w:tcPr>
            <w:tcW w:w="7492" w:type="dxa"/>
          </w:tcPr>
          <w:p w14:paraId="5298711C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НАЦИОНАЛЬНАЯ ОБОРОНА</w:t>
            </w:r>
          </w:p>
        </w:tc>
        <w:tc>
          <w:tcPr>
            <w:tcW w:w="1722" w:type="dxa"/>
            <w:vAlign w:val="center"/>
          </w:tcPr>
          <w:p w14:paraId="3D381FA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01 4 02 51180</w:t>
            </w:r>
          </w:p>
        </w:tc>
        <w:tc>
          <w:tcPr>
            <w:tcW w:w="675" w:type="dxa"/>
            <w:vAlign w:val="center"/>
          </w:tcPr>
          <w:p w14:paraId="2D242E4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600F377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42D0F2B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64FBCEF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227,900</w:t>
            </w:r>
          </w:p>
        </w:tc>
        <w:tc>
          <w:tcPr>
            <w:tcW w:w="1397" w:type="dxa"/>
            <w:vAlign w:val="center"/>
          </w:tcPr>
          <w:p w14:paraId="2B40937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230,200</w:t>
            </w:r>
          </w:p>
        </w:tc>
        <w:tc>
          <w:tcPr>
            <w:tcW w:w="1276" w:type="dxa"/>
            <w:vAlign w:val="center"/>
          </w:tcPr>
          <w:p w14:paraId="6765B74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239,100</w:t>
            </w:r>
          </w:p>
        </w:tc>
      </w:tr>
      <w:tr w:rsidR="0028651F" w:rsidRPr="0028651F" w14:paraId="706A9D73" w14:textId="77777777" w:rsidTr="009061D5">
        <w:tc>
          <w:tcPr>
            <w:tcW w:w="7492" w:type="dxa"/>
          </w:tcPr>
          <w:p w14:paraId="4AC3EB51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2" w:type="dxa"/>
            <w:vAlign w:val="center"/>
          </w:tcPr>
          <w:p w14:paraId="5927697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01 4 02 51180</w:t>
            </w:r>
          </w:p>
        </w:tc>
        <w:tc>
          <w:tcPr>
            <w:tcW w:w="675" w:type="dxa"/>
            <w:vAlign w:val="center"/>
          </w:tcPr>
          <w:p w14:paraId="5805579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567" w:type="dxa"/>
            <w:vAlign w:val="center"/>
          </w:tcPr>
          <w:p w14:paraId="5FFEFF0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567" w:type="dxa"/>
            <w:vAlign w:val="center"/>
          </w:tcPr>
          <w:p w14:paraId="548A4C9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296" w:type="dxa"/>
            <w:vAlign w:val="center"/>
          </w:tcPr>
          <w:p w14:paraId="58AA0F2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202,057</w:t>
            </w:r>
          </w:p>
        </w:tc>
        <w:tc>
          <w:tcPr>
            <w:tcW w:w="1397" w:type="dxa"/>
            <w:vAlign w:val="center"/>
          </w:tcPr>
          <w:p w14:paraId="0F144F7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210,355</w:t>
            </w:r>
          </w:p>
        </w:tc>
        <w:tc>
          <w:tcPr>
            <w:tcW w:w="1276" w:type="dxa"/>
            <w:vAlign w:val="center"/>
          </w:tcPr>
          <w:p w14:paraId="193A661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216,482</w:t>
            </w:r>
          </w:p>
        </w:tc>
      </w:tr>
      <w:tr w:rsidR="0028651F" w:rsidRPr="0028651F" w14:paraId="6B03C611" w14:textId="77777777" w:rsidTr="009061D5">
        <w:tc>
          <w:tcPr>
            <w:tcW w:w="7492" w:type="dxa"/>
          </w:tcPr>
          <w:p w14:paraId="4527279C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vAlign w:val="center"/>
          </w:tcPr>
          <w:p w14:paraId="0A2755A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01 4 02 51180</w:t>
            </w:r>
          </w:p>
        </w:tc>
        <w:tc>
          <w:tcPr>
            <w:tcW w:w="675" w:type="dxa"/>
            <w:vAlign w:val="center"/>
          </w:tcPr>
          <w:p w14:paraId="220CBFA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567" w:type="dxa"/>
            <w:vAlign w:val="center"/>
          </w:tcPr>
          <w:p w14:paraId="5E2246E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567" w:type="dxa"/>
            <w:vAlign w:val="center"/>
          </w:tcPr>
          <w:p w14:paraId="6407242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296" w:type="dxa"/>
            <w:vAlign w:val="center"/>
          </w:tcPr>
          <w:p w14:paraId="0103896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25,843</w:t>
            </w:r>
          </w:p>
        </w:tc>
        <w:tc>
          <w:tcPr>
            <w:tcW w:w="1397" w:type="dxa"/>
            <w:vAlign w:val="center"/>
          </w:tcPr>
          <w:p w14:paraId="7FBBBB1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19,845</w:t>
            </w:r>
          </w:p>
        </w:tc>
        <w:tc>
          <w:tcPr>
            <w:tcW w:w="1276" w:type="dxa"/>
            <w:vAlign w:val="center"/>
          </w:tcPr>
          <w:p w14:paraId="6006414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22,618</w:t>
            </w:r>
          </w:p>
        </w:tc>
      </w:tr>
      <w:tr w:rsidR="0028651F" w:rsidRPr="0028651F" w14:paraId="097B5F5E" w14:textId="77777777" w:rsidTr="009061D5">
        <w:tc>
          <w:tcPr>
            <w:tcW w:w="7492" w:type="dxa"/>
          </w:tcPr>
          <w:p w14:paraId="0AD262A1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Муниципальная программа Полеологовского сельсовета Бессоновского района Пензенской области «Обеспечение пожарной безопасности Полеологовского сельсовета Бессоновского района Пензенской области на 2021-2023 годы»</w:t>
            </w:r>
          </w:p>
        </w:tc>
        <w:tc>
          <w:tcPr>
            <w:tcW w:w="1722" w:type="dxa"/>
            <w:vAlign w:val="center"/>
          </w:tcPr>
          <w:p w14:paraId="441E760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01 3 00 00000</w:t>
            </w:r>
          </w:p>
        </w:tc>
        <w:tc>
          <w:tcPr>
            <w:tcW w:w="675" w:type="dxa"/>
            <w:vAlign w:val="center"/>
          </w:tcPr>
          <w:p w14:paraId="5FA3E06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2CE5EB0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0B752F5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29A5523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397" w:type="dxa"/>
            <w:vAlign w:val="center"/>
          </w:tcPr>
          <w:p w14:paraId="464F609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76" w:type="dxa"/>
            <w:vAlign w:val="center"/>
          </w:tcPr>
          <w:p w14:paraId="6E38860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07B3BC6B" w14:textId="77777777" w:rsidTr="009061D5">
        <w:tc>
          <w:tcPr>
            <w:tcW w:w="7492" w:type="dxa"/>
          </w:tcPr>
          <w:p w14:paraId="5D0646EE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«Повышение уровня противопожарной защиты жителей поселения»</w:t>
            </w:r>
          </w:p>
        </w:tc>
        <w:tc>
          <w:tcPr>
            <w:tcW w:w="1722" w:type="dxa"/>
            <w:vAlign w:val="center"/>
          </w:tcPr>
          <w:p w14:paraId="54DBF1A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01 3 01 00000</w:t>
            </w:r>
          </w:p>
        </w:tc>
        <w:tc>
          <w:tcPr>
            <w:tcW w:w="675" w:type="dxa"/>
            <w:vAlign w:val="center"/>
          </w:tcPr>
          <w:p w14:paraId="14D166D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4061EB5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078D4D4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52DA883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397" w:type="dxa"/>
            <w:vAlign w:val="center"/>
          </w:tcPr>
          <w:p w14:paraId="24A9782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76" w:type="dxa"/>
            <w:vAlign w:val="center"/>
          </w:tcPr>
          <w:p w14:paraId="1472806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043CC781" w14:textId="77777777" w:rsidTr="009061D5">
        <w:tc>
          <w:tcPr>
            <w:tcW w:w="7492" w:type="dxa"/>
          </w:tcPr>
          <w:p w14:paraId="15500AAC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Обеспечение первичных мер пожарной безопасности</w:t>
            </w:r>
          </w:p>
        </w:tc>
        <w:tc>
          <w:tcPr>
            <w:tcW w:w="1722" w:type="dxa"/>
            <w:vAlign w:val="center"/>
          </w:tcPr>
          <w:p w14:paraId="3AB62BF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01 3 01 85290</w:t>
            </w:r>
          </w:p>
        </w:tc>
        <w:tc>
          <w:tcPr>
            <w:tcW w:w="675" w:type="dxa"/>
            <w:vAlign w:val="center"/>
          </w:tcPr>
          <w:p w14:paraId="79C2A25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3ADBA3A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172102E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6878055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397" w:type="dxa"/>
            <w:vAlign w:val="center"/>
          </w:tcPr>
          <w:p w14:paraId="5F72D79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76" w:type="dxa"/>
            <w:vAlign w:val="center"/>
          </w:tcPr>
          <w:p w14:paraId="53C6948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2E9F1CBC" w14:textId="77777777" w:rsidTr="009061D5">
        <w:tc>
          <w:tcPr>
            <w:tcW w:w="7492" w:type="dxa"/>
          </w:tcPr>
          <w:p w14:paraId="2ABE45C7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vAlign w:val="center"/>
          </w:tcPr>
          <w:p w14:paraId="6087B9A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01 3 01 85290</w:t>
            </w:r>
          </w:p>
        </w:tc>
        <w:tc>
          <w:tcPr>
            <w:tcW w:w="675" w:type="dxa"/>
            <w:vAlign w:val="center"/>
          </w:tcPr>
          <w:p w14:paraId="51EB58F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567" w:type="dxa"/>
            <w:vAlign w:val="center"/>
          </w:tcPr>
          <w:p w14:paraId="4CC11F9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27E613F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4097B27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397" w:type="dxa"/>
            <w:vAlign w:val="center"/>
          </w:tcPr>
          <w:p w14:paraId="16A6FFC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76" w:type="dxa"/>
            <w:vAlign w:val="center"/>
          </w:tcPr>
          <w:p w14:paraId="1FAF997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67B8F1E5" w14:textId="77777777" w:rsidTr="009061D5">
        <w:tc>
          <w:tcPr>
            <w:tcW w:w="7492" w:type="dxa"/>
          </w:tcPr>
          <w:p w14:paraId="291E1C1C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vAlign w:val="center"/>
          </w:tcPr>
          <w:p w14:paraId="0329206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01 3 01 85290</w:t>
            </w:r>
          </w:p>
        </w:tc>
        <w:tc>
          <w:tcPr>
            <w:tcW w:w="675" w:type="dxa"/>
            <w:vAlign w:val="center"/>
          </w:tcPr>
          <w:p w14:paraId="5BCD257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567" w:type="dxa"/>
            <w:vAlign w:val="center"/>
          </w:tcPr>
          <w:p w14:paraId="682472A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595012C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</w:tcPr>
          <w:p w14:paraId="6FEDB53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397" w:type="dxa"/>
          </w:tcPr>
          <w:p w14:paraId="0D4DACB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76" w:type="dxa"/>
          </w:tcPr>
          <w:p w14:paraId="77E6AE4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18A2C571" w14:textId="77777777" w:rsidTr="009061D5">
        <w:tc>
          <w:tcPr>
            <w:tcW w:w="7492" w:type="dxa"/>
          </w:tcPr>
          <w:p w14:paraId="3D24D434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722" w:type="dxa"/>
            <w:vAlign w:val="center"/>
          </w:tcPr>
          <w:p w14:paraId="48EDABF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01 3 01 85290</w:t>
            </w:r>
          </w:p>
        </w:tc>
        <w:tc>
          <w:tcPr>
            <w:tcW w:w="675" w:type="dxa"/>
            <w:vAlign w:val="center"/>
          </w:tcPr>
          <w:p w14:paraId="60EA7A0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567" w:type="dxa"/>
            <w:vAlign w:val="center"/>
          </w:tcPr>
          <w:p w14:paraId="1E58E00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567" w:type="dxa"/>
            <w:vAlign w:val="center"/>
          </w:tcPr>
          <w:p w14:paraId="529617F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00</w:t>
            </w:r>
          </w:p>
        </w:tc>
        <w:tc>
          <w:tcPr>
            <w:tcW w:w="1296" w:type="dxa"/>
            <w:vAlign w:val="center"/>
          </w:tcPr>
          <w:p w14:paraId="6322793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397" w:type="dxa"/>
            <w:vAlign w:val="center"/>
          </w:tcPr>
          <w:p w14:paraId="3C91BB1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76" w:type="dxa"/>
            <w:vAlign w:val="center"/>
          </w:tcPr>
          <w:p w14:paraId="3DC3B92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4EC27BAB" w14:textId="77777777" w:rsidTr="009061D5">
        <w:tc>
          <w:tcPr>
            <w:tcW w:w="7492" w:type="dxa"/>
          </w:tcPr>
          <w:p w14:paraId="377D4356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Обеспечение пожарной безопасности</w:t>
            </w:r>
          </w:p>
        </w:tc>
        <w:tc>
          <w:tcPr>
            <w:tcW w:w="1722" w:type="dxa"/>
            <w:vAlign w:val="center"/>
          </w:tcPr>
          <w:p w14:paraId="5B8D186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01 3 01 85290</w:t>
            </w:r>
          </w:p>
        </w:tc>
        <w:tc>
          <w:tcPr>
            <w:tcW w:w="675" w:type="dxa"/>
            <w:vAlign w:val="center"/>
          </w:tcPr>
          <w:p w14:paraId="4EEEF3C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567" w:type="dxa"/>
            <w:vAlign w:val="center"/>
          </w:tcPr>
          <w:p w14:paraId="400BD00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567" w:type="dxa"/>
            <w:vAlign w:val="center"/>
          </w:tcPr>
          <w:p w14:paraId="203833C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296" w:type="dxa"/>
          </w:tcPr>
          <w:p w14:paraId="2726F23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397" w:type="dxa"/>
          </w:tcPr>
          <w:p w14:paraId="1C28210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76" w:type="dxa"/>
          </w:tcPr>
          <w:p w14:paraId="4A87974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679C55CA" w14:textId="77777777" w:rsidTr="009061D5">
        <w:tc>
          <w:tcPr>
            <w:tcW w:w="7492" w:type="dxa"/>
          </w:tcPr>
          <w:p w14:paraId="160F2DE9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Муниципальная программа Полеологовского сельсовета Бессоновского района Пензенской области «Управление муниципальными финансами, муниципальным долгом, муниципальной собственностью Полеологовского сельсовета Бессоновского района Пензенской области на 2021-2023 годы»</w:t>
            </w:r>
          </w:p>
        </w:tc>
        <w:tc>
          <w:tcPr>
            <w:tcW w:w="1722" w:type="dxa"/>
            <w:vAlign w:val="center"/>
          </w:tcPr>
          <w:p w14:paraId="5F60EE8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02 0 00 00000</w:t>
            </w:r>
          </w:p>
        </w:tc>
        <w:tc>
          <w:tcPr>
            <w:tcW w:w="675" w:type="dxa"/>
            <w:vAlign w:val="center"/>
          </w:tcPr>
          <w:p w14:paraId="24AAA0C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40E7E5C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1B673FE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630AC89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13,644</w:t>
            </w:r>
          </w:p>
        </w:tc>
        <w:tc>
          <w:tcPr>
            <w:tcW w:w="1397" w:type="dxa"/>
            <w:vAlign w:val="center"/>
          </w:tcPr>
          <w:p w14:paraId="2FBD727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13,644</w:t>
            </w:r>
          </w:p>
        </w:tc>
        <w:tc>
          <w:tcPr>
            <w:tcW w:w="1276" w:type="dxa"/>
            <w:vAlign w:val="center"/>
          </w:tcPr>
          <w:p w14:paraId="11DD088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13,644</w:t>
            </w:r>
          </w:p>
        </w:tc>
      </w:tr>
      <w:tr w:rsidR="0028651F" w:rsidRPr="0028651F" w14:paraId="738F9304" w14:textId="77777777" w:rsidTr="009061D5">
        <w:tc>
          <w:tcPr>
            <w:tcW w:w="7492" w:type="dxa"/>
          </w:tcPr>
          <w:p w14:paraId="73941C2B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Подпрограмма «Предоставление межбюджетных трансфертов из бюджета Полеологовского сельсовета Бессоновского района Пензенской области»</w:t>
            </w:r>
          </w:p>
        </w:tc>
        <w:tc>
          <w:tcPr>
            <w:tcW w:w="1722" w:type="dxa"/>
            <w:vAlign w:val="center"/>
          </w:tcPr>
          <w:p w14:paraId="14098C2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02 1 00 00000</w:t>
            </w:r>
          </w:p>
        </w:tc>
        <w:tc>
          <w:tcPr>
            <w:tcW w:w="675" w:type="dxa"/>
            <w:vAlign w:val="center"/>
          </w:tcPr>
          <w:p w14:paraId="4D5217E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616C803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1A7FA2C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2D93D21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13,644</w:t>
            </w:r>
          </w:p>
        </w:tc>
        <w:tc>
          <w:tcPr>
            <w:tcW w:w="1397" w:type="dxa"/>
            <w:vAlign w:val="center"/>
          </w:tcPr>
          <w:p w14:paraId="1AEF2EC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13,644</w:t>
            </w:r>
          </w:p>
        </w:tc>
        <w:tc>
          <w:tcPr>
            <w:tcW w:w="1276" w:type="dxa"/>
            <w:vAlign w:val="center"/>
          </w:tcPr>
          <w:p w14:paraId="64E3004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13,644</w:t>
            </w:r>
          </w:p>
        </w:tc>
      </w:tr>
      <w:tr w:rsidR="0028651F" w:rsidRPr="0028651F" w14:paraId="61880E82" w14:textId="77777777" w:rsidTr="009061D5">
        <w:tc>
          <w:tcPr>
            <w:tcW w:w="7492" w:type="dxa"/>
          </w:tcPr>
          <w:p w14:paraId="6607E2C2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«Повышение эффективности представления и использования межбюджетных трансфертов»</w:t>
            </w:r>
          </w:p>
        </w:tc>
        <w:tc>
          <w:tcPr>
            <w:tcW w:w="1722" w:type="dxa"/>
            <w:vAlign w:val="center"/>
          </w:tcPr>
          <w:p w14:paraId="5793124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02 1 01 00000</w:t>
            </w:r>
          </w:p>
        </w:tc>
        <w:tc>
          <w:tcPr>
            <w:tcW w:w="675" w:type="dxa"/>
            <w:vAlign w:val="center"/>
          </w:tcPr>
          <w:p w14:paraId="40320E6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5B5F7DF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7970C39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760DA8D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13,644</w:t>
            </w:r>
          </w:p>
        </w:tc>
        <w:tc>
          <w:tcPr>
            <w:tcW w:w="1397" w:type="dxa"/>
            <w:vAlign w:val="center"/>
          </w:tcPr>
          <w:p w14:paraId="05141B1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13,644</w:t>
            </w:r>
          </w:p>
        </w:tc>
        <w:tc>
          <w:tcPr>
            <w:tcW w:w="1276" w:type="dxa"/>
            <w:vAlign w:val="center"/>
          </w:tcPr>
          <w:p w14:paraId="6F606ED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13,644</w:t>
            </w:r>
          </w:p>
        </w:tc>
      </w:tr>
      <w:tr w:rsidR="0028651F" w:rsidRPr="0028651F" w14:paraId="3D20B6CB" w14:textId="77777777" w:rsidTr="009061D5">
        <w:tc>
          <w:tcPr>
            <w:tcW w:w="7492" w:type="dxa"/>
          </w:tcPr>
          <w:p w14:paraId="3BA16F43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Межбюджетные трансферты на исполнение части полномочий поселений по решению вопросов местного значения в соответствии с заключенными соглашениями по формированию, исполнению бюджета поселения и контролю за исполнением данного бюджета (кассовое исполнение бюджета)</w:t>
            </w:r>
          </w:p>
        </w:tc>
        <w:tc>
          <w:tcPr>
            <w:tcW w:w="1722" w:type="dxa"/>
            <w:vAlign w:val="center"/>
          </w:tcPr>
          <w:p w14:paraId="3B36359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02 1 01 80010</w:t>
            </w:r>
          </w:p>
        </w:tc>
        <w:tc>
          <w:tcPr>
            <w:tcW w:w="675" w:type="dxa"/>
            <w:vAlign w:val="center"/>
          </w:tcPr>
          <w:p w14:paraId="29B3541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5FAE264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36FFAB3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0959328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2,266</w:t>
            </w:r>
          </w:p>
        </w:tc>
        <w:tc>
          <w:tcPr>
            <w:tcW w:w="1397" w:type="dxa"/>
            <w:vAlign w:val="center"/>
          </w:tcPr>
          <w:p w14:paraId="3DF3558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2,266</w:t>
            </w:r>
          </w:p>
        </w:tc>
        <w:tc>
          <w:tcPr>
            <w:tcW w:w="1276" w:type="dxa"/>
            <w:vAlign w:val="center"/>
          </w:tcPr>
          <w:p w14:paraId="3B26087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2,266</w:t>
            </w:r>
          </w:p>
        </w:tc>
      </w:tr>
      <w:tr w:rsidR="0028651F" w:rsidRPr="0028651F" w14:paraId="767EEA1D" w14:textId="77777777" w:rsidTr="009061D5">
        <w:tc>
          <w:tcPr>
            <w:tcW w:w="7492" w:type="dxa"/>
          </w:tcPr>
          <w:p w14:paraId="2B116E9A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Межбюджетные трансферты</w:t>
            </w:r>
          </w:p>
        </w:tc>
        <w:tc>
          <w:tcPr>
            <w:tcW w:w="1722" w:type="dxa"/>
            <w:vAlign w:val="center"/>
          </w:tcPr>
          <w:p w14:paraId="56CCD02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02 1 01 80010</w:t>
            </w:r>
          </w:p>
        </w:tc>
        <w:tc>
          <w:tcPr>
            <w:tcW w:w="675" w:type="dxa"/>
            <w:vAlign w:val="center"/>
          </w:tcPr>
          <w:p w14:paraId="0A5A499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500</w:t>
            </w:r>
          </w:p>
        </w:tc>
        <w:tc>
          <w:tcPr>
            <w:tcW w:w="567" w:type="dxa"/>
            <w:vAlign w:val="center"/>
          </w:tcPr>
          <w:p w14:paraId="44C56B5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64B3A16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5A43BA1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2,167</w:t>
            </w:r>
          </w:p>
        </w:tc>
        <w:tc>
          <w:tcPr>
            <w:tcW w:w="1397" w:type="dxa"/>
            <w:vAlign w:val="center"/>
          </w:tcPr>
          <w:p w14:paraId="7347F89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2,167</w:t>
            </w:r>
          </w:p>
        </w:tc>
        <w:tc>
          <w:tcPr>
            <w:tcW w:w="1276" w:type="dxa"/>
            <w:vAlign w:val="center"/>
          </w:tcPr>
          <w:p w14:paraId="2B18EE6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2,167</w:t>
            </w:r>
          </w:p>
        </w:tc>
      </w:tr>
      <w:tr w:rsidR="0028651F" w:rsidRPr="0028651F" w14:paraId="5737E1D6" w14:textId="77777777" w:rsidTr="009061D5">
        <w:tc>
          <w:tcPr>
            <w:tcW w:w="7492" w:type="dxa"/>
          </w:tcPr>
          <w:p w14:paraId="7DE84EAC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межбюджетные трансферты</w:t>
            </w:r>
          </w:p>
        </w:tc>
        <w:tc>
          <w:tcPr>
            <w:tcW w:w="1722" w:type="dxa"/>
            <w:vAlign w:val="center"/>
          </w:tcPr>
          <w:p w14:paraId="541F0B4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02 1 01 80010</w:t>
            </w:r>
          </w:p>
        </w:tc>
        <w:tc>
          <w:tcPr>
            <w:tcW w:w="675" w:type="dxa"/>
            <w:vAlign w:val="center"/>
          </w:tcPr>
          <w:p w14:paraId="46017BB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540</w:t>
            </w:r>
          </w:p>
        </w:tc>
        <w:tc>
          <w:tcPr>
            <w:tcW w:w="567" w:type="dxa"/>
            <w:vAlign w:val="center"/>
          </w:tcPr>
          <w:p w14:paraId="41F2EC4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1F6005E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41CEACF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2,167</w:t>
            </w:r>
          </w:p>
        </w:tc>
        <w:tc>
          <w:tcPr>
            <w:tcW w:w="1397" w:type="dxa"/>
            <w:vAlign w:val="center"/>
          </w:tcPr>
          <w:p w14:paraId="30CEF90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2,167</w:t>
            </w:r>
          </w:p>
        </w:tc>
        <w:tc>
          <w:tcPr>
            <w:tcW w:w="1276" w:type="dxa"/>
            <w:vAlign w:val="center"/>
          </w:tcPr>
          <w:p w14:paraId="0F33F48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2,167</w:t>
            </w:r>
          </w:p>
        </w:tc>
      </w:tr>
      <w:tr w:rsidR="0028651F" w:rsidRPr="0028651F" w14:paraId="5DA66E99" w14:textId="77777777" w:rsidTr="009061D5">
        <w:tc>
          <w:tcPr>
            <w:tcW w:w="7492" w:type="dxa"/>
          </w:tcPr>
          <w:p w14:paraId="15DFBAF1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ОБЩЕГОСУДАРСТВЕННЫЕ ВОПРОСЫ</w:t>
            </w:r>
          </w:p>
        </w:tc>
        <w:tc>
          <w:tcPr>
            <w:tcW w:w="1722" w:type="dxa"/>
            <w:vAlign w:val="center"/>
          </w:tcPr>
          <w:p w14:paraId="43136E1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02 1 01 80010</w:t>
            </w:r>
          </w:p>
        </w:tc>
        <w:tc>
          <w:tcPr>
            <w:tcW w:w="675" w:type="dxa"/>
            <w:vAlign w:val="center"/>
          </w:tcPr>
          <w:p w14:paraId="5B74421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540</w:t>
            </w:r>
          </w:p>
        </w:tc>
        <w:tc>
          <w:tcPr>
            <w:tcW w:w="567" w:type="dxa"/>
            <w:vAlign w:val="center"/>
          </w:tcPr>
          <w:p w14:paraId="1617B03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567" w:type="dxa"/>
            <w:vAlign w:val="center"/>
          </w:tcPr>
          <w:p w14:paraId="25CF00C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00</w:t>
            </w:r>
          </w:p>
        </w:tc>
        <w:tc>
          <w:tcPr>
            <w:tcW w:w="1296" w:type="dxa"/>
            <w:vAlign w:val="center"/>
          </w:tcPr>
          <w:p w14:paraId="115C7B0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2,167</w:t>
            </w:r>
          </w:p>
        </w:tc>
        <w:tc>
          <w:tcPr>
            <w:tcW w:w="1397" w:type="dxa"/>
            <w:vAlign w:val="center"/>
          </w:tcPr>
          <w:p w14:paraId="23E874A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2,167</w:t>
            </w:r>
          </w:p>
        </w:tc>
        <w:tc>
          <w:tcPr>
            <w:tcW w:w="1276" w:type="dxa"/>
            <w:vAlign w:val="center"/>
          </w:tcPr>
          <w:p w14:paraId="27CF7AC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2,167</w:t>
            </w:r>
          </w:p>
        </w:tc>
      </w:tr>
      <w:tr w:rsidR="0028651F" w:rsidRPr="0028651F" w14:paraId="4DC660BD" w14:textId="77777777" w:rsidTr="009061D5">
        <w:tc>
          <w:tcPr>
            <w:tcW w:w="7492" w:type="dxa"/>
          </w:tcPr>
          <w:p w14:paraId="54EDCDE8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22" w:type="dxa"/>
            <w:vAlign w:val="center"/>
          </w:tcPr>
          <w:p w14:paraId="42010D7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02 1 01 80010</w:t>
            </w:r>
          </w:p>
        </w:tc>
        <w:tc>
          <w:tcPr>
            <w:tcW w:w="675" w:type="dxa"/>
            <w:vAlign w:val="center"/>
          </w:tcPr>
          <w:p w14:paraId="3D6E029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540</w:t>
            </w:r>
          </w:p>
        </w:tc>
        <w:tc>
          <w:tcPr>
            <w:tcW w:w="567" w:type="dxa"/>
            <w:vAlign w:val="center"/>
          </w:tcPr>
          <w:p w14:paraId="40673B5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567" w:type="dxa"/>
            <w:vAlign w:val="center"/>
          </w:tcPr>
          <w:p w14:paraId="535B7D0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</w:t>
            </w:r>
          </w:p>
        </w:tc>
        <w:tc>
          <w:tcPr>
            <w:tcW w:w="1296" w:type="dxa"/>
            <w:vAlign w:val="center"/>
          </w:tcPr>
          <w:p w14:paraId="77D9216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2,167</w:t>
            </w:r>
          </w:p>
        </w:tc>
        <w:tc>
          <w:tcPr>
            <w:tcW w:w="1397" w:type="dxa"/>
            <w:vAlign w:val="center"/>
          </w:tcPr>
          <w:p w14:paraId="5FE369C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2,167</w:t>
            </w:r>
          </w:p>
        </w:tc>
        <w:tc>
          <w:tcPr>
            <w:tcW w:w="1276" w:type="dxa"/>
            <w:vAlign w:val="center"/>
          </w:tcPr>
          <w:p w14:paraId="325DA66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2,167</w:t>
            </w:r>
          </w:p>
        </w:tc>
      </w:tr>
      <w:tr w:rsidR="0028651F" w:rsidRPr="0028651F" w14:paraId="47C97A7C" w14:textId="77777777" w:rsidTr="009061D5">
        <w:tc>
          <w:tcPr>
            <w:tcW w:w="7492" w:type="dxa"/>
          </w:tcPr>
          <w:p w14:paraId="4E7A14E4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Межбюджетные трансферты на исполнение части полномочий поселений по решению вопросов местного значения в соответствии с заключенными соглашениями по осуществлению внутреннего муниципального финансового контроля</w:t>
            </w:r>
          </w:p>
        </w:tc>
        <w:tc>
          <w:tcPr>
            <w:tcW w:w="1722" w:type="dxa"/>
            <w:vAlign w:val="center"/>
          </w:tcPr>
          <w:p w14:paraId="3C804DB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02 1 01 80030</w:t>
            </w:r>
          </w:p>
        </w:tc>
        <w:tc>
          <w:tcPr>
            <w:tcW w:w="675" w:type="dxa"/>
            <w:vAlign w:val="center"/>
          </w:tcPr>
          <w:p w14:paraId="2131312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773690C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035E3C8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5144CD1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0,024</w:t>
            </w:r>
          </w:p>
        </w:tc>
        <w:tc>
          <w:tcPr>
            <w:tcW w:w="1397" w:type="dxa"/>
            <w:vAlign w:val="center"/>
          </w:tcPr>
          <w:p w14:paraId="577D31E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0,024</w:t>
            </w:r>
          </w:p>
        </w:tc>
        <w:tc>
          <w:tcPr>
            <w:tcW w:w="1276" w:type="dxa"/>
            <w:vAlign w:val="center"/>
          </w:tcPr>
          <w:p w14:paraId="78F0C52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0,024</w:t>
            </w:r>
          </w:p>
        </w:tc>
      </w:tr>
      <w:tr w:rsidR="0028651F" w:rsidRPr="0028651F" w14:paraId="1EAA5EF5" w14:textId="77777777" w:rsidTr="009061D5">
        <w:tc>
          <w:tcPr>
            <w:tcW w:w="7492" w:type="dxa"/>
          </w:tcPr>
          <w:p w14:paraId="176CBBCB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Межбюджетные трансферты</w:t>
            </w:r>
          </w:p>
        </w:tc>
        <w:tc>
          <w:tcPr>
            <w:tcW w:w="1722" w:type="dxa"/>
            <w:vAlign w:val="center"/>
          </w:tcPr>
          <w:p w14:paraId="416D1EE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02 1 01 80030</w:t>
            </w:r>
          </w:p>
        </w:tc>
        <w:tc>
          <w:tcPr>
            <w:tcW w:w="675" w:type="dxa"/>
            <w:vAlign w:val="center"/>
          </w:tcPr>
          <w:p w14:paraId="1248758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540</w:t>
            </w:r>
          </w:p>
        </w:tc>
        <w:tc>
          <w:tcPr>
            <w:tcW w:w="567" w:type="dxa"/>
            <w:vAlign w:val="center"/>
          </w:tcPr>
          <w:p w14:paraId="00D20A4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567" w:type="dxa"/>
            <w:vAlign w:val="center"/>
          </w:tcPr>
          <w:p w14:paraId="14DFE7E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</w:t>
            </w:r>
          </w:p>
        </w:tc>
        <w:tc>
          <w:tcPr>
            <w:tcW w:w="1296" w:type="dxa"/>
            <w:vAlign w:val="center"/>
          </w:tcPr>
          <w:p w14:paraId="6CD1758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0,024</w:t>
            </w:r>
          </w:p>
        </w:tc>
        <w:tc>
          <w:tcPr>
            <w:tcW w:w="1397" w:type="dxa"/>
            <w:vAlign w:val="center"/>
          </w:tcPr>
          <w:p w14:paraId="3A964F6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0,024</w:t>
            </w:r>
          </w:p>
        </w:tc>
        <w:tc>
          <w:tcPr>
            <w:tcW w:w="1276" w:type="dxa"/>
            <w:vAlign w:val="center"/>
          </w:tcPr>
          <w:p w14:paraId="33715A8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0,024</w:t>
            </w:r>
          </w:p>
        </w:tc>
      </w:tr>
      <w:tr w:rsidR="0028651F" w:rsidRPr="0028651F" w14:paraId="3A6EA2D3" w14:textId="77777777" w:rsidTr="009061D5">
        <w:tc>
          <w:tcPr>
            <w:tcW w:w="7492" w:type="dxa"/>
          </w:tcPr>
          <w:p w14:paraId="0909B127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межбюджетные трансферты</w:t>
            </w:r>
          </w:p>
        </w:tc>
        <w:tc>
          <w:tcPr>
            <w:tcW w:w="1722" w:type="dxa"/>
            <w:vAlign w:val="center"/>
          </w:tcPr>
          <w:p w14:paraId="53DDD7F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02 1 01 80030</w:t>
            </w:r>
          </w:p>
        </w:tc>
        <w:tc>
          <w:tcPr>
            <w:tcW w:w="675" w:type="dxa"/>
            <w:vAlign w:val="center"/>
          </w:tcPr>
          <w:p w14:paraId="00B324C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540</w:t>
            </w:r>
          </w:p>
        </w:tc>
        <w:tc>
          <w:tcPr>
            <w:tcW w:w="567" w:type="dxa"/>
            <w:vAlign w:val="center"/>
          </w:tcPr>
          <w:p w14:paraId="7396BE6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567" w:type="dxa"/>
            <w:vAlign w:val="center"/>
          </w:tcPr>
          <w:p w14:paraId="79138CF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</w:t>
            </w:r>
          </w:p>
        </w:tc>
        <w:tc>
          <w:tcPr>
            <w:tcW w:w="1296" w:type="dxa"/>
            <w:vAlign w:val="center"/>
          </w:tcPr>
          <w:p w14:paraId="7E1509B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0,024</w:t>
            </w:r>
          </w:p>
        </w:tc>
        <w:tc>
          <w:tcPr>
            <w:tcW w:w="1397" w:type="dxa"/>
            <w:vAlign w:val="center"/>
          </w:tcPr>
          <w:p w14:paraId="0821E3A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0,024</w:t>
            </w:r>
          </w:p>
        </w:tc>
        <w:tc>
          <w:tcPr>
            <w:tcW w:w="1276" w:type="dxa"/>
            <w:vAlign w:val="center"/>
          </w:tcPr>
          <w:p w14:paraId="17267BF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0,024</w:t>
            </w:r>
          </w:p>
        </w:tc>
      </w:tr>
      <w:tr w:rsidR="0028651F" w:rsidRPr="0028651F" w14:paraId="35BC2412" w14:textId="77777777" w:rsidTr="009061D5">
        <w:tc>
          <w:tcPr>
            <w:tcW w:w="7492" w:type="dxa"/>
          </w:tcPr>
          <w:p w14:paraId="4169484D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Межбюджетные трансферты на исполнение части полномочий поселений по решению вопросов местного значения в соответствии с заключенными соглашениями по обеспечению контрактной системы в сфере закупок</w:t>
            </w:r>
          </w:p>
        </w:tc>
        <w:tc>
          <w:tcPr>
            <w:tcW w:w="1722" w:type="dxa"/>
            <w:vAlign w:val="center"/>
          </w:tcPr>
          <w:p w14:paraId="7F078F0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02 1 01 80040</w:t>
            </w:r>
          </w:p>
        </w:tc>
        <w:tc>
          <w:tcPr>
            <w:tcW w:w="675" w:type="dxa"/>
            <w:vAlign w:val="center"/>
          </w:tcPr>
          <w:p w14:paraId="600716A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0AFDAC9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40D1CF4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4C08BA4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0,075</w:t>
            </w:r>
          </w:p>
        </w:tc>
        <w:tc>
          <w:tcPr>
            <w:tcW w:w="1397" w:type="dxa"/>
            <w:vAlign w:val="center"/>
          </w:tcPr>
          <w:p w14:paraId="05DEB1C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0,075</w:t>
            </w:r>
          </w:p>
        </w:tc>
        <w:tc>
          <w:tcPr>
            <w:tcW w:w="1276" w:type="dxa"/>
            <w:vAlign w:val="center"/>
          </w:tcPr>
          <w:p w14:paraId="4B55CD9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0,075</w:t>
            </w:r>
          </w:p>
        </w:tc>
      </w:tr>
      <w:tr w:rsidR="0028651F" w:rsidRPr="0028651F" w14:paraId="4C96E78D" w14:textId="77777777" w:rsidTr="009061D5">
        <w:tc>
          <w:tcPr>
            <w:tcW w:w="7492" w:type="dxa"/>
          </w:tcPr>
          <w:p w14:paraId="0DC08BB4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Межбюджетные трансферты</w:t>
            </w:r>
          </w:p>
        </w:tc>
        <w:tc>
          <w:tcPr>
            <w:tcW w:w="1722" w:type="dxa"/>
            <w:vAlign w:val="center"/>
          </w:tcPr>
          <w:p w14:paraId="2EBC1E9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02 1 01 80040</w:t>
            </w:r>
          </w:p>
        </w:tc>
        <w:tc>
          <w:tcPr>
            <w:tcW w:w="675" w:type="dxa"/>
            <w:vAlign w:val="center"/>
          </w:tcPr>
          <w:p w14:paraId="01EEEC3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540 </w:t>
            </w:r>
          </w:p>
        </w:tc>
        <w:tc>
          <w:tcPr>
            <w:tcW w:w="567" w:type="dxa"/>
            <w:vAlign w:val="center"/>
          </w:tcPr>
          <w:p w14:paraId="45E8AD8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567" w:type="dxa"/>
            <w:vAlign w:val="center"/>
          </w:tcPr>
          <w:p w14:paraId="0A56130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</w:t>
            </w:r>
          </w:p>
        </w:tc>
        <w:tc>
          <w:tcPr>
            <w:tcW w:w="1296" w:type="dxa"/>
            <w:vAlign w:val="center"/>
          </w:tcPr>
          <w:p w14:paraId="23259FA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0,075</w:t>
            </w:r>
          </w:p>
        </w:tc>
        <w:tc>
          <w:tcPr>
            <w:tcW w:w="1397" w:type="dxa"/>
            <w:vAlign w:val="center"/>
          </w:tcPr>
          <w:p w14:paraId="7569CF6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0,075</w:t>
            </w:r>
          </w:p>
        </w:tc>
        <w:tc>
          <w:tcPr>
            <w:tcW w:w="1276" w:type="dxa"/>
            <w:vAlign w:val="center"/>
          </w:tcPr>
          <w:p w14:paraId="7745D20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0,075</w:t>
            </w:r>
          </w:p>
        </w:tc>
      </w:tr>
      <w:tr w:rsidR="0028651F" w:rsidRPr="0028651F" w14:paraId="7A31AC39" w14:textId="77777777" w:rsidTr="009061D5">
        <w:tc>
          <w:tcPr>
            <w:tcW w:w="7492" w:type="dxa"/>
          </w:tcPr>
          <w:p w14:paraId="543DEF0D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межбюджетные трансферты</w:t>
            </w:r>
          </w:p>
        </w:tc>
        <w:tc>
          <w:tcPr>
            <w:tcW w:w="1722" w:type="dxa"/>
            <w:vAlign w:val="center"/>
          </w:tcPr>
          <w:p w14:paraId="6708B5F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02 1 01 80040</w:t>
            </w:r>
          </w:p>
        </w:tc>
        <w:tc>
          <w:tcPr>
            <w:tcW w:w="675" w:type="dxa"/>
            <w:vAlign w:val="center"/>
          </w:tcPr>
          <w:p w14:paraId="5439A25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540</w:t>
            </w:r>
          </w:p>
        </w:tc>
        <w:tc>
          <w:tcPr>
            <w:tcW w:w="567" w:type="dxa"/>
            <w:vAlign w:val="center"/>
          </w:tcPr>
          <w:p w14:paraId="4214D23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567" w:type="dxa"/>
            <w:vAlign w:val="center"/>
          </w:tcPr>
          <w:p w14:paraId="33D2860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</w:t>
            </w:r>
          </w:p>
        </w:tc>
        <w:tc>
          <w:tcPr>
            <w:tcW w:w="1296" w:type="dxa"/>
            <w:vAlign w:val="center"/>
          </w:tcPr>
          <w:p w14:paraId="2E6D0E9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0,075</w:t>
            </w:r>
          </w:p>
        </w:tc>
        <w:tc>
          <w:tcPr>
            <w:tcW w:w="1397" w:type="dxa"/>
            <w:vAlign w:val="center"/>
          </w:tcPr>
          <w:p w14:paraId="28D5925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0,075</w:t>
            </w:r>
          </w:p>
        </w:tc>
        <w:tc>
          <w:tcPr>
            <w:tcW w:w="1276" w:type="dxa"/>
            <w:vAlign w:val="center"/>
          </w:tcPr>
          <w:p w14:paraId="245C0B7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0,075</w:t>
            </w:r>
          </w:p>
        </w:tc>
      </w:tr>
      <w:tr w:rsidR="0028651F" w:rsidRPr="0028651F" w14:paraId="5237611A" w14:textId="77777777" w:rsidTr="009061D5">
        <w:tc>
          <w:tcPr>
            <w:tcW w:w="7492" w:type="dxa"/>
          </w:tcPr>
          <w:p w14:paraId="5EA90389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Межбюджетные трансферты, на исполнение части полномочий поселений по решению вопросов местного значения в соответствии с заключенными соглашениями по формированию, исполнению бюджета поселения и контролю за исполнением данного бюджета (размещение муниципального заказа)</w:t>
            </w:r>
          </w:p>
        </w:tc>
        <w:tc>
          <w:tcPr>
            <w:tcW w:w="1722" w:type="dxa"/>
            <w:vAlign w:val="center"/>
          </w:tcPr>
          <w:p w14:paraId="14F9904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02 1 01 80020</w:t>
            </w:r>
          </w:p>
        </w:tc>
        <w:tc>
          <w:tcPr>
            <w:tcW w:w="675" w:type="dxa"/>
            <w:vAlign w:val="center"/>
          </w:tcPr>
          <w:p w14:paraId="4521217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230E20C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700D76B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</w:tcPr>
          <w:p w14:paraId="4F9062A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125C3E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50DAA02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  <w:tc>
          <w:tcPr>
            <w:tcW w:w="1397" w:type="dxa"/>
          </w:tcPr>
          <w:p w14:paraId="6E3F13F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4ECF69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1BCEA6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  <w:tc>
          <w:tcPr>
            <w:tcW w:w="1276" w:type="dxa"/>
          </w:tcPr>
          <w:p w14:paraId="177857D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ECDB8D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53876E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</w:tr>
      <w:tr w:rsidR="0028651F" w:rsidRPr="0028651F" w14:paraId="7E228E80" w14:textId="77777777" w:rsidTr="009061D5">
        <w:tc>
          <w:tcPr>
            <w:tcW w:w="7492" w:type="dxa"/>
          </w:tcPr>
          <w:p w14:paraId="3194F7B7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Межбюджетные трансферты</w:t>
            </w:r>
          </w:p>
        </w:tc>
        <w:tc>
          <w:tcPr>
            <w:tcW w:w="1722" w:type="dxa"/>
            <w:vAlign w:val="center"/>
          </w:tcPr>
          <w:p w14:paraId="3AEFF61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02 1 01 80020</w:t>
            </w:r>
          </w:p>
        </w:tc>
        <w:tc>
          <w:tcPr>
            <w:tcW w:w="675" w:type="dxa"/>
            <w:vAlign w:val="center"/>
          </w:tcPr>
          <w:p w14:paraId="22C04BD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500</w:t>
            </w:r>
          </w:p>
        </w:tc>
        <w:tc>
          <w:tcPr>
            <w:tcW w:w="567" w:type="dxa"/>
            <w:vAlign w:val="center"/>
          </w:tcPr>
          <w:p w14:paraId="462B14A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7DC453C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</w:tcPr>
          <w:p w14:paraId="6FCF2F4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  <w:tc>
          <w:tcPr>
            <w:tcW w:w="1397" w:type="dxa"/>
          </w:tcPr>
          <w:p w14:paraId="7A56320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  <w:tc>
          <w:tcPr>
            <w:tcW w:w="1276" w:type="dxa"/>
          </w:tcPr>
          <w:p w14:paraId="57CA120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</w:tr>
      <w:tr w:rsidR="0028651F" w:rsidRPr="0028651F" w14:paraId="76867BA4" w14:textId="77777777" w:rsidTr="009061D5">
        <w:tc>
          <w:tcPr>
            <w:tcW w:w="7492" w:type="dxa"/>
          </w:tcPr>
          <w:p w14:paraId="0EC1BD4A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межбюджетные трансферты</w:t>
            </w:r>
          </w:p>
        </w:tc>
        <w:tc>
          <w:tcPr>
            <w:tcW w:w="1722" w:type="dxa"/>
            <w:vAlign w:val="center"/>
          </w:tcPr>
          <w:p w14:paraId="39876BD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02 1 01 80020</w:t>
            </w:r>
          </w:p>
        </w:tc>
        <w:tc>
          <w:tcPr>
            <w:tcW w:w="675" w:type="dxa"/>
            <w:vAlign w:val="center"/>
          </w:tcPr>
          <w:p w14:paraId="1B41EF0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540</w:t>
            </w:r>
          </w:p>
        </w:tc>
        <w:tc>
          <w:tcPr>
            <w:tcW w:w="567" w:type="dxa"/>
            <w:vAlign w:val="center"/>
          </w:tcPr>
          <w:p w14:paraId="4B7BAF0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62F7081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</w:tcPr>
          <w:p w14:paraId="39FF5FE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  <w:tc>
          <w:tcPr>
            <w:tcW w:w="1397" w:type="dxa"/>
          </w:tcPr>
          <w:p w14:paraId="150F2E8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  <w:tc>
          <w:tcPr>
            <w:tcW w:w="1276" w:type="dxa"/>
          </w:tcPr>
          <w:p w14:paraId="0278FCC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</w:tr>
      <w:tr w:rsidR="0028651F" w:rsidRPr="0028651F" w14:paraId="12F5CC63" w14:textId="77777777" w:rsidTr="009061D5">
        <w:tc>
          <w:tcPr>
            <w:tcW w:w="7492" w:type="dxa"/>
          </w:tcPr>
          <w:p w14:paraId="20422D81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ОБЩЕГОСУДАРСТВЕННЫЕ ВОПРОСЫ</w:t>
            </w:r>
          </w:p>
        </w:tc>
        <w:tc>
          <w:tcPr>
            <w:tcW w:w="1722" w:type="dxa"/>
            <w:vAlign w:val="center"/>
          </w:tcPr>
          <w:p w14:paraId="25D8801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02 1 01 80020</w:t>
            </w:r>
          </w:p>
        </w:tc>
        <w:tc>
          <w:tcPr>
            <w:tcW w:w="675" w:type="dxa"/>
            <w:vAlign w:val="center"/>
          </w:tcPr>
          <w:p w14:paraId="7DB5A34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540</w:t>
            </w:r>
          </w:p>
        </w:tc>
        <w:tc>
          <w:tcPr>
            <w:tcW w:w="567" w:type="dxa"/>
            <w:vAlign w:val="center"/>
          </w:tcPr>
          <w:p w14:paraId="3C44CC5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567" w:type="dxa"/>
            <w:vAlign w:val="center"/>
          </w:tcPr>
          <w:p w14:paraId="36608D8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00</w:t>
            </w:r>
          </w:p>
        </w:tc>
        <w:tc>
          <w:tcPr>
            <w:tcW w:w="1296" w:type="dxa"/>
          </w:tcPr>
          <w:p w14:paraId="312194E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  <w:tc>
          <w:tcPr>
            <w:tcW w:w="1397" w:type="dxa"/>
          </w:tcPr>
          <w:p w14:paraId="7059881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  <w:tc>
          <w:tcPr>
            <w:tcW w:w="1276" w:type="dxa"/>
          </w:tcPr>
          <w:p w14:paraId="35C6494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</w:tr>
      <w:tr w:rsidR="0028651F" w:rsidRPr="0028651F" w14:paraId="3BBA45BC" w14:textId="77777777" w:rsidTr="009061D5">
        <w:tc>
          <w:tcPr>
            <w:tcW w:w="7492" w:type="dxa"/>
          </w:tcPr>
          <w:p w14:paraId="7AAEB027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Другие общегосударственные вопросы</w:t>
            </w:r>
          </w:p>
        </w:tc>
        <w:tc>
          <w:tcPr>
            <w:tcW w:w="1722" w:type="dxa"/>
            <w:vAlign w:val="center"/>
          </w:tcPr>
          <w:p w14:paraId="1AA8BF3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02 1 01 80020</w:t>
            </w:r>
          </w:p>
        </w:tc>
        <w:tc>
          <w:tcPr>
            <w:tcW w:w="675" w:type="dxa"/>
            <w:vAlign w:val="center"/>
          </w:tcPr>
          <w:p w14:paraId="56BD060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540</w:t>
            </w:r>
          </w:p>
        </w:tc>
        <w:tc>
          <w:tcPr>
            <w:tcW w:w="567" w:type="dxa"/>
            <w:vAlign w:val="center"/>
          </w:tcPr>
          <w:p w14:paraId="2C9D6BA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567" w:type="dxa"/>
            <w:vAlign w:val="center"/>
          </w:tcPr>
          <w:p w14:paraId="2E388E9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296" w:type="dxa"/>
          </w:tcPr>
          <w:p w14:paraId="4AC3CA7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  <w:tc>
          <w:tcPr>
            <w:tcW w:w="1397" w:type="dxa"/>
          </w:tcPr>
          <w:p w14:paraId="543A2DB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  <w:tc>
          <w:tcPr>
            <w:tcW w:w="1276" w:type="dxa"/>
          </w:tcPr>
          <w:p w14:paraId="56F9799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0,881</w:t>
            </w:r>
          </w:p>
        </w:tc>
      </w:tr>
      <w:tr w:rsidR="0028651F" w:rsidRPr="0028651F" w14:paraId="114A4780" w14:textId="77777777" w:rsidTr="009061D5">
        <w:tc>
          <w:tcPr>
            <w:tcW w:w="7492" w:type="dxa"/>
          </w:tcPr>
          <w:p w14:paraId="741219C1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Межбюджетные трансферты, на исполнение части полномочий поселений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1722" w:type="dxa"/>
            <w:vAlign w:val="center"/>
          </w:tcPr>
          <w:p w14:paraId="757306D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02 1 01 80050</w:t>
            </w:r>
          </w:p>
        </w:tc>
        <w:tc>
          <w:tcPr>
            <w:tcW w:w="675" w:type="dxa"/>
            <w:vAlign w:val="center"/>
          </w:tcPr>
          <w:p w14:paraId="58DB089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65E5DE5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3E8F02F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0F70F43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6,733</w:t>
            </w:r>
          </w:p>
        </w:tc>
        <w:tc>
          <w:tcPr>
            <w:tcW w:w="1397" w:type="dxa"/>
            <w:vAlign w:val="center"/>
          </w:tcPr>
          <w:p w14:paraId="7B5627A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6,733</w:t>
            </w:r>
          </w:p>
        </w:tc>
        <w:tc>
          <w:tcPr>
            <w:tcW w:w="1276" w:type="dxa"/>
            <w:vAlign w:val="center"/>
          </w:tcPr>
          <w:p w14:paraId="333B9ED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6,733</w:t>
            </w:r>
          </w:p>
        </w:tc>
      </w:tr>
      <w:tr w:rsidR="0028651F" w:rsidRPr="0028651F" w14:paraId="4409C9F7" w14:textId="77777777" w:rsidTr="009061D5">
        <w:tc>
          <w:tcPr>
            <w:tcW w:w="7492" w:type="dxa"/>
          </w:tcPr>
          <w:p w14:paraId="69A5AA5A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Межбюджетные трансферты</w:t>
            </w:r>
          </w:p>
        </w:tc>
        <w:tc>
          <w:tcPr>
            <w:tcW w:w="1722" w:type="dxa"/>
            <w:vAlign w:val="center"/>
          </w:tcPr>
          <w:p w14:paraId="1385290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02 1 01 80050</w:t>
            </w:r>
          </w:p>
        </w:tc>
        <w:tc>
          <w:tcPr>
            <w:tcW w:w="675" w:type="dxa"/>
            <w:vAlign w:val="center"/>
          </w:tcPr>
          <w:p w14:paraId="768374F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500</w:t>
            </w:r>
          </w:p>
        </w:tc>
        <w:tc>
          <w:tcPr>
            <w:tcW w:w="567" w:type="dxa"/>
            <w:vAlign w:val="center"/>
          </w:tcPr>
          <w:p w14:paraId="2C2BF56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2D71AAF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7CB86A9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6,733</w:t>
            </w:r>
          </w:p>
        </w:tc>
        <w:tc>
          <w:tcPr>
            <w:tcW w:w="1397" w:type="dxa"/>
          </w:tcPr>
          <w:p w14:paraId="49DE312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6,733</w:t>
            </w:r>
          </w:p>
        </w:tc>
        <w:tc>
          <w:tcPr>
            <w:tcW w:w="1276" w:type="dxa"/>
          </w:tcPr>
          <w:p w14:paraId="6C102FE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6,733</w:t>
            </w:r>
          </w:p>
        </w:tc>
      </w:tr>
      <w:tr w:rsidR="0028651F" w:rsidRPr="0028651F" w14:paraId="67283902" w14:textId="77777777" w:rsidTr="009061D5">
        <w:tc>
          <w:tcPr>
            <w:tcW w:w="7492" w:type="dxa"/>
          </w:tcPr>
          <w:p w14:paraId="4695F30E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межбюджетные трансферты</w:t>
            </w:r>
          </w:p>
        </w:tc>
        <w:tc>
          <w:tcPr>
            <w:tcW w:w="1722" w:type="dxa"/>
            <w:vAlign w:val="center"/>
          </w:tcPr>
          <w:p w14:paraId="019A304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02 1 01 80050</w:t>
            </w:r>
          </w:p>
        </w:tc>
        <w:tc>
          <w:tcPr>
            <w:tcW w:w="675" w:type="dxa"/>
            <w:vAlign w:val="center"/>
          </w:tcPr>
          <w:p w14:paraId="133A3B7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540</w:t>
            </w:r>
          </w:p>
        </w:tc>
        <w:tc>
          <w:tcPr>
            <w:tcW w:w="567" w:type="dxa"/>
            <w:vAlign w:val="center"/>
          </w:tcPr>
          <w:p w14:paraId="3C07A51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0C54269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</w:tcPr>
          <w:p w14:paraId="1358A9C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6,733</w:t>
            </w:r>
          </w:p>
        </w:tc>
        <w:tc>
          <w:tcPr>
            <w:tcW w:w="1397" w:type="dxa"/>
          </w:tcPr>
          <w:p w14:paraId="4B75D8A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6,733</w:t>
            </w:r>
          </w:p>
        </w:tc>
        <w:tc>
          <w:tcPr>
            <w:tcW w:w="1276" w:type="dxa"/>
          </w:tcPr>
          <w:p w14:paraId="0304B88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6,733</w:t>
            </w:r>
          </w:p>
        </w:tc>
      </w:tr>
      <w:tr w:rsidR="0028651F" w:rsidRPr="0028651F" w14:paraId="4BDAC02D" w14:textId="77777777" w:rsidTr="009061D5">
        <w:tc>
          <w:tcPr>
            <w:tcW w:w="7492" w:type="dxa"/>
          </w:tcPr>
          <w:p w14:paraId="0D1FE862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ОБЩЕГОСУДАРСТВЕННЫЕ ВОПРОСЫ</w:t>
            </w:r>
          </w:p>
        </w:tc>
        <w:tc>
          <w:tcPr>
            <w:tcW w:w="1722" w:type="dxa"/>
            <w:vAlign w:val="center"/>
          </w:tcPr>
          <w:p w14:paraId="1C22BC3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02 1 01 80050</w:t>
            </w:r>
          </w:p>
        </w:tc>
        <w:tc>
          <w:tcPr>
            <w:tcW w:w="675" w:type="dxa"/>
            <w:vAlign w:val="center"/>
          </w:tcPr>
          <w:p w14:paraId="7B9C325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540</w:t>
            </w:r>
          </w:p>
        </w:tc>
        <w:tc>
          <w:tcPr>
            <w:tcW w:w="567" w:type="dxa"/>
            <w:vAlign w:val="center"/>
          </w:tcPr>
          <w:p w14:paraId="32435C8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</w:t>
            </w:r>
          </w:p>
        </w:tc>
        <w:tc>
          <w:tcPr>
            <w:tcW w:w="567" w:type="dxa"/>
            <w:vAlign w:val="center"/>
          </w:tcPr>
          <w:p w14:paraId="5D41F19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00</w:t>
            </w:r>
          </w:p>
        </w:tc>
        <w:tc>
          <w:tcPr>
            <w:tcW w:w="1296" w:type="dxa"/>
          </w:tcPr>
          <w:p w14:paraId="45DD6D4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6,733</w:t>
            </w:r>
          </w:p>
        </w:tc>
        <w:tc>
          <w:tcPr>
            <w:tcW w:w="1397" w:type="dxa"/>
          </w:tcPr>
          <w:p w14:paraId="5AB5B3E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6,733</w:t>
            </w:r>
          </w:p>
        </w:tc>
        <w:tc>
          <w:tcPr>
            <w:tcW w:w="1276" w:type="dxa"/>
          </w:tcPr>
          <w:p w14:paraId="07C280F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6,733</w:t>
            </w:r>
          </w:p>
        </w:tc>
      </w:tr>
      <w:tr w:rsidR="0028651F" w:rsidRPr="0028651F" w14:paraId="69F9D6AD" w14:textId="77777777" w:rsidTr="009061D5">
        <w:tc>
          <w:tcPr>
            <w:tcW w:w="7492" w:type="dxa"/>
          </w:tcPr>
          <w:p w14:paraId="220B5185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Другие общегосударственные вопросы</w:t>
            </w:r>
          </w:p>
        </w:tc>
        <w:tc>
          <w:tcPr>
            <w:tcW w:w="1722" w:type="dxa"/>
            <w:vAlign w:val="center"/>
          </w:tcPr>
          <w:p w14:paraId="2743269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02 1 01 80050</w:t>
            </w:r>
          </w:p>
        </w:tc>
        <w:tc>
          <w:tcPr>
            <w:tcW w:w="675" w:type="dxa"/>
            <w:vAlign w:val="center"/>
          </w:tcPr>
          <w:p w14:paraId="562D6A4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540</w:t>
            </w:r>
          </w:p>
        </w:tc>
        <w:tc>
          <w:tcPr>
            <w:tcW w:w="567" w:type="dxa"/>
            <w:vAlign w:val="center"/>
          </w:tcPr>
          <w:p w14:paraId="2753927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</w:t>
            </w:r>
          </w:p>
        </w:tc>
        <w:tc>
          <w:tcPr>
            <w:tcW w:w="567" w:type="dxa"/>
            <w:vAlign w:val="center"/>
          </w:tcPr>
          <w:p w14:paraId="4C27BE0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296" w:type="dxa"/>
          </w:tcPr>
          <w:p w14:paraId="2BB296C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6,733</w:t>
            </w:r>
          </w:p>
        </w:tc>
        <w:tc>
          <w:tcPr>
            <w:tcW w:w="1397" w:type="dxa"/>
          </w:tcPr>
          <w:p w14:paraId="7D4ED72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6,733</w:t>
            </w:r>
          </w:p>
        </w:tc>
        <w:tc>
          <w:tcPr>
            <w:tcW w:w="1276" w:type="dxa"/>
          </w:tcPr>
          <w:p w14:paraId="54A21B3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6,733</w:t>
            </w:r>
          </w:p>
        </w:tc>
      </w:tr>
      <w:tr w:rsidR="0028651F" w:rsidRPr="0028651F" w14:paraId="314296D4" w14:textId="77777777" w:rsidTr="009061D5">
        <w:tc>
          <w:tcPr>
            <w:tcW w:w="7492" w:type="dxa"/>
          </w:tcPr>
          <w:p w14:paraId="30ADADAC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Межбюджетные трансферты, на исполнение части полномочий поселений по решению вопросов местного значения в соответствии с заключенными соглашениями по осуществлению внешнего муниципального финансового контроля</w:t>
            </w:r>
          </w:p>
        </w:tc>
        <w:tc>
          <w:tcPr>
            <w:tcW w:w="1722" w:type="dxa"/>
            <w:vAlign w:val="center"/>
          </w:tcPr>
          <w:p w14:paraId="11EC7ED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02 1 01 80060</w:t>
            </w:r>
          </w:p>
        </w:tc>
        <w:tc>
          <w:tcPr>
            <w:tcW w:w="675" w:type="dxa"/>
            <w:vAlign w:val="center"/>
          </w:tcPr>
          <w:p w14:paraId="38CBED4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0259B1F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460CA13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6D9201C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3,764</w:t>
            </w:r>
          </w:p>
        </w:tc>
        <w:tc>
          <w:tcPr>
            <w:tcW w:w="1397" w:type="dxa"/>
            <w:vAlign w:val="center"/>
          </w:tcPr>
          <w:p w14:paraId="155AA8E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3,764</w:t>
            </w:r>
          </w:p>
        </w:tc>
        <w:tc>
          <w:tcPr>
            <w:tcW w:w="1276" w:type="dxa"/>
            <w:vAlign w:val="center"/>
          </w:tcPr>
          <w:p w14:paraId="520F552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3,764</w:t>
            </w:r>
          </w:p>
        </w:tc>
      </w:tr>
      <w:tr w:rsidR="0028651F" w:rsidRPr="0028651F" w14:paraId="6C4908E5" w14:textId="77777777" w:rsidTr="009061D5">
        <w:tc>
          <w:tcPr>
            <w:tcW w:w="7492" w:type="dxa"/>
          </w:tcPr>
          <w:p w14:paraId="62A11ECD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Межбюджетные трансферты</w:t>
            </w:r>
          </w:p>
        </w:tc>
        <w:tc>
          <w:tcPr>
            <w:tcW w:w="1722" w:type="dxa"/>
            <w:vAlign w:val="center"/>
          </w:tcPr>
          <w:p w14:paraId="5A278BD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02 1 01 80060</w:t>
            </w:r>
          </w:p>
        </w:tc>
        <w:tc>
          <w:tcPr>
            <w:tcW w:w="675" w:type="dxa"/>
            <w:vAlign w:val="center"/>
          </w:tcPr>
          <w:p w14:paraId="3A2DA4F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500</w:t>
            </w:r>
          </w:p>
        </w:tc>
        <w:tc>
          <w:tcPr>
            <w:tcW w:w="567" w:type="dxa"/>
            <w:vAlign w:val="center"/>
          </w:tcPr>
          <w:p w14:paraId="041F092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35AEDA1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0FF14B5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  <w:tc>
          <w:tcPr>
            <w:tcW w:w="1397" w:type="dxa"/>
          </w:tcPr>
          <w:p w14:paraId="36E34DA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  <w:tc>
          <w:tcPr>
            <w:tcW w:w="1276" w:type="dxa"/>
          </w:tcPr>
          <w:p w14:paraId="4926B05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</w:tr>
      <w:tr w:rsidR="0028651F" w:rsidRPr="0028651F" w14:paraId="4020C687" w14:textId="77777777" w:rsidTr="009061D5">
        <w:tc>
          <w:tcPr>
            <w:tcW w:w="7492" w:type="dxa"/>
          </w:tcPr>
          <w:p w14:paraId="48E737F8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межбюджетные трансферты</w:t>
            </w:r>
          </w:p>
        </w:tc>
        <w:tc>
          <w:tcPr>
            <w:tcW w:w="1722" w:type="dxa"/>
            <w:vAlign w:val="center"/>
          </w:tcPr>
          <w:p w14:paraId="695B0BD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02 1 01 80060</w:t>
            </w:r>
          </w:p>
        </w:tc>
        <w:tc>
          <w:tcPr>
            <w:tcW w:w="675" w:type="dxa"/>
            <w:vAlign w:val="center"/>
          </w:tcPr>
          <w:p w14:paraId="64E1524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540</w:t>
            </w:r>
          </w:p>
        </w:tc>
        <w:tc>
          <w:tcPr>
            <w:tcW w:w="567" w:type="dxa"/>
            <w:vAlign w:val="center"/>
          </w:tcPr>
          <w:p w14:paraId="331D4EB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0661D12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</w:tcPr>
          <w:p w14:paraId="71A14C4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  <w:tc>
          <w:tcPr>
            <w:tcW w:w="1397" w:type="dxa"/>
          </w:tcPr>
          <w:p w14:paraId="53F8702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  <w:tc>
          <w:tcPr>
            <w:tcW w:w="1276" w:type="dxa"/>
          </w:tcPr>
          <w:p w14:paraId="7CF4384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</w:tr>
      <w:tr w:rsidR="0028651F" w:rsidRPr="0028651F" w14:paraId="640E8CD1" w14:textId="77777777" w:rsidTr="009061D5">
        <w:tc>
          <w:tcPr>
            <w:tcW w:w="7492" w:type="dxa"/>
          </w:tcPr>
          <w:p w14:paraId="446CF9E4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ОБЩЕГОСУДАРСТВЕННЫЕ ВОПРОСЫ</w:t>
            </w:r>
          </w:p>
        </w:tc>
        <w:tc>
          <w:tcPr>
            <w:tcW w:w="1722" w:type="dxa"/>
            <w:vAlign w:val="center"/>
          </w:tcPr>
          <w:p w14:paraId="23BB794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02 1 01 80060</w:t>
            </w:r>
          </w:p>
        </w:tc>
        <w:tc>
          <w:tcPr>
            <w:tcW w:w="675" w:type="dxa"/>
            <w:vAlign w:val="center"/>
          </w:tcPr>
          <w:p w14:paraId="6A29077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540</w:t>
            </w:r>
          </w:p>
        </w:tc>
        <w:tc>
          <w:tcPr>
            <w:tcW w:w="567" w:type="dxa"/>
            <w:vAlign w:val="center"/>
          </w:tcPr>
          <w:p w14:paraId="430F41A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567" w:type="dxa"/>
            <w:vAlign w:val="center"/>
          </w:tcPr>
          <w:p w14:paraId="3B57A2E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00</w:t>
            </w:r>
          </w:p>
        </w:tc>
        <w:tc>
          <w:tcPr>
            <w:tcW w:w="1296" w:type="dxa"/>
          </w:tcPr>
          <w:p w14:paraId="2C123B7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  <w:tc>
          <w:tcPr>
            <w:tcW w:w="1397" w:type="dxa"/>
          </w:tcPr>
          <w:p w14:paraId="527FDDC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  <w:tc>
          <w:tcPr>
            <w:tcW w:w="1276" w:type="dxa"/>
          </w:tcPr>
          <w:p w14:paraId="0E6C192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</w:tr>
      <w:tr w:rsidR="0028651F" w:rsidRPr="0028651F" w14:paraId="446C3EE8" w14:textId="77777777" w:rsidTr="009061D5">
        <w:tc>
          <w:tcPr>
            <w:tcW w:w="7492" w:type="dxa"/>
          </w:tcPr>
          <w:p w14:paraId="1D3D13FB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22" w:type="dxa"/>
            <w:vAlign w:val="center"/>
          </w:tcPr>
          <w:p w14:paraId="4B3446C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02 1 01 80060</w:t>
            </w:r>
          </w:p>
        </w:tc>
        <w:tc>
          <w:tcPr>
            <w:tcW w:w="675" w:type="dxa"/>
            <w:vAlign w:val="center"/>
          </w:tcPr>
          <w:p w14:paraId="2F8CC5F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540</w:t>
            </w:r>
          </w:p>
        </w:tc>
        <w:tc>
          <w:tcPr>
            <w:tcW w:w="567" w:type="dxa"/>
            <w:vAlign w:val="center"/>
          </w:tcPr>
          <w:p w14:paraId="4692937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567" w:type="dxa"/>
            <w:vAlign w:val="center"/>
          </w:tcPr>
          <w:p w14:paraId="0030A2D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296" w:type="dxa"/>
            <w:vAlign w:val="center"/>
          </w:tcPr>
          <w:p w14:paraId="64E4AF3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  <w:tc>
          <w:tcPr>
            <w:tcW w:w="1397" w:type="dxa"/>
            <w:vAlign w:val="center"/>
          </w:tcPr>
          <w:p w14:paraId="3422639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  <w:tc>
          <w:tcPr>
            <w:tcW w:w="1276" w:type="dxa"/>
            <w:vAlign w:val="center"/>
          </w:tcPr>
          <w:p w14:paraId="2652755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3,764</w:t>
            </w:r>
          </w:p>
        </w:tc>
      </w:tr>
      <w:tr w:rsidR="0028651F" w:rsidRPr="0028651F" w14:paraId="16544011" w14:textId="77777777" w:rsidTr="009061D5">
        <w:tc>
          <w:tcPr>
            <w:tcW w:w="7492" w:type="dxa"/>
          </w:tcPr>
          <w:p w14:paraId="07B61BE2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Подпрограмма «Управление собственностью Полеологовского сельсовета Бессоновского района Пензенской области»</w:t>
            </w:r>
          </w:p>
        </w:tc>
        <w:tc>
          <w:tcPr>
            <w:tcW w:w="1722" w:type="dxa"/>
            <w:vAlign w:val="center"/>
          </w:tcPr>
          <w:p w14:paraId="7058592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02 3 00 00000</w:t>
            </w:r>
          </w:p>
        </w:tc>
        <w:tc>
          <w:tcPr>
            <w:tcW w:w="675" w:type="dxa"/>
            <w:vAlign w:val="center"/>
          </w:tcPr>
          <w:p w14:paraId="08614C3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17B6B1F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56D69A4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01E9D3E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397" w:type="dxa"/>
            <w:vAlign w:val="center"/>
          </w:tcPr>
          <w:p w14:paraId="02727E7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76" w:type="dxa"/>
            <w:vAlign w:val="center"/>
          </w:tcPr>
          <w:p w14:paraId="7D6B3EC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1D382D95" w14:textId="77777777" w:rsidTr="009061D5">
        <w:tc>
          <w:tcPr>
            <w:tcW w:w="7492" w:type="dxa"/>
          </w:tcPr>
          <w:p w14:paraId="392A8E0A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Основное мероприятие «Оптимизация, управление и распоряжение имуществом, находящимся в муниципальной собственности Полеологовского сельсовета Бессоновского района Пензенской области»</w:t>
            </w:r>
          </w:p>
        </w:tc>
        <w:tc>
          <w:tcPr>
            <w:tcW w:w="1722" w:type="dxa"/>
            <w:vAlign w:val="center"/>
          </w:tcPr>
          <w:p w14:paraId="3097E28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02 3 01 00000</w:t>
            </w:r>
          </w:p>
        </w:tc>
        <w:tc>
          <w:tcPr>
            <w:tcW w:w="675" w:type="dxa"/>
            <w:vAlign w:val="center"/>
          </w:tcPr>
          <w:p w14:paraId="4DD97D0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2B9D58C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4E643DE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76A6F4A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397" w:type="dxa"/>
            <w:vAlign w:val="center"/>
          </w:tcPr>
          <w:p w14:paraId="7E044D3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76" w:type="dxa"/>
            <w:vAlign w:val="center"/>
          </w:tcPr>
          <w:p w14:paraId="0612E06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4665B98D" w14:textId="77777777" w:rsidTr="009061D5">
        <w:tc>
          <w:tcPr>
            <w:tcW w:w="7492" w:type="dxa"/>
          </w:tcPr>
          <w:p w14:paraId="0F397643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Мероприятия по оформлению права собственности на выявленные на территории Полеологовского сельсовета Бессоновского района Пензенской области бесхозяйные объекты инженерной инфраструктуры</w:t>
            </w:r>
          </w:p>
        </w:tc>
        <w:tc>
          <w:tcPr>
            <w:tcW w:w="1722" w:type="dxa"/>
            <w:vAlign w:val="center"/>
          </w:tcPr>
          <w:p w14:paraId="2A7AA69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02 3 01 80200</w:t>
            </w:r>
          </w:p>
        </w:tc>
        <w:tc>
          <w:tcPr>
            <w:tcW w:w="675" w:type="dxa"/>
            <w:vAlign w:val="center"/>
          </w:tcPr>
          <w:p w14:paraId="3E565FF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12ACC13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087DABE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5837C07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397" w:type="dxa"/>
            <w:vAlign w:val="center"/>
          </w:tcPr>
          <w:p w14:paraId="6DDF540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76" w:type="dxa"/>
            <w:vAlign w:val="center"/>
          </w:tcPr>
          <w:p w14:paraId="2BA725E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1506B7A3" w14:textId="77777777" w:rsidTr="009061D5">
        <w:tc>
          <w:tcPr>
            <w:tcW w:w="7492" w:type="dxa"/>
          </w:tcPr>
          <w:p w14:paraId="478C3DA0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vAlign w:val="center"/>
          </w:tcPr>
          <w:p w14:paraId="6A24F01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02 3 01 80200</w:t>
            </w:r>
          </w:p>
        </w:tc>
        <w:tc>
          <w:tcPr>
            <w:tcW w:w="675" w:type="dxa"/>
            <w:vAlign w:val="center"/>
          </w:tcPr>
          <w:p w14:paraId="261AF7A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567" w:type="dxa"/>
            <w:vAlign w:val="center"/>
          </w:tcPr>
          <w:p w14:paraId="739B609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2AD6418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789D81E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397" w:type="dxa"/>
            <w:vAlign w:val="center"/>
          </w:tcPr>
          <w:p w14:paraId="4D8C95C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76" w:type="dxa"/>
            <w:vAlign w:val="center"/>
          </w:tcPr>
          <w:p w14:paraId="255A51F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0B1037F7" w14:textId="77777777" w:rsidTr="009061D5">
        <w:tc>
          <w:tcPr>
            <w:tcW w:w="7492" w:type="dxa"/>
          </w:tcPr>
          <w:p w14:paraId="3DBFB252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vAlign w:val="center"/>
          </w:tcPr>
          <w:p w14:paraId="7E28BFE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02 3 01 80200</w:t>
            </w:r>
          </w:p>
        </w:tc>
        <w:tc>
          <w:tcPr>
            <w:tcW w:w="675" w:type="dxa"/>
            <w:vAlign w:val="center"/>
          </w:tcPr>
          <w:p w14:paraId="7C5762D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567" w:type="dxa"/>
            <w:vAlign w:val="center"/>
          </w:tcPr>
          <w:p w14:paraId="3F772B5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59C7929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</w:tcPr>
          <w:p w14:paraId="584F4B6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397" w:type="dxa"/>
          </w:tcPr>
          <w:p w14:paraId="750B754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76" w:type="dxa"/>
          </w:tcPr>
          <w:p w14:paraId="539EB84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37AC7268" w14:textId="77777777" w:rsidTr="009061D5">
        <w:tc>
          <w:tcPr>
            <w:tcW w:w="7492" w:type="dxa"/>
          </w:tcPr>
          <w:p w14:paraId="083FACBD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КУЛЬТУРА</w:t>
            </w:r>
          </w:p>
        </w:tc>
        <w:tc>
          <w:tcPr>
            <w:tcW w:w="1722" w:type="dxa"/>
            <w:vAlign w:val="center"/>
          </w:tcPr>
          <w:p w14:paraId="0DD2965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75" w:type="dxa"/>
            <w:vAlign w:val="center"/>
          </w:tcPr>
          <w:p w14:paraId="62DF677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2F913FD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08</w:t>
            </w:r>
          </w:p>
        </w:tc>
        <w:tc>
          <w:tcPr>
            <w:tcW w:w="567" w:type="dxa"/>
            <w:vAlign w:val="center"/>
          </w:tcPr>
          <w:p w14:paraId="724AB50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00</w:t>
            </w:r>
          </w:p>
        </w:tc>
        <w:tc>
          <w:tcPr>
            <w:tcW w:w="1296" w:type="dxa"/>
            <w:vAlign w:val="center"/>
          </w:tcPr>
          <w:p w14:paraId="370FC7E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231,639</w:t>
            </w:r>
          </w:p>
        </w:tc>
        <w:tc>
          <w:tcPr>
            <w:tcW w:w="1397" w:type="dxa"/>
          </w:tcPr>
          <w:p w14:paraId="7374B43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26,813</w:t>
            </w:r>
          </w:p>
        </w:tc>
        <w:tc>
          <w:tcPr>
            <w:tcW w:w="1276" w:type="dxa"/>
          </w:tcPr>
          <w:p w14:paraId="5F32B73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71,628</w:t>
            </w:r>
          </w:p>
        </w:tc>
      </w:tr>
      <w:tr w:rsidR="0028651F" w:rsidRPr="0028651F" w14:paraId="5FB3DFFE" w14:textId="77777777" w:rsidTr="009061D5">
        <w:tc>
          <w:tcPr>
            <w:tcW w:w="7492" w:type="dxa"/>
          </w:tcPr>
          <w:p w14:paraId="6DADD20D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vAlign w:val="center"/>
          </w:tcPr>
          <w:p w14:paraId="4060277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02 3 01 80330</w:t>
            </w:r>
          </w:p>
        </w:tc>
        <w:tc>
          <w:tcPr>
            <w:tcW w:w="675" w:type="dxa"/>
            <w:vAlign w:val="center"/>
          </w:tcPr>
          <w:p w14:paraId="43D806D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567" w:type="dxa"/>
            <w:vAlign w:val="center"/>
          </w:tcPr>
          <w:p w14:paraId="518AEF1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</w:t>
            </w:r>
          </w:p>
        </w:tc>
        <w:tc>
          <w:tcPr>
            <w:tcW w:w="567" w:type="dxa"/>
            <w:vAlign w:val="center"/>
          </w:tcPr>
          <w:p w14:paraId="5A03642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296" w:type="dxa"/>
          </w:tcPr>
          <w:p w14:paraId="4F251BD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222,076</w:t>
            </w:r>
          </w:p>
        </w:tc>
        <w:tc>
          <w:tcPr>
            <w:tcW w:w="1397" w:type="dxa"/>
          </w:tcPr>
          <w:p w14:paraId="5DAA808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20,000</w:t>
            </w:r>
          </w:p>
        </w:tc>
        <w:tc>
          <w:tcPr>
            <w:tcW w:w="1276" w:type="dxa"/>
          </w:tcPr>
          <w:p w14:paraId="7112221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64,815</w:t>
            </w:r>
          </w:p>
        </w:tc>
      </w:tr>
      <w:tr w:rsidR="0028651F" w:rsidRPr="0028651F" w14:paraId="1ECF27E9" w14:textId="77777777" w:rsidTr="009061D5">
        <w:tc>
          <w:tcPr>
            <w:tcW w:w="7492" w:type="dxa"/>
          </w:tcPr>
          <w:p w14:paraId="12A5004C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vAlign w:val="center"/>
          </w:tcPr>
          <w:p w14:paraId="5F09221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02 3 01 80330</w:t>
            </w:r>
          </w:p>
        </w:tc>
        <w:tc>
          <w:tcPr>
            <w:tcW w:w="675" w:type="dxa"/>
            <w:vAlign w:val="center"/>
          </w:tcPr>
          <w:p w14:paraId="7C6E05A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567" w:type="dxa"/>
            <w:vAlign w:val="center"/>
          </w:tcPr>
          <w:p w14:paraId="23DBB91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8</w:t>
            </w:r>
          </w:p>
        </w:tc>
        <w:tc>
          <w:tcPr>
            <w:tcW w:w="567" w:type="dxa"/>
            <w:vAlign w:val="center"/>
          </w:tcPr>
          <w:p w14:paraId="3F57ECD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296" w:type="dxa"/>
          </w:tcPr>
          <w:p w14:paraId="2B25ACE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222,076</w:t>
            </w:r>
          </w:p>
        </w:tc>
        <w:tc>
          <w:tcPr>
            <w:tcW w:w="1397" w:type="dxa"/>
          </w:tcPr>
          <w:p w14:paraId="5F66E79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20,000</w:t>
            </w:r>
          </w:p>
        </w:tc>
        <w:tc>
          <w:tcPr>
            <w:tcW w:w="1276" w:type="dxa"/>
          </w:tcPr>
          <w:p w14:paraId="09D0801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64,815</w:t>
            </w:r>
          </w:p>
        </w:tc>
      </w:tr>
      <w:tr w:rsidR="0028651F" w:rsidRPr="0028651F" w14:paraId="41BBBF9A" w14:textId="77777777" w:rsidTr="009061D5">
        <w:tc>
          <w:tcPr>
            <w:tcW w:w="7492" w:type="dxa"/>
            <w:vAlign w:val="bottom"/>
          </w:tcPr>
          <w:p w14:paraId="0C3ACD8B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Муниципальная программа «Социальная политика Полеологовского сельсовета Бессоновского района Пензенской области на 2021-2022годы»</w:t>
            </w:r>
          </w:p>
        </w:tc>
        <w:tc>
          <w:tcPr>
            <w:tcW w:w="1722" w:type="dxa"/>
            <w:vAlign w:val="center"/>
          </w:tcPr>
          <w:p w14:paraId="46EC144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675" w:type="dxa"/>
            <w:vAlign w:val="center"/>
          </w:tcPr>
          <w:p w14:paraId="69D3C0C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7B96DD2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567" w:type="dxa"/>
            <w:vAlign w:val="center"/>
          </w:tcPr>
          <w:p w14:paraId="65AF9CC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00</w:t>
            </w:r>
          </w:p>
        </w:tc>
        <w:tc>
          <w:tcPr>
            <w:tcW w:w="1296" w:type="dxa"/>
            <w:vAlign w:val="center"/>
          </w:tcPr>
          <w:p w14:paraId="1D1E565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38,928</w:t>
            </w:r>
          </w:p>
        </w:tc>
        <w:tc>
          <w:tcPr>
            <w:tcW w:w="1397" w:type="dxa"/>
            <w:vAlign w:val="center"/>
          </w:tcPr>
          <w:p w14:paraId="2FE2E52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38,070</w:t>
            </w:r>
          </w:p>
        </w:tc>
        <w:tc>
          <w:tcPr>
            <w:tcW w:w="1276" w:type="dxa"/>
          </w:tcPr>
          <w:p w14:paraId="2E7CEC3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  <w:p w14:paraId="097DFF6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39,710</w:t>
            </w:r>
          </w:p>
        </w:tc>
      </w:tr>
      <w:tr w:rsidR="0028651F" w:rsidRPr="0028651F" w14:paraId="76B4B8D3" w14:textId="77777777" w:rsidTr="009061D5">
        <w:tc>
          <w:tcPr>
            <w:tcW w:w="7492" w:type="dxa"/>
            <w:vAlign w:val="bottom"/>
          </w:tcPr>
          <w:p w14:paraId="5AB23EBA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lastRenderedPageBreak/>
              <w:t>Муниципальная программа "Социальная поддержка граждан Полеологовского сельсовета Бессоновского района Пензенской области"</w:t>
            </w:r>
          </w:p>
        </w:tc>
        <w:tc>
          <w:tcPr>
            <w:tcW w:w="1722" w:type="dxa"/>
            <w:vAlign w:val="center"/>
          </w:tcPr>
          <w:p w14:paraId="031D3FD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03 1 00 00000</w:t>
            </w:r>
          </w:p>
        </w:tc>
        <w:tc>
          <w:tcPr>
            <w:tcW w:w="675" w:type="dxa"/>
            <w:vAlign w:val="center"/>
          </w:tcPr>
          <w:p w14:paraId="1427B00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519956A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029E78E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</w:tcPr>
          <w:p w14:paraId="148FD6E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14:paraId="6D35531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38,928</w:t>
            </w:r>
          </w:p>
        </w:tc>
        <w:tc>
          <w:tcPr>
            <w:tcW w:w="1397" w:type="dxa"/>
            <w:vAlign w:val="center"/>
          </w:tcPr>
          <w:p w14:paraId="31C14FA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38,070</w:t>
            </w:r>
          </w:p>
        </w:tc>
        <w:tc>
          <w:tcPr>
            <w:tcW w:w="1276" w:type="dxa"/>
            <w:vAlign w:val="center"/>
          </w:tcPr>
          <w:p w14:paraId="601A943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39,710</w:t>
            </w:r>
          </w:p>
        </w:tc>
      </w:tr>
      <w:tr w:rsidR="0028651F" w:rsidRPr="0028651F" w14:paraId="0B721C1C" w14:textId="77777777" w:rsidTr="009061D5">
        <w:tc>
          <w:tcPr>
            <w:tcW w:w="7492" w:type="dxa"/>
            <w:vAlign w:val="bottom"/>
          </w:tcPr>
          <w:p w14:paraId="0E23755C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Подпрограмма " </w:t>
            </w: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Предоставление мер социальной поддержки муниципальных служащих, вышедших на пенсию"</w:t>
            </w:r>
          </w:p>
          <w:p w14:paraId="015A03E5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722" w:type="dxa"/>
            <w:vAlign w:val="center"/>
          </w:tcPr>
          <w:p w14:paraId="755427E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03 1 01 00000</w:t>
            </w:r>
          </w:p>
        </w:tc>
        <w:tc>
          <w:tcPr>
            <w:tcW w:w="675" w:type="dxa"/>
            <w:vAlign w:val="center"/>
          </w:tcPr>
          <w:p w14:paraId="388ACBB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3FB5FCE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43B4FAF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</w:tcPr>
          <w:p w14:paraId="110BF08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14:paraId="12164F7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38,928</w:t>
            </w:r>
          </w:p>
        </w:tc>
        <w:tc>
          <w:tcPr>
            <w:tcW w:w="1397" w:type="dxa"/>
            <w:vAlign w:val="center"/>
          </w:tcPr>
          <w:p w14:paraId="7CF46B5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38,070</w:t>
            </w:r>
          </w:p>
        </w:tc>
        <w:tc>
          <w:tcPr>
            <w:tcW w:w="1276" w:type="dxa"/>
            <w:vAlign w:val="center"/>
          </w:tcPr>
          <w:p w14:paraId="47C5D46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39,710</w:t>
            </w:r>
          </w:p>
        </w:tc>
      </w:tr>
      <w:tr w:rsidR="0028651F" w:rsidRPr="0028651F" w14:paraId="3B85A641" w14:textId="77777777" w:rsidTr="009061D5">
        <w:tc>
          <w:tcPr>
            <w:tcW w:w="7492" w:type="dxa"/>
            <w:vAlign w:val="bottom"/>
          </w:tcPr>
          <w:p w14:paraId="33AD037D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Основное мероприятие "Предоставление мер социальной поддержки муниципальных служащих, вышедших на пенсию"</w:t>
            </w:r>
          </w:p>
        </w:tc>
        <w:tc>
          <w:tcPr>
            <w:tcW w:w="1722" w:type="dxa"/>
            <w:vAlign w:val="center"/>
          </w:tcPr>
          <w:p w14:paraId="0F6B976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03 1 02 28690</w:t>
            </w:r>
          </w:p>
        </w:tc>
        <w:tc>
          <w:tcPr>
            <w:tcW w:w="675" w:type="dxa"/>
            <w:vAlign w:val="center"/>
          </w:tcPr>
          <w:p w14:paraId="2D9CC8E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72D30D8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25BA807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</w:tcPr>
          <w:p w14:paraId="7EDFCE8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38,928</w:t>
            </w:r>
          </w:p>
        </w:tc>
        <w:tc>
          <w:tcPr>
            <w:tcW w:w="1397" w:type="dxa"/>
            <w:vAlign w:val="center"/>
          </w:tcPr>
          <w:p w14:paraId="6B02840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38,070</w:t>
            </w:r>
          </w:p>
        </w:tc>
        <w:tc>
          <w:tcPr>
            <w:tcW w:w="1276" w:type="dxa"/>
            <w:vAlign w:val="center"/>
          </w:tcPr>
          <w:p w14:paraId="5A8F037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39,710</w:t>
            </w:r>
          </w:p>
        </w:tc>
      </w:tr>
      <w:tr w:rsidR="0028651F" w:rsidRPr="0028651F" w14:paraId="3EB989E5" w14:textId="77777777" w:rsidTr="009061D5">
        <w:tc>
          <w:tcPr>
            <w:tcW w:w="7492" w:type="dxa"/>
            <w:vAlign w:val="bottom"/>
          </w:tcPr>
          <w:p w14:paraId="1147EF45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СОЦИАЛЬНАЯ ПОЛИТИКА</w:t>
            </w:r>
          </w:p>
        </w:tc>
        <w:tc>
          <w:tcPr>
            <w:tcW w:w="1722" w:type="dxa"/>
            <w:vAlign w:val="center"/>
          </w:tcPr>
          <w:p w14:paraId="0FB2F3E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03 1 02 28690</w:t>
            </w:r>
          </w:p>
        </w:tc>
        <w:tc>
          <w:tcPr>
            <w:tcW w:w="675" w:type="dxa"/>
            <w:vAlign w:val="center"/>
          </w:tcPr>
          <w:p w14:paraId="5F4288A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312</w:t>
            </w:r>
          </w:p>
        </w:tc>
        <w:tc>
          <w:tcPr>
            <w:tcW w:w="567" w:type="dxa"/>
            <w:vAlign w:val="center"/>
          </w:tcPr>
          <w:p w14:paraId="1680616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567" w:type="dxa"/>
            <w:vAlign w:val="center"/>
          </w:tcPr>
          <w:p w14:paraId="562683B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00</w:t>
            </w:r>
          </w:p>
        </w:tc>
        <w:tc>
          <w:tcPr>
            <w:tcW w:w="1296" w:type="dxa"/>
          </w:tcPr>
          <w:p w14:paraId="1E98CE2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38,928</w:t>
            </w:r>
          </w:p>
        </w:tc>
        <w:tc>
          <w:tcPr>
            <w:tcW w:w="1397" w:type="dxa"/>
            <w:vAlign w:val="center"/>
          </w:tcPr>
          <w:p w14:paraId="672904C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38,070</w:t>
            </w:r>
          </w:p>
        </w:tc>
        <w:tc>
          <w:tcPr>
            <w:tcW w:w="1276" w:type="dxa"/>
            <w:vAlign w:val="center"/>
          </w:tcPr>
          <w:p w14:paraId="2BAA48D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39,710</w:t>
            </w:r>
          </w:p>
        </w:tc>
      </w:tr>
      <w:tr w:rsidR="0028651F" w:rsidRPr="0028651F" w14:paraId="3150BEA6" w14:textId="77777777" w:rsidTr="009061D5">
        <w:tc>
          <w:tcPr>
            <w:tcW w:w="7492" w:type="dxa"/>
            <w:vAlign w:val="bottom"/>
          </w:tcPr>
          <w:p w14:paraId="6EEBE098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Пенсионное обеспечение за выслугу лет муниципальным служащим </w:t>
            </w:r>
            <w:r w:rsidRPr="0028651F">
              <w:rPr>
                <w:rFonts w:ascii="Times New Roman" w:eastAsia="Times New Roman" w:hAnsi="Times New Roman" w:cs="Arial CYR"/>
                <w:color w:val="000000"/>
                <w:sz w:val="24"/>
                <w:szCs w:val="24"/>
                <w:lang w:eastAsia="ar-SA"/>
              </w:rPr>
              <w:t>Полеологовского</w:t>
            </w: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сельсовета Бессоновского района Пензенской области</w:t>
            </w:r>
          </w:p>
        </w:tc>
        <w:tc>
          <w:tcPr>
            <w:tcW w:w="1722" w:type="dxa"/>
            <w:vAlign w:val="center"/>
          </w:tcPr>
          <w:p w14:paraId="6A140F3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03 1 02 28690</w:t>
            </w:r>
          </w:p>
        </w:tc>
        <w:tc>
          <w:tcPr>
            <w:tcW w:w="675" w:type="dxa"/>
            <w:vAlign w:val="center"/>
          </w:tcPr>
          <w:p w14:paraId="1E98B5A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312</w:t>
            </w:r>
          </w:p>
        </w:tc>
        <w:tc>
          <w:tcPr>
            <w:tcW w:w="567" w:type="dxa"/>
            <w:vAlign w:val="center"/>
          </w:tcPr>
          <w:p w14:paraId="637EA1F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567" w:type="dxa"/>
            <w:vAlign w:val="center"/>
          </w:tcPr>
          <w:p w14:paraId="0C192F3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296" w:type="dxa"/>
          </w:tcPr>
          <w:p w14:paraId="3D3535A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14:paraId="3D59593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38,928</w:t>
            </w:r>
          </w:p>
        </w:tc>
        <w:tc>
          <w:tcPr>
            <w:tcW w:w="1397" w:type="dxa"/>
            <w:vAlign w:val="center"/>
          </w:tcPr>
          <w:p w14:paraId="27C02FE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38,070</w:t>
            </w:r>
          </w:p>
        </w:tc>
        <w:tc>
          <w:tcPr>
            <w:tcW w:w="1276" w:type="dxa"/>
            <w:vAlign w:val="center"/>
          </w:tcPr>
          <w:p w14:paraId="12FA8F1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39,710</w:t>
            </w:r>
          </w:p>
        </w:tc>
      </w:tr>
      <w:tr w:rsidR="0028651F" w:rsidRPr="0028651F" w14:paraId="3C90C11E" w14:textId="77777777" w:rsidTr="009061D5">
        <w:tc>
          <w:tcPr>
            <w:tcW w:w="7492" w:type="dxa"/>
          </w:tcPr>
          <w:p w14:paraId="01AEB6DB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Муниципальная программа Полеологовского сельсовета Бессоновского района Пензенской области «Модернизация и развитие жилищно-коммунального хозяйства Полеологовского сельсовета Бессоновского района Пензенской области на 2021-2023 годы»</w:t>
            </w:r>
          </w:p>
        </w:tc>
        <w:tc>
          <w:tcPr>
            <w:tcW w:w="1722" w:type="dxa"/>
            <w:vAlign w:val="center"/>
          </w:tcPr>
          <w:p w14:paraId="26A9AD2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04 0 00 00000</w:t>
            </w:r>
          </w:p>
        </w:tc>
        <w:tc>
          <w:tcPr>
            <w:tcW w:w="675" w:type="dxa"/>
            <w:vAlign w:val="center"/>
          </w:tcPr>
          <w:p w14:paraId="5664707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663C222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2BF8367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6C4D974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492,208</w:t>
            </w:r>
          </w:p>
        </w:tc>
        <w:tc>
          <w:tcPr>
            <w:tcW w:w="1397" w:type="dxa"/>
            <w:vAlign w:val="center"/>
          </w:tcPr>
          <w:p w14:paraId="77B1F6F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143,945</w:t>
            </w:r>
          </w:p>
        </w:tc>
        <w:tc>
          <w:tcPr>
            <w:tcW w:w="1276" w:type="dxa"/>
            <w:vAlign w:val="center"/>
          </w:tcPr>
          <w:p w14:paraId="015BDF4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187,328</w:t>
            </w:r>
          </w:p>
        </w:tc>
      </w:tr>
      <w:tr w:rsidR="0028651F" w:rsidRPr="0028651F" w14:paraId="447DCAA9" w14:textId="77777777" w:rsidTr="009061D5">
        <w:tc>
          <w:tcPr>
            <w:tcW w:w="7492" w:type="dxa"/>
          </w:tcPr>
          <w:p w14:paraId="184D6316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Подпрограмма «Благоустройство населенных пунктов»</w:t>
            </w:r>
          </w:p>
        </w:tc>
        <w:tc>
          <w:tcPr>
            <w:tcW w:w="1722" w:type="dxa"/>
            <w:vAlign w:val="center"/>
          </w:tcPr>
          <w:p w14:paraId="6BDEF0F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04 1 00 00000</w:t>
            </w:r>
          </w:p>
        </w:tc>
        <w:tc>
          <w:tcPr>
            <w:tcW w:w="675" w:type="dxa"/>
            <w:vAlign w:val="center"/>
          </w:tcPr>
          <w:p w14:paraId="62D054B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6D4E772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763DCD0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</w:tcPr>
          <w:p w14:paraId="3BEECE9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492,208</w:t>
            </w:r>
          </w:p>
        </w:tc>
        <w:tc>
          <w:tcPr>
            <w:tcW w:w="1397" w:type="dxa"/>
            <w:vAlign w:val="center"/>
          </w:tcPr>
          <w:p w14:paraId="53797E3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142,945</w:t>
            </w:r>
          </w:p>
        </w:tc>
        <w:tc>
          <w:tcPr>
            <w:tcW w:w="1276" w:type="dxa"/>
            <w:vAlign w:val="center"/>
          </w:tcPr>
          <w:p w14:paraId="76EB85E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186,328</w:t>
            </w:r>
          </w:p>
        </w:tc>
      </w:tr>
      <w:tr w:rsidR="0028651F" w:rsidRPr="0028651F" w14:paraId="3F4B4F28" w14:textId="77777777" w:rsidTr="009061D5">
        <w:tc>
          <w:tcPr>
            <w:tcW w:w="7492" w:type="dxa"/>
          </w:tcPr>
          <w:p w14:paraId="28D48F16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«Обеспечение и повышение комфортности условий проживания граждан, поддержание и улучшение санитарного и эстетического состояния территории»</w:t>
            </w:r>
          </w:p>
        </w:tc>
        <w:tc>
          <w:tcPr>
            <w:tcW w:w="1722" w:type="dxa"/>
            <w:vAlign w:val="center"/>
          </w:tcPr>
          <w:p w14:paraId="7D8202B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04 1 01 00000</w:t>
            </w:r>
          </w:p>
        </w:tc>
        <w:tc>
          <w:tcPr>
            <w:tcW w:w="675" w:type="dxa"/>
            <w:vAlign w:val="center"/>
          </w:tcPr>
          <w:p w14:paraId="7FAF7B3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0A16477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13BF93E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</w:tcPr>
          <w:p w14:paraId="3799638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28AFEE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492,208</w:t>
            </w:r>
          </w:p>
        </w:tc>
        <w:tc>
          <w:tcPr>
            <w:tcW w:w="1397" w:type="dxa"/>
            <w:vAlign w:val="center"/>
          </w:tcPr>
          <w:p w14:paraId="79613F0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142,945</w:t>
            </w:r>
          </w:p>
        </w:tc>
        <w:tc>
          <w:tcPr>
            <w:tcW w:w="1276" w:type="dxa"/>
            <w:vAlign w:val="center"/>
          </w:tcPr>
          <w:p w14:paraId="22BCC7D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186,328</w:t>
            </w:r>
          </w:p>
        </w:tc>
      </w:tr>
      <w:tr w:rsidR="0028651F" w:rsidRPr="0028651F" w14:paraId="25056F5E" w14:textId="77777777" w:rsidTr="009061D5">
        <w:tc>
          <w:tcPr>
            <w:tcW w:w="7492" w:type="dxa"/>
          </w:tcPr>
          <w:p w14:paraId="47289962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Уличное освещение</w:t>
            </w:r>
          </w:p>
        </w:tc>
        <w:tc>
          <w:tcPr>
            <w:tcW w:w="1722" w:type="dxa"/>
            <w:vAlign w:val="center"/>
          </w:tcPr>
          <w:p w14:paraId="7B9114F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04 1 01 81110</w:t>
            </w:r>
          </w:p>
        </w:tc>
        <w:tc>
          <w:tcPr>
            <w:tcW w:w="675" w:type="dxa"/>
            <w:vAlign w:val="center"/>
          </w:tcPr>
          <w:p w14:paraId="07DF770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22E5C26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635EA24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40839F7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419,672</w:t>
            </w:r>
          </w:p>
        </w:tc>
        <w:tc>
          <w:tcPr>
            <w:tcW w:w="1397" w:type="dxa"/>
            <w:vAlign w:val="center"/>
          </w:tcPr>
          <w:p w14:paraId="1489316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139,945</w:t>
            </w:r>
          </w:p>
        </w:tc>
        <w:tc>
          <w:tcPr>
            <w:tcW w:w="1276" w:type="dxa"/>
            <w:vAlign w:val="center"/>
          </w:tcPr>
          <w:p w14:paraId="6E393DD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182,328</w:t>
            </w:r>
          </w:p>
        </w:tc>
      </w:tr>
      <w:tr w:rsidR="0028651F" w:rsidRPr="0028651F" w14:paraId="31FF70BF" w14:textId="77777777" w:rsidTr="009061D5">
        <w:tc>
          <w:tcPr>
            <w:tcW w:w="7492" w:type="dxa"/>
          </w:tcPr>
          <w:p w14:paraId="5C8E271D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vAlign w:val="center"/>
          </w:tcPr>
          <w:p w14:paraId="547F65B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04 1 01 81110</w:t>
            </w:r>
          </w:p>
        </w:tc>
        <w:tc>
          <w:tcPr>
            <w:tcW w:w="675" w:type="dxa"/>
            <w:vAlign w:val="center"/>
          </w:tcPr>
          <w:p w14:paraId="366D0F3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567" w:type="dxa"/>
            <w:vAlign w:val="center"/>
          </w:tcPr>
          <w:p w14:paraId="10ECA71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567" w:type="dxa"/>
            <w:vAlign w:val="center"/>
          </w:tcPr>
          <w:p w14:paraId="61D3D4F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169E8C0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419,672</w:t>
            </w:r>
          </w:p>
        </w:tc>
        <w:tc>
          <w:tcPr>
            <w:tcW w:w="1397" w:type="dxa"/>
            <w:vAlign w:val="center"/>
          </w:tcPr>
          <w:p w14:paraId="5B6EE97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139,945</w:t>
            </w:r>
          </w:p>
        </w:tc>
        <w:tc>
          <w:tcPr>
            <w:tcW w:w="1276" w:type="dxa"/>
            <w:vAlign w:val="center"/>
          </w:tcPr>
          <w:p w14:paraId="490077C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182,328</w:t>
            </w:r>
          </w:p>
        </w:tc>
      </w:tr>
      <w:tr w:rsidR="0028651F" w:rsidRPr="0028651F" w14:paraId="75E02347" w14:textId="77777777" w:rsidTr="009061D5">
        <w:tc>
          <w:tcPr>
            <w:tcW w:w="7492" w:type="dxa"/>
          </w:tcPr>
          <w:p w14:paraId="2F95215C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ЖИЛИЩНО-КОММУНАЛЬНОЕ ХОЗЯЙСТВО</w:t>
            </w:r>
          </w:p>
        </w:tc>
        <w:tc>
          <w:tcPr>
            <w:tcW w:w="1722" w:type="dxa"/>
            <w:vAlign w:val="center"/>
          </w:tcPr>
          <w:p w14:paraId="072D955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04 1 01 81110</w:t>
            </w:r>
          </w:p>
        </w:tc>
        <w:tc>
          <w:tcPr>
            <w:tcW w:w="675" w:type="dxa"/>
            <w:vAlign w:val="center"/>
          </w:tcPr>
          <w:p w14:paraId="7AC64EE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567" w:type="dxa"/>
            <w:vAlign w:val="center"/>
          </w:tcPr>
          <w:p w14:paraId="24CD747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567" w:type="dxa"/>
            <w:vAlign w:val="center"/>
          </w:tcPr>
          <w:p w14:paraId="78F8F76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0237266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419,672</w:t>
            </w:r>
          </w:p>
        </w:tc>
        <w:tc>
          <w:tcPr>
            <w:tcW w:w="1397" w:type="dxa"/>
            <w:vAlign w:val="center"/>
          </w:tcPr>
          <w:p w14:paraId="18C8C8B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139,945</w:t>
            </w:r>
          </w:p>
        </w:tc>
        <w:tc>
          <w:tcPr>
            <w:tcW w:w="1276" w:type="dxa"/>
            <w:vAlign w:val="center"/>
          </w:tcPr>
          <w:p w14:paraId="69C9982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182,328</w:t>
            </w:r>
          </w:p>
        </w:tc>
      </w:tr>
      <w:tr w:rsidR="0028651F" w:rsidRPr="0028651F" w14:paraId="084FF445" w14:textId="77777777" w:rsidTr="009061D5">
        <w:tc>
          <w:tcPr>
            <w:tcW w:w="7492" w:type="dxa"/>
          </w:tcPr>
          <w:p w14:paraId="32B663B0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vAlign w:val="center"/>
          </w:tcPr>
          <w:p w14:paraId="1A1B2B6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04 1 01 81110</w:t>
            </w:r>
          </w:p>
        </w:tc>
        <w:tc>
          <w:tcPr>
            <w:tcW w:w="675" w:type="dxa"/>
            <w:vAlign w:val="center"/>
          </w:tcPr>
          <w:p w14:paraId="1F5C1D4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567" w:type="dxa"/>
            <w:vAlign w:val="center"/>
          </w:tcPr>
          <w:p w14:paraId="2BDBFBF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567" w:type="dxa"/>
            <w:vAlign w:val="center"/>
          </w:tcPr>
          <w:p w14:paraId="315F18E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296" w:type="dxa"/>
            <w:vAlign w:val="center"/>
          </w:tcPr>
          <w:p w14:paraId="284A9F9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419,672</w:t>
            </w:r>
          </w:p>
        </w:tc>
        <w:tc>
          <w:tcPr>
            <w:tcW w:w="1397" w:type="dxa"/>
            <w:vAlign w:val="center"/>
          </w:tcPr>
          <w:p w14:paraId="51D96FF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139,945</w:t>
            </w:r>
          </w:p>
        </w:tc>
        <w:tc>
          <w:tcPr>
            <w:tcW w:w="1276" w:type="dxa"/>
            <w:vAlign w:val="center"/>
          </w:tcPr>
          <w:p w14:paraId="1DA9709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182,328</w:t>
            </w:r>
          </w:p>
        </w:tc>
      </w:tr>
      <w:tr w:rsidR="0028651F" w:rsidRPr="0028651F" w14:paraId="58AD7B2E" w14:textId="77777777" w:rsidTr="009061D5">
        <w:tc>
          <w:tcPr>
            <w:tcW w:w="7492" w:type="dxa"/>
          </w:tcPr>
          <w:p w14:paraId="7E5AB821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Прочие мероприятия по благоустройству населенных пунктов</w:t>
            </w:r>
          </w:p>
        </w:tc>
        <w:tc>
          <w:tcPr>
            <w:tcW w:w="1722" w:type="dxa"/>
            <w:vAlign w:val="center"/>
          </w:tcPr>
          <w:p w14:paraId="7956CB9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04 1 01 81150</w:t>
            </w:r>
          </w:p>
        </w:tc>
        <w:tc>
          <w:tcPr>
            <w:tcW w:w="675" w:type="dxa"/>
            <w:vAlign w:val="center"/>
          </w:tcPr>
          <w:p w14:paraId="11CE292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2D0E161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10721E1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04F81E0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6,163</w:t>
            </w:r>
          </w:p>
        </w:tc>
        <w:tc>
          <w:tcPr>
            <w:tcW w:w="1397" w:type="dxa"/>
            <w:vAlign w:val="center"/>
          </w:tcPr>
          <w:p w14:paraId="3DA4168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76" w:type="dxa"/>
            <w:vAlign w:val="center"/>
          </w:tcPr>
          <w:p w14:paraId="5B01372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3D4BD042" w14:textId="77777777" w:rsidTr="009061D5">
        <w:tc>
          <w:tcPr>
            <w:tcW w:w="7492" w:type="dxa"/>
          </w:tcPr>
          <w:p w14:paraId="125B6D67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vAlign w:val="center"/>
          </w:tcPr>
          <w:p w14:paraId="5880CC2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04 1 01 81150</w:t>
            </w:r>
          </w:p>
        </w:tc>
        <w:tc>
          <w:tcPr>
            <w:tcW w:w="675" w:type="dxa"/>
            <w:vAlign w:val="center"/>
          </w:tcPr>
          <w:p w14:paraId="6024D5C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567" w:type="dxa"/>
            <w:vAlign w:val="center"/>
          </w:tcPr>
          <w:p w14:paraId="002AE6F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567" w:type="dxa"/>
            <w:vAlign w:val="center"/>
          </w:tcPr>
          <w:p w14:paraId="08EACB1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327D66B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6,163</w:t>
            </w:r>
          </w:p>
        </w:tc>
        <w:tc>
          <w:tcPr>
            <w:tcW w:w="1397" w:type="dxa"/>
            <w:vAlign w:val="center"/>
          </w:tcPr>
          <w:p w14:paraId="0FDAD91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76" w:type="dxa"/>
            <w:vAlign w:val="center"/>
          </w:tcPr>
          <w:p w14:paraId="59C6DE5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70D01D76" w14:textId="77777777" w:rsidTr="009061D5">
        <w:tc>
          <w:tcPr>
            <w:tcW w:w="7492" w:type="dxa"/>
          </w:tcPr>
          <w:p w14:paraId="20815BAE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ЖИЛИЩНО-КОММУНАЛЬНОЕ ХОЗЯЙСТВО</w:t>
            </w:r>
          </w:p>
        </w:tc>
        <w:tc>
          <w:tcPr>
            <w:tcW w:w="1722" w:type="dxa"/>
            <w:vAlign w:val="center"/>
          </w:tcPr>
          <w:p w14:paraId="1DA6E4A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04 1 01 81150</w:t>
            </w:r>
          </w:p>
        </w:tc>
        <w:tc>
          <w:tcPr>
            <w:tcW w:w="675" w:type="dxa"/>
            <w:vAlign w:val="center"/>
          </w:tcPr>
          <w:p w14:paraId="269F78B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567" w:type="dxa"/>
            <w:vAlign w:val="center"/>
          </w:tcPr>
          <w:p w14:paraId="4EE7FE3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567" w:type="dxa"/>
            <w:vAlign w:val="center"/>
          </w:tcPr>
          <w:p w14:paraId="350F909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312AD53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6,163</w:t>
            </w:r>
          </w:p>
        </w:tc>
        <w:tc>
          <w:tcPr>
            <w:tcW w:w="1397" w:type="dxa"/>
            <w:vAlign w:val="center"/>
          </w:tcPr>
          <w:p w14:paraId="53414E3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76" w:type="dxa"/>
            <w:vAlign w:val="center"/>
          </w:tcPr>
          <w:p w14:paraId="0B63055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31F26BBF" w14:textId="77777777" w:rsidTr="009061D5">
        <w:tc>
          <w:tcPr>
            <w:tcW w:w="7492" w:type="dxa"/>
          </w:tcPr>
          <w:p w14:paraId="7B072FAD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vAlign w:val="center"/>
          </w:tcPr>
          <w:p w14:paraId="5DBCEAC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04 1 01 81150</w:t>
            </w:r>
          </w:p>
        </w:tc>
        <w:tc>
          <w:tcPr>
            <w:tcW w:w="675" w:type="dxa"/>
            <w:vAlign w:val="center"/>
          </w:tcPr>
          <w:p w14:paraId="3387693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567" w:type="dxa"/>
            <w:vAlign w:val="center"/>
          </w:tcPr>
          <w:p w14:paraId="6CDB970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567" w:type="dxa"/>
            <w:vAlign w:val="center"/>
          </w:tcPr>
          <w:p w14:paraId="3F3CD42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296" w:type="dxa"/>
            <w:vAlign w:val="center"/>
          </w:tcPr>
          <w:p w14:paraId="1BA3F7C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6,163</w:t>
            </w:r>
          </w:p>
        </w:tc>
        <w:tc>
          <w:tcPr>
            <w:tcW w:w="1397" w:type="dxa"/>
            <w:vAlign w:val="center"/>
          </w:tcPr>
          <w:p w14:paraId="7C660AD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76" w:type="dxa"/>
            <w:vAlign w:val="center"/>
          </w:tcPr>
          <w:p w14:paraId="71BB1A7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4A9E71F9" w14:textId="77777777" w:rsidTr="009061D5">
        <w:tc>
          <w:tcPr>
            <w:tcW w:w="7492" w:type="dxa"/>
          </w:tcPr>
          <w:p w14:paraId="3C1C3A41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Вывоз и размещение твердых бытовых отходов </w:t>
            </w:r>
          </w:p>
        </w:tc>
        <w:tc>
          <w:tcPr>
            <w:tcW w:w="1722" w:type="dxa"/>
            <w:vAlign w:val="center"/>
          </w:tcPr>
          <w:p w14:paraId="21F3AE7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04 1 01 81170</w:t>
            </w:r>
          </w:p>
        </w:tc>
        <w:tc>
          <w:tcPr>
            <w:tcW w:w="675" w:type="dxa"/>
            <w:vAlign w:val="center"/>
          </w:tcPr>
          <w:p w14:paraId="1C79302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7038F3A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53E7287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6607B03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2,000</w:t>
            </w:r>
          </w:p>
        </w:tc>
        <w:tc>
          <w:tcPr>
            <w:tcW w:w="1397" w:type="dxa"/>
            <w:vAlign w:val="center"/>
          </w:tcPr>
          <w:p w14:paraId="4FFF67F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2,000</w:t>
            </w:r>
          </w:p>
        </w:tc>
        <w:tc>
          <w:tcPr>
            <w:tcW w:w="1276" w:type="dxa"/>
            <w:vAlign w:val="center"/>
          </w:tcPr>
          <w:p w14:paraId="144588D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2,000</w:t>
            </w:r>
          </w:p>
        </w:tc>
      </w:tr>
      <w:tr w:rsidR="0028651F" w:rsidRPr="0028651F" w14:paraId="697E80EA" w14:textId="77777777" w:rsidTr="009061D5">
        <w:tc>
          <w:tcPr>
            <w:tcW w:w="7492" w:type="dxa"/>
          </w:tcPr>
          <w:p w14:paraId="3B873234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vAlign w:val="center"/>
          </w:tcPr>
          <w:p w14:paraId="4C9DB91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04 1 01 81170</w:t>
            </w:r>
          </w:p>
        </w:tc>
        <w:tc>
          <w:tcPr>
            <w:tcW w:w="675" w:type="dxa"/>
            <w:vAlign w:val="center"/>
          </w:tcPr>
          <w:p w14:paraId="59D1F2F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567" w:type="dxa"/>
            <w:vAlign w:val="center"/>
          </w:tcPr>
          <w:p w14:paraId="6663624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567" w:type="dxa"/>
            <w:vAlign w:val="center"/>
          </w:tcPr>
          <w:p w14:paraId="0DBED2A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6CA430B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2,000</w:t>
            </w:r>
          </w:p>
        </w:tc>
        <w:tc>
          <w:tcPr>
            <w:tcW w:w="1397" w:type="dxa"/>
            <w:vAlign w:val="center"/>
          </w:tcPr>
          <w:p w14:paraId="71EE242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2,000</w:t>
            </w:r>
          </w:p>
        </w:tc>
        <w:tc>
          <w:tcPr>
            <w:tcW w:w="1276" w:type="dxa"/>
            <w:vAlign w:val="center"/>
          </w:tcPr>
          <w:p w14:paraId="57EE3BF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2,000</w:t>
            </w:r>
          </w:p>
        </w:tc>
      </w:tr>
      <w:tr w:rsidR="0028651F" w:rsidRPr="0028651F" w14:paraId="3724DDB1" w14:textId="77777777" w:rsidTr="009061D5">
        <w:tc>
          <w:tcPr>
            <w:tcW w:w="7492" w:type="dxa"/>
          </w:tcPr>
          <w:p w14:paraId="35246E38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ЖИЛИЩНО-КОММУНАЛЬНОЕ ХОЗЯЙСТВО</w:t>
            </w:r>
          </w:p>
        </w:tc>
        <w:tc>
          <w:tcPr>
            <w:tcW w:w="1722" w:type="dxa"/>
            <w:vAlign w:val="center"/>
          </w:tcPr>
          <w:p w14:paraId="51A532A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04 1 01 81170</w:t>
            </w:r>
          </w:p>
        </w:tc>
        <w:tc>
          <w:tcPr>
            <w:tcW w:w="675" w:type="dxa"/>
            <w:vAlign w:val="center"/>
          </w:tcPr>
          <w:p w14:paraId="4996435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567" w:type="dxa"/>
            <w:vAlign w:val="center"/>
          </w:tcPr>
          <w:p w14:paraId="24A1F2F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567" w:type="dxa"/>
            <w:vAlign w:val="center"/>
          </w:tcPr>
          <w:p w14:paraId="73F2B47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00</w:t>
            </w:r>
          </w:p>
        </w:tc>
        <w:tc>
          <w:tcPr>
            <w:tcW w:w="1296" w:type="dxa"/>
            <w:vAlign w:val="center"/>
          </w:tcPr>
          <w:p w14:paraId="4101FEB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2,000</w:t>
            </w:r>
          </w:p>
        </w:tc>
        <w:tc>
          <w:tcPr>
            <w:tcW w:w="1397" w:type="dxa"/>
            <w:vAlign w:val="center"/>
          </w:tcPr>
          <w:p w14:paraId="04948E7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2,000</w:t>
            </w:r>
          </w:p>
        </w:tc>
        <w:tc>
          <w:tcPr>
            <w:tcW w:w="1276" w:type="dxa"/>
            <w:vAlign w:val="center"/>
          </w:tcPr>
          <w:p w14:paraId="522A2D9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2,000</w:t>
            </w:r>
          </w:p>
        </w:tc>
      </w:tr>
      <w:tr w:rsidR="0028651F" w:rsidRPr="0028651F" w14:paraId="2C5F09DF" w14:textId="77777777" w:rsidTr="009061D5">
        <w:tc>
          <w:tcPr>
            <w:tcW w:w="7492" w:type="dxa"/>
          </w:tcPr>
          <w:p w14:paraId="1C599A3B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vAlign w:val="center"/>
          </w:tcPr>
          <w:p w14:paraId="347E957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04 1 01 81170</w:t>
            </w:r>
          </w:p>
        </w:tc>
        <w:tc>
          <w:tcPr>
            <w:tcW w:w="675" w:type="dxa"/>
            <w:vAlign w:val="center"/>
          </w:tcPr>
          <w:p w14:paraId="77399DE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567" w:type="dxa"/>
            <w:vAlign w:val="center"/>
          </w:tcPr>
          <w:p w14:paraId="786B50F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567" w:type="dxa"/>
            <w:vAlign w:val="center"/>
          </w:tcPr>
          <w:p w14:paraId="480D76B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296" w:type="dxa"/>
            <w:vAlign w:val="center"/>
          </w:tcPr>
          <w:p w14:paraId="4790D8E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2,000</w:t>
            </w:r>
          </w:p>
        </w:tc>
        <w:tc>
          <w:tcPr>
            <w:tcW w:w="1397" w:type="dxa"/>
            <w:vAlign w:val="center"/>
          </w:tcPr>
          <w:p w14:paraId="1ADDB7C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2,000</w:t>
            </w:r>
          </w:p>
        </w:tc>
        <w:tc>
          <w:tcPr>
            <w:tcW w:w="1276" w:type="dxa"/>
            <w:vAlign w:val="center"/>
          </w:tcPr>
          <w:p w14:paraId="46E077C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2,000</w:t>
            </w:r>
          </w:p>
        </w:tc>
      </w:tr>
      <w:tr w:rsidR="0028651F" w:rsidRPr="0028651F" w14:paraId="01BAB865" w14:textId="77777777" w:rsidTr="009061D5">
        <w:tc>
          <w:tcPr>
            <w:tcW w:w="7492" w:type="dxa"/>
          </w:tcPr>
          <w:p w14:paraId="550A72EC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Муниципальная программа Полеологовского сельсовета Бессоновского района Пензенской области «Развитие инженерной инфраструктуры Полеологовского сельсовета Бессоновского района Пензенской области на 2021-2023 годы»</w:t>
            </w:r>
          </w:p>
        </w:tc>
        <w:tc>
          <w:tcPr>
            <w:tcW w:w="1722" w:type="dxa"/>
            <w:vAlign w:val="center"/>
          </w:tcPr>
          <w:p w14:paraId="0CE7A97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06 0 00 00000</w:t>
            </w:r>
          </w:p>
        </w:tc>
        <w:tc>
          <w:tcPr>
            <w:tcW w:w="675" w:type="dxa"/>
            <w:vAlign w:val="center"/>
          </w:tcPr>
          <w:p w14:paraId="2E5C287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208A5ED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776420C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5749B27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2504,569</w:t>
            </w:r>
          </w:p>
        </w:tc>
        <w:tc>
          <w:tcPr>
            <w:tcW w:w="1397" w:type="dxa"/>
            <w:vAlign w:val="center"/>
          </w:tcPr>
          <w:p w14:paraId="414FEF4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2089,500</w:t>
            </w:r>
          </w:p>
        </w:tc>
        <w:tc>
          <w:tcPr>
            <w:tcW w:w="1276" w:type="dxa"/>
            <w:vAlign w:val="center"/>
          </w:tcPr>
          <w:p w14:paraId="329B0FD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2097,800</w:t>
            </w:r>
          </w:p>
        </w:tc>
      </w:tr>
      <w:tr w:rsidR="0028651F" w:rsidRPr="0028651F" w14:paraId="32FFC81E" w14:textId="77777777" w:rsidTr="009061D5">
        <w:tc>
          <w:tcPr>
            <w:tcW w:w="7492" w:type="dxa"/>
          </w:tcPr>
          <w:p w14:paraId="7340AAA5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Подпрограмма «Содержание и развитие сети автомобильных дорог местного значения населенных пунктов Полеологовского сельсовета Бессоновского района Пензенской области»</w:t>
            </w:r>
          </w:p>
        </w:tc>
        <w:tc>
          <w:tcPr>
            <w:tcW w:w="1722" w:type="dxa"/>
            <w:vAlign w:val="center"/>
          </w:tcPr>
          <w:p w14:paraId="12DF5F6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06 1 00 00000</w:t>
            </w:r>
          </w:p>
        </w:tc>
        <w:tc>
          <w:tcPr>
            <w:tcW w:w="675" w:type="dxa"/>
            <w:vAlign w:val="center"/>
          </w:tcPr>
          <w:p w14:paraId="1E5AB1C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1862F93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27FF3EE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061CAC7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2504,569</w:t>
            </w:r>
          </w:p>
        </w:tc>
        <w:tc>
          <w:tcPr>
            <w:tcW w:w="1397" w:type="dxa"/>
          </w:tcPr>
          <w:p w14:paraId="1510F97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73F38D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2089,500</w:t>
            </w:r>
          </w:p>
        </w:tc>
        <w:tc>
          <w:tcPr>
            <w:tcW w:w="1276" w:type="dxa"/>
          </w:tcPr>
          <w:p w14:paraId="5F73D46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9A7BCB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2097,800</w:t>
            </w:r>
          </w:p>
        </w:tc>
      </w:tr>
      <w:tr w:rsidR="0028651F" w:rsidRPr="0028651F" w14:paraId="47A3D9DB" w14:textId="77777777" w:rsidTr="009061D5">
        <w:tc>
          <w:tcPr>
            <w:tcW w:w="7492" w:type="dxa"/>
          </w:tcPr>
          <w:p w14:paraId="19AD08AF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«Мероприятия дорожного хозяйства на автомобильных дорогах общего пользования местного значения»</w:t>
            </w:r>
          </w:p>
        </w:tc>
        <w:tc>
          <w:tcPr>
            <w:tcW w:w="1722" w:type="dxa"/>
            <w:vAlign w:val="center"/>
          </w:tcPr>
          <w:p w14:paraId="1E32D6A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06 1 01 00000</w:t>
            </w:r>
          </w:p>
        </w:tc>
        <w:tc>
          <w:tcPr>
            <w:tcW w:w="675" w:type="dxa"/>
            <w:vAlign w:val="center"/>
          </w:tcPr>
          <w:p w14:paraId="1F6082A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54821CC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1E97211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26DE241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1293,880</w:t>
            </w:r>
          </w:p>
        </w:tc>
        <w:tc>
          <w:tcPr>
            <w:tcW w:w="1397" w:type="dxa"/>
            <w:vAlign w:val="center"/>
          </w:tcPr>
          <w:p w14:paraId="331A3B1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2089,500</w:t>
            </w:r>
          </w:p>
        </w:tc>
        <w:tc>
          <w:tcPr>
            <w:tcW w:w="1276" w:type="dxa"/>
            <w:vAlign w:val="center"/>
          </w:tcPr>
          <w:p w14:paraId="105929C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2097,800</w:t>
            </w:r>
          </w:p>
        </w:tc>
      </w:tr>
      <w:tr w:rsidR="0028651F" w:rsidRPr="0028651F" w14:paraId="54B47714" w14:textId="77777777" w:rsidTr="009061D5">
        <w:tc>
          <w:tcPr>
            <w:tcW w:w="7492" w:type="dxa"/>
          </w:tcPr>
          <w:p w14:paraId="73E9935A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Содержание автомобильных дорог и искусственных сооружений на них за счет бюджетных ассигнований дорожного фонда Полеологовского сельсовета Бессоновского района Пензенской области</w:t>
            </w:r>
          </w:p>
        </w:tc>
        <w:tc>
          <w:tcPr>
            <w:tcW w:w="1722" w:type="dxa"/>
            <w:vAlign w:val="center"/>
          </w:tcPr>
          <w:p w14:paraId="62C6DA0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06 1 01 80170</w:t>
            </w:r>
          </w:p>
        </w:tc>
        <w:tc>
          <w:tcPr>
            <w:tcW w:w="675" w:type="dxa"/>
            <w:vAlign w:val="center"/>
          </w:tcPr>
          <w:p w14:paraId="01A6516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648C90C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7F9A6E3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6283366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1293,880</w:t>
            </w:r>
          </w:p>
        </w:tc>
        <w:tc>
          <w:tcPr>
            <w:tcW w:w="1397" w:type="dxa"/>
            <w:vAlign w:val="center"/>
          </w:tcPr>
          <w:p w14:paraId="5ECBFCF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52B3815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2089,500</w:t>
            </w:r>
          </w:p>
        </w:tc>
        <w:tc>
          <w:tcPr>
            <w:tcW w:w="1276" w:type="dxa"/>
            <w:vAlign w:val="center"/>
          </w:tcPr>
          <w:p w14:paraId="4B76C87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6F65F5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2097,800</w:t>
            </w:r>
          </w:p>
        </w:tc>
      </w:tr>
      <w:tr w:rsidR="0028651F" w:rsidRPr="0028651F" w14:paraId="5E095BE1" w14:textId="77777777" w:rsidTr="009061D5">
        <w:tc>
          <w:tcPr>
            <w:tcW w:w="7492" w:type="dxa"/>
          </w:tcPr>
          <w:p w14:paraId="2A491861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vAlign w:val="center"/>
          </w:tcPr>
          <w:p w14:paraId="5138FA1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06 1 01 80170</w:t>
            </w:r>
          </w:p>
        </w:tc>
        <w:tc>
          <w:tcPr>
            <w:tcW w:w="675" w:type="dxa"/>
            <w:vAlign w:val="center"/>
          </w:tcPr>
          <w:p w14:paraId="11DFD8D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567" w:type="dxa"/>
            <w:vAlign w:val="center"/>
          </w:tcPr>
          <w:p w14:paraId="538E93A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1FC489C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51E64BA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1293,880</w:t>
            </w:r>
          </w:p>
        </w:tc>
        <w:tc>
          <w:tcPr>
            <w:tcW w:w="1397" w:type="dxa"/>
            <w:vAlign w:val="center"/>
          </w:tcPr>
          <w:p w14:paraId="0AF1B7B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2089,500</w:t>
            </w:r>
          </w:p>
        </w:tc>
        <w:tc>
          <w:tcPr>
            <w:tcW w:w="1276" w:type="dxa"/>
            <w:vAlign w:val="center"/>
          </w:tcPr>
          <w:p w14:paraId="7620A93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2097,800</w:t>
            </w:r>
          </w:p>
        </w:tc>
      </w:tr>
      <w:tr w:rsidR="0028651F" w:rsidRPr="0028651F" w14:paraId="5DEACA83" w14:textId="77777777" w:rsidTr="009061D5">
        <w:tc>
          <w:tcPr>
            <w:tcW w:w="7492" w:type="dxa"/>
          </w:tcPr>
          <w:p w14:paraId="2816B4F6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vAlign w:val="center"/>
          </w:tcPr>
          <w:p w14:paraId="0A28FC4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06 1 01 80170</w:t>
            </w:r>
          </w:p>
        </w:tc>
        <w:tc>
          <w:tcPr>
            <w:tcW w:w="675" w:type="dxa"/>
            <w:vAlign w:val="center"/>
          </w:tcPr>
          <w:p w14:paraId="6162675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567" w:type="dxa"/>
            <w:vAlign w:val="center"/>
          </w:tcPr>
          <w:p w14:paraId="172335A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3CCDC7E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3D7A649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1293,880</w:t>
            </w:r>
          </w:p>
        </w:tc>
        <w:tc>
          <w:tcPr>
            <w:tcW w:w="1397" w:type="dxa"/>
            <w:vAlign w:val="center"/>
          </w:tcPr>
          <w:p w14:paraId="1B7120B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2089,500</w:t>
            </w:r>
          </w:p>
        </w:tc>
        <w:tc>
          <w:tcPr>
            <w:tcW w:w="1276" w:type="dxa"/>
            <w:vAlign w:val="center"/>
          </w:tcPr>
          <w:p w14:paraId="5E00C0A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2097,800</w:t>
            </w:r>
          </w:p>
        </w:tc>
      </w:tr>
      <w:tr w:rsidR="0028651F" w:rsidRPr="0028651F" w14:paraId="1E6DB675" w14:textId="77777777" w:rsidTr="009061D5">
        <w:tc>
          <w:tcPr>
            <w:tcW w:w="7492" w:type="dxa"/>
          </w:tcPr>
          <w:p w14:paraId="1367DE42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НАЦИОНАЛЬНАЯ ЭКОНОМИКА</w:t>
            </w:r>
          </w:p>
        </w:tc>
        <w:tc>
          <w:tcPr>
            <w:tcW w:w="1722" w:type="dxa"/>
            <w:vAlign w:val="center"/>
          </w:tcPr>
          <w:p w14:paraId="12C6353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06 1 01 00000</w:t>
            </w:r>
          </w:p>
        </w:tc>
        <w:tc>
          <w:tcPr>
            <w:tcW w:w="675" w:type="dxa"/>
            <w:vAlign w:val="center"/>
          </w:tcPr>
          <w:p w14:paraId="58F42B0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567" w:type="dxa"/>
            <w:vAlign w:val="center"/>
          </w:tcPr>
          <w:p w14:paraId="2A23F0F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567" w:type="dxa"/>
            <w:vAlign w:val="center"/>
          </w:tcPr>
          <w:p w14:paraId="3FE0989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00</w:t>
            </w:r>
          </w:p>
        </w:tc>
        <w:tc>
          <w:tcPr>
            <w:tcW w:w="1296" w:type="dxa"/>
          </w:tcPr>
          <w:p w14:paraId="26499BD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2504,569</w:t>
            </w:r>
          </w:p>
        </w:tc>
        <w:tc>
          <w:tcPr>
            <w:tcW w:w="1397" w:type="dxa"/>
          </w:tcPr>
          <w:p w14:paraId="70EB49A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2089,500</w:t>
            </w:r>
          </w:p>
        </w:tc>
        <w:tc>
          <w:tcPr>
            <w:tcW w:w="1276" w:type="dxa"/>
          </w:tcPr>
          <w:p w14:paraId="0D76B79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2097,800</w:t>
            </w:r>
          </w:p>
        </w:tc>
      </w:tr>
      <w:tr w:rsidR="0028651F" w:rsidRPr="0028651F" w14:paraId="0C459B80" w14:textId="77777777" w:rsidTr="009061D5">
        <w:tc>
          <w:tcPr>
            <w:tcW w:w="7492" w:type="dxa"/>
          </w:tcPr>
          <w:p w14:paraId="71FD6C7C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Дорожное хозяйство (дорожные фонды)</w:t>
            </w:r>
          </w:p>
        </w:tc>
        <w:tc>
          <w:tcPr>
            <w:tcW w:w="1722" w:type="dxa"/>
            <w:vAlign w:val="center"/>
          </w:tcPr>
          <w:p w14:paraId="2237C3E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06 1 01 00000</w:t>
            </w:r>
          </w:p>
        </w:tc>
        <w:tc>
          <w:tcPr>
            <w:tcW w:w="675" w:type="dxa"/>
            <w:vAlign w:val="center"/>
          </w:tcPr>
          <w:p w14:paraId="5063AD0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567" w:type="dxa"/>
            <w:vAlign w:val="center"/>
          </w:tcPr>
          <w:p w14:paraId="1AF1577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567" w:type="dxa"/>
            <w:vAlign w:val="center"/>
          </w:tcPr>
          <w:p w14:paraId="37B4F7A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</w:t>
            </w:r>
          </w:p>
        </w:tc>
        <w:tc>
          <w:tcPr>
            <w:tcW w:w="1296" w:type="dxa"/>
          </w:tcPr>
          <w:p w14:paraId="348D747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2504,569</w:t>
            </w:r>
          </w:p>
        </w:tc>
        <w:tc>
          <w:tcPr>
            <w:tcW w:w="1397" w:type="dxa"/>
          </w:tcPr>
          <w:p w14:paraId="31B9FF4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2089,500</w:t>
            </w:r>
          </w:p>
        </w:tc>
        <w:tc>
          <w:tcPr>
            <w:tcW w:w="1276" w:type="dxa"/>
          </w:tcPr>
          <w:p w14:paraId="47831EE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2097,800</w:t>
            </w:r>
          </w:p>
        </w:tc>
      </w:tr>
      <w:tr w:rsidR="0028651F" w:rsidRPr="0028651F" w14:paraId="51F87424" w14:textId="77777777" w:rsidTr="009061D5">
        <w:tc>
          <w:tcPr>
            <w:tcW w:w="7492" w:type="dxa"/>
          </w:tcPr>
          <w:p w14:paraId="656B4295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«Мероприятие дорожного хозяйства на автомобильных дорогах общего пользования межмуниципального значения»</w:t>
            </w:r>
          </w:p>
        </w:tc>
        <w:tc>
          <w:tcPr>
            <w:tcW w:w="1722" w:type="dxa"/>
            <w:vAlign w:val="center"/>
          </w:tcPr>
          <w:p w14:paraId="5EE63A1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06 1 02 80180</w:t>
            </w:r>
          </w:p>
        </w:tc>
        <w:tc>
          <w:tcPr>
            <w:tcW w:w="675" w:type="dxa"/>
            <w:vAlign w:val="center"/>
          </w:tcPr>
          <w:p w14:paraId="414FC77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2CA4202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2F71948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</w:tcPr>
          <w:p w14:paraId="335B4F7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79,589</w:t>
            </w:r>
          </w:p>
        </w:tc>
        <w:tc>
          <w:tcPr>
            <w:tcW w:w="1397" w:type="dxa"/>
          </w:tcPr>
          <w:p w14:paraId="510454F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76" w:type="dxa"/>
          </w:tcPr>
          <w:p w14:paraId="2E3C14D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59FD8C3A" w14:textId="77777777" w:rsidTr="009061D5">
        <w:tc>
          <w:tcPr>
            <w:tcW w:w="7492" w:type="dxa"/>
          </w:tcPr>
          <w:p w14:paraId="438C6278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межбюджетные трансферты на содержание и ремонт автомобильных дорог местного значения вне границ населенных пунктов за счет бюджетных ассигнований муниципального дорожного фонда Бессоновского района</w:t>
            </w:r>
          </w:p>
        </w:tc>
        <w:tc>
          <w:tcPr>
            <w:tcW w:w="1722" w:type="dxa"/>
            <w:vAlign w:val="center"/>
          </w:tcPr>
          <w:p w14:paraId="7BAA63D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06 1 02 80180</w:t>
            </w:r>
          </w:p>
        </w:tc>
        <w:tc>
          <w:tcPr>
            <w:tcW w:w="675" w:type="dxa"/>
            <w:vAlign w:val="center"/>
          </w:tcPr>
          <w:p w14:paraId="52C43B0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4D19E10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74DB713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2192F50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79,589</w:t>
            </w:r>
          </w:p>
        </w:tc>
        <w:tc>
          <w:tcPr>
            <w:tcW w:w="1397" w:type="dxa"/>
            <w:vAlign w:val="center"/>
          </w:tcPr>
          <w:p w14:paraId="1DCE708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76" w:type="dxa"/>
            <w:vAlign w:val="center"/>
          </w:tcPr>
          <w:p w14:paraId="13C0796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064F8E48" w14:textId="77777777" w:rsidTr="009061D5">
        <w:tc>
          <w:tcPr>
            <w:tcW w:w="7492" w:type="dxa"/>
          </w:tcPr>
          <w:p w14:paraId="6EF96EED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vAlign w:val="center"/>
          </w:tcPr>
          <w:p w14:paraId="72215C7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06 1 02 80180</w:t>
            </w:r>
          </w:p>
        </w:tc>
        <w:tc>
          <w:tcPr>
            <w:tcW w:w="675" w:type="dxa"/>
            <w:vAlign w:val="center"/>
          </w:tcPr>
          <w:p w14:paraId="04E5A13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567" w:type="dxa"/>
            <w:vAlign w:val="center"/>
          </w:tcPr>
          <w:p w14:paraId="7865ABC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567" w:type="dxa"/>
            <w:vAlign w:val="center"/>
          </w:tcPr>
          <w:p w14:paraId="6F7C602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</w:t>
            </w:r>
          </w:p>
        </w:tc>
        <w:tc>
          <w:tcPr>
            <w:tcW w:w="1296" w:type="dxa"/>
            <w:vAlign w:val="center"/>
          </w:tcPr>
          <w:p w14:paraId="118207C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79,589</w:t>
            </w:r>
          </w:p>
        </w:tc>
        <w:tc>
          <w:tcPr>
            <w:tcW w:w="1397" w:type="dxa"/>
            <w:vAlign w:val="center"/>
          </w:tcPr>
          <w:p w14:paraId="4471DD2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76" w:type="dxa"/>
            <w:vAlign w:val="center"/>
          </w:tcPr>
          <w:p w14:paraId="5F3EC67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77131855" w14:textId="77777777" w:rsidTr="009061D5">
        <w:tc>
          <w:tcPr>
            <w:tcW w:w="7492" w:type="dxa"/>
          </w:tcPr>
          <w:p w14:paraId="35122098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722" w:type="dxa"/>
            <w:vAlign w:val="center"/>
          </w:tcPr>
          <w:p w14:paraId="1379492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06 1 02 80180</w:t>
            </w:r>
          </w:p>
        </w:tc>
        <w:tc>
          <w:tcPr>
            <w:tcW w:w="675" w:type="dxa"/>
            <w:vAlign w:val="center"/>
          </w:tcPr>
          <w:p w14:paraId="2EF8202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567" w:type="dxa"/>
            <w:vAlign w:val="center"/>
          </w:tcPr>
          <w:p w14:paraId="7FF660D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567" w:type="dxa"/>
            <w:vAlign w:val="center"/>
          </w:tcPr>
          <w:p w14:paraId="29EE0EC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</w:t>
            </w:r>
          </w:p>
        </w:tc>
        <w:tc>
          <w:tcPr>
            <w:tcW w:w="1296" w:type="dxa"/>
            <w:vAlign w:val="center"/>
          </w:tcPr>
          <w:p w14:paraId="2CBA50C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79,589</w:t>
            </w:r>
          </w:p>
        </w:tc>
        <w:tc>
          <w:tcPr>
            <w:tcW w:w="1397" w:type="dxa"/>
            <w:vAlign w:val="center"/>
          </w:tcPr>
          <w:p w14:paraId="02BA6DC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76" w:type="dxa"/>
            <w:vAlign w:val="center"/>
          </w:tcPr>
          <w:p w14:paraId="4512A36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52CB3B49" w14:textId="77777777" w:rsidTr="009061D5">
        <w:tc>
          <w:tcPr>
            <w:tcW w:w="7492" w:type="dxa"/>
          </w:tcPr>
          <w:p w14:paraId="32996007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Подпрограмма «Ремонт автомобильных дорог местного значения вне границ населенных пунктов Полеологовского сельсовета за счет средств бюджета Пензенской области»</w:t>
            </w:r>
          </w:p>
        </w:tc>
        <w:tc>
          <w:tcPr>
            <w:tcW w:w="1722" w:type="dxa"/>
            <w:vAlign w:val="center"/>
          </w:tcPr>
          <w:p w14:paraId="4105BCC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06 2 00 00000</w:t>
            </w:r>
          </w:p>
        </w:tc>
        <w:tc>
          <w:tcPr>
            <w:tcW w:w="675" w:type="dxa"/>
            <w:vAlign w:val="center"/>
          </w:tcPr>
          <w:p w14:paraId="14287FD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70BCB7D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12E4919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65B1037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1131,100</w:t>
            </w:r>
          </w:p>
        </w:tc>
        <w:tc>
          <w:tcPr>
            <w:tcW w:w="1397" w:type="dxa"/>
            <w:vAlign w:val="center"/>
          </w:tcPr>
          <w:p w14:paraId="52DF21B5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0,000</w:t>
            </w:r>
          </w:p>
        </w:tc>
        <w:tc>
          <w:tcPr>
            <w:tcW w:w="1276" w:type="dxa"/>
            <w:vAlign w:val="center"/>
          </w:tcPr>
          <w:p w14:paraId="551CF40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42175C6C" w14:textId="77777777" w:rsidTr="009061D5">
        <w:tc>
          <w:tcPr>
            <w:tcW w:w="7492" w:type="dxa"/>
          </w:tcPr>
          <w:p w14:paraId="59AE51EF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«Ремонт автомобильных дорог местного значения вне границ населенных пунктов Полеологовского сельсовета»</w:t>
            </w:r>
          </w:p>
        </w:tc>
        <w:tc>
          <w:tcPr>
            <w:tcW w:w="1722" w:type="dxa"/>
            <w:vAlign w:val="center"/>
          </w:tcPr>
          <w:p w14:paraId="0F8A25A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06 2 01 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S3080</w:t>
            </w:r>
          </w:p>
        </w:tc>
        <w:tc>
          <w:tcPr>
            <w:tcW w:w="675" w:type="dxa"/>
            <w:vAlign w:val="center"/>
          </w:tcPr>
          <w:p w14:paraId="41D42E3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03FEFCE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683917D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</w:tcPr>
          <w:p w14:paraId="7154587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BD394E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1131,100</w:t>
            </w:r>
          </w:p>
        </w:tc>
        <w:tc>
          <w:tcPr>
            <w:tcW w:w="1397" w:type="dxa"/>
            <w:vAlign w:val="center"/>
          </w:tcPr>
          <w:p w14:paraId="0F03D4CF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0,000</w:t>
            </w:r>
          </w:p>
        </w:tc>
        <w:tc>
          <w:tcPr>
            <w:tcW w:w="1276" w:type="dxa"/>
            <w:vAlign w:val="center"/>
          </w:tcPr>
          <w:p w14:paraId="2107C4D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11C6143A" w14:textId="77777777" w:rsidTr="009061D5">
        <w:tc>
          <w:tcPr>
            <w:tcW w:w="7492" w:type="dxa"/>
          </w:tcPr>
          <w:p w14:paraId="15417FCB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Ремонт автомобильных дорог местного значения вне границ населенных пунктов Полеологовского сельсовета за счет средств бюджета Пензенской области</w:t>
            </w:r>
          </w:p>
        </w:tc>
        <w:tc>
          <w:tcPr>
            <w:tcW w:w="1722" w:type="dxa"/>
            <w:vAlign w:val="center"/>
          </w:tcPr>
          <w:p w14:paraId="0CD0391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06 2 01 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S3080</w:t>
            </w:r>
          </w:p>
        </w:tc>
        <w:tc>
          <w:tcPr>
            <w:tcW w:w="675" w:type="dxa"/>
            <w:vAlign w:val="center"/>
          </w:tcPr>
          <w:p w14:paraId="2B2AA62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567" w:type="dxa"/>
            <w:vAlign w:val="center"/>
          </w:tcPr>
          <w:p w14:paraId="1E3529F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7897D5F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73F8AB3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1131,100</w:t>
            </w:r>
          </w:p>
        </w:tc>
        <w:tc>
          <w:tcPr>
            <w:tcW w:w="1397" w:type="dxa"/>
            <w:vAlign w:val="center"/>
          </w:tcPr>
          <w:p w14:paraId="25CD3D44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0,000</w:t>
            </w:r>
          </w:p>
        </w:tc>
        <w:tc>
          <w:tcPr>
            <w:tcW w:w="1276" w:type="dxa"/>
            <w:vAlign w:val="center"/>
          </w:tcPr>
          <w:p w14:paraId="4DB41CE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04D98F0B" w14:textId="77777777" w:rsidTr="009061D5">
        <w:tc>
          <w:tcPr>
            <w:tcW w:w="7492" w:type="dxa"/>
          </w:tcPr>
          <w:p w14:paraId="7702B907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vAlign w:val="center"/>
          </w:tcPr>
          <w:p w14:paraId="3E81381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06 2 01 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S3080</w:t>
            </w:r>
          </w:p>
        </w:tc>
        <w:tc>
          <w:tcPr>
            <w:tcW w:w="675" w:type="dxa"/>
            <w:vAlign w:val="center"/>
          </w:tcPr>
          <w:p w14:paraId="7E513EE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567" w:type="dxa"/>
            <w:vAlign w:val="center"/>
          </w:tcPr>
          <w:p w14:paraId="0DE692B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6196261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5840AE2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1131,100</w:t>
            </w:r>
          </w:p>
        </w:tc>
        <w:tc>
          <w:tcPr>
            <w:tcW w:w="1397" w:type="dxa"/>
            <w:vAlign w:val="center"/>
          </w:tcPr>
          <w:p w14:paraId="4466E26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76" w:type="dxa"/>
            <w:vAlign w:val="center"/>
          </w:tcPr>
          <w:p w14:paraId="3A08F63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05D073F4" w14:textId="77777777" w:rsidTr="009061D5">
        <w:tc>
          <w:tcPr>
            <w:tcW w:w="7492" w:type="dxa"/>
          </w:tcPr>
          <w:p w14:paraId="29515949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vAlign w:val="center"/>
          </w:tcPr>
          <w:p w14:paraId="30DB198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06 2 01 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S3080</w:t>
            </w:r>
          </w:p>
        </w:tc>
        <w:tc>
          <w:tcPr>
            <w:tcW w:w="675" w:type="dxa"/>
            <w:vAlign w:val="center"/>
          </w:tcPr>
          <w:p w14:paraId="606EA82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567" w:type="dxa"/>
            <w:vAlign w:val="center"/>
          </w:tcPr>
          <w:p w14:paraId="1036D4A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2288489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61554E0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1131,100</w:t>
            </w:r>
          </w:p>
        </w:tc>
        <w:tc>
          <w:tcPr>
            <w:tcW w:w="1397" w:type="dxa"/>
            <w:vAlign w:val="center"/>
          </w:tcPr>
          <w:p w14:paraId="209F2A7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76" w:type="dxa"/>
            <w:vAlign w:val="center"/>
          </w:tcPr>
          <w:p w14:paraId="152D4C2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697D08AF" w14:textId="77777777" w:rsidTr="009061D5">
        <w:tc>
          <w:tcPr>
            <w:tcW w:w="7492" w:type="dxa"/>
          </w:tcPr>
          <w:p w14:paraId="28FD190E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НАЦИОНАЛЬНАЯ ЭКОНОМИКА</w:t>
            </w:r>
          </w:p>
        </w:tc>
        <w:tc>
          <w:tcPr>
            <w:tcW w:w="1722" w:type="dxa"/>
            <w:vAlign w:val="center"/>
          </w:tcPr>
          <w:p w14:paraId="10B6F78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06 1 00 00000</w:t>
            </w:r>
          </w:p>
        </w:tc>
        <w:tc>
          <w:tcPr>
            <w:tcW w:w="675" w:type="dxa"/>
            <w:vAlign w:val="center"/>
          </w:tcPr>
          <w:p w14:paraId="56425D1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567" w:type="dxa"/>
            <w:vAlign w:val="center"/>
          </w:tcPr>
          <w:p w14:paraId="4AFA28E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567" w:type="dxa"/>
            <w:vAlign w:val="center"/>
          </w:tcPr>
          <w:p w14:paraId="79FFEED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00</w:t>
            </w:r>
          </w:p>
        </w:tc>
        <w:tc>
          <w:tcPr>
            <w:tcW w:w="1296" w:type="dxa"/>
            <w:vAlign w:val="center"/>
          </w:tcPr>
          <w:p w14:paraId="6A79E46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2504,569</w:t>
            </w:r>
          </w:p>
        </w:tc>
        <w:tc>
          <w:tcPr>
            <w:tcW w:w="1397" w:type="dxa"/>
            <w:vAlign w:val="center"/>
          </w:tcPr>
          <w:p w14:paraId="613B1AE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2089,500</w:t>
            </w:r>
          </w:p>
        </w:tc>
        <w:tc>
          <w:tcPr>
            <w:tcW w:w="1276" w:type="dxa"/>
            <w:vAlign w:val="center"/>
          </w:tcPr>
          <w:p w14:paraId="3383FC9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2097,800</w:t>
            </w:r>
          </w:p>
        </w:tc>
      </w:tr>
      <w:tr w:rsidR="0028651F" w:rsidRPr="0028651F" w14:paraId="183E561B" w14:textId="77777777" w:rsidTr="009061D5">
        <w:tc>
          <w:tcPr>
            <w:tcW w:w="7492" w:type="dxa"/>
          </w:tcPr>
          <w:p w14:paraId="7CC322BF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Дорожное хозяйство (дорожные фонды)</w:t>
            </w:r>
          </w:p>
        </w:tc>
        <w:tc>
          <w:tcPr>
            <w:tcW w:w="1722" w:type="dxa"/>
            <w:vAlign w:val="center"/>
          </w:tcPr>
          <w:p w14:paraId="6518FF4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06 1 02 00000</w:t>
            </w:r>
          </w:p>
        </w:tc>
        <w:tc>
          <w:tcPr>
            <w:tcW w:w="675" w:type="dxa"/>
            <w:vAlign w:val="center"/>
          </w:tcPr>
          <w:p w14:paraId="0B065DC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567" w:type="dxa"/>
            <w:vAlign w:val="center"/>
          </w:tcPr>
          <w:p w14:paraId="0E484EF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</w:p>
        </w:tc>
        <w:tc>
          <w:tcPr>
            <w:tcW w:w="567" w:type="dxa"/>
            <w:vAlign w:val="center"/>
          </w:tcPr>
          <w:p w14:paraId="070B4CD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</w:t>
            </w:r>
          </w:p>
        </w:tc>
        <w:tc>
          <w:tcPr>
            <w:tcW w:w="1296" w:type="dxa"/>
            <w:vAlign w:val="center"/>
          </w:tcPr>
          <w:p w14:paraId="5790143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397" w:type="dxa"/>
            <w:vAlign w:val="center"/>
          </w:tcPr>
          <w:p w14:paraId="4D649E0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76" w:type="dxa"/>
            <w:vAlign w:val="center"/>
          </w:tcPr>
          <w:p w14:paraId="281066A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13CE328A" w14:textId="77777777" w:rsidTr="009061D5">
        <w:tc>
          <w:tcPr>
            <w:tcW w:w="7492" w:type="dxa"/>
          </w:tcPr>
          <w:p w14:paraId="2A7A09F3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Муниципальная программа Полеологовского сельсовета Бессоновского района Пензенской области «Энергосбережение и повышение энергетической эффективности Полеологовского </w:t>
            </w:r>
            <w:r w:rsidRPr="0028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lastRenderedPageBreak/>
              <w:t>сельсовета Бессоновского района Пензенской области на 2021-2022 годы»</w:t>
            </w:r>
          </w:p>
        </w:tc>
        <w:tc>
          <w:tcPr>
            <w:tcW w:w="1722" w:type="dxa"/>
            <w:vAlign w:val="center"/>
          </w:tcPr>
          <w:p w14:paraId="26DC755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lastRenderedPageBreak/>
              <w:t>07 0 00 00000</w:t>
            </w:r>
          </w:p>
        </w:tc>
        <w:tc>
          <w:tcPr>
            <w:tcW w:w="675" w:type="dxa"/>
            <w:vAlign w:val="center"/>
          </w:tcPr>
          <w:p w14:paraId="728E37B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54FC284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68A2A3B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427018A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45,400</w:t>
            </w:r>
          </w:p>
        </w:tc>
        <w:tc>
          <w:tcPr>
            <w:tcW w:w="1397" w:type="dxa"/>
            <w:vAlign w:val="center"/>
          </w:tcPr>
          <w:p w14:paraId="616E585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76" w:type="dxa"/>
            <w:vAlign w:val="center"/>
          </w:tcPr>
          <w:p w14:paraId="6140F39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24A8C2D7" w14:textId="77777777" w:rsidTr="009061D5">
        <w:tc>
          <w:tcPr>
            <w:tcW w:w="7492" w:type="dxa"/>
          </w:tcPr>
          <w:p w14:paraId="68759892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Основное мероприятие «Энергосбережение и повышение энергетической эффективности»</w:t>
            </w:r>
          </w:p>
        </w:tc>
        <w:tc>
          <w:tcPr>
            <w:tcW w:w="1722" w:type="dxa"/>
            <w:vAlign w:val="center"/>
          </w:tcPr>
          <w:p w14:paraId="026AFAF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07 1 01 00000</w:t>
            </w:r>
          </w:p>
        </w:tc>
        <w:tc>
          <w:tcPr>
            <w:tcW w:w="675" w:type="dxa"/>
          </w:tcPr>
          <w:p w14:paraId="5D2AE571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51B108B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0FA8AEE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554A738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45,400</w:t>
            </w:r>
          </w:p>
        </w:tc>
        <w:tc>
          <w:tcPr>
            <w:tcW w:w="1397" w:type="dxa"/>
            <w:vAlign w:val="center"/>
          </w:tcPr>
          <w:p w14:paraId="243F41A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76" w:type="dxa"/>
            <w:vAlign w:val="center"/>
          </w:tcPr>
          <w:p w14:paraId="29C5CF2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5F42B1CD" w14:textId="77777777" w:rsidTr="009061D5">
        <w:tc>
          <w:tcPr>
            <w:tcW w:w="7492" w:type="dxa"/>
          </w:tcPr>
          <w:p w14:paraId="79478A5E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Совершенствование систем наружного освещения на территории Полеологовского сельсовета Бессоновского района Пензенской области</w:t>
            </w:r>
          </w:p>
        </w:tc>
        <w:tc>
          <w:tcPr>
            <w:tcW w:w="1722" w:type="dxa"/>
            <w:vAlign w:val="center"/>
          </w:tcPr>
          <w:p w14:paraId="4894374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07</w:t>
            </w: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 </w:t>
            </w: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101</w:t>
            </w: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 xml:space="preserve"> S1400</w:t>
            </w:r>
          </w:p>
        </w:tc>
        <w:tc>
          <w:tcPr>
            <w:tcW w:w="675" w:type="dxa"/>
            <w:vAlign w:val="center"/>
          </w:tcPr>
          <w:p w14:paraId="791A684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200</w:t>
            </w:r>
          </w:p>
        </w:tc>
        <w:tc>
          <w:tcPr>
            <w:tcW w:w="567" w:type="dxa"/>
            <w:vAlign w:val="center"/>
          </w:tcPr>
          <w:p w14:paraId="051E52F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567" w:type="dxa"/>
            <w:vAlign w:val="center"/>
          </w:tcPr>
          <w:p w14:paraId="7760AC6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00</w:t>
            </w:r>
          </w:p>
        </w:tc>
        <w:tc>
          <w:tcPr>
            <w:tcW w:w="1296" w:type="dxa"/>
            <w:vAlign w:val="center"/>
          </w:tcPr>
          <w:p w14:paraId="52C30F3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45,400</w:t>
            </w:r>
          </w:p>
        </w:tc>
        <w:tc>
          <w:tcPr>
            <w:tcW w:w="1397" w:type="dxa"/>
            <w:vAlign w:val="center"/>
          </w:tcPr>
          <w:p w14:paraId="202B672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76" w:type="dxa"/>
            <w:vAlign w:val="center"/>
          </w:tcPr>
          <w:p w14:paraId="3C21298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2E7026AF" w14:textId="77777777" w:rsidTr="009061D5">
        <w:tc>
          <w:tcPr>
            <w:tcW w:w="7492" w:type="dxa"/>
          </w:tcPr>
          <w:p w14:paraId="1CABE130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vAlign w:val="center"/>
          </w:tcPr>
          <w:p w14:paraId="08EAAE8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07</w:t>
            </w: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 </w:t>
            </w: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101</w:t>
            </w: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 xml:space="preserve"> S1400</w:t>
            </w:r>
          </w:p>
        </w:tc>
        <w:tc>
          <w:tcPr>
            <w:tcW w:w="675" w:type="dxa"/>
            <w:vAlign w:val="center"/>
          </w:tcPr>
          <w:p w14:paraId="2E3549F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240</w:t>
            </w:r>
          </w:p>
        </w:tc>
        <w:tc>
          <w:tcPr>
            <w:tcW w:w="567" w:type="dxa"/>
            <w:vAlign w:val="center"/>
          </w:tcPr>
          <w:p w14:paraId="4D62ED3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567" w:type="dxa"/>
            <w:vAlign w:val="center"/>
          </w:tcPr>
          <w:p w14:paraId="6733D73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296" w:type="dxa"/>
            <w:vAlign w:val="center"/>
          </w:tcPr>
          <w:p w14:paraId="4AD4FAB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45,400</w:t>
            </w:r>
          </w:p>
        </w:tc>
        <w:tc>
          <w:tcPr>
            <w:tcW w:w="1397" w:type="dxa"/>
            <w:vAlign w:val="center"/>
          </w:tcPr>
          <w:p w14:paraId="67A39AE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76" w:type="dxa"/>
            <w:vAlign w:val="center"/>
          </w:tcPr>
          <w:p w14:paraId="0A7B120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40ED9512" w14:textId="77777777" w:rsidTr="009061D5">
        <w:tc>
          <w:tcPr>
            <w:tcW w:w="7492" w:type="dxa"/>
          </w:tcPr>
          <w:p w14:paraId="1F88D6A0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Комплексное развитие сельских территорий (благоустройство сельских территорий)</w:t>
            </w:r>
          </w:p>
        </w:tc>
        <w:tc>
          <w:tcPr>
            <w:tcW w:w="1722" w:type="dxa"/>
            <w:vAlign w:val="center"/>
          </w:tcPr>
          <w:p w14:paraId="5F9E83C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04 1 01 </w:t>
            </w: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L</w:t>
            </w: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5765</w:t>
            </w:r>
          </w:p>
        </w:tc>
        <w:tc>
          <w:tcPr>
            <w:tcW w:w="675" w:type="dxa"/>
            <w:vAlign w:val="center"/>
          </w:tcPr>
          <w:p w14:paraId="5F333AD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567" w:type="dxa"/>
            <w:vAlign w:val="center"/>
          </w:tcPr>
          <w:p w14:paraId="4B65557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05</w:t>
            </w:r>
          </w:p>
        </w:tc>
        <w:tc>
          <w:tcPr>
            <w:tcW w:w="567" w:type="dxa"/>
            <w:vAlign w:val="center"/>
          </w:tcPr>
          <w:p w14:paraId="098CD71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1296" w:type="dxa"/>
            <w:vAlign w:val="center"/>
          </w:tcPr>
          <w:p w14:paraId="7B24D99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18,973</w:t>
            </w:r>
          </w:p>
        </w:tc>
        <w:tc>
          <w:tcPr>
            <w:tcW w:w="1397" w:type="dxa"/>
            <w:vAlign w:val="center"/>
          </w:tcPr>
          <w:p w14:paraId="4FBD155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76" w:type="dxa"/>
            <w:vAlign w:val="center"/>
          </w:tcPr>
          <w:p w14:paraId="23E91C4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20F1BA59" w14:textId="77777777" w:rsidTr="009061D5">
        <w:tc>
          <w:tcPr>
            <w:tcW w:w="7492" w:type="dxa"/>
          </w:tcPr>
          <w:p w14:paraId="757CBADD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Резервные фонды</w:t>
            </w:r>
          </w:p>
        </w:tc>
        <w:tc>
          <w:tcPr>
            <w:tcW w:w="1722" w:type="dxa"/>
            <w:vAlign w:val="center"/>
          </w:tcPr>
          <w:p w14:paraId="4D199CA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99 1 00 00000</w:t>
            </w:r>
          </w:p>
        </w:tc>
        <w:tc>
          <w:tcPr>
            <w:tcW w:w="675" w:type="dxa"/>
            <w:vAlign w:val="center"/>
          </w:tcPr>
          <w:p w14:paraId="6A9ABF8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4DB18AB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2F24241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18895F5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10,000</w:t>
            </w:r>
          </w:p>
        </w:tc>
        <w:tc>
          <w:tcPr>
            <w:tcW w:w="1397" w:type="dxa"/>
            <w:vAlign w:val="center"/>
          </w:tcPr>
          <w:p w14:paraId="691C914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10,000</w:t>
            </w:r>
          </w:p>
        </w:tc>
        <w:tc>
          <w:tcPr>
            <w:tcW w:w="1276" w:type="dxa"/>
            <w:vAlign w:val="center"/>
          </w:tcPr>
          <w:p w14:paraId="07FD715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10,000</w:t>
            </w:r>
          </w:p>
        </w:tc>
      </w:tr>
      <w:tr w:rsidR="0028651F" w:rsidRPr="0028651F" w14:paraId="18FEC028" w14:textId="77777777" w:rsidTr="009061D5">
        <w:tc>
          <w:tcPr>
            <w:tcW w:w="7492" w:type="dxa"/>
          </w:tcPr>
          <w:p w14:paraId="7486B475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Резервный фонд администрации Полеологовского сельсовета Бессоновского района Пензенской области</w:t>
            </w:r>
          </w:p>
        </w:tc>
        <w:tc>
          <w:tcPr>
            <w:tcW w:w="1722" w:type="dxa"/>
            <w:vAlign w:val="center"/>
          </w:tcPr>
          <w:p w14:paraId="6EC5DB5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99 1 00 20500</w:t>
            </w:r>
          </w:p>
        </w:tc>
        <w:tc>
          <w:tcPr>
            <w:tcW w:w="675" w:type="dxa"/>
            <w:vAlign w:val="center"/>
          </w:tcPr>
          <w:p w14:paraId="377BCB8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233AF14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2747DDD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0B16EDF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10,000</w:t>
            </w:r>
          </w:p>
        </w:tc>
        <w:tc>
          <w:tcPr>
            <w:tcW w:w="1397" w:type="dxa"/>
            <w:vAlign w:val="center"/>
          </w:tcPr>
          <w:p w14:paraId="09B389D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10,000</w:t>
            </w:r>
          </w:p>
        </w:tc>
        <w:tc>
          <w:tcPr>
            <w:tcW w:w="1276" w:type="dxa"/>
            <w:vAlign w:val="center"/>
          </w:tcPr>
          <w:p w14:paraId="47BC2C5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10,000</w:t>
            </w:r>
          </w:p>
        </w:tc>
      </w:tr>
      <w:tr w:rsidR="0028651F" w:rsidRPr="0028651F" w14:paraId="10C0B323" w14:textId="77777777" w:rsidTr="009061D5">
        <w:tc>
          <w:tcPr>
            <w:tcW w:w="7492" w:type="dxa"/>
          </w:tcPr>
          <w:p w14:paraId="001E863E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Резервные средства</w:t>
            </w:r>
          </w:p>
        </w:tc>
        <w:tc>
          <w:tcPr>
            <w:tcW w:w="1722" w:type="dxa"/>
          </w:tcPr>
          <w:p w14:paraId="2E10A57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99 1 00 20500</w:t>
            </w:r>
          </w:p>
        </w:tc>
        <w:tc>
          <w:tcPr>
            <w:tcW w:w="675" w:type="dxa"/>
            <w:vAlign w:val="center"/>
          </w:tcPr>
          <w:p w14:paraId="4FA938E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29F9AAC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6A193D2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654AF49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10,000</w:t>
            </w:r>
          </w:p>
        </w:tc>
        <w:tc>
          <w:tcPr>
            <w:tcW w:w="1397" w:type="dxa"/>
            <w:vAlign w:val="center"/>
          </w:tcPr>
          <w:p w14:paraId="07969B1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10,000</w:t>
            </w:r>
          </w:p>
        </w:tc>
        <w:tc>
          <w:tcPr>
            <w:tcW w:w="1276" w:type="dxa"/>
            <w:vAlign w:val="center"/>
          </w:tcPr>
          <w:p w14:paraId="37C80DA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10,000</w:t>
            </w:r>
          </w:p>
        </w:tc>
      </w:tr>
      <w:tr w:rsidR="0028651F" w:rsidRPr="0028651F" w14:paraId="4B07A3BF" w14:textId="77777777" w:rsidTr="009061D5">
        <w:tc>
          <w:tcPr>
            <w:tcW w:w="7492" w:type="dxa"/>
          </w:tcPr>
          <w:p w14:paraId="4BA4F5AB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ОБЩЕГОСУДАРСТВЕННЫЕ ВОПРОСЫ</w:t>
            </w:r>
          </w:p>
        </w:tc>
        <w:tc>
          <w:tcPr>
            <w:tcW w:w="1722" w:type="dxa"/>
          </w:tcPr>
          <w:p w14:paraId="1271848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99 1 00 20500</w:t>
            </w:r>
          </w:p>
        </w:tc>
        <w:tc>
          <w:tcPr>
            <w:tcW w:w="675" w:type="dxa"/>
            <w:vAlign w:val="center"/>
          </w:tcPr>
          <w:p w14:paraId="27F6F07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800</w:t>
            </w:r>
          </w:p>
        </w:tc>
        <w:tc>
          <w:tcPr>
            <w:tcW w:w="567" w:type="dxa"/>
            <w:vAlign w:val="center"/>
          </w:tcPr>
          <w:p w14:paraId="4774A80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567" w:type="dxa"/>
            <w:vAlign w:val="center"/>
          </w:tcPr>
          <w:p w14:paraId="615EEC5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00</w:t>
            </w:r>
          </w:p>
        </w:tc>
        <w:tc>
          <w:tcPr>
            <w:tcW w:w="1296" w:type="dxa"/>
            <w:vAlign w:val="center"/>
          </w:tcPr>
          <w:p w14:paraId="119E5AC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10,000</w:t>
            </w:r>
          </w:p>
        </w:tc>
        <w:tc>
          <w:tcPr>
            <w:tcW w:w="1397" w:type="dxa"/>
            <w:vAlign w:val="center"/>
          </w:tcPr>
          <w:p w14:paraId="030CE6C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10,000</w:t>
            </w:r>
          </w:p>
        </w:tc>
        <w:tc>
          <w:tcPr>
            <w:tcW w:w="1276" w:type="dxa"/>
            <w:vAlign w:val="center"/>
          </w:tcPr>
          <w:p w14:paraId="20FDFE0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10,000</w:t>
            </w:r>
          </w:p>
        </w:tc>
      </w:tr>
      <w:tr w:rsidR="0028651F" w:rsidRPr="0028651F" w14:paraId="6BE6E5F1" w14:textId="77777777" w:rsidTr="009061D5">
        <w:tc>
          <w:tcPr>
            <w:tcW w:w="7492" w:type="dxa"/>
          </w:tcPr>
          <w:p w14:paraId="7F21A642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Резервные фонды</w:t>
            </w:r>
          </w:p>
        </w:tc>
        <w:tc>
          <w:tcPr>
            <w:tcW w:w="1722" w:type="dxa"/>
          </w:tcPr>
          <w:p w14:paraId="48F423F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99 1 00 20500</w:t>
            </w:r>
          </w:p>
        </w:tc>
        <w:tc>
          <w:tcPr>
            <w:tcW w:w="675" w:type="dxa"/>
            <w:vAlign w:val="center"/>
          </w:tcPr>
          <w:p w14:paraId="5913B90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870</w:t>
            </w:r>
          </w:p>
        </w:tc>
        <w:tc>
          <w:tcPr>
            <w:tcW w:w="567" w:type="dxa"/>
            <w:vAlign w:val="center"/>
          </w:tcPr>
          <w:p w14:paraId="64AE31A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567" w:type="dxa"/>
            <w:vAlign w:val="center"/>
          </w:tcPr>
          <w:p w14:paraId="09B309D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296" w:type="dxa"/>
            <w:vAlign w:val="center"/>
          </w:tcPr>
          <w:p w14:paraId="348E405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10,000</w:t>
            </w:r>
          </w:p>
        </w:tc>
        <w:tc>
          <w:tcPr>
            <w:tcW w:w="1397" w:type="dxa"/>
            <w:vAlign w:val="center"/>
          </w:tcPr>
          <w:p w14:paraId="504760B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10,000</w:t>
            </w:r>
          </w:p>
        </w:tc>
        <w:tc>
          <w:tcPr>
            <w:tcW w:w="1276" w:type="dxa"/>
            <w:vAlign w:val="center"/>
          </w:tcPr>
          <w:p w14:paraId="5D56F44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10,000</w:t>
            </w:r>
          </w:p>
        </w:tc>
      </w:tr>
      <w:tr w:rsidR="0028651F" w:rsidRPr="0028651F" w14:paraId="5290B7F1" w14:textId="77777777" w:rsidTr="009061D5">
        <w:tc>
          <w:tcPr>
            <w:tcW w:w="7492" w:type="dxa"/>
          </w:tcPr>
          <w:p w14:paraId="141042B1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Мероприятия по поощрению граждан, входящих в состав добровольных народных дружин</w:t>
            </w:r>
          </w:p>
        </w:tc>
        <w:tc>
          <w:tcPr>
            <w:tcW w:w="1722" w:type="dxa"/>
            <w:vAlign w:val="center"/>
          </w:tcPr>
          <w:p w14:paraId="4EDB48C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99 2 00 00000</w:t>
            </w:r>
          </w:p>
        </w:tc>
        <w:tc>
          <w:tcPr>
            <w:tcW w:w="675" w:type="dxa"/>
            <w:vAlign w:val="center"/>
          </w:tcPr>
          <w:p w14:paraId="4D8306C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36A6F08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3D656F4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776A347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397" w:type="dxa"/>
            <w:vAlign w:val="center"/>
          </w:tcPr>
          <w:p w14:paraId="406C360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76" w:type="dxa"/>
            <w:vAlign w:val="center"/>
          </w:tcPr>
          <w:p w14:paraId="1261F21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03CD4AD3" w14:textId="77777777" w:rsidTr="009061D5">
        <w:tc>
          <w:tcPr>
            <w:tcW w:w="7492" w:type="dxa"/>
          </w:tcPr>
          <w:p w14:paraId="14ED67C1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Расходы на реализацию мероприятий по поощрению граждан, входящих в состав добровольных народных дружин на территории </w:t>
            </w: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Полеологовского сельсовета Бессоновского района Пензенской области</w:t>
            </w:r>
          </w:p>
        </w:tc>
        <w:tc>
          <w:tcPr>
            <w:tcW w:w="1722" w:type="dxa"/>
            <w:vAlign w:val="center"/>
          </w:tcPr>
          <w:p w14:paraId="72B20A5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99 2 00 20600</w:t>
            </w:r>
          </w:p>
        </w:tc>
        <w:tc>
          <w:tcPr>
            <w:tcW w:w="675" w:type="dxa"/>
            <w:vAlign w:val="center"/>
          </w:tcPr>
          <w:p w14:paraId="334474E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64461AD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708057C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06B598C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397" w:type="dxa"/>
            <w:vAlign w:val="center"/>
          </w:tcPr>
          <w:p w14:paraId="7FB22E5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76" w:type="dxa"/>
            <w:vAlign w:val="center"/>
          </w:tcPr>
          <w:p w14:paraId="71A937C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48BB2B6B" w14:textId="77777777" w:rsidTr="009061D5">
        <w:tc>
          <w:tcPr>
            <w:tcW w:w="7492" w:type="dxa"/>
          </w:tcPr>
          <w:p w14:paraId="75BC346D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vAlign w:val="center"/>
          </w:tcPr>
          <w:p w14:paraId="5034272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99 2 00 20600</w:t>
            </w:r>
          </w:p>
        </w:tc>
        <w:tc>
          <w:tcPr>
            <w:tcW w:w="675" w:type="dxa"/>
            <w:vAlign w:val="center"/>
          </w:tcPr>
          <w:p w14:paraId="7BCE7F7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</w:t>
            </w:r>
          </w:p>
        </w:tc>
        <w:tc>
          <w:tcPr>
            <w:tcW w:w="567" w:type="dxa"/>
            <w:vAlign w:val="center"/>
          </w:tcPr>
          <w:p w14:paraId="3BFE08C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1BA4560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0A85DF5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397" w:type="dxa"/>
            <w:vAlign w:val="center"/>
          </w:tcPr>
          <w:p w14:paraId="4CD5729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76" w:type="dxa"/>
            <w:vAlign w:val="center"/>
          </w:tcPr>
          <w:p w14:paraId="339A7D0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77EDBAB2" w14:textId="77777777" w:rsidTr="009061D5">
        <w:tc>
          <w:tcPr>
            <w:tcW w:w="7492" w:type="dxa"/>
          </w:tcPr>
          <w:p w14:paraId="4F7D7259" w14:textId="77777777" w:rsidR="0028651F" w:rsidRPr="0028651F" w:rsidRDefault="0028651F" w:rsidP="002865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2" w:type="dxa"/>
            <w:vAlign w:val="center"/>
          </w:tcPr>
          <w:p w14:paraId="1A98AF4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99 2 00 20600</w:t>
            </w:r>
          </w:p>
        </w:tc>
        <w:tc>
          <w:tcPr>
            <w:tcW w:w="675" w:type="dxa"/>
            <w:vAlign w:val="center"/>
          </w:tcPr>
          <w:p w14:paraId="6E89F72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567" w:type="dxa"/>
            <w:vAlign w:val="center"/>
          </w:tcPr>
          <w:p w14:paraId="3DDCBA9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57EEF7B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05A1FE8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397" w:type="dxa"/>
            <w:vAlign w:val="center"/>
          </w:tcPr>
          <w:p w14:paraId="32AF1D3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76" w:type="dxa"/>
            <w:vAlign w:val="center"/>
          </w:tcPr>
          <w:p w14:paraId="0301D24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53809B92" w14:textId="77777777" w:rsidTr="009061D5">
        <w:tc>
          <w:tcPr>
            <w:tcW w:w="7492" w:type="dxa"/>
          </w:tcPr>
          <w:p w14:paraId="76203FFD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ОБЩЕГОСУДАРСТВЕННЫЕ ВОПРОСЫ</w:t>
            </w:r>
          </w:p>
        </w:tc>
        <w:tc>
          <w:tcPr>
            <w:tcW w:w="1722" w:type="dxa"/>
            <w:vAlign w:val="center"/>
          </w:tcPr>
          <w:p w14:paraId="4E43D17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99 2 00 20600</w:t>
            </w:r>
          </w:p>
        </w:tc>
        <w:tc>
          <w:tcPr>
            <w:tcW w:w="675" w:type="dxa"/>
            <w:vAlign w:val="center"/>
          </w:tcPr>
          <w:p w14:paraId="1AC75BC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567" w:type="dxa"/>
            <w:vAlign w:val="center"/>
          </w:tcPr>
          <w:p w14:paraId="6D18DF2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567" w:type="dxa"/>
            <w:vAlign w:val="center"/>
          </w:tcPr>
          <w:p w14:paraId="6E367AD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00</w:t>
            </w:r>
          </w:p>
        </w:tc>
        <w:tc>
          <w:tcPr>
            <w:tcW w:w="1296" w:type="dxa"/>
            <w:vAlign w:val="center"/>
          </w:tcPr>
          <w:p w14:paraId="3B128A0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397" w:type="dxa"/>
            <w:vAlign w:val="center"/>
          </w:tcPr>
          <w:p w14:paraId="514704B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76" w:type="dxa"/>
            <w:vAlign w:val="center"/>
          </w:tcPr>
          <w:p w14:paraId="2C8DB5B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33DCC3D1" w14:textId="77777777" w:rsidTr="009061D5">
        <w:tc>
          <w:tcPr>
            <w:tcW w:w="7492" w:type="dxa"/>
          </w:tcPr>
          <w:p w14:paraId="07DD206F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Другие общегосударственные вопросы</w:t>
            </w:r>
          </w:p>
        </w:tc>
        <w:tc>
          <w:tcPr>
            <w:tcW w:w="1722" w:type="dxa"/>
            <w:vAlign w:val="center"/>
          </w:tcPr>
          <w:p w14:paraId="4932077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99 2 00 20600</w:t>
            </w:r>
          </w:p>
        </w:tc>
        <w:tc>
          <w:tcPr>
            <w:tcW w:w="675" w:type="dxa"/>
            <w:vAlign w:val="center"/>
          </w:tcPr>
          <w:p w14:paraId="1F55ECA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240</w:t>
            </w:r>
          </w:p>
        </w:tc>
        <w:tc>
          <w:tcPr>
            <w:tcW w:w="567" w:type="dxa"/>
            <w:vAlign w:val="center"/>
          </w:tcPr>
          <w:p w14:paraId="3E63820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567" w:type="dxa"/>
            <w:vAlign w:val="center"/>
          </w:tcPr>
          <w:p w14:paraId="0A80207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296" w:type="dxa"/>
            <w:vAlign w:val="center"/>
          </w:tcPr>
          <w:p w14:paraId="706A012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397" w:type="dxa"/>
            <w:vAlign w:val="center"/>
          </w:tcPr>
          <w:p w14:paraId="2DBABDB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  <w:tc>
          <w:tcPr>
            <w:tcW w:w="1276" w:type="dxa"/>
            <w:vAlign w:val="center"/>
          </w:tcPr>
          <w:p w14:paraId="700CBDD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1,000</w:t>
            </w:r>
          </w:p>
        </w:tc>
      </w:tr>
      <w:tr w:rsidR="0028651F" w:rsidRPr="0028651F" w14:paraId="7370ED36" w14:textId="77777777" w:rsidTr="009061D5">
        <w:tc>
          <w:tcPr>
            <w:tcW w:w="7492" w:type="dxa"/>
          </w:tcPr>
          <w:p w14:paraId="3750FE92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Муниципальные внутренние заимствования</w:t>
            </w:r>
          </w:p>
        </w:tc>
        <w:tc>
          <w:tcPr>
            <w:tcW w:w="1722" w:type="dxa"/>
            <w:vAlign w:val="center"/>
          </w:tcPr>
          <w:p w14:paraId="3942F21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75" w:type="dxa"/>
            <w:vAlign w:val="center"/>
          </w:tcPr>
          <w:p w14:paraId="584F42E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73C5DE1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567" w:type="dxa"/>
            <w:vAlign w:val="center"/>
          </w:tcPr>
          <w:p w14:paraId="08E5500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96" w:type="dxa"/>
            <w:vAlign w:val="center"/>
          </w:tcPr>
          <w:p w14:paraId="603CD1C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0,100</w:t>
            </w:r>
          </w:p>
        </w:tc>
        <w:tc>
          <w:tcPr>
            <w:tcW w:w="1397" w:type="dxa"/>
            <w:vAlign w:val="center"/>
          </w:tcPr>
          <w:p w14:paraId="1848649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76" w:type="dxa"/>
            <w:vAlign w:val="center"/>
          </w:tcPr>
          <w:p w14:paraId="2C4879A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61C11CC8" w14:textId="77777777" w:rsidTr="009061D5">
        <w:tc>
          <w:tcPr>
            <w:tcW w:w="7492" w:type="dxa"/>
          </w:tcPr>
          <w:p w14:paraId="4E492B20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Муниципальная программа муниципальных внутренних заимствований Полеологовского сельсовета Бессоновского района Пензенской области на 2021 год и на плановый период 2022 и 2023 годов</w:t>
            </w:r>
          </w:p>
        </w:tc>
        <w:tc>
          <w:tcPr>
            <w:tcW w:w="1722" w:type="dxa"/>
            <w:vAlign w:val="center"/>
          </w:tcPr>
          <w:p w14:paraId="680843D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75" w:type="dxa"/>
            <w:vAlign w:val="center"/>
          </w:tcPr>
          <w:p w14:paraId="20205BF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Align w:val="center"/>
          </w:tcPr>
          <w:p w14:paraId="1473DA2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567" w:type="dxa"/>
            <w:vAlign w:val="center"/>
          </w:tcPr>
          <w:p w14:paraId="3B86084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296" w:type="dxa"/>
            <w:vAlign w:val="center"/>
          </w:tcPr>
          <w:p w14:paraId="1FF959E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0,100</w:t>
            </w:r>
          </w:p>
        </w:tc>
        <w:tc>
          <w:tcPr>
            <w:tcW w:w="1397" w:type="dxa"/>
            <w:vAlign w:val="center"/>
          </w:tcPr>
          <w:p w14:paraId="3BFAA3E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76" w:type="dxa"/>
            <w:vAlign w:val="center"/>
          </w:tcPr>
          <w:p w14:paraId="196F66A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28651F" w:rsidRPr="0028651F" w14:paraId="1252537B" w14:textId="77777777" w:rsidTr="009061D5">
        <w:tc>
          <w:tcPr>
            <w:tcW w:w="7492" w:type="dxa"/>
          </w:tcPr>
          <w:p w14:paraId="487A0CE2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Процентные платежи по муниципальному долгу</w:t>
            </w:r>
          </w:p>
        </w:tc>
        <w:tc>
          <w:tcPr>
            <w:tcW w:w="1722" w:type="dxa"/>
            <w:vAlign w:val="center"/>
          </w:tcPr>
          <w:p w14:paraId="0D4D06F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0220120890</w:t>
            </w:r>
          </w:p>
        </w:tc>
        <w:tc>
          <w:tcPr>
            <w:tcW w:w="675" w:type="dxa"/>
            <w:vAlign w:val="center"/>
          </w:tcPr>
          <w:p w14:paraId="5F118C9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730</w:t>
            </w:r>
          </w:p>
        </w:tc>
        <w:tc>
          <w:tcPr>
            <w:tcW w:w="567" w:type="dxa"/>
            <w:vAlign w:val="center"/>
          </w:tcPr>
          <w:p w14:paraId="3F4B930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567" w:type="dxa"/>
            <w:vAlign w:val="center"/>
          </w:tcPr>
          <w:p w14:paraId="5153B43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1296" w:type="dxa"/>
            <w:vAlign w:val="center"/>
          </w:tcPr>
          <w:p w14:paraId="1336029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0,100</w:t>
            </w:r>
          </w:p>
        </w:tc>
        <w:tc>
          <w:tcPr>
            <w:tcW w:w="1397" w:type="dxa"/>
            <w:vAlign w:val="center"/>
          </w:tcPr>
          <w:p w14:paraId="1A0F304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  <w:tc>
          <w:tcPr>
            <w:tcW w:w="1276" w:type="dxa"/>
            <w:vAlign w:val="center"/>
          </w:tcPr>
          <w:p w14:paraId="53BCF00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0,000</w:t>
            </w:r>
          </w:p>
        </w:tc>
      </w:tr>
    </w:tbl>
    <w:p w14:paraId="7B595BF7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E29FB1B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B9315B3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4B4342A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0421BAE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32CB5C2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5459B43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A620D43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EA3BED3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ADC6552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427A4E6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FEDE88B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4FEDFEF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0E19995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9CDC717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65B8EA6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17C7995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F510599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2508876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68FF474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BA1DAF5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B59DA85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121015A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A3D95C9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2260" w:type="pct"/>
        <w:tblInd w:w="8188" w:type="dxa"/>
        <w:tblLook w:val="0000" w:firstRow="0" w:lastRow="0" w:firstColumn="0" w:lastColumn="0" w:noHBand="0" w:noVBand="0"/>
      </w:tblPr>
      <w:tblGrid>
        <w:gridCol w:w="7117"/>
      </w:tblGrid>
      <w:tr w:rsidR="0028651F" w:rsidRPr="0028651F" w14:paraId="6AD77D4F" w14:textId="77777777" w:rsidTr="009061D5">
        <w:trPr>
          <w:trHeight w:val="315"/>
        </w:trPr>
        <w:tc>
          <w:tcPr>
            <w:tcW w:w="5000" w:type="pct"/>
            <w:noWrap/>
          </w:tcPr>
          <w:p w14:paraId="57A833C9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                       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Приложение 10</w:t>
            </w:r>
          </w:p>
        </w:tc>
      </w:tr>
      <w:tr w:rsidR="0028651F" w:rsidRPr="0028651F" w14:paraId="4FFD9711" w14:textId="77777777" w:rsidTr="009061D5">
        <w:trPr>
          <w:trHeight w:val="315"/>
        </w:trPr>
        <w:tc>
          <w:tcPr>
            <w:tcW w:w="5000" w:type="pct"/>
            <w:noWrap/>
          </w:tcPr>
          <w:p w14:paraId="67EF30FD" w14:textId="77777777" w:rsidR="0028651F" w:rsidRPr="0028651F" w:rsidRDefault="0028651F" w:rsidP="0028651F">
            <w:pPr>
              <w:suppressAutoHyphens/>
              <w:spacing w:after="0" w:line="240" w:lineRule="auto"/>
              <w:ind w:left="1637"/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  <w:t xml:space="preserve">к решению Комитета местного самоуправление </w:t>
            </w:r>
          </w:p>
          <w:p w14:paraId="5E374C53" w14:textId="77777777" w:rsidR="0028651F" w:rsidRPr="0028651F" w:rsidRDefault="0028651F" w:rsidP="0028651F">
            <w:pPr>
              <w:suppressAutoHyphens/>
              <w:spacing w:after="0" w:line="240" w:lineRule="auto"/>
              <w:ind w:left="1637"/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  <w:t xml:space="preserve">Полеологовского сельсовета Бессоновского района </w:t>
            </w:r>
          </w:p>
          <w:p w14:paraId="0A77F402" w14:textId="77777777" w:rsidR="0028651F" w:rsidRPr="0028651F" w:rsidRDefault="0028651F" w:rsidP="0028651F">
            <w:pPr>
              <w:suppressAutoHyphens/>
              <w:spacing w:after="0" w:line="240" w:lineRule="auto"/>
              <w:ind w:left="1637"/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  <w:lastRenderedPageBreak/>
              <w:t>Пензенской области «О бюджете Полеологовского</w:t>
            </w:r>
          </w:p>
          <w:p w14:paraId="36D89AC3" w14:textId="77777777" w:rsidR="0028651F" w:rsidRPr="0028651F" w:rsidRDefault="0028651F" w:rsidP="0028651F">
            <w:pPr>
              <w:suppressAutoHyphens/>
              <w:spacing w:after="0" w:line="240" w:lineRule="auto"/>
              <w:ind w:left="1637"/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  <w:t xml:space="preserve">сельсовета Бессоновского района Пензенской </w:t>
            </w:r>
          </w:p>
          <w:p w14:paraId="2EB600DC" w14:textId="77777777" w:rsidR="0028651F" w:rsidRPr="0028651F" w:rsidRDefault="0028651F" w:rsidP="0028651F">
            <w:pPr>
              <w:suppressAutoHyphens/>
              <w:spacing w:after="0" w:line="240" w:lineRule="auto"/>
              <w:ind w:left="1637"/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  <w:t>области на 2021 год и на плановый период 2022 и</w:t>
            </w:r>
          </w:p>
          <w:p w14:paraId="174BBF7B" w14:textId="77777777" w:rsidR="0028651F" w:rsidRPr="0028651F" w:rsidRDefault="0028651F" w:rsidP="0028651F">
            <w:pPr>
              <w:suppressAutoHyphens/>
              <w:spacing w:after="0" w:line="240" w:lineRule="auto"/>
              <w:ind w:left="1637"/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  <w:t>2023 годов»</w:t>
            </w:r>
          </w:p>
        </w:tc>
      </w:tr>
    </w:tbl>
    <w:p w14:paraId="4E9948A8" w14:textId="77777777" w:rsidR="0028651F" w:rsidRPr="0028651F" w:rsidRDefault="0028651F" w:rsidP="0028651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9853AEE" w14:textId="77777777" w:rsidR="0028651F" w:rsidRPr="0028651F" w:rsidRDefault="0028651F" w:rsidP="0028651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732BDDD" w14:textId="77777777" w:rsidR="0028651F" w:rsidRPr="0028651F" w:rsidRDefault="0028651F" w:rsidP="0028651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651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Программа муниципальных внутренних заимствований </w:t>
      </w:r>
    </w:p>
    <w:p w14:paraId="30AA955D" w14:textId="77777777" w:rsidR="0028651F" w:rsidRPr="0028651F" w:rsidRDefault="0028651F" w:rsidP="0028651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651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Полеологовского сельсовета Бессоновского района Пензенской области </w:t>
      </w:r>
    </w:p>
    <w:p w14:paraId="1B30CE9B" w14:textId="77777777" w:rsidR="0028651F" w:rsidRPr="0028651F" w:rsidRDefault="0028651F" w:rsidP="0028651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651F">
        <w:rPr>
          <w:rFonts w:ascii="Times New Roman" w:eastAsia="Times New Roman" w:hAnsi="Times New Roman" w:cs="Times New Roman"/>
          <w:sz w:val="28"/>
          <w:szCs w:val="28"/>
          <w:lang w:eastAsia="ar-SA"/>
        </w:rPr>
        <w:t>на 2021 год и на плановый период 2022 и 2023 годов</w:t>
      </w:r>
    </w:p>
    <w:p w14:paraId="3A72BE2A" w14:textId="77777777" w:rsidR="0028651F" w:rsidRPr="0028651F" w:rsidRDefault="0028651F" w:rsidP="0028651F">
      <w:pPr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lang w:eastAsia="ar-SA"/>
        </w:rPr>
      </w:pPr>
    </w:p>
    <w:p w14:paraId="5EF63164" w14:textId="77777777" w:rsidR="0028651F" w:rsidRPr="0028651F" w:rsidRDefault="0028651F" w:rsidP="0028651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5D1A4E4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8651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1.Муниципальные внутренние заимствования Полеологовского сельсовета на 2021 год</w:t>
      </w:r>
    </w:p>
    <w:p w14:paraId="76AF9751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3"/>
        <w:gridCol w:w="7696"/>
        <w:gridCol w:w="1535"/>
        <w:gridCol w:w="5282"/>
      </w:tblGrid>
      <w:tr w:rsidR="0028651F" w:rsidRPr="0028651F" w14:paraId="2620B9B6" w14:textId="77777777" w:rsidTr="009061D5">
        <w:trPr>
          <w:trHeight w:val="967"/>
        </w:trPr>
        <w:tc>
          <w:tcPr>
            <w:tcW w:w="763" w:type="dxa"/>
          </w:tcPr>
          <w:p w14:paraId="494CEC1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lang w:eastAsia="ar-SA"/>
              </w:rPr>
              <w:t>№</w:t>
            </w:r>
          </w:p>
          <w:p w14:paraId="270B381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lang w:eastAsia="ar-SA"/>
              </w:rPr>
              <w:t>п/п</w:t>
            </w:r>
          </w:p>
        </w:tc>
        <w:tc>
          <w:tcPr>
            <w:tcW w:w="7696" w:type="dxa"/>
          </w:tcPr>
          <w:p w14:paraId="74742B4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Вид заимствования</w:t>
            </w:r>
          </w:p>
        </w:tc>
        <w:tc>
          <w:tcPr>
            <w:tcW w:w="1535" w:type="dxa"/>
          </w:tcPr>
          <w:p w14:paraId="27AD9AA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Сумма</w:t>
            </w:r>
          </w:p>
          <w:p w14:paraId="4A132B1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(тыс. руб.)</w:t>
            </w:r>
          </w:p>
        </w:tc>
        <w:tc>
          <w:tcPr>
            <w:tcW w:w="5282" w:type="dxa"/>
            <w:tcBorders>
              <w:top w:val="single" w:sz="2" w:space="0" w:color="auto"/>
            </w:tcBorders>
          </w:tcPr>
          <w:p w14:paraId="5C683E0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Предельные сроки погашения долговых обязательств, возникающих при осуществлении муниципальных внутренних заимствований Полеологовского сельсовета</w:t>
            </w:r>
          </w:p>
        </w:tc>
      </w:tr>
      <w:tr w:rsidR="0028651F" w:rsidRPr="0028651F" w14:paraId="61D1FB2D" w14:textId="77777777" w:rsidTr="009061D5">
        <w:trPr>
          <w:trHeight w:val="566"/>
        </w:trPr>
        <w:tc>
          <w:tcPr>
            <w:tcW w:w="763" w:type="dxa"/>
          </w:tcPr>
          <w:p w14:paraId="508137CF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7696" w:type="dxa"/>
          </w:tcPr>
          <w:p w14:paraId="0846DEFD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Бюджетные кредиты, привлеченные от бюджетов других уровней бюджетной системы</w:t>
            </w:r>
          </w:p>
        </w:tc>
        <w:tc>
          <w:tcPr>
            <w:tcW w:w="1535" w:type="dxa"/>
          </w:tcPr>
          <w:p w14:paraId="21E53AC5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282" w:type="dxa"/>
          </w:tcPr>
          <w:p w14:paraId="720C6D82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8651F" w:rsidRPr="0028651F" w14:paraId="434421FB" w14:textId="77777777" w:rsidTr="009061D5">
        <w:trPr>
          <w:trHeight w:val="356"/>
        </w:trPr>
        <w:tc>
          <w:tcPr>
            <w:tcW w:w="763" w:type="dxa"/>
          </w:tcPr>
          <w:p w14:paraId="4F9DDD5D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696" w:type="dxa"/>
          </w:tcPr>
          <w:p w14:paraId="764227D3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Привлечение средств </w:t>
            </w:r>
          </w:p>
        </w:tc>
        <w:tc>
          <w:tcPr>
            <w:tcW w:w="1535" w:type="dxa"/>
          </w:tcPr>
          <w:p w14:paraId="62FED132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100,00</w:t>
            </w:r>
          </w:p>
        </w:tc>
        <w:tc>
          <w:tcPr>
            <w:tcW w:w="5282" w:type="dxa"/>
          </w:tcPr>
          <w:p w14:paraId="64AC5BA1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Не позднее 31.12.2021г. с даты заключения муниципального контракта на оказание 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финансовых услуг по предоставлению кредитных ресурсов бюджету Полеологовского сельсовета.</w:t>
            </w:r>
          </w:p>
        </w:tc>
      </w:tr>
      <w:tr w:rsidR="0028651F" w:rsidRPr="0028651F" w14:paraId="50B643FD" w14:textId="77777777" w:rsidTr="009061D5">
        <w:trPr>
          <w:trHeight w:val="356"/>
        </w:trPr>
        <w:tc>
          <w:tcPr>
            <w:tcW w:w="763" w:type="dxa"/>
          </w:tcPr>
          <w:p w14:paraId="27D862A4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696" w:type="dxa"/>
          </w:tcPr>
          <w:p w14:paraId="334CF9DB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Погашение основной суммы задолженности</w:t>
            </w:r>
          </w:p>
        </w:tc>
        <w:tc>
          <w:tcPr>
            <w:tcW w:w="1535" w:type="dxa"/>
          </w:tcPr>
          <w:p w14:paraId="2B1A1CF4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100,00</w:t>
            </w:r>
          </w:p>
        </w:tc>
        <w:tc>
          <w:tcPr>
            <w:tcW w:w="5282" w:type="dxa"/>
          </w:tcPr>
          <w:p w14:paraId="23D580AD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позднее 31.12.2021г. с даты заключения муниципального контракта на оказание финансовых услуг по предоставлению кредитных ресурсов бюджету Полеологовского сельсовета.</w:t>
            </w:r>
          </w:p>
        </w:tc>
      </w:tr>
      <w:tr w:rsidR="0028651F" w:rsidRPr="0028651F" w14:paraId="6D8C8712" w14:textId="77777777" w:rsidTr="009061D5">
        <w:trPr>
          <w:trHeight w:val="566"/>
        </w:trPr>
        <w:tc>
          <w:tcPr>
            <w:tcW w:w="763" w:type="dxa"/>
          </w:tcPr>
          <w:p w14:paraId="7B5B2443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7696" w:type="dxa"/>
          </w:tcPr>
          <w:p w14:paraId="728B18FF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Кредиты, привлеченные от кредитных организаций</w:t>
            </w:r>
          </w:p>
        </w:tc>
        <w:tc>
          <w:tcPr>
            <w:tcW w:w="1535" w:type="dxa"/>
          </w:tcPr>
          <w:p w14:paraId="5D4AD5D0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5282" w:type="dxa"/>
          </w:tcPr>
          <w:p w14:paraId="1AF96B0D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</w:tr>
      <w:tr w:rsidR="0028651F" w:rsidRPr="0028651F" w14:paraId="0B379216" w14:textId="77777777" w:rsidTr="009061D5">
        <w:trPr>
          <w:trHeight w:val="356"/>
        </w:trPr>
        <w:tc>
          <w:tcPr>
            <w:tcW w:w="763" w:type="dxa"/>
          </w:tcPr>
          <w:p w14:paraId="4326A3F7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696" w:type="dxa"/>
          </w:tcPr>
          <w:p w14:paraId="3C6D2042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Привлечение средств </w:t>
            </w:r>
          </w:p>
        </w:tc>
        <w:tc>
          <w:tcPr>
            <w:tcW w:w="1535" w:type="dxa"/>
          </w:tcPr>
          <w:p w14:paraId="417B6289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5282" w:type="dxa"/>
          </w:tcPr>
          <w:p w14:paraId="35800473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</w:tr>
      <w:tr w:rsidR="0028651F" w:rsidRPr="0028651F" w14:paraId="01EAC07E" w14:textId="77777777" w:rsidTr="009061D5">
        <w:trPr>
          <w:trHeight w:val="356"/>
        </w:trPr>
        <w:tc>
          <w:tcPr>
            <w:tcW w:w="763" w:type="dxa"/>
          </w:tcPr>
          <w:p w14:paraId="6DEC1574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696" w:type="dxa"/>
          </w:tcPr>
          <w:p w14:paraId="14FFFD94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Погашение основной суммы задолженности</w:t>
            </w:r>
          </w:p>
        </w:tc>
        <w:tc>
          <w:tcPr>
            <w:tcW w:w="1535" w:type="dxa"/>
          </w:tcPr>
          <w:p w14:paraId="3BAFC2C0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5282" w:type="dxa"/>
          </w:tcPr>
          <w:p w14:paraId="60CF0B20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</w:tr>
    </w:tbl>
    <w:p w14:paraId="25E74A89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5233C6B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3D1ACC4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8651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2.Муниципальные внутренние заимствования Полеологовского сельсовета на 2021-2023 год.</w:t>
      </w:r>
    </w:p>
    <w:p w14:paraId="3DDD9127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28651F">
        <w:rPr>
          <w:rFonts w:ascii="Times New Roman" w:eastAsia="Times New Roman" w:hAnsi="Times New Roman" w:cs="Times New Roman"/>
          <w:lang w:eastAsia="ar-SA"/>
        </w:rPr>
        <w:t xml:space="preserve">                                                                                                                                                     </w:t>
      </w:r>
    </w:p>
    <w:tbl>
      <w:tblPr>
        <w:tblW w:w="15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6183"/>
        <w:gridCol w:w="1396"/>
        <w:gridCol w:w="3260"/>
        <w:gridCol w:w="1418"/>
        <w:gridCol w:w="2854"/>
      </w:tblGrid>
      <w:tr w:rsidR="0028651F" w:rsidRPr="0028651F" w14:paraId="47FFCD41" w14:textId="77777777" w:rsidTr="009061D5">
        <w:trPr>
          <w:trHeight w:val="2560"/>
        </w:trPr>
        <w:tc>
          <w:tcPr>
            <w:tcW w:w="751" w:type="dxa"/>
            <w:shd w:val="clear" w:color="auto" w:fill="auto"/>
          </w:tcPr>
          <w:p w14:paraId="7816569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lang w:eastAsia="ar-SA"/>
              </w:rPr>
              <w:lastRenderedPageBreak/>
              <w:t>№</w:t>
            </w:r>
          </w:p>
          <w:p w14:paraId="0C05AFE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lang w:eastAsia="ar-SA"/>
              </w:rPr>
              <w:t>п/п</w:t>
            </w:r>
          </w:p>
        </w:tc>
        <w:tc>
          <w:tcPr>
            <w:tcW w:w="6183" w:type="dxa"/>
            <w:shd w:val="clear" w:color="auto" w:fill="auto"/>
          </w:tcPr>
          <w:p w14:paraId="51394BD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lang w:eastAsia="ar-SA"/>
              </w:rPr>
              <w:t>Вид заимствования</w:t>
            </w:r>
          </w:p>
        </w:tc>
        <w:tc>
          <w:tcPr>
            <w:tcW w:w="1396" w:type="dxa"/>
            <w:shd w:val="clear" w:color="auto" w:fill="auto"/>
          </w:tcPr>
          <w:p w14:paraId="1E1F4FA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lang w:eastAsia="ar-SA"/>
              </w:rPr>
              <w:t>Сумма</w:t>
            </w:r>
          </w:p>
          <w:p w14:paraId="324047C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lang w:eastAsia="ar-SA"/>
              </w:rPr>
              <w:t>(</w:t>
            </w:r>
            <w:proofErr w:type="spellStart"/>
            <w:r w:rsidRPr="0028651F">
              <w:rPr>
                <w:rFonts w:ascii="Times New Roman" w:eastAsia="Times New Roman" w:hAnsi="Times New Roman" w:cs="Times New Roman"/>
                <w:b/>
                <w:lang w:eastAsia="ar-SA"/>
              </w:rPr>
              <w:t>тыс.руб</w:t>
            </w:r>
            <w:proofErr w:type="spellEnd"/>
            <w:r w:rsidRPr="0028651F">
              <w:rPr>
                <w:rFonts w:ascii="Times New Roman" w:eastAsia="Times New Roman" w:hAnsi="Times New Roman" w:cs="Times New Roman"/>
                <w:b/>
                <w:lang w:eastAsia="ar-SA"/>
              </w:rPr>
              <w:t>.)</w:t>
            </w:r>
          </w:p>
        </w:tc>
        <w:tc>
          <w:tcPr>
            <w:tcW w:w="3260" w:type="dxa"/>
            <w:shd w:val="clear" w:color="auto" w:fill="auto"/>
          </w:tcPr>
          <w:p w14:paraId="670EBCB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lang w:eastAsia="ar-SA"/>
              </w:rPr>
              <w:t>Предельные сроки погашения долговых обязательств, возникающих при осуществлении муниципальных внутренних заимствований Полеологовского сельсовета</w:t>
            </w:r>
          </w:p>
        </w:tc>
        <w:tc>
          <w:tcPr>
            <w:tcW w:w="1418" w:type="dxa"/>
            <w:shd w:val="clear" w:color="auto" w:fill="auto"/>
          </w:tcPr>
          <w:p w14:paraId="3B6B8CE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lang w:eastAsia="ar-SA"/>
              </w:rPr>
              <w:t>Сумма</w:t>
            </w:r>
          </w:p>
          <w:p w14:paraId="280874F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lang w:eastAsia="ar-SA"/>
              </w:rPr>
              <w:t>(</w:t>
            </w:r>
            <w:proofErr w:type="spellStart"/>
            <w:r w:rsidRPr="0028651F">
              <w:rPr>
                <w:rFonts w:ascii="Times New Roman" w:eastAsia="Times New Roman" w:hAnsi="Times New Roman" w:cs="Times New Roman"/>
                <w:b/>
                <w:lang w:eastAsia="ar-SA"/>
              </w:rPr>
              <w:t>тыс.руб</w:t>
            </w:r>
            <w:proofErr w:type="spellEnd"/>
            <w:r w:rsidRPr="0028651F">
              <w:rPr>
                <w:rFonts w:ascii="Times New Roman" w:eastAsia="Times New Roman" w:hAnsi="Times New Roman" w:cs="Times New Roman"/>
                <w:b/>
                <w:lang w:eastAsia="ar-SA"/>
              </w:rPr>
              <w:t>.)</w:t>
            </w:r>
          </w:p>
        </w:tc>
        <w:tc>
          <w:tcPr>
            <w:tcW w:w="2854" w:type="dxa"/>
            <w:shd w:val="clear" w:color="auto" w:fill="auto"/>
          </w:tcPr>
          <w:p w14:paraId="677D2BA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lang w:eastAsia="ar-SA"/>
              </w:rPr>
              <w:t>Предельные сроки погашения долговых обязательств, возникающих при осуществлении муниципальных внутренних заимствований Полеологовского сельсовета</w:t>
            </w:r>
          </w:p>
        </w:tc>
      </w:tr>
      <w:tr w:rsidR="0028651F" w:rsidRPr="0028651F" w14:paraId="71A7C901" w14:textId="77777777" w:rsidTr="009061D5">
        <w:trPr>
          <w:trHeight w:val="729"/>
        </w:trPr>
        <w:tc>
          <w:tcPr>
            <w:tcW w:w="751" w:type="dxa"/>
            <w:shd w:val="clear" w:color="auto" w:fill="auto"/>
          </w:tcPr>
          <w:p w14:paraId="3B720391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183" w:type="dxa"/>
            <w:shd w:val="clear" w:color="auto" w:fill="auto"/>
          </w:tcPr>
          <w:p w14:paraId="1FFF9A0F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Бюджетные кредиты, привлеченные от бюджетов других уровней бюджетной системы</w:t>
            </w:r>
          </w:p>
        </w:tc>
        <w:tc>
          <w:tcPr>
            <w:tcW w:w="1396" w:type="dxa"/>
            <w:shd w:val="clear" w:color="auto" w:fill="auto"/>
          </w:tcPr>
          <w:p w14:paraId="2BC5F6C2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14:paraId="64984AFD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18" w:type="dxa"/>
            <w:shd w:val="clear" w:color="auto" w:fill="auto"/>
          </w:tcPr>
          <w:p w14:paraId="4181B5EF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54" w:type="dxa"/>
            <w:shd w:val="clear" w:color="auto" w:fill="auto"/>
          </w:tcPr>
          <w:p w14:paraId="282D6C7D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28651F" w:rsidRPr="0028651F" w14:paraId="1C236A86" w14:textId="77777777" w:rsidTr="009061D5">
        <w:trPr>
          <w:trHeight w:val="322"/>
        </w:trPr>
        <w:tc>
          <w:tcPr>
            <w:tcW w:w="751" w:type="dxa"/>
            <w:shd w:val="clear" w:color="auto" w:fill="auto"/>
          </w:tcPr>
          <w:p w14:paraId="4CD72426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6183" w:type="dxa"/>
            <w:shd w:val="clear" w:color="auto" w:fill="auto"/>
          </w:tcPr>
          <w:p w14:paraId="74929826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Привлечение средств </w:t>
            </w:r>
          </w:p>
        </w:tc>
        <w:tc>
          <w:tcPr>
            <w:tcW w:w="1396" w:type="dxa"/>
            <w:shd w:val="clear" w:color="auto" w:fill="auto"/>
          </w:tcPr>
          <w:p w14:paraId="36E3DB8C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14:paraId="5E6A5982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18" w:type="dxa"/>
            <w:shd w:val="clear" w:color="auto" w:fill="auto"/>
          </w:tcPr>
          <w:p w14:paraId="30F8AD4A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54" w:type="dxa"/>
            <w:shd w:val="clear" w:color="auto" w:fill="auto"/>
          </w:tcPr>
          <w:p w14:paraId="4F1CBA49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28651F" w:rsidRPr="0028651F" w14:paraId="66E9CF91" w14:textId="77777777" w:rsidTr="009061D5">
        <w:trPr>
          <w:trHeight w:val="308"/>
        </w:trPr>
        <w:tc>
          <w:tcPr>
            <w:tcW w:w="751" w:type="dxa"/>
            <w:shd w:val="clear" w:color="auto" w:fill="auto"/>
          </w:tcPr>
          <w:p w14:paraId="15BA4EA7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6183" w:type="dxa"/>
            <w:shd w:val="clear" w:color="auto" w:fill="auto"/>
          </w:tcPr>
          <w:p w14:paraId="27682A72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Погашение основной суммы задолженности</w:t>
            </w:r>
          </w:p>
        </w:tc>
        <w:tc>
          <w:tcPr>
            <w:tcW w:w="1396" w:type="dxa"/>
            <w:shd w:val="clear" w:color="auto" w:fill="auto"/>
          </w:tcPr>
          <w:p w14:paraId="62311FB8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14:paraId="119ABA8D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18" w:type="dxa"/>
            <w:shd w:val="clear" w:color="auto" w:fill="auto"/>
          </w:tcPr>
          <w:p w14:paraId="77F36B7E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54" w:type="dxa"/>
            <w:shd w:val="clear" w:color="auto" w:fill="auto"/>
          </w:tcPr>
          <w:p w14:paraId="506FAA6C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28651F" w:rsidRPr="0028651F" w14:paraId="1CFAFA18" w14:textId="77777777" w:rsidTr="009061D5">
        <w:trPr>
          <w:trHeight w:val="477"/>
        </w:trPr>
        <w:tc>
          <w:tcPr>
            <w:tcW w:w="751" w:type="dxa"/>
            <w:shd w:val="clear" w:color="auto" w:fill="auto"/>
          </w:tcPr>
          <w:p w14:paraId="32CCE1D1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183" w:type="dxa"/>
            <w:shd w:val="clear" w:color="auto" w:fill="auto"/>
          </w:tcPr>
          <w:p w14:paraId="78FFD73A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Кредиты, привлеченные от кредитных организаций</w:t>
            </w:r>
          </w:p>
        </w:tc>
        <w:tc>
          <w:tcPr>
            <w:tcW w:w="1396" w:type="dxa"/>
            <w:shd w:val="clear" w:color="auto" w:fill="auto"/>
          </w:tcPr>
          <w:p w14:paraId="09F0D724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14:paraId="777A3859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18" w:type="dxa"/>
            <w:shd w:val="clear" w:color="auto" w:fill="auto"/>
          </w:tcPr>
          <w:p w14:paraId="26D097FC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54" w:type="dxa"/>
            <w:shd w:val="clear" w:color="auto" w:fill="auto"/>
          </w:tcPr>
          <w:p w14:paraId="2B635685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28651F" w:rsidRPr="0028651F" w14:paraId="7BDE9644" w14:textId="77777777" w:rsidTr="009061D5">
        <w:trPr>
          <w:trHeight w:val="308"/>
        </w:trPr>
        <w:tc>
          <w:tcPr>
            <w:tcW w:w="751" w:type="dxa"/>
            <w:shd w:val="clear" w:color="auto" w:fill="auto"/>
          </w:tcPr>
          <w:p w14:paraId="63593306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6183" w:type="dxa"/>
            <w:shd w:val="clear" w:color="auto" w:fill="auto"/>
          </w:tcPr>
          <w:p w14:paraId="700751E1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Привлечение средств </w:t>
            </w:r>
          </w:p>
        </w:tc>
        <w:tc>
          <w:tcPr>
            <w:tcW w:w="1396" w:type="dxa"/>
            <w:shd w:val="clear" w:color="auto" w:fill="auto"/>
          </w:tcPr>
          <w:p w14:paraId="63DD29BC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14:paraId="3696FB06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18" w:type="dxa"/>
            <w:shd w:val="clear" w:color="auto" w:fill="auto"/>
          </w:tcPr>
          <w:p w14:paraId="5928D3F8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54" w:type="dxa"/>
            <w:shd w:val="clear" w:color="auto" w:fill="auto"/>
          </w:tcPr>
          <w:p w14:paraId="0E58B32E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28651F" w:rsidRPr="0028651F" w14:paraId="626FED66" w14:textId="77777777" w:rsidTr="009061D5">
        <w:trPr>
          <w:trHeight w:val="322"/>
        </w:trPr>
        <w:tc>
          <w:tcPr>
            <w:tcW w:w="751" w:type="dxa"/>
            <w:shd w:val="clear" w:color="auto" w:fill="auto"/>
          </w:tcPr>
          <w:p w14:paraId="2537B580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6183" w:type="dxa"/>
            <w:shd w:val="clear" w:color="auto" w:fill="auto"/>
          </w:tcPr>
          <w:p w14:paraId="653AC0A5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Погашение основной суммы задолженности</w:t>
            </w:r>
          </w:p>
        </w:tc>
        <w:tc>
          <w:tcPr>
            <w:tcW w:w="1396" w:type="dxa"/>
            <w:shd w:val="clear" w:color="auto" w:fill="auto"/>
          </w:tcPr>
          <w:p w14:paraId="19FD6F48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14:paraId="2AA2E1DE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18" w:type="dxa"/>
            <w:shd w:val="clear" w:color="auto" w:fill="auto"/>
          </w:tcPr>
          <w:p w14:paraId="45BFCAC7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54" w:type="dxa"/>
            <w:shd w:val="clear" w:color="auto" w:fill="auto"/>
          </w:tcPr>
          <w:p w14:paraId="69D318EB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14:paraId="7AF34FD2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34A2F76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00BAB98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AC2A502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8411FCF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2260" w:type="pct"/>
        <w:tblInd w:w="8188" w:type="dxa"/>
        <w:tblLook w:val="0000" w:firstRow="0" w:lastRow="0" w:firstColumn="0" w:lastColumn="0" w:noHBand="0" w:noVBand="0"/>
      </w:tblPr>
      <w:tblGrid>
        <w:gridCol w:w="7210"/>
      </w:tblGrid>
      <w:tr w:rsidR="0028651F" w:rsidRPr="0028651F" w14:paraId="4BC69AB2" w14:textId="77777777" w:rsidTr="009061D5">
        <w:trPr>
          <w:trHeight w:val="315"/>
        </w:trPr>
        <w:tc>
          <w:tcPr>
            <w:tcW w:w="5000" w:type="pct"/>
            <w:shd w:val="clear" w:color="auto" w:fill="auto"/>
            <w:noWrap/>
          </w:tcPr>
          <w:p w14:paraId="656E191F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                       </w:t>
            </w:r>
            <w:r w:rsidRPr="002865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Приложение 11</w:t>
            </w:r>
          </w:p>
        </w:tc>
      </w:tr>
      <w:tr w:rsidR="0028651F" w:rsidRPr="0028651F" w14:paraId="606C01F3" w14:textId="77777777" w:rsidTr="009061D5">
        <w:trPr>
          <w:trHeight w:val="315"/>
        </w:trPr>
        <w:tc>
          <w:tcPr>
            <w:tcW w:w="5000" w:type="pct"/>
            <w:shd w:val="clear" w:color="auto" w:fill="auto"/>
            <w:noWrap/>
          </w:tcPr>
          <w:p w14:paraId="1D296FBD" w14:textId="77777777" w:rsidR="0028651F" w:rsidRPr="0028651F" w:rsidRDefault="0028651F" w:rsidP="0028651F">
            <w:pPr>
              <w:suppressAutoHyphens/>
              <w:spacing w:after="0" w:line="240" w:lineRule="auto"/>
              <w:ind w:left="1637"/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  <w:t xml:space="preserve">к решению Комитета местного самоуправление </w:t>
            </w:r>
          </w:p>
          <w:p w14:paraId="59B06DAA" w14:textId="77777777" w:rsidR="0028651F" w:rsidRPr="0028651F" w:rsidRDefault="0028651F" w:rsidP="0028651F">
            <w:pPr>
              <w:suppressAutoHyphens/>
              <w:spacing w:after="0" w:line="240" w:lineRule="auto"/>
              <w:ind w:left="1637"/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</w:pPr>
            <w:r w:rsidRPr="0028651F">
              <w:rPr>
                <w:rFonts w:ascii="Times New Roman" w:eastAsia="Times New Roman" w:hAnsi="Times New Roman" w:cs="Arial CYR"/>
                <w:sz w:val="24"/>
                <w:szCs w:val="24"/>
                <w:lang w:eastAsia="ar-SA"/>
              </w:rPr>
              <w:t>Полеологовского сельсовета Бессоновского района Пензенской области «О бюджете Полеологовского сельсовета Бессоновского района Пензенской области на 2021 год и на плановый период 2022 и 2023 годов»</w:t>
            </w:r>
          </w:p>
        </w:tc>
      </w:tr>
    </w:tbl>
    <w:p w14:paraId="2A93B666" w14:textId="77777777" w:rsidR="0028651F" w:rsidRPr="0028651F" w:rsidRDefault="0028651F" w:rsidP="0028651F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FC928D7" w14:textId="77777777" w:rsidR="0028651F" w:rsidRPr="0028651F" w:rsidRDefault="0028651F" w:rsidP="0028651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651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Программа муниципальных гарантий </w:t>
      </w:r>
    </w:p>
    <w:p w14:paraId="6330AC60" w14:textId="77777777" w:rsidR="0028651F" w:rsidRPr="0028651F" w:rsidRDefault="0028651F" w:rsidP="0028651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651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Полеологовского сельсовета Бессоновского района Пензенской области в валюте Российской Федерации </w:t>
      </w:r>
    </w:p>
    <w:p w14:paraId="5D51CAD8" w14:textId="77777777" w:rsidR="0028651F" w:rsidRPr="0028651F" w:rsidRDefault="0028651F" w:rsidP="0028651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651F">
        <w:rPr>
          <w:rFonts w:ascii="Times New Roman" w:eastAsia="Times New Roman" w:hAnsi="Times New Roman" w:cs="Times New Roman"/>
          <w:sz w:val="28"/>
          <w:szCs w:val="28"/>
          <w:lang w:eastAsia="ar-SA"/>
        </w:rPr>
        <w:t>на 2021 год и на плановый период 2022 и 2023 годов</w:t>
      </w:r>
    </w:p>
    <w:p w14:paraId="25DFB6DB" w14:textId="77777777" w:rsidR="0028651F" w:rsidRPr="0028651F" w:rsidRDefault="0028651F" w:rsidP="0028651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276C91A" w14:textId="77777777" w:rsidR="0028651F" w:rsidRPr="0028651F" w:rsidRDefault="0028651F" w:rsidP="0028651F">
      <w:pPr>
        <w:numPr>
          <w:ilvl w:val="1"/>
          <w:numId w:val="43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651F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Перечень подлежащих предоставлению муниципальных гарантий Полеологовского сельсовета Бессоновского района Пензенской области в 2021 году</w:t>
      </w:r>
    </w:p>
    <w:p w14:paraId="720DA03E" w14:textId="77777777" w:rsidR="0028651F" w:rsidRPr="0028651F" w:rsidRDefault="0028651F" w:rsidP="0028651F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4536"/>
        <w:gridCol w:w="3685"/>
        <w:gridCol w:w="1985"/>
        <w:gridCol w:w="2126"/>
        <w:gridCol w:w="1985"/>
      </w:tblGrid>
      <w:tr w:rsidR="0028651F" w:rsidRPr="0028651F" w14:paraId="69375073" w14:textId="77777777" w:rsidTr="009061D5">
        <w:tc>
          <w:tcPr>
            <w:tcW w:w="993" w:type="dxa"/>
            <w:vMerge w:val="restart"/>
            <w:vAlign w:val="center"/>
          </w:tcPr>
          <w:p w14:paraId="0FC9546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4536" w:type="dxa"/>
            <w:vMerge w:val="restart"/>
            <w:vAlign w:val="center"/>
          </w:tcPr>
          <w:p w14:paraId="39B799D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Цель гарантирования</w:t>
            </w:r>
          </w:p>
        </w:tc>
        <w:tc>
          <w:tcPr>
            <w:tcW w:w="3685" w:type="dxa"/>
            <w:vMerge w:val="restart"/>
            <w:vAlign w:val="center"/>
          </w:tcPr>
          <w:p w14:paraId="5396475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Наименование </w:t>
            </w:r>
            <w:proofErr w:type="spellStart"/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принципиала</w:t>
            </w:r>
            <w:proofErr w:type="spellEnd"/>
          </w:p>
        </w:tc>
        <w:tc>
          <w:tcPr>
            <w:tcW w:w="4111" w:type="dxa"/>
            <w:gridSpan w:val="2"/>
            <w:vAlign w:val="center"/>
          </w:tcPr>
          <w:p w14:paraId="473CAEB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Сумма гарантирования, тыс. рублей</w:t>
            </w:r>
          </w:p>
        </w:tc>
        <w:tc>
          <w:tcPr>
            <w:tcW w:w="1985" w:type="dxa"/>
            <w:vMerge w:val="restart"/>
            <w:vAlign w:val="center"/>
          </w:tcPr>
          <w:p w14:paraId="7E06E2C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Наличие права </w:t>
            </w: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регрессного требования</w:t>
            </w:r>
          </w:p>
        </w:tc>
      </w:tr>
      <w:tr w:rsidR="0028651F" w:rsidRPr="0028651F" w14:paraId="23B09C66" w14:textId="77777777" w:rsidTr="009061D5">
        <w:tc>
          <w:tcPr>
            <w:tcW w:w="993" w:type="dxa"/>
            <w:vMerge/>
          </w:tcPr>
          <w:p w14:paraId="0A16295E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536" w:type="dxa"/>
            <w:vMerge/>
          </w:tcPr>
          <w:p w14:paraId="0F3DA99B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685" w:type="dxa"/>
            <w:vMerge/>
          </w:tcPr>
          <w:p w14:paraId="4BA06A76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5" w:type="dxa"/>
            <w:vAlign w:val="center"/>
          </w:tcPr>
          <w:p w14:paraId="642111D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Общая сумма</w:t>
            </w:r>
          </w:p>
        </w:tc>
        <w:tc>
          <w:tcPr>
            <w:tcW w:w="2126" w:type="dxa"/>
            <w:vAlign w:val="center"/>
          </w:tcPr>
          <w:p w14:paraId="63B5A72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2021 год</w:t>
            </w:r>
          </w:p>
        </w:tc>
        <w:tc>
          <w:tcPr>
            <w:tcW w:w="1985" w:type="dxa"/>
            <w:vMerge/>
          </w:tcPr>
          <w:p w14:paraId="4AD9E19A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28651F" w:rsidRPr="0028651F" w14:paraId="15E6457A" w14:textId="77777777" w:rsidTr="009061D5">
        <w:tc>
          <w:tcPr>
            <w:tcW w:w="993" w:type="dxa"/>
          </w:tcPr>
          <w:p w14:paraId="496CCB86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536" w:type="dxa"/>
          </w:tcPr>
          <w:p w14:paraId="6DC89EA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3685" w:type="dxa"/>
          </w:tcPr>
          <w:p w14:paraId="447C729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985" w:type="dxa"/>
          </w:tcPr>
          <w:p w14:paraId="754514F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2126" w:type="dxa"/>
          </w:tcPr>
          <w:p w14:paraId="76417F0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985" w:type="dxa"/>
          </w:tcPr>
          <w:p w14:paraId="49B3E85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</w:tr>
      <w:tr w:rsidR="0028651F" w:rsidRPr="0028651F" w14:paraId="69E5E3AC" w14:textId="77777777" w:rsidTr="009061D5">
        <w:tc>
          <w:tcPr>
            <w:tcW w:w="993" w:type="dxa"/>
          </w:tcPr>
          <w:p w14:paraId="3E041F4E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536" w:type="dxa"/>
          </w:tcPr>
          <w:p w14:paraId="3F31BFD7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Итого</w:t>
            </w:r>
          </w:p>
        </w:tc>
        <w:tc>
          <w:tcPr>
            <w:tcW w:w="3685" w:type="dxa"/>
          </w:tcPr>
          <w:p w14:paraId="7299600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985" w:type="dxa"/>
          </w:tcPr>
          <w:p w14:paraId="01063DA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2126" w:type="dxa"/>
          </w:tcPr>
          <w:p w14:paraId="6778A17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985" w:type="dxa"/>
          </w:tcPr>
          <w:p w14:paraId="19D70BA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</w:tr>
    </w:tbl>
    <w:p w14:paraId="335C2290" w14:textId="77777777" w:rsidR="0028651F" w:rsidRPr="0028651F" w:rsidRDefault="0028651F" w:rsidP="0028651F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0A6C96C" w14:textId="77777777" w:rsidR="0028651F" w:rsidRPr="0028651F" w:rsidRDefault="0028651F" w:rsidP="0028651F">
      <w:pPr>
        <w:numPr>
          <w:ilvl w:val="1"/>
          <w:numId w:val="43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651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Общий объем бюджетных ассигнований, предусмотренных на исполнение </w:t>
      </w:r>
    </w:p>
    <w:p w14:paraId="498A2FA4" w14:textId="77777777" w:rsidR="0028651F" w:rsidRPr="0028651F" w:rsidRDefault="0028651F" w:rsidP="0028651F">
      <w:pPr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651F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муниципальных гарантий Полеологовского сельсовета Бессоновского района Пензенской области по возможным гарантийным случаям, в 2021 году</w:t>
      </w:r>
    </w:p>
    <w:p w14:paraId="555286B6" w14:textId="77777777" w:rsidR="0028651F" w:rsidRPr="0028651F" w:rsidRDefault="0028651F" w:rsidP="0028651F">
      <w:pPr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4109"/>
        <w:gridCol w:w="1965"/>
        <w:gridCol w:w="2177"/>
        <w:gridCol w:w="2285"/>
        <w:gridCol w:w="2027"/>
        <w:gridCol w:w="1936"/>
      </w:tblGrid>
      <w:tr w:rsidR="0028651F" w:rsidRPr="0028651F" w14:paraId="49003877" w14:textId="77777777" w:rsidTr="009061D5">
        <w:tc>
          <w:tcPr>
            <w:tcW w:w="971" w:type="dxa"/>
            <w:vMerge w:val="restart"/>
          </w:tcPr>
          <w:p w14:paraId="5A06CFA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4402" w:type="dxa"/>
            <w:vMerge w:val="restart"/>
          </w:tcPr>
          <w:p w14:paraId="525A1EB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Цель гарантирования</w:t>
            </w:r>
          </w:p>
        </w:tc>
        <w:tc>
          <w:tcPr>
            <w:tcW w:w="1965" w:type="dxa"/>
            <w:vMerge w:val="restart"/>
          </w:tcPr>
          <w:p w14:paraId="6658A6B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Наименование </w:t>
            </w:r>
            <w:proofErr w:type="spellStart"/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принципиала</w:t>
            </w:r>
            <w:proofErr w:type="spellEnd"/>
          </w:p>
        </w:tc>
        <w:tc>
          <w:tcPr>
            <w:tcW w:w="2177" w:type="dxa"/>
            <w:vMerge w:val="restart"/>
          </w:tcPr>
          <w:p w14:paraId="7200DE0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Сумма гарантирования, тыс. рублей</w:t>
            </w:r>
          </w:p>
        </w:tc>
        <w:tc>
          <w:tcPr>
            <w:tcW w:w="3818" w:type="dxa"/>
            <w:gridSpan w:val="2"/>
          </w:tcPr>
          <w:p w14:paraId="2653603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Объем бюджетных ассигнований, предусмотренных на исполнение гарантий, тыс. рублей</w:t>
            </w:r>
          </w:p>
        </w:tc>
        <w:tc>
          <w:tcPr>
            <w:tcW w:w="1977" w:type="dxa"/>
            <w:vMerge w:val="restart"/>
          </w:tcPr>
          <w:p w14:paraId="679E8FD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Наличие права регрессного требования</w:t>
            </w:r>
          </w:p>
        </w:tc>
      </w:tr>
      <w:tr w:rsidR="0028651F" w:rsidRPr="0028651F" w14:paraId="03AF626D" w14:textId="77777777" w:rsidTr="009061D5">
        <w:tc>
          <w:tcPr>
            <w:tcW w:w="971" w:type="dxa"/>
            <w:vMerge/>
          </w:tcPr>
          <w:p w14:paraId="28830A85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402" w:type="dxa"/>
            <w:vMerge/>
          </w:tcPr>
          <w:p w14:paraId="4637494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65" w:type="dxa"/>
            <w:vMerge/>
          </w:tcPr>
          <w:p w14:paraId="52026AF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77" w:type="dxa"/>
            <w:vMerge/>
          </w:tcPr>
          <w:p w14:paraId="41CED84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41" w:type="dxa"/>
          </w:tcPr>
          <w:p w14:paraId="374C055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 счет расходов бюджета Полеологовского сельсовета</w:t>
            </w:r>
          </w:p>
        </w:tc>
        <w:tc>
          <w:tcPr>
            <w:tcW w:w="1977" w:type="dxa"/>
          </w:tcPr>
          <w:p w14:paraId="7A76BE5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путем уменьшения задолженности</w:t>
            </w:r>
          </w:p>
        </w:tc>
        <w:tc>
          <w:tcPr>
            <w:tcW w:w="1977" w:type="dxa"/>
            <w:vMerge/>
          </w:tcPr>
          <w:p w14:paraId="3871E01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28651F" w:rsidRPr="0028651F" w14:paraId="467EAE17" w14:textId="77777777" w:rsidTr="009061D5">
        <w:tc>
          <w:tcPr>
            <w:tcW w:w="971" w:type="dxa"/>
          </w:tcPr>
          <w:p w14:paraId="7A5F915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402" w:type="dxa"/>
          </w:tcPr>
          <w:p w14:paraId="3F56A03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965" w:type="dxa"/>
          </w:tcPr>
          <w:p w14:paraId="794D95C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2177" w:type="dxa"/>
          </w:tcPr>
          <w:p w14:paraId="3077E2C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1" w:type="dxa"/>
          </w:tcPr>
          <w:p w14:paraId="02441DA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977" w:type="dxa"/>
          </w:tcPr>
          <w:p w14:paraId="0A3240F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977" w:type="dxa"/>
          </w:tcPr>
          <w:p w14:paraId="44F357D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</w:tr>
      <w:tr w:rsidR="0028651F" w:rsidRPr="0028651F" w14:paraId="4959F532" w14:textId="77777777" w:rsidTr="009061D5">
        <w:tc>
          <w:tcPr>
            <w:tcW w:w="971" w:type="dxa"/>
          </w:tcPr>
          <w:p w14:paraId="04E979B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402" w:type="dxa"/>
          </w:tcPr>
          <w:p w14:paraId="0BEFB874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Итого </w:t>
            </w:r>
          </w:p>
        </w:tc>
        <w:tc>
          <w:tcPr>
            <w:tcW w:w="1965" w:type="dxa"/>
          </w:tcPr>
          <w:p w14:paraId="0683F27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2177" w:type="dxa"/>
          </w:tcPr>
          <w:p w14:paraId="0EFA6FA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1" w:type="dxa"/>
          </w:tcPr>
          <w:p w14:paraId="389AA6D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977" w:type="dxa"/>
          </w:tcPr>
          <w:p w14:paraId="1FFEACD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977" w:type="dxa"/>
          </w:tcPr>
          <w:p w14:paraId="083A8DA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</w:tr>
    </w:tbl>
    <w:p w14:paraId="1B2066B8" w14:textId="77777777" w:rsidR="0028651F" w:rsidRPr="0028651F" w:rsidRDefault="0028651F" w:rsidP="0028651F">
      <w:pPr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511555E" w14:textId="77777777" w:rsidR="0028651F" w:rsidRPr="0028651F" w:rsidRDefault="0028651F" w:rsidP="0028651F">
      <w:pPr>
        <w:numPr>
          <w:ilvl w:val="1"/>
          <w:numId w:val="42"/>
        </w:numPr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651F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Перечень подлежащих предоставлению муниципальных гарантий Полеологовского сельсовета Бессоновского района Пензенской области в 2022-2023 гг.</w:t>
      </w:r>
    </w:p>
    <w:p w14:paraId="4504DDA6" w14:textId="77777777" w:rsidR="0028651F" w:rsidRPr="0028651F" w:rsidRDefault="0028651F" w:rsidP="0028651F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4536"/>
        <w:gridCol w:w="3685"/>
        <w:gridCol w:w="1985"/>
        <w:gridCol w:w="2126"/>
        <w:gridCol w:w="1985"/>
      </w:tblGrid>
      <w:tr w:rsidR="0028651F" w:rsidRPr="0028651F" w14:paraId="433CDB0E" w14:textId="77777777" w:rsidTr="009061D5">
        <w:tc>
          <w:tcPr>
            <w:tcW w:w="993" w:type="dxa"/>
            <w:vMerge w:val="restart"/>
            <w:vAlign w:val="center"/>
          </w:tcPr>
          <w:p w14:paraId="66B815B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4536" w:type="dxa"/>
            <w:vMerge w:val="restart"/>
            <w:vAlign w:val="center"/>
          </w:tcPr>
          <w:p w14:paraId="3F26540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Цель гарантирования</w:t>
            </w:r>
          </w:p>
        </w:tc>
        <w:tc>
          <w:tcPr>
            <w:tcW w:w="3685" w:type="dxa"/>
            <w:vMerge w:val="restart"/>
            <w:vAlign w:val="center"/>
          </w:tcPr>
          <w:p w14:paraId="3C72EAC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Наименование </w:t>
            </w:r>
            <w:proofErr w:type="spellStart"/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принципиала</w:t>
            </w:r>
            <w:proofErr w:type="spellEnd"/>
          </w:p>
        </w:tc>
        <w:tc>
          <w:tcPr>
            <w:tcW w:w="4111" w:type="dxa"/>
            <w:gridSpan w:val="2"/>
            <w:vAlign w:val="center"/>
          </w:tcPr>
          <w:p w14:paraId="1FA6E59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Сумма гарантирования, тыс. рублей</w:t>
            </w:r>
          </w:p>
        </w:tc>
        <w:tc>
          <w:tcPr>
            <w:tcW w:w="1985" w:type="dxa"/>
            <w:vMerge w:val="restart"/>
            <w:vAlign w:val="center"/>
          </w:tcPr>
          <w:p w14:paraId="60C3666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Наличие права регрессного требования</w:t>
            </w:r>
          </w:p>
        </w:tc>
      </w:tr>
      <w:tr w:rsidR="0028651F" w:rsidRPr="0028651F" w14:paraId="4D12B37D" w14:textId="77777777" w:rsidTr="009061D5">
        <w:tc>
          <w:tcPr>
            <w:tcW w:w="993" w:type="dxa"/>
            <w:vMerge/>
          </w:tcPr>
          <w:p w14:paraId="10AC8D2B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536" w:type="dxa"/>
            <w:vMerge/>
          </w:tcPr>
          <w:p w14:paraId="46B05F5F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685" w:type="dxa"/>
            <w:vMerge/>
          </w:tcPr>
          <w:p w14:paraId="7747948D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5" w:type="dxa"/>
            <w:vAlign w:val="center"/>
          </w:tcPr>
          <w:p w14:paraId="101AEBA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Общая сумма</w:t>
            </w:r>
          </w:p>
        </w:tc>
        <w:tc>
          <w:tcPr>
            <w:tcW w:w="2126" w:type="dxa"/>
            <w:vAlign w:val="center"/>
          </w:tcPr>
          <w:p w14:paraId="73CEEDA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2022-2023 гг.</w:t>
            </w:r>
          </w:p>
        </w:tc>
        <w:tc>
          <w:tcPr>
            <w:tcW w:w="1985" w:type="dxa"/>
            <w:vMerge/>
          </w:tcPr>
          <w:p w14:paraId="64813D1F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28651F" w:rsidRPr="0028651F" w14:paraId="36AC6998" w14:textId="77777777" w:rsidTr="009061D5">
        <w:tc>
          <w:tcPr>
            <w:tcW w:w="993" w:type="dxa"/>
          </w:tcPr>
          <w:p w14:paraId="617CAB75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536" w:type="dxa"/>
          </w:tcPr>
          <w:p w14:paraId="06CA9AA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3685" w:type="dxa"/>
          </w:tcPr>
          <w:p w14:paraId="259C72E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985" w:type="dxa"/>
          </w:tcPr>
          <w:p w14:paraId="7DF1E20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2126" w:type="dxa"/>
          </w:tcPr>
          <w:p w14:paraId="437866D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985" w:type="dxa"/>
          </w:tcPr>
          <w:p w14:paraId="7D0EAA6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</w:tr>
      <w:tr w:rsidR="0028651F" w:rsidRPr="0028651F" w14:paraId="3CC76651" w14:textId="77777777" w:rsidTr="009061D5">
        <w:tc>
          <w:tcPr>
            <w:tcW w:w="993" w:type="dxa"/>
          </w:tcPr>
          <w:p w14:paraId="0F5BB1FB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536" w:type="dxa"/>
          </w:tcPr>
          <w:p w14:paraId="4BC7A1C8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Итого</w:t>
            </w:r>
          </w:p>
        </w:tc>
        <w:tc>
          <w:tcPr>
            <w:tcW w:w="3685" w:type="dxa"/>
          </w:tcPr>
          <w:p w14:paraId="449646F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985" w:type="dxa"/>
          </w:tcPr>
          <w:p w14:paraId="542CDB8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2126" w:type="dxa"/>
          </w:tcPr>
          <w:p w14:paraId="57EF930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985" w:type="dxa"/>
          </w:tcPr>
          <w:p w14:paraId="1CE949F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</w:tr>
    </w:tbl>
    <w:p w14:paraId="48AD063F" w14:textId="77777777" w:rsidR="0028651F" w:rsidRPr="0028651F" w:rsidRDefault="0028651F" w:rsidP="0028651F">
      <w:pPr>
        <w:suppressAutoHyphens/>
        <w:spacing w:after="0" w:line="240" w:lineRule="auto"/>
        <w:ind w:left="144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0D56A0B" w14:textId="77777777" w:rsidR="0028651F" w:rsidRPr="0028651F" w:rsidRDefault="0028651F" w:rsidP="0028651F">
      <w:pPr>
        <w:numPr>
          <w:ilvl w:val="1"/>
          <w:numId w:val="42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651F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Общий объем бюджетных ассигнований, предусмотренных на исполнение</w:t>
      </w:r>
    </w:p>
    <w:p w14:paraId="0651E298" w14:textId="77777777" w:rsidR="0028651F" w:rsidRPr="0028651F" w:rsidRDefault="0028651F" w:rsidP="0028651F">
      <w:pPr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651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муниципальных гарантий Полеологовского сельсовета Бессоновского района Пензенской области по возможным гарантийным случаям, в 2022-2023 гг. </w:t>
      </w:r>
    </w:p>
    <w:p w14:paraId="0E6E9659" w14:textId="77777777" w:rsidR="0028651F" w:rsidRPr="0028651F" w:rsidRDefault="0028651F" w:rsidP="0028651F">
      <w:pPr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4109"/>
        <w:gridCol w:w="1965"/>
        <w:gridCol w:w="2177"/>
        <w:gridCol w:w="2285"/>
        <w:gridCol w:w="2027"/>
        <w:gridCol w:w="1936"/>
      </w:tblGrid>
      <w:tr w:rsidR="0028651F" w:rsidRPr="0028651F" w14:paraId="773E2A50" w14:textId="77777777" w:rsidTr="009061D5">
        <w:tc>
          <w:tcPr>
            <w:tcW w:w="949" w:type="dxa"/>
            <w:vMerge w:val="restart"/>
          </w:tcPr>
          <w:p w14:paraId="438A7F7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4267" w:type="dxa"/>
            <w:vMerge w:val="restart"/>
          </w:tcPr>
          <w:p w14:paraId="3349D03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Цель гарантирования</w:t>
            </w:r>
          </w:p>
        </w:tc>
        <w:tc>
          <w:tcPr>
            <w:tcW w:w="1965" w:type="dxa"/>
            <w:vMerge w:val="restart"/>
          </w:tcPr>
          <w:p w14:paraId="31C6178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Наименование </w:t>
            </w:r>
            <w:proofErr w:type="spellStart"/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принципиала</w:t>
            </w:r>
            <w:proofErr w:type="spellEnd"/>
          </w:p>
        </w:tc>
        <w:tc>
          <w:tcPr>
            <w:tcW w:w="2177" w:type="dxa"/>
            <w:vMerge w:val="restart"/>
          </w:tcPr>
          <w:p w14:paraId="1781D42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Сумма гарантирования, тыс. рублей</w:t>
            </w:r>
          </w:p>
        </w:tc>
        <w:tc>
          <w:tcPr>
            <w:tcW w:w="3994" w:type="dxa"/>
            <w:gridSpan w:val="2"/>
          </w:tcPr>
          <w:p w14:paraId="6AB415B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Объем бюджетных ассигнований, предусмотренных на исполнение гарантий, тыс. рублей</w:t>
            </w:r>
          </w:p>
        </w:tc>
        <w:tc>
          <w:tcPr>
            <w:tcW w:w="1958" w:type="dxa"/>
            <w:vMerge w:val="restart"/>
          </w:tcPr>
          <w:p w14:paraId="19B2B10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Наличие права </w:t>
            </w: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регрессного требования</w:t>
            </w:r>
          </w:p>
        </w:tc>
      </w:tr>
      <w:tr w:rsidR="0028651F" w:rsidRPr="0028651F" w14:paraId="0E4615EE" w14:textId="77777777" w:rsidTr="009061D5">
        <w:tc>
          <w:tcPr>
            <w:tcW w:w="949" w:type="dxa"/>
            <w:vMerge/>
          </w:tcPr>
          <w:p w14:paraId="26EA37E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267" w:type="dxa"/>
            <w:vMerge/>
          </w:tcPr>
          <w:p w14:paraId="0270322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65" w:type="dxa"/>
            <w:vMerge/>
          </w:tcPr>
          <w:p w14:paraId="253FC3D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77" w:type="dxa"/>
            <w:vMerge/>
          </w:tcPr>
          <w:p w14:paraId="1A494DF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67" w:type="dxa"/>
          </w:tcPr>
          <w:p w14:paraId="09404643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 счет расходов бюджета Полеологовского сельсовета</w:t>
            </w:r>
          </w:p>
        </w:tc>
        <w:tc>
          <w:tcPr>
            <w:tcW w:w="2027" w:type="dxa"/>
          </w:tcPr>
          <w:p w14:paraId="01D429C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путем уменьшения задолженности</w:t>
            </w:r>
          </w:p>
        </w:tc>
        <w:tc>
          <w:tcPr>
            <w:tcW w:w="1958" w:type="dxa"/>
            <w:vMerge/>
          </w:tcPr>
          <w:p w14:paraId="4354261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28651F" w:rsidRPr="0028651F" w14:paraId="4EBAA2C9" w14:textId="77777777" w:rsidTr="009061D5">
        <w:tc>
          <w:tcPr>
            <w:tcW w:w="949" w:type="dxa"/>
            <w:vMerge/>
          </w:tcPr>
          <w:p w14:paraId="31C4003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267" w:type="dxa"/>
            <w:vMerge/>
          </w:tcPr>
          <w:p w14:paraId="4748ECA9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65" w:type="dxa"/>
            <w:vMerge/>
          </w:tcPr>
          <w:p w14:paraId="53ABEF7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77" w:type="dxa"/>
            <w:vMerge/>
          </w:tcPr>
          <w:p w14:paraId="060E09BD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67" w:type="dxa"/>
          </w:tcPr>
          <w:p w14:paraId="63984DE8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2022-2023 гг.</w:t>
            </w:r>
          </w:p>
        </w:tc>
        <w:tc>
          <w:tcPr>
            <w:tcW w:w="2027" w:type="dxa"/>
          </w:tcPr>
          <w:p w14:paraId="64F1AA9A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2022-2023 гг.</w:t>
            </w:r>
          </w:p>
        </w:tc>
        <w:tc>
          <w:tcPr>
            <w:tcW w:w="1958" w:type="dxa"/>
            <w:vMerge/>
          </w:tcPr>
          <w:p w14:paraId="262AB05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28651F" w:rsidRPr="0028651F" w14:paraId="49BDF905" w14:textId="77777777" w:rsidTr="009061D5">
        <w:tc>
          <w:tcPr>
            <w:tcW w:w="949" w:type="dxa"/>
          </w:tcPr>
          <w:p w14:paraId="6903DBEC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267" w:type="dxa"/>
          </w:tcPr>
          <w:p w14:paraId="5418E3F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965" w:type="dxa"/>
          </w:tcPr>
          <w:p w14:paraId="59ED9461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2177" w:type="dxa"/>
          </w:tcPr>
          <w:p w14:paraId="0A62226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967" w:type="dxa"/>
          </w:tcPr>
          <w:p w14:paraId="71CFC3F4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2027" w:type="dxa"/>
          </w:tcPr>
          <w:p w14:paraId="4A9D5A5B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958" w:type="dxa"/>
          </w:tcPr>
          <w:p w14:paraId="11A0327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</w:tr>
      <w:tr w:rsidR="0028651F" w:rsidRPr="0028651F" w14:paraId="04C621CE" w14:textId="77777777" w:rsidTr="009061D5">
        <w:tc>
          <w:tcPr>
            <w:tcW w:w="949" w:type="dxa"/>
          </w:tcPr>
          <w:p w14:paraId="18070837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267" w:type="dxa"/>
          </w:tcPr>
          <w:p w14:paraId="60D2DFD3" w14:textId="77777777" w:rsidR="0028651F" w:rsidRPr="0028651F" w:rsidRDefault="0028651F" w:rsidP="002865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Итого </w:t>
            </w:r>
          </w:p>
        </w:tc>
        <w:tc>
          <w:tcPr>
            <w:tcW w:w="1965" w:type="dxa"/>
          </w:tcPr>
          <w:p w14:paraId="14E18430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2177" w:type="dxa"/>
          </w:tcPr>
          <w:p w14:paraId="2A98D372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967" w:type="dxa"/>
          </w:tcPr>
          <w:p w14:paraId="43F4841F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2027" w:type="dxa"/>
          </w:tcPr>
          <w:p w14:paraId="167D6C96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958" w:type="dxa"/>
          </w:tcPr>
          <w:p w14:paraId="64BB695E" w14:textId="77777777" w:rsidR="0028651F" w:rsidRPr="0028651F" w:rsidRDefault="0028651F" w:rsidP="002865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651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</w:tr>
    </w:tbl>
    <w:p w14:paraId="400B8978" w14:textId="77777777" w:rsidR="0028651F" w:rsidRPr="0028651F" w:rsidRDefault="0028651F" w:rsidP="0028651F">
      <w:pPr>
        <w:suppressAutoHyphens/>
        <w:spacing w:after="0" w:line="240" w:lineRule="auto"/>
        <w:ind w:left="144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5A58BD3" w14:textId="77777777" w:rsidR="0028651F" w:rsidRPr="0028651F" w:rsidRDefault="0028651F" w:rsidP="0028651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FA03185" w14:textId="24B07AF6" w:rsidR="00A22241" w:rsidRDefault="00A22241" w:rsidP="00A22241">
      <w:pPr>
        <w:spacing w:after="0" w:line="192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169E34B" w14:textId="7641895D" w:rsidR="0028651F" w:rsidRDefault="0028651F" w:rsidP="00A22241">
      <w:pPr>
        <w:spacing w:after="0" w:line="192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B3F9BD0" w14:textId="62494B1C" w:rsidR="0028651F" w:rsidRDefault="0028651F" w:rsidP="00A22241">
      <w:pPr>
        <w:spacing w:after="0" w:line="192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0D35521" w14:textId="3675924E" w:rsidR="0028651F" w:rsidRDefault="0028651F" w:rsidP="00A22241">
      <w:pPr>
        <w:spacing w:after="0" w:line="192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77A8078" w14:textId="119F5609" w:rsidR="0028651F" w:rsidRDefault="0028651F" w:rsidP="00A22241">
      <w:pPr>
        <w:spacing w:after="0" w:line="192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8B453F7" w14:textId="2905E327" w:rsidR="0028651F" w:rsidRDefault="0028651F" w:rsidP="00A22241">
      <w:pPr>
        <w:spacing w:after="0" w:line="192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A31FF63" w14:textId="272197BA" w:rsidR="0028651F" w:rsidRDefault="0028651F" w:rsidP="00A2224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EC6826D" w14:textId="308670DB" w:rsidR="0028651F" w:rsidRDefault="0028651F" w:rsidP="00A2224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BB6D46D" w14:textId="77777777" w:rsidR="00D56811" w:rsidRDefault="00D56811" w:rsidP="00D56811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D56811" w:rsidSect="0028651F">
          <w:headerReference w:type="default" r:id="rId10"/>
          <w:footerReference w:type="default" r:id="rId11"/>
          <w:type w:val="continuous"/>
          <w:pgSz w:w="16838" w:h="11906" w:orient="landscape"/>
          <w:pgMar w:top="720" w:right="720" w:bottom="720" w:left="720" w:header="708" w:footer="708" w:gutter="0"/>
          <w:cols w:space="708"/>
          <w:titlePg/>
          <w:docGrid w:linePitch="360"/>
        </w:sectPr>
      </w:pPr>
    </w:p>
    <w:p w14:paraId="16644EE1" w14:textId="79242BF2" w:rsidR="00D56811" w:rsidRPr="00D56811" w:rsidRDefault="00D56811" w:rsidP="00D56811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6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АДМИНИСТРАЦИЯ ПОЛЕОЛОГОВСКОГО</w:t>
      </w:r>
      <w:r w:rsidRPr="00D5681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Pr="00D56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СЕЛЬСОВЕТА </w:t>
      </w:r>
    </w:p>
    <w:p w14:paraId="2132D67F" w14:textId="77777777" w:rsidR="00D56811" w:rsidRPr="00D56811" w:rsidRDefault="00D56811" w:rsidP="00D56811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6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БЕССОНОВСКОГО РАЙОНА ПЕНЗЕНСКОЙ ОБЛАСТИ</w:t>
      </w:r>
    </w:p>
    <w:p w14:paraId="365B87ED" w14:textId="77777777" w:rsidR="00D56811" w:rsidRPr="00D56811" w:rsidRDefault="00D56811" w:rsidP="00D568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7A5501" w14:textId="77777777" w:rsidR="00D56811" w:rsidRPr="00D56811" w:rsidRDefault="00D56811" w:rsidP="00D568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6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14:paraId="201BF343" w14:textId="77777777" w:rsidR="00D56811" w:rsidRPr="00D56811" w:rsidRDefault="00D56811" w:rsidP="00D568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6B501A65" w14:textId="77777777" w:rsidR="00D56811" w:rsidRPr="00D56811" w:rsidRDefault="00D56811" w:rsidP="00D568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D5681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от   28.04.2021г.   № 22</w:t>
      </w:r>
    </w:p>
    <w:p w14:paraId="7B117259" w14:textId="77777777" w:rsidR="00D56811" w:rsidRPr="00D56811" w:rsidRDefault="00D56811" w:rsidP="00D568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Степное </w:t>
      </w:r>
      <w:proofErr w:type="spellStart"/>
      <w:r w:rsidRPr="00D568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Полеологово</w:t>
      </w:r>
      <w:proofErr w:type="spellEnd"/>
    </w:p>
    <w:p w14:paraId="675CC2A1" w14:textId="77777777" w:rsidR="00D56811" w:rsidRPr="00D56811" w:rsidRDefault="00D56811" w:rsidP="00D56811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14:paraId="6CA395E5" w14:textId="77777777" w:rsidR="00D56811" w:rsidRPr="00D56811" w:rsidRDefault="00D56811" w:rsidP="00D56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6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Порядка проверки соблюдения гражданином, замещавшим должность муниципальной службы в </w:t>
      </w:r>
      <w:proofErr w:type="spellStart"/>
      <w:r w:rsidRPr="00D56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Полеологовском</w:t>
      </w:r>
      <w:proofErr w:type="spellEnd"/>
      <w:r w:rsidRPr="00D56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сельсовете Бессоновского района Пензенской области,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</w:t>
      </w:r>
    </w:p>
    <w:p w14:paraId="5ABA5240" w14:textId="77777777" w:rsidR="00D56811" w:rsidRPr="00D56811" w:rsidRDefault="00D56811" w:rsidP="00D568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F235FF" w14:textId="77777777" w:rsidR="00D56811" w:rsidRPr="00D56811" w:rsidRDefault="00D56811" w:rsidP="00D568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0E3BD2" w14:textId="77777777" w:rsidR="00D56811" w:rsidRPr="00D56811" w:rsidRDefault="00D56811" w:rsidP="00D5681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5681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частью 6 статьи 12 Федерального закона от 25.12.2008     № 273-ФЗ «О противодействии коррупции», статьей 20 Устава Полеологовского сельсовета Бессоновского района Пензенской области (с последующими изменениями), администрация Полеологовского сельсовета Бессоновского района Пензенской области постановляет:</w:t>
      </w:r>
    </w:p>
    <w:p w14:paraId="2019CC5F" w14:textId="77777777" w:rsidR="00D56811" w:rsidRPr="00D56811" w:rsidRDefault="00D56811" w:rsidP="00D56811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Утвердить </w:t>
      </w:r>
      <w:r w:rsidRPr="00D56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прилагаемый Порядок проверки соблюдения гражданином, замещавшим должность муниципальной службы в </w:t>
      </w:r>
      <w:proofErr w:type="spellStart"/>
      <w:r w:rsidRPr="00D568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Полеологовском</w:t>
      </w:r>
      <w:proofErr w:type="spellEnd"/>
      <w:r w:rsidRPr="00D56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сельсовете Бессоновского района Пензенской области,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договоров).</w:t>
      </w:r>
    </w:p>
    <w:p w14:paraId="18C20D44" w14:textId="77777777" w:rsidR="00D56811" w:rsidRPr="00D56811" w:rsidRDefault="00D56811" w:rsidP="00D56811">
      <w:pPr>
        <w:tabs>
          <w:tab w:val="left" w:pos="540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811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постановление опубликовать в информационном бюллетене Полеологовского сельсовета «Сельские ведомости» и разместить на официальном сайте администрации Полеологовского сельсовета в информационно - телекоммуникационной сети «Интернет».</w:t>
      </w:r>
    </w:p>
    <w:p w14:paraId="67839862" w14:textId="77777777" w:rsidR="00D56811" w:rsidRPr="00D56811" w:rsidRDefault="00D56811" w:rsidP="00D56811">
      <w:pPr>
        <w:tabs>
          <w:tab w:val="left" w:pos="540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811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постановление вступает в силу на следующий день после дня его официального опубликования.</w:t>
      </w:r>
    </w:p>
    <w:p w14:paraId="3E79C7A9" w14:textId="77777777" w:rsidR="00D56811" w:rsidRPr="00D56811" w:rsidRDefault="00D56811" w:rsidP="00D5681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811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Контроль за исполнением настоящего постановления возложить на главу администрации Полеологовского сельсовета Бессоновского района Пензенской области.</w:t>
      </w:r>
    </w:p>
    <w:p w14:paraId="60ED72FD" w14:textId="77777777" w:rsidR="00D56811" w:rsidRPr="00D56811" w:rsidRDefault="00D56811" w:rsidP="00D5681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613086" w14:textId="77777777" w:rsidR="00D56811" w:rsidRPr="00D56811" w:rsidRDefault="00D56811" w:rsidP="00D568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81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14:paraId="7B8F4BA2" w14:textId="77777777" w:rsidR="00D56811" w:rsidRPr="00D56811" w:rsidRDefault="00D56811" w:rsidP="00D568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Полеологовского сельсовета                                                                </w:t>
      </w:r>
      <w:proofErr w:type="spellStart"/>
      <w:r w:rsidRPr="00D56811">
        <w:rPr>
          <w:rFonts w:ascii="Times New Roman" w:eastAsia="Times New Roman" w:hAnsi="Times New Roman" w:cs="Times New Roman"/>
          <w:sz w:val="28"/>
          <w:szCs w:val="28"/>
          <w:lang w:eastAsia="ru-RU"/>
        </w:rPr>
        <w:t>С.В.Тужилова</w:t>
      </w:r>
      <w:proofErr w:type="spellEnd"/>
    </w:p>
    <w:p w14:paraId="4E225455" w14:textId="77777777" w:rsidR="00D56811" w:rsidRDefault="00D56811" w:rsidP="00D5681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9BE2EF" w14:textId="77777777" w:rsidR="00D56811" w:rsidRDefault="00D56811" w:rsidP="00D5681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496DBB" w14:textId="77777777" w:rsidR="00D56811" w:rsidRDefault="00D56811" w:rsidP="00D5681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0CBA54" w14:textId="77777777" w:rsidR="00D56811" w:rsidRDefault="00D56811" w:rsidP="00D5681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224DF4" w14:textId="77777777" w:rsidR="00D56811" w:rsidRDefault="00D56811" w:rsidP="00D5681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AC5CC6" w14:textId="77777777" w:rsidR="00D56811" w:rsidRDefault="00D56811" w:rsidP="00D5681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BB30DB" w14:textId="77777777" w:rsidR="00D56811" w:rsidRDefault="00D56811" w:rsidP="00D5681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C5C67E" w14:textId="77777777" w:rsidR="00D56811" w:rsidRDefault="00D56811" w:rsidP="00D5681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A42987" w14:textId="77777777" w:rsidR="00D56811" w:rsidRDefault="00D56811" w:rsidP="00D5681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558694" w14:textId="4D5CB54D" w:rsidR="00D56811" w:rsidRPr="00D56811" w:rsidRDefault="00D56811" w:rsidP="00D5681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8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Утверждено постановлением</w:t>
      </w:r>
    </w:p>
    <w:p w14:paraId="4318B801" w14:textId="77777777" w:rsidR="00D56811" w:rsidRPr="00D56811" w:rsidRDefault="00D56811" w:rsidP="00D5681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Полеологовского сельсовета </w:t>
      </w:r>
    </w:p>
    <w:p w14:paraId="2657C8D8" w14:textId="77777777" w:rsidR="00D56811" w:rsidRPr="00D56811" w:rsidRDefault="00D56811" w:rsidP="00D5681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811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Бессоновского района</w:t>
      </w:r>
    </w:p>
    <w:p w14:paraId="10C0CF14" w14:textId="77777777" w:rsidR="00D56811" w:rsidRPr="00D56811" w:rsidRDefault="00D56811" w:rsidP="00D5681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811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Пензенской области</w:t>
      </w:r>
    </w:p>
    <w:p w14:paraId="4FD4E61E" w14:textId="77777777" w:rsidR="00D56811" w:rsidRPr="00D56811" w:rsidRDefault="00D56811" w:rsidP="00D5681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81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28.04.2021г № 22</w:t>
      </w:r>
    </w:p>
    <w:p w14:paraId="358CDB0D" w14:textId="77777777" w:rsidR="00D56811" w:rsidRPr="00D56811" w:rsidRDefault="00D56811" w:rsidP="00D568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7BC4681" w14:textId="77777777" w:rsidR="00D56811" w:rsidRPr="00D56811" w:rsidRDefault="00D56811" w:rsidP="00D568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проверки соблюдения гражданином, замещавшим должность муниципальной службы в </w:t>
      </w:r>
      <w:proofErr w:type="spellStart"/>
      <w:r w:rsidRPr="00D568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Полеологовском</w:t>
      </w:r>
      <w:proofErr w:type="spellEnd"/>
      <w:r w:rsidRPr="00D56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сельсовете Бессоновского района                                                                     Пензенской области,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 (далее – Порядок)</w:t>
      </w:r>
    </w:p>
    <w:p w14:paraId="0CE9B954" w14:textId="77777777" w:rsidR="00D56811" w:rsidRPr="00D56811" w:rsidRDefault="00D56811" w:rsidP="00D568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D7785BB" w14:textId="77777777" w:rsidR="00D56811" w:rsidRPr="00D56811" w:rsidRDefault="00D56811" w:rsidP="00D568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811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Настоящий Порядок в соответствии с частью 6 статьи 12 Федерального закона от 25.12.2008 № 273-ФЗ «О противодействии коррупции» (с последующими изменениями) (далее – Федеральный закон «О противодействии коррупции») устанавливает процедуру осуществления проверки соблюдения гражданином, замещавшим должность муниципальной службы, включенную в перечень, утвержденный муниципальным правовым актом органа местного самоуправления в соответствии со статьей 12 Федерального закона «О противодействии коррупции» (далее - гражданин, замещавший должность муниципальной службы), в течение двух лет после увольнения с муниципальной службы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в течение месяца стоимостью более ста тысяч рублей на условиях гражданско-правового договора (гражданско-правовых договоров),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служащего.</w:t>
      </w:r>
    </w:p>
    <w:p w14:paraId="6D525C4E" w14:textId="77777777" w:rsidR="00D56811" w:rsidRPr="00D56811" w:rsidRDefault="00D56811" w:rsidP="00D568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811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Основанием для осуществления проверки, предусмотренной пунктом 1 настоящего Порядка (далее - проверка), является поступившее в соответствии с частью 4 статьи 12 Федерального закона от 25.12.2008 № 273-ФЗ «О противодействии коррупции» (с последующими изменениями) и статьей 64.1 Трудового кодекса Российской Федерации в орган местного самоуправления уведомление организации о заключении с гражданином, замещавшим должность муниципальной службы, трудового или гражданско-правового договора на выполнение работ (оказание услуг).</w:t>
      </w:r>
    </w:p>
    <w:p w14:paraId="0BAC0277" w14:textId="77777777" w:rsidR="00D56811" w:rsidRPr="00D56811" w:rsidRDefault="00D56811" w:rsidP="00D568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8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Информация анонимного характера не может служить основанием для проверки.</w:t>
      </w:r>
    </w:p>
    <w:p w14:paraId="60E758E2" w14:textId="77777777" w:rsidR="00D56811" w:rsidRPr="00D56811" w:rsidRDefault="00D56811" w:rsidP="00D568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811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Проверка, предусмотренная пунктом 1 настоящего Порядка, осуществляется по поручению руководителя органа местного самоуправления кадровой службой органа местного самоуправления либо уполномоченным руководителем органа местного самоуправления должностным лицом (далее – кадровая служба).</w:t>
      </w:r>
    </w:p>
    <w:p w14:paraId="2649C526" w14:textId="77777777" w:rsidR="00D56811" w:rsidRPr="00D56811" w:rsidRDefault="00D56811" w:rsidP="00D568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811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При осуществлении проверки руководитель органа местного самоуправления или его заместитель, специально на то уполномоченный, имеет право направлять запросы в федеральные государственные органы, органы государственной власти субъектов Российской Федерации, органы местного самоуправления и организации.</w:t>
      </w:r>
    </w:p>
    <w:p w14:paraId="771CFD9F" w14:textId="77777777" w:rsidR="00D56811" w:rsidRPr="00D56811" w:rsidRDefault="00D56811" w:rsidP="00D568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811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По результатам проверки кадровой службой подготавливается мотивированное заключение о соблюдении гражданином, замещавшим должность муниципальной службы, требований статьи 12 Федерального закона от 25.12.2008 № 273-ФЗ «О противодействии коррупции» (далее - заключение).</w:t>
      </w:r>
    </w:p>
    <w:p w14:paraId="2E3AAD28" w14:textId="77777777" w:rsidR="00D56811" w:rsidRPr="00D56811" w:rsidRDefault="00D56811" w:rsidP="00D568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811">
        <w:rPr>
          <w:rFonts w:ascii="Times New Roman" w:eastAsia="Times New Roman" w:hAnsi="Times New Roman" w:cs="Times New Roman"/>
          <w:sz w:val="28"/>
          <w:szCs w:val="28"/>
          <w:lang w:eastAsia="ru-RU"/>
        </w:rPr>
        <w:t>7. Уведомление, указанное в пункте 2 настоящего Порядка (далее - уведомление), а также заключение и другие материалы в течение семи рабочих дней со дня поступления уведомления представляются руководителю органа местного самоуправления, за исключением случая, предусмотренного пунктом 8 настоящего Порядка. В случае направления запросов уведомление, заключение и другие материалы представляются кадровой службой в течение 45 дней со дня поступления уведомления. Указанный срок может быть продлен руководителем органа местного самоуправления, не более чем на 30 дней.</w:t>
      </w:r>
    </w:p>
    <w:p w14:paraId="1C119CB1" w14:textId="77777777" w:rsidR="00D56811" w:rsidRPr="00D56811" w:rsidRDefault="00D56811" w:rsidP="00D568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811">
        <w:rPr>
          <w:rFonts w:ascii="Times New Roman" w:eastAsia="Times New Roman" w:hAnsi="Times New Roman" w:cs="Times New Roman"/>
          <w:sz w:val="28"/>
          <w:szCs w:val="28"/>
          <w:lang w:eastAsia="ru-RU"/>
        </w:rPr>
        <w:t>8. Кадровая служба представляет уведомление, заключение и другие материалы председателю комиссии по соблюдению требований к служебному поведению и урегулированию конфликта интересов, образованной в органе местного самоуправления (далее - комиссия) в случае, если в ходе проверки установлены следующие фактические обстоятельства:</w:t>
      </w:r>
    </w:p>
    <w:p w14:paraId="6AB4FEE0" w14:textId="77777777" w:rsidR="00D56811" w:rsidRPr="00D56811" w:rsidRDefault="00D56811" w:rsidP="00D568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81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гражданин до увольнения с муниципальной службы замещал должность, включенную в перечень, утвержденный муниципальным правовым актом органа местного самоуправления в соответствии со статьей 12 Федерального закона от 25.12.2008 № 273-ФЗ «О противодействии коррупции» (с последующими изменениями);</w:t>
      </w:r>
    </w:p>
    <w:p w14:paraId="3CA2C9A4" w14:textId="77777777" w:rsidR="00D56811" w:rsidRPr="00D56811" w:rsidRDefault="00D56811" w:rsidP="00D568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811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со дня увольнения с муниципальной службы гражданина до дня заключения трудового договора (гражданско-правового договора), указанного в пункте 2 настоящего Порядка, прошло менее двух лет;</w:t>
      </w:r>
    </w:p>
    <w:p w14:paraId="4C1E727E" w14:textId="77777777" w:rsidR="00D56811" w:rsidRPr="00D56811" w:rsidRDefault="00D56811" w:rsidP="00D568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8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в) в должностные (служебные) обязанности гражданина, замещавшего должность муниципальной службы, входили отдельные функции по муниципальному (административному) управлению организацией, указанной в пункте 2 настоящего Порядка;</w:t>
      </w:r>
    </w:p>
    <w:p w14:paraId="471B246A" w14:textId="77777777" w:rsidR="00D56811" w:rsidRPr="00D56811" w:rsidRDefault="00D56811" w:rsidP="00D568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81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вопрос о даче согласия гражданину на замещение им должности на условиях трудового договора или на выполнение им работы на условиях гражданско-правового договора в организации, указанной в пункте 2 настоящего Порядка, комиссией не рассматривался либо комиссией ранее было отказано гражданину во вступлении в трудовые и гражданско-правовые отношения с данной организацией.</w:t>
      </w:r>
    </w:p>
    <w:p w14:paraId="7750CBC6" w14:textId="77777777" w:rsidR="00D56811" w:rsidRPr="00D56811" w:rsidRDefault="00D56811" w:rsidP="00D568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811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Уведомление, заключение и другие материалы направляются председателю комиссии в сроки, установленные пунктом 7 настоящего Порядка.</w:t>
      </w:r>
    </w:p>
    <w:p w14:paraId="71A65FE4" w14:textId="77777777" w:rsidR="00D56811" w:rsidRPr="00D56811" w:rsidRDefault="00D56811" w:rsidP="00D568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811">
        <w:rPr>
          <w:rFonts w:ascii="Times New Roman" w:eastAsia="Times New Roman" w:hAnsi="Times New Roman" w:cs="Times New Roman"/>
          <w:sz w:val="28"/>
          <w:szCs w:val="28"/>
          <w:lang w:eastAsia="ru-RU"/>
        </w:rPr>
        <w:t>9. Руководитель органа местного самоуправления в течение пяти рабочих дней со дня поступления к нему в соответствии с пунктом 7 настоящего Порядка уведомления, заключения и других материалов, направляет информацию о результатах проверки в организацию, указанную в пункте 2 настоящего Порядка.</w:t>
      </w:r>
    </w:p>
    <w:p w14:paraId="068FF833" w14:textId="77777777" w:rsidR="0028651F" w:rsidRDefault="0028651F" w:rsidP="00A2224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D989B68" w14:textId="77777777" w:rsidR="00D56811" w:rsidRDefault="00D56811" w:rsidP="00A2224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7C7DE58A" w14:textId="77777777" w:rsidR="00D56811" w:rsidRDefault="00D56811" w:rsidP="00A2224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04DBCCAF" w14:textId="77777777" w:rsidR="00D56811" w:rsidRPr="00B86B8B" w:rsidRDefault="00D56811" w:rsidP="00D5681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86B8B">
        <w:rPr>
          <w:rFonts w:ascii="Times New Roman" w:hAnsi="Times New Roman" w:cs="Times New Roman"/>
          <w:b/>
          <w:sz w:val="20"/>
          <w:szCs w:val="20"/>
        </w:rPr>
        <w:t xml:space="preserve">Редактор: Сучкова Варвара Сергеевна; </w:t>
      </w:r>
      <w:r>
        <w:rPr>
          <w:rFonts w:ascii="Times New Roman" w:hAnsi="Times New Roman" w:cs="Times New Roman"/>
          <w:b/>
          <w:sz w:val="20"/>
          <w:szCs w:val="20"/>
        </w:rPr>
        <w:t>тираж   5</w:t>
      </w:r>
      <w:r w:rsidRPr="00B86B8B">
        <w:rPr>
          <w:rFonts w:ascii="Times New Roman" w:hAnsi="Times New Roman" w:cs="Times New Roman"/>
          <w:b/>
          <w:sz w:val="20"/>
          <w:szCs w:val="20"/>
        </w:rPr>
        <w:t>0 экз.</w:t>
      </w:r>
    </w:p>
    <w:p w14:paraId="7F47F843" w14:textId="77777777" w:rsidR="00D56811" w:rsidRPr="00B86B8B" w:rsidRDefault="00D56811" w:rsidP="00D5681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86B8B">
        <w:rPr>
          <w:rFonts w:ascii="Times New Roman" w:hAnsi="Times New Roman" w:cs="Times New Roman"/>
          <w:b/>
          <w:sz w:val="20"/>
          <w:szCs w:val="20"/>
        </w:rPr>
        <w:t>Учредитель: Комитет местного самоуправления</w:t>
      </w:r>
    </w:p>
    <w:p w14:paraId="070C265E" w14:textId="77777777" w:rsidR="00D56811" w:rsidRDefault="00D56811" w:rsidP="00D5681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86B8B">
        <w:rPr>
          <w:rFonts w:ascii="Times New Roman" w:hAnsi="Times New Roman" w:cs="Times New Roman"/>
          <w:b/>
          <w:sz w:val="20"/>
          <w:szCs w:val="20"/>
        </w:rPr>
        <w:t>Полеологовского сельсовета</w:t>
      </w:r>
    </w:p>
    <w:p w14:paraId="782899B8" w14:textId="77777777" w:rsidR="00D56811" w:rsidRPr="00B86B8B" w:rsidRDefault="00D56811" w:rsidP="00D5681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89E232D" w14:textId="77777777" w:rsidR="00D56811" w:rsidRPr="00B86B8B" w:rsidRDefault="00D56811" w:rsidP="00D5681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86B8B">
        <w:rPr>
          <w:rFonts w:ascii="Times New Roman" w:hAnsi="Times New Roman" w:cs="Times New Roman"/>
          <w:b/>
          <w:sz w:val="20"/>
          <w:szCs w:val="20"/>
        </w:rPr>
        <w:t>Издатель: Администрация Полеологовского сельсовета</w:t>
      </w:r>
    </w:p>
    <w:p w14:paraId="75B84E96" w14:textId="77777777" w:rsidR="00D56811" w:rsidRPr="00B86B8B" w:rsidRDefault="00D56811" w:rsidP="00D5681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86B8B">
        <w:rPr>
          <w:rFonts w:ascii="Times New Roman" w:hAnsi="Times New Roman" w:cs="Times New Roman"/>
          <w:b/>
          <w:sz w:val="20"/>
          <w:szCs w:val="20"/>
        </w:rPr>
        <w:t xml:space="preserve">442772, с. </w:t>
      </w:r>
      <w:proofErr w:type="spellStart"/>
      <w:r w:rsidRPr="00B86B8B">
        <w:rPr>
          <w:rFonts w:ascii="Times New Roman" w:hAnsi="Times New Roman" w:cs="Times New Roman"/>
          <w:b/>
          <w:sz w:val="20"/>
          <w:szCs w:val="20"/>
        </w:rPr>
        <w:t>Полеологово</w:t>
      </w:r>
      <w:proofErr w:type="spellEnd"/>
      <w:r w:rsidRPr="00B86B8B">
        <w:rPr>
          <w:rFonts w:ascii="Times New Roman" w:hAnsi="Times New Roman" w:cs="Times New Roman"/>
          <w:b/>
          <w:sz w:val="20"/>
          <w:szCs w:val="20"/>
        </w:rPr>
        <w:t>, Бессоновского района</w:t>
      </w:r>
    </w:p>
    <w:p w14:paraId="39E671ED" w14:textId="5A9F6A21" w:rsidR="0028651F" w:rsidRDefault="00D56811" w:rsidP="00D568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86B8B">
        <w:rPr>
          <w:rFonts w:ascii="Times New Roman" w:hAnsi="Times New Roman" w:cs="Times New Roman"/>
          <w:b/>
          <w:sz w:val="20"/>
          <w:szCs w:val="20"/>
        </w:rPr>
        <w:t>Пензенской области</w:t>
      </w:r>
      <w:r w:rsidRPr="00580D2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14:paraId="30B765CE" w14:textId="77777777" w:rsidR="00D56811" w:rsidRDefault="00D56811" w:rsidP="00D5681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bookmarkEnd w:id="0"/>
    <w:p w14:paraId="27F5A388" w14:textId="33AFA1A1" w:rsidR="00EA047A" w:rsidRPr="00B86B8B" w:rsidRDefault="00580D2E" w:rsidP="00027A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sectPr w:rsidR="00EA047A" w:rsidRPr="00B86B8B" w:rsidSect="00D56811"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E93C4" w14:textId="77777777" w:rsidR="0022317C" w:rsidRDefault="0022317C" w:rsidP="004E274F">
      <w:pPr>
        <w:spacing w:after="0" w:line="240" w:lineRule="auto"/>
      </w:pPr>
      <w:r>
        <w:separator/>
      </w:r>
    </w:p>
  </w:endnote>
  <w:endnote w:type="continuationSeparator" w:id="0">
    <w:p w14:paraId="596EB9FA" w14:textId="77777777" w:rsidR="0022317C" w:rsidRDefault="0022317C" w:rsidP="004E2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E1946" w14:textId="783F30E8" w:rsidR="0037682B" w:rsidRDefault="0037682B">
    <w:pPr>
      <w:pStyle w:val="ae"/>
      <w:jc w:val="right"/>
    </w:pPr>
  </w:p>
  <w:p w14:paraId="438C7110" w14:textId="77777777" w:rsidR="0037682B" w:rsidRDefault="0037682B">
    <w:pPr>
      <w:pStyle w:val="ae"/>
    </w:pPr>
  </w:p>
  <w:p w14:paraId="7DDA5C75" w14:textId="77777777" w:rsidR="0037682B" w:rsidRDefault="0037682B"/>
  <w:p w14:paraId="3D19F90D" w14:textId="77777777" w:rsidR="0037682B" w:rsidRDefault="0037682B"/>
  <w:p w14:paraId="28744E00" w14:textId="77777777" w:rsidR="0037682B" w:rsidRDefault="0037682B"/>
  <w:p w14:paraId="3CAA31EE" w14:textId="77777777" w:rsidR="0037682B" w:rsidRDefault="0037682B"/>
  <w:p w14:paraId="0501D5D3" w14:textId="77777777" w:rsidR="0037682B" w:rsidRDefault="0037682B"/>
  <w:p w14:paraId="57BB1546" w14:textId="77777777" w:rsidR="0037682B" w:rsidRDefault="0037682B"/>
  <w:p w14:paraId="3FE2237B" w14:textId="77777777" w:rsidR="0037682B" w:rsidRDefault="0037682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3E33C" w14:textId="77777777" w:rsidR="0022317C" w:rsidRDefault="0022317C" w:rsidP="004E274F">
      <w:pPr>
        <w:spacing w:after="0" w:line="240" w:lineRule="auto"/>
      </w:pPr>
      <w:r>
        <w:separator/>
      </w:r>
    </w:p>
  </w:footnote>
  <w:footnote w:type="continuationSeparator" w:id="0">
    <w:p w14:paraId="0FF4ADAA" w14:textId="77777777" w:rsidR="0022317C" w:rsidRDefault="0022317C" w:rsidP="004E27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5624288"/>
      <w:docPartObj>
        <w:docPartGallery w:val="Page Numbers (Top of Page)"/>
        <w:docPartUnique/>
      </w:docPartObj>
    </w:sdtPr>
    <w:sdtEndPr/>
    <w:sdtContent>
      <w:p w14:paraId="3E5525AF" w14:textId="2D0C6B07" w:rsidR="00027ACE" w:rsidRDefault="00027ACE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161D73A" w14:textId="77777777" w:rsidR="00027ACE" w:rsidRDefault="00027ACE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pStyle w:val="10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7" w15:restartNumberingAfterBreak="0">
    <w:nsid w:val="018A31E2"/>
    <w:multiLevelType w:val="multilevel"/>
    <w:tmpl w:val="C95EC4F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01DD2CC4"/>
    <w:multiLevelType w:val="hybridMultilevel"/>
    <w:tmpl w:val="8D684D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26B61C4"/>
    <w:multiLevelType w:val="hybridMultilevel"/>
    <w:tmpl w:val="1D629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D45C91"/>
    <w:multiLevelType w:val="hybridMultilevel"/>
    <w:tmpl w:val="16981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E55821"/>
    <w:multiLevelType w:val="hybridMultilevel"/>
    <w:tmpl w:val="618CBDFA"/>
    <w:lvl w:ilvl="0" w:tplc="93362C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0BF57727"/>
    <w:multiLevelType w:val="hybridMultilevel"/>
    <w:tmpl w:val="F6A49B92"/>
    <w:lvl w:ilvl="0" w:tplc="63F886B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0DB216C6"/>
    <w:multiLevelType w:val="multilevel"/>
    <w:tmpl w:val="C82AB0FC"/>
    <w:lvl w:ilvl="0">
      <w:start w:val="1"/>
      <w:numFmt w:val="decimal"/>
      <w:lvlText w:val="1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134C0848"/>
    <w:multiLevelType w:val="hybridMultilevel"/>
    <w:tmpl w:val="DB0621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46110D7"/>
    <w:multiLevelType w:val="hybridMultilevel"/>
    <w:tmpl w:val="D32CE3A6"/>
    <w:lvl w:ilvl="0" w:tplc="8902718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14971363"/>
    <w:multiLevelType w:val="hybridMultilevel"/>
    <w:tmpl w:val="4118C432"/>
    <w:lvl w:ilvl="0" w:tplc="48AAF15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72179B4"/>
    <w:multiLevelType w:val="hybridMultilevel"/>
    <w:tmpl w:val="E0B4F83A"/>
    <w:lvl w:ilvl="0" w:tplc="D6C01EE0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8" w15:restartNumberingAfterBreak="0">
    <w:nsid w:val="1B9023E7"/>
    <w:multiLevelType w:val="hybridMultilevel"/>
    <w:tmpl w:val="C2A4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C34DBE"/>
    <w:multiLevelType w:val="hybridMultilevel"/>
    <w:tmpl w:val="7E74BF20"/>
    <w:lvl w:ilvl="0" w:tplc="0832D1F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20" w15:restartNumberingAfterBreak="0">
    <w:nsid w:val="2445273F"/>
    <w:multiLevelType w:val="multilevel"/>
    <w:tmpl w:val="A24268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26513CA5"/>
    <w:multiLevelType w:val="hybridMultilevel"/>
    <w:tmpl w:val="A9DCDBEC"/>
    <w:lvl w:ilvl="0" w:tplc="6D18A1D6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2" w15:restartNumberingAfterBreak="0">
    <w:nsid w:val="29E1535C"/>
    <w:multiLevelType w:val="hybridMultilevel"/>
    <w:tmpl w:val="AD4A957A"/>
    <w:lvl w:ilvl="0" w:tplc="D60C1C50">
      <w:start w:val="9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3" w15:restartNumberingAfterBreak="0">
    <w:nsid w:val="2DD1554E"/>
    <w:multiLevelType w:val="multilevel"/>
    <w:tmpl w:val="A8820714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Zero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35884FC3"/>
    <w:multiLevelType w:val="hybridMultilevel"/>
    <w:tmpl w:val="FE942FA6"/>
    <w:lvl w:ilvl="0" w:tplc="0758F71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3BD814D3"/>
    <w:multiLevelType w:val="hybridMultilevel"/>
    <w:tmpl w:val="0FB262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C815E47"/>
    <w:multiLevelType w:val="hybridMultilevel"/>
    <w:tmpl w:val="D77068FA"/>
    <w:lvl w:ilvl="0" w:tplc="4E84B7E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7" w15:restartNumberingAfterBreak="0">
    <w:nsid w:val="3FA6039D"/>
    <w:multiLevelType w:val="hybridMultilevel"/>
    <w:tmpl w:val="7F428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23E1959"/>
    <w:multiLevelType w:val="multilevel"/>
    <w:tmpl w:val="525E4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3460B89"/>
    <w:multiLevelType w:val="multilevel"/>
    <w:tmpl w:val="7150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7BA5ED8"/>
    <w:multiLevelType w:val="hybridMultilevel"/>
    <w:tmpl w:val="32D2F21E"/>
    <w:lvl w:ilvl="0" w:tplc="03261E2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sz w:val="28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47FA0D24"/>
    <w:multiLevelType w:val="hybridMultilevel"/>
    <w:tmpl w:val="39F274F0"/>
    <w:lvl w:ilvl="0" w:tplc="9C5C1F8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2" w15:restartNumberingAfterBreak="0">
    <w:nsid w:val="49D377E0"/>
    <w:multiLevelType w:val="hybridMultilevel"/>
    <w:tmpl w:val="1E6EC6D8"/>
    <w:lvl w:ilvl="0" w:tplc="56AEC772">
      <w:start w:val="1"/>
      <w:numFmt w:val="decimal"/>
      <w:lvlText w:val="%1."/>
      <w:lvlJc w:val="left"/>
      <w:pPr>
        <w:tabs>
          <w:tab w:val="num" w:pos="936"/>
        </w:tabs>
        <w:ind w:left="936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</w:lvl>
  </w:abstractNum>
  <w:abstractNum w:abstractNumId="33" w15:restartNumberingAfterBreak="0">
    <w:nsid w:val="533B345B"/>
    <w:multiLevelType w:val="multilevel"/>
    <w:tmpl w:val="02F4C83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 w15:restartNumberingAfterBreak="0">
    <w:nsid w:val="53B46E17"/>
    <w:multiLevelType w:val="hybridMultilevel"/>
    <w:tmpl w:val="7698394E"/>
    <w:lvl w:ilvl="0" w:tplc="B59488AE">
      <w:start w:val="1"/>
      <w:numFmt w:val="upperRoman"/>
      <w:pStyle w:val="1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</w:pPr>
    </w:lvl>
    <w:lvl w:ilvl="2" w:tplc="361E925E">
      <w:numFmt w:val="none"/>
      <w:lvlText w:val=""/>
      <w:lvlJc w:val="left"/>
      <w:pPr>
        <w:tabs>
          <w:tab w:val="num" w:pos="-1057"/>
        </w:tabs>
      </w:pPr>
    </w:lvl>
    <w:lvl w:ilvl="3" w:tplc="C9F8AEF6">
      <w:numFmt w:val="none"/>
      <w:lvlText w:val=""/>
      <w:lvlJc w:val="left"/>
      <w:pPr>
        <w:tabs>
          <w:tab w:val="num" w:pos="-1057"/>
        </w:tabs>
      </w:pPr>
    </w:lvl>
    <w:lvl w:ilvl="4" w:tplc="C6F41034">
      <w:numFmt w:val="none"/>
      <w:lvlText w:val=""/>
      <w:lvlJc w:val="left"/>
      <w:pPr>
        <w:tabs>
          <w:tab w:val="num" w:pos="-1057"/>
        </w:tabs>
      </w:pPr>
    </w:lvl>
    <w:lvl w:ilvl="5" w:tplc="F6DAB4F8">
      <w:numFmt w:val="none"/>
      <w:lvlText w:val=""/>
      <w:lvlJc w:val="left"/>
      <w:pPr>
        <w:tabs>
          <w:tab w:val="num" w:pos="-1057"/>
        </w:tabs>
      </w:pPr>
    </w:lvl>
    <w:lvl w:ilvl="6" w:tplc="30EE9B68">
      <w:numFmt w:val="none"/>
      <w:lvlText w:val=""/>
      <w:lvlJc w:val="left"/>
      <w:pPr>
        <w:tabs>
          <w:tab w:val="num" w:pos="-1057"/>
        </w:tabs>
      </w:pPr>
    </w:lvl>
    <w:lvl w:ilvl="7" w:tplc="5670922A">
      <w:numFmt w:val="none"/>
      <w:lvlText w:val=""/>
      <w:lvlJc w:val="left"/>
      <w:pPr>
        <w:tabs>
          <w:tab w:val="num" w:pos="-1057"/>
        </w:tabs>
      </w:pPr>
    </w:lvl>
    <w:lvl w:ilvl="8" w:tplc="F90E1810">
      <w:numFmt w:val="none"/>
      <w:lvlText w:val=""/>
      <w:lvlJc w:val="left"/>
      <w:pPr>
        <w:tabs>
          <w:tab w:val="num" w:pos="-1057"/>
        </w:tabs>
      </w:pPr>
    </w:lvl>
  </w:abstractNum>
  <w:abstractNum w:abstractNumId="35" w15:restartNumberingAfterBreak="0">
    <w:nsid w:val="5D0256B8"/>
    <w:multiLevelType w:val="hybridMultilevel"/>
    <w:tmpl w:val="2248AE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0445D99"/>
    <w:multiLevelType w:val="hybridMultilevel"/>
    <w:tmpl w:val="53AC4CA2"/>
    <w:lvl w:ilvl="0" w:tplc="94E0FA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6CD269B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8" w15:restartNumberingAfterBreak="0">
    <w:nsid w:val="6DAD538D"/>
    <w:multiLevelType w:val="hybridMultilevel"/>
    <w:tmpl w:val="75EA16B0"/>
    <w:lvl w:ilvl="0" w:tplc="B6DA5D9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9" w15:restartNumberingAfterBreak="0">
    <w:nsid w:val="70B40952"/>
    <w:multiLevelType w:val="hybridMultilevel"/>
    <w:tmpl w:val="387C4FBA"/>
    <w:lvl w:ilvl="0" w:tplc="0BFAB140">
      <w:start w:val="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0" w15:restartNumberingAfterBreak="0">
    <w:nsid w:val="73D866B0"/>
    <w:multiLevelType w:val="multilevel"/>
    <w:tmpl w:val="90301DE4"/>
    <w:lvl w:ilvl="0">
      <w:start w:val="1"/>
      <w:numFmt w:val="decimal"/>
      <w:lvlText w:val="%1."/>
      <w:lvlJc w:val="left"/>
      <w:pPr>
        <w:ind w:left="1896" w:hanging="11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1" w15:restartNumberingAfterBreak="0">
    <w:nsid w:val="796F7335"/>
    <w:multiLevelType w:val="hybridMultilevel"/>
    <w:tmpl w:val="8266FA30"/>
    <w:lvl w:ilvl="0" w:tplc="2856C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CC4647"/>
    <w:multiLevelType w:val="hybridMultilevel"/>
    <w:tmpl w:val="B240E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2C0341"/>
    <w:multiLevelType w:val="multilevel"/>
    <w:tmpl w:val="1036622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30"/>
  </w:num>
  <w:num w:numId="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  <w:num w:numId="9">
    <w:abstractNumId w:val="3"/>
  </w:num>
  <w:num w:numId="10">
    <w:abstractNumId w:val="4"/>
  </w:num>
  <w:num w:numId="11">
    <w:abstractNumId w:val="5"/>
  </w:num>
  <w:num w:numId="12">
    <w:abstractNumId w:val="14"/>
  </w:num>
  <w:num w:numId="13">
    <w:abstractNumId w:val="27"/>
  </w:num>
  <w:num w:numId="14">
    <w:abstractNumId w:val="8"/>
  </w:num>
  <w:num w:numId="15">
    <w:abstractNumId w:val="2"/>
  </w:num>
  <w:num w:numId="16">
    <w:abstractNumId w:val="6"/>
  </w:num>
  <w:num w:numId="17">
    <w:abstractNumId w:val="37"/>
  </w:num>
  <w:num w:numId="18">
    <w:abstractNumId w:val="19"/>
  </w:num>
  <w:num w:numId="19">
    <w:abstractNumId w:val="38"/>
  </w:num>
  <w:num w:numId="20">
    <w:abstractNumId w:val="11"/>
  </w:num>
  <w:num w:numId="21">
    <w:abstractNumId w:val="12"/>
  </w:num>
  <w:num w:numId="22">
    <w:abstractNumId w:val="40"/>
  </w:num>
  <w:num w:numId="23">
    <w:abstractNumId w:val="43"/>
  </w:num>
  <w:num w:numId="24">
    <w:abstractNumId w:val="18"/>
  </w:num>
  <w:num w:numId="25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5"/>
  </w:num>
  <w:num w:numId="27">
    <w:abstractNumId w:val="35"/>
  </w:num>
  <w:num w:numId="28">
    <w:abstractNumId w:val="41"/>
  </w:num>
  <w:num w:numId="29">
    <w:abstractNumId w:val="9"/>
  </w:num>
  <w:num w:numId="30">
    <w:abstractNumId w:val="36"/>
  </w:num>
  <w:num w:numId="31">
    <w:abstractNumId w:val="16"/>
  </w:num>
  <w:num w:numId="32">
    <w:abstractNumId w:val="15"/>
  </w:num>
  <w:num w:numId="33">
    <w:abstractNumId w:val="26"/>
  </w:num>
  <w:num w:numId="34">
    <w:abstractNumId w:val="39"/>
  </w:num>
  <w:num w:numId="35">
    <w:abstractNumId w:val="32"/>
  </w:num>
  <w:num w:numId="36">
    <w:abstractNumId w:val="21"/>
  </w:num>
  <w:num w:numId="37">
    <w:abstractNumId w:val="17"/>
  </w:num>
  <w:num w:numId="38">
    <w:abstractNumId w:val="10"/>
  </w:num>
  <w:num w:numId="39">
    <w:abstractNumId w:val="31"/>
  </w:num>
  <w:num w:numId="40">
    <w:abstractNumId w:val="22"/>
  </w:num>
  <w:num w:numId="41">
    <w:abstractNumId w:val="24"/>
  </w:num>
  <w:num w:numId="42">
    <w:abstractNumId w:val="33"/>
  </w:num>
  <w:num w:numId="43">
    <w:abstractNumId w:val="20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ECD"/>
    <w:rsid w:val="00004969"/>
    <w:rsid w:val="00004BDE"/>
    <w:rsid w:val="00027ACE"/>
    <w:rsid w:val="00081461"/>
    <w:rsid w:val="00093482"/>
    <w:rsid w:val="000A0AC2"/>
    <w:rsid w:val="000B4746"/>
    <w:rsid w:val="000D3302"/>
    <w:rsid w:val="000F0D00"/>
    <w:rsid w:val="001042D4"/>
    <w:rsid w:val="00137459"/>
    <w:rsid w:val="001420D0"/>
    <w:rsid w:val="00160AFD"/>
    <w:rsid w:val="00176DB4"/>
    <w:rsid w:val="00194CDD"/>
    <w:rsid w:val="001A0B90"/>
    <w:rsid w:val="001B75A6"/>
    <w:rsid w:val="001B7BE5"/>
    <w:rsid w:val="001C1412"/>
    <w:rsid w:val="001D16A0"/>
    <w:rsid w:val="001E27F9"/>
    <w:rsid w:val="0022317C"/>
    <w:rsid w:val="00223834"/>
    <w:rsid w:val="00251830"/>
    <w:rsid w:val="002520AE"/>
    <w:rsid w:val="002648A3"/>
    <w:rsid w:val="00277E7A"/>
    <w:rsid w:val="002818FB"/>
    <w:rsid w:val="0028651F"/>
    <w:rsid w:val="002A25A2"/>
    <w:rsid w:val="002B0451"/>
    <w:rsid w:val="002B080D"/>
    <w:rsid w:val="002C0722"/>
    <w:rsid w:val="002D6B62"/>
    <w:rsid w:val="002D76F4"/>
    <w:rsid w:val="003031C2"/>
    <w:rsid w:val="00307BC1"/>
    <w:rsid w:val="00312EA7"/>
    <w:rsid w:val="003161A6"/>
    <w:rsid w:val="0032391D"/>
    <w:rsid w:val="0035370D"/>
    <w:rsid w:val="003676DF"/>
    <w:rsid w:val="0037682B"/>
    <w:rsid w:val="00376B92"/>
    <w:rsid w:val="00380F48"/>
    <w:rsid w:val="003B5CC2"/>
    <w:rsid w:val="003E0D0F"/>
    <w:rsid w:val="003F7023"/>
    <w:rsid w:val="00495867"/>
    <w:rsid w:val="004C3E33"/>
    <w:rsid w:val="004E274F"/>
    <w:rsid w:val="004F0CE7"/>
    <w:rsid w:val="00506AC7"/>
    <w:rsid w:val="00511B2D"/>
    <w:rsid w:val="00515855"/>
    <w:rsid w:val="005259D8"/>
    <w:rsid w:val="0053405E"/>
    <w:rsid w:val="00580D2E"/>
    <w:rsid w:val="00582502"/>
    <w:rsid w:val="00586CEB"/>
    <w:rsid w:val="005B0218"/>
    <w:rsid w:val="005B1A69"/>
    <w:rsid w:val="005C22E9"/>
    <w:rsid w:val="005D0BD5"/>
    <w:rsid w:val="00602561"/>
    <w:rsid w:val="00646083"/>
    <w:rsid w:val="006A62A7"/>
    <w:rsid w:val="006C0006"/>
    <w:rsid w:val="006C0323"/>
    <w:rsid w:val="006C48C0"/>
    <w:rsid w:val="006D472B"/>
    <w:rsid w:val="006E53FE"/>
    <w:rsid w:val="007272B9"/>
    <w:rsid w:val="00746983"/>
    <w:rsid w:val="00752E69"/>
    <w:rsid w:val="0078030A"/>
    <w:rsid w:val="00844AE7"/>
    <w:rsid w:val="0085207E"/>
    <w:rsid w:val="008577A8"/>
    <w:rsid w:val="008779AC"/>
    <w:rsid w:val="00881118"/>
    <w:rsid w:val="008A26B0"/>
    <w:rsid w:val="008B26FD"/>
    <w:rsid w:val="008E7B97"/>
    <w:rsid w:val="00916A5F"/>
    <w:rsid w:val="00940B6C"/>
    <w:rsid w:val="00951316"/>
    <w:rsid w:val="00962BC6"/>
    <w:rsid w:val="0099035D"/>
    <w:rsid w:val="00991A11"/>
    <w:rsid w:val="009A4601"/>
    <w:rsid w:val="009B495A"/>
    <w:rsid w:val="009D317F"/>
    <w:rsid w:val="009E5E44"/>
    <w:rsid w:val="00A04B81"/>
    <w:rsid w:val="00A22241"/>
    <w:rsid w:val="00A30EC1"/>
    <w:rsid w:val="00A35EB9"/>
    <w:rsid w:val="00A411EE"/>
    <w:rsid w:val="00A51B9B"/>
    <w:rsid w:val="00A901A0"/>
    <w:rsid w:val="00AA08F7"/>
    <w:rsid w:val="00AE3251"/>
    <w:rsid w:val="00B1757B"/>
    <w:rsid w:val="00B303F8"/>
    <w:rsid w:val="00B43D57"/>
    <w:rsid w:val="00B86B8B"/>
    <w:rsid w:val="00BC3388"/>
    <w:rsid w:val="00BE174A"/>
    <w:rsid w:val="00BF20BC"/>
    <w:rsid w:val="00C42175"/>
    <w:rsid w:val="00C474F8"/>
    <w:rsid w:val="00C47DA1"/>
    <w:rsid w:val="00CA25AB"/>
    <w:rsid w:val="00CC00C1"/>
    <w:rsid w:val="00CD02B2"/>
    <w:rsid w:val="00CD0F60"/>
    <w:rsid w:val="00CF1E57"/>
    <w:rsid w:val="00D37283"/>
    <w:rsid w:val="00D467EB"/>
    <w:rsid w:val="00D56811"/>
    <w:rsid w:val="00D76832"/>
    <w:rsid w:val="00D82CCD"/>
    <w:rsid w:val="00DA1F39"/>
    <w:rsid w:val="00DB3419"/>
    <w:rsid w:val="00DF251E"/>
    <w:rsid w:val="00E131DF"/>
    <w:rsid w:val="00E44F89"/>
    <w:rsid w:val="00E67408"/>
    <w:rsid w:val="00E9327C"/>
    <w:rsid w:val="00E93D20"/>
    <w:rsid w:val="00E9437F"/>
    <w:rsid w:val="00EA047A"/>
    <w:rsid w:val="00EC603C"/>
    <w:rsid w:val="00ED137D"/>
    <w:rsid w:val="00F273BD"/>
    <w:rsid w:val="00F55D87"/>
    <w:rsid w:val="00F721E5"/>
    <w:rsid w:val="00F85A0E"/>
    <w:rsid w:val="00F9125C"/>
    <w:rsid w:val="00FD7ECD"/>
    <w:rsid w:val="00FF69AE"/>
    <w:rsid w:val="00FF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EA6C84"/>
  <w15:docId w15:val="{BB95165E-A899-4339-AE70-2775581A0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7ACE"/>
  </w:style>
  <w:style w:type="paragraph" w:styleId="11">
    <w:name w:val="heading 1"/>
    <w:basedOn w:val="a"/>
    <w:next w:val="a"/>
    <w:link w:val="12"/>
    <w:qFormat/>
    <w:rsid w:val="00586CE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1"/>
    <w:next w:val="a"/>
    <w:link w:val="20"/>
    <w:uiPriority w:val="99"/>
    <w:qFormat/>
    <w:rsid w:val="00004BDE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1"/>
    </w:pPr>
    <w:rPr>
      <w:rFonts w:ascii="Cambria" w:eastAsia="Times New Roman" w:hAnsi="Cambria" w:cs="Times New Roman"/>
      <w:b/>
      <w:bCs/>
      <w:i/>
      <w:iCs/>
      <w:color w:val="auto"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60256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0"/>
    <w:link w:val="40"/>
    <w:qFormat/>
    <w:rsid w:val="00380F48"/>
    <w:pPr>
      <w:keepNext/>
      <w:keepLines/>
      <w:tabs>
        <w:tab w:val="num" w:pos="0"/>
      </w:tabs>
      <w:suppressAutoHyphens/>
      <w:spacing w:before="240" w:after="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380F48"/>
    <w:pPr>
      <w:keepNext/>
      <w:keepLines/>
      <w:suppressAutoHyphen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8"/>
      <w:szCs w:val="28"/>
      <w:lang w:eastAsia="ar-SA"/>
    </w:rPr>
  </w:style>
  <w:style w:type="paragraph" w:styleId="6">
    <w:name w:val="heading 6"/>
    <w:basedOn w:val="a"/>
    <w:next w:val="a"/>
    <w:link w:val="60"/>
    <w:qFormat/>
    <w:rsid w:val="00D467EB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8">
    <w:name w:val="heading 8"/>
    <w:basedOn w:val="a"/>
    <w:next w:val="a"/>
    <w:link w:val="80"/>
    <w:unhideWhenUsed/>
    <w:qFormat/>
    <w:rsid w:val="00380F4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0"/>
    <w:link w:val="90"/>
    <w:qFormat/>
    <w:rsid w:val="00380F48"/>
    <w:pPr>
      <w:keepNext/>
      <w:tabs>
        <w:tab w:val="num" w:pos="0"/>
      </w:tabs>
      <w:suppressAutoHyphens/>
      <w:spacing w:before="240" w:after="120" w:line="240" w:lineRule="auto"/>
      <w:ind w:left="1584" w:hanging="1584"/>
      <w:outlineLvl w:val="8"/>
    </w:pPr>
    <w:rPr>
      <w:rFonts w:ascii="Arial" w:eastAsia="Calibri" w:hAnsi="Arial" w:cs="Mangal"/>
      <w:b/>
      <w:bCs/>
      <w:sz w:val="21"/>
      <w:szCs w:val="21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1"/>
    <w:uiPriority w:val="99"/>
    <w:rsid w:val="00586CE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1"/>
    <w:link w:val="3"/>
    <w:uiPriority w:val="99"/>
    <w:rsid w:val="0060256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0">
    <w:name w:val="Body Text"/>
    <w:basedOn w:val="a"/>
    <w:link w:val="a4"/>
    <w:unhideWhenUsed/>
    <w:rsid w:val="00EA047A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4">
    <w:name w:val="Основной текст Знак"/>
    <w:basedOn w:val="a1"/>
    <w:link w:val="a0"/>
    <w:rsid w:val="00EA047A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40">
    <w:name w:val="Заголовок 4 Знак"/>
    <w:basedOn w:val="a1"/>
    <w:link w:val="4"/>
    <w:uiPriority w:val="99"/>
    <w:rsid w:val="00380F48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character" w:customStyle="1" w:styleId="50">
    <w:name w:val="Заголовок 5 Знак"/>
    <w:basedOn w:val="a1"/>
    <w:link w:val="5"/>
    <w:uiPriority w:val="99"/>
    <w:rsid w:val="00380F48"/>
    <w:rPr>
      <w:rFonts w:ascii="Cambria" w:eastAsia="Times New Roman" w:hAnsi="Cambria" w:cs="Times New Roman"/>
      <w:color w:val="243F60"/>
      <w:sz w:val="28"/>
      <w:szCs w:val="28"/>
      <w:lang w:eastAsia="ar-SA"/>
    </w:rPr>
  </w:style>
  <w:style w:type="character" w:customStyle="1" w:styleId="60">
    <w:name w:val="Заголовок 6 Знак"/>
    <w:basedOn w:val="a1"/>
    <w:link w:val="6"/>
    <w:rsid w:val="00D467E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380F4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1"/>
    <w:link w:val="9"/>
    <w:uiPriority w:val="99"/>
    <w:rsid w:val="00380F48"/>
    <w:rPr>
      <w:rFonts w:ascii="Arial" w:eastAsia="Calibri" w:hAnsi="Arial" w:cs="Mangal"/>
      <w:b/>
      <w:bCs/>
      <w:sz w:val="21"/>
      <w:szCs w:val="21"/>
      <w:lang w:eastAsia="ar-SA"/>
    </w:rPr>
  </w:style>
  <w:style w:type="paragraph" w:styleId="a5">
    <w:name w:val="List Paragraph"/>
    <w:basedOn w:val="a"/>
    <w:uiPriority w:val="99"/>
    <w:qFormat/>
    <w:rsid w:val="00A04B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AA08F7"/>
    <w:pPr>
      <w:spacing w:after="0" w:line="240" w:lineRule="auto"/>
    </w:pPr>
    <w:rPr>
      <w:rFonts w:eastAsiaTheme="minorEastAsia"/>
    </w:rPr>
  </w:style>
  <w:style w:type="character" w:customStyle="1" w:styleId="a7">
    <w:name w:val="Без интервала Знак"/>
    <w:basedOn w:val="a1"/>
    <w:link w:val="a6"/>
    <w:uiPriority w:val="1"/>
    <w:rsid w:val="00AA08F7"/>
    <w:rPr>
      <w:rFonts w:eastAsiaTheme="minorEastAsia"/>
    </w:rPr>
  </w:style>
  <w:style w:type="paragraph" w:styleId="a8">
    <w:name w:val="Balloon Text"/>
    <w:basedOn w:val="a"/>
    <w:link w:val="a9"/>
    <w:uiPriority w:val="99"/>
    <w:unhideWhenUsed/>
    <w:rsid w:val="00AA0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rsid w:val="00AA08F7"/>
    <w:rPr>
      <w:rFonts w:ascii="Tahoma" w:hAnsi="Tahoma" w:cs="Tahoma"/>
      <w:sz w:val="16"/>
      <w:szCs w:val="16"/>
    </w:rPr>
  </w:style>
  <w:style w:type="character" w:styleId="aa">
    <w:name w:val="Placeholder Text"/>
    <w:basedOn w:val="a1"/>
    <w:uiPriority w:val="99"/>
    <w:semiHidden/>
    <w:rsid w:val="00312EA7"/>
    <w:rPr>
      <w:color w:val="808080"/>
    </w:rPr>
  </w:style>
  <w:style w:type="table" w:styleId="ab">
    <w:name w:val="Table Grid"/>
    <w:basedOn w:val="a2"/>
    <w:rsid w:val="00A51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602561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basedOn w:val="a1"/>
    <w:link w:val="ac"/>
    <w:uiPriority w:val="99"/>
    <w:rsid w:val="006025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Обычный1"/>
    <w:rsid w:val="006025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4E27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4E274F"/>
  </w:style>
  <w:style w:type="character" w:styleId="af0">
    <w:name w:val="Hyperlink"/>
    <w:basedOn w:val="a1"/>
    <w:uiPriority w:val="99"/>
    <w:unhideWhenUsed/>
    <w:rsid w:val="00B86B8B"/>
    <w:rPr>
      <w:color w:val="0563C1" w:themeColor="hyperlink"/>
      <w:u w:val="single"/>
    </w:rPr>
  </w:style>
  <w:style w:type="paragraph" w:customStyle="1" w:styleId="ConsPlusTitle">
    <w:name w:val="ConsPlusTitle"/>
    <w:rsid w:val="00B86B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4">
    <w:name w:val="Сетка таблицы1"/>
    <w:basedOn w:val="a2"/>
    <w:next w:val="ab"/>
    <w:uiPriority w:val="59"/>
    <w:rsid w:val="00307BC1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Normal">
    <w:name w:val="ConsNormal"/>
    <w:rsid w:val="00991A1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EA04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Прижатый влево"/>
    <w:basedOn w:val="a"/>
    <w:next w:val="a"/>
    <w:uiPriority w:val="99"/>
    <w:rsid w:val="00EA04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5">
    <w:name w:val="Стиль1"/>
    <w:basedOn w:val="a"/>
    <w:rsid w:val="00380F48"/>
    <w:pPr>
      <w:tabs>
        <w:tab w:val="num" w:pos="0"/>
      </w:tabs>
      <w:suppressAutoHyphens/>
      <w:autoSpaceDE w:val="0"/>
      <w:spacing w:before="120" w:after="0" w:line="240" w:lineRule="auto"/>
      <w:ind w:left="1152" w:hanging="1152"/>
      <w:jc w:val="both"/>
      <w:outlineLvl w:val="5"/>
    </w:pPr>
    <w:rPr>
      <w:rFonts w:ascii="Times New Roman" w:eastAsia="Times New Roman" w:hAnsi="Times New Roman" w:cs="Arial"/>
      <w:sz w:val="28"/>
      <w:szCs w:val="18"/>
      <w:lang w:eastAsia="ar-SA"/>
    </w:rPr>
  </w:style>
  <w:style w:type="paragraph" w:customStyle="1" w:styleId="21">
    <w:name w:val="Стиль2"/>
    <w:basedOn w:val="15"/>
    <w:rsid w:val="00380F48"/>
    <w:pPr>
      <w:spacing w:before="60"/>
      <w:ind w:left="1296" w:hanging="1296"/>
      <w:outlineLvl w:val="6"/>
    </w:pPr>
  </w:style>
  <w:style w:type="character" w:customStyle="1" w:styleId="WW-Absatz-Standardschriftart111111">
    <w:name w:val="WW-Absatz-Standardschriftart111111"/>
    <w:uiPriority w:val="99"/>
    <w:rsid w:val="00380F48"/>
  </w:style>
  <w:style w:type="character" w:customStyle="1" w:styleId="WW-Absatz-Standardschriftart111111111111">
    <w:name w:val="WW-Absatz-Standardschriftart111111111111"/>
    <w:uiPriority w:val="99"/>
    <w:rsid w:val="00380F48"/>
  </w:style>
  <w:style w:type="paragraph" w:customStyle="1" w:styleId="16">
    <w:name w:val="Заголовок1"/>
    <w:basedOn w:val="a"/>
    <w:next w:val="a0"/>
    <w:uiPriority w:val="99"/>
    <w:rsid w:val="00380F48"/>
    <w:pPr>
      <w:keepNext/>
      <w:suppressAutoHyphens/>
      <w:spacing w:before="240" w:after="120" w:line="240" w:lineRule="auto"/>
    </w:pPr>
    <w:rPr>
      <w:rFonts w:ascii="Arial" w:eastAsia="Calibri" w:hAnsi="Arial" w:cs="Mangal"/>
      <w:sz w:val="28"/>
      <w:szCs w:val="28"/>
      <w:lang w:eastAsia="ar-SA"/>
    </w:rPr>
  </w:style>
  <w:style w:type="paragraph" w:customStyle="1" w:styleId="17">
    <w:name w:val="Цитата1"/>
    <w:basedOn w:val="a"/>
    <w:uiPriority w:val="99"/>
    <w:rsid w:val="00380F48"/>
    <w:pPr>
      <w:suppressAutoHyphens/>
      <w:spacing w:after="0" w:line="240" w:lineRule="auto"/>
      <w:ind w:left="567" w:right="-1333" w:firstLine="851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f3">
    <w:name w:val="Стиль"/>
    <w:uiPriority w:val="99"/>
    <w:rsid w:val="00380F48"/>
    <w:pPr>
      <w:suppressAutoHyphens/>
      <w:spacing w:after="0" w:line="240" w:lineRule="auto"/>
      <w:ind w:firstLine="720"/>
      <w:jc w:val="both"/>
    </w:pPr>
    <w:rPr>
      <w:rFonts w:ascii="Arial" w:eastAsia="Calibri" w:hAnsi="Arial" w:cs="Times New Roman"/>
      <w:sz w:val="20"/>
      <w:szCs w:val="20"/>
      <w:lang w:eastAsia="ar-SA"/>
    </w:rPr>
  </w:style>
  <w:style w:type="paragraph" w:styleId="af4">
    <w:name w:val="Body Text Indent"/>
    <w:basedOn w:val="a"/>
    <w:link w:val="af5"/>
    <w:uiPriority w:val="99"/>
    <w:rsid w:val="00380F48"/>
    <w:pPr>
      <w:suppressAutoHyphens/>
      <w:spacing w:before="60" w:after="0" w:line="240" w:lineRule="auto"/>
      <w:ind w:left="284" w:firstLine="284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f5">
    <w:name w:val="Основной текст с отступом Знак"/>
    <w:basedOn w:val="a1"/>
    <w:link w:val="af4"/>
    <w:uiPriority w:val="99"/>
    <w:rsid w:val="00380F48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10">
    <w:name w:val="Заголовок 10"/>
    <w:basedOn w:val="16"/>
    <w:next w:val="a0"/>
    <w:uiPriority w:val="99"/>
    <w:rsid w:val="00380F48"/>
    <w:pPr>
      <w:numPr>
        <w:numId w:val="9"/>
      </w:numPr>
    </w:pPr>
    <w:rPr>
      <w:b/>
      <w:bCs/>
      <w:sz w:val="21"/>
      <w:szCs w:val="21"/>
    </w:rPr>
  </w:style>
  <w:style w:type="paragraph" w:styleId="af6">
    <w:name w:val="Title"/>
    <w:basedOn w:val="16"/>
    <w:next w:val="af7"/>
    <w:link w:val="af8"/>
    <w:uiPriority w:val="99"/>
    <w:qFormat/>
    <w:rsid w:val="00380F48"/>
    <w:rPr>
      <w:rFonts w:eastAsia="Arial Unicode MS" w:cs="Times New Roman"/>
      <w:kern w:val="1"/>
    </w:rPr>
  </w:style>
  <w:style w:type="paragraph" w:styleId="af7">
    <w:name w:val="Subtitle"/>
    <w:basedOn w:val="16"/>
    <w:next w:val="a0"/>
    <w:link w:val="af9"/>
    <w:uiPriority w:val="99"/>
    <w:qFormat/>
    <w:rsid w:val="00380F48"/>
    <w:pPr>
      <w:jc w:val="center"/>
    </w:pPr>
    <w:rPr>
      <w:rFonts w:eastAsia="Arial Unicode MS" w:cs="Times New Roman"/>
      <w:i/>
      <w:iCs/>
      <w:kern w:val="1"/>
    </w:rPr>
  </w:style>
  <w:style w:type="character" w:customStyle="1" w:styleId="af9">
    <w:name w:val="Подзаголовок Знак"/>
    <w:basedOn w:val="a1"/>
    <w:link w:val="af7"/>
    <w:uiPriority w:val="99"/>
    <w:rsid w:val="00380F48"/>
    <w:rPr>
      <w:rFonts w:ascii="Arial" w:eastAsia="Arial Unicode MS" w:hAnsi="Arial" w:cs="Times New Roman"/>
      <w:i/>
      <w:iCs/>
      <w:kern w:val="1"/>
      <w:sz w:val="28"/>
      <w:szCs w:val="28"/>
      <w:lang w:eastAsia="ar-SA"/>
    </w:rPr>
  </w:style>
  <w:style w:type="character" w:customStyle="1" w:styleId="af8">
    <w:name w:val="Заголовок Знак"/>
    <w:basedOn w:val="a1"/>
    <w:link w:val="af6"/>
    <w:uiPriority w:val="99"/>
    <w:rsid w:val="00380F48"/>
    <w:rPr>
      <w:rFonts w:ascii="Arial" w:eastAsia="Arial Unicode MS" w:hAnsi="Arial" w:cs="Times New Roman"/>
      <w:kern w:val="1"/>
      <w:sz w:val="28"/>
      <w:szCs w:val="28"/>
      <w:lang w:eastAsia="ar-SA"/>
    </w:rPr>
  </w:style>
  <w:style w:type="character" w:customStyle="1" w:styleId="20">
    <w:name w:val="Заголовок 2 Знак"/>
    <w:basedOn w:val="a1"/>
    <w:link w:val="2"/>
    <w:uiPriority w:val="99"/>
    <w:rsid w:val="00004BDE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numbering" w:customStyle="1" w:styleId="18">
    <w:name w:val="Нет списка1"/>
    <w:next w:val="a3"/>
    <w:uiPriority w:val="99"/>
    <w:semiHidden/>
    <w:unhideWhenUsed/>
    <w:rsid w:val="00004BDE"/>
  </w:style>
  <w:style w:type="character" w:customStyle="1" w:styleId="afa">
    <w:name w:val="Цветовое выделение"/>
    <w:uiPriority w:val="99"/>
    <w:rsid w:val="00004BDE"/>
    <w:rPr>
      <w:b/>
      <w:bCs/>
      <w:color w:val="000080"/>
      <w:sz w:val="20"/>
      <w:szCs w:val="20"/>
    </w:rPr>
  </w:style>
  <w:style w:type="character" w:customStyle="1" w:styleId="afb">
    <w:name w:val="Гипертекстовая ссылка"/>
    <w:uiPriority w:val="99"/>
    <w:rsid w:val="00004BDE"/>
    <w:rPr>
      <w:b/>
      <w:bCs/>
      <w:color w:val="008000"/>
      <w:sz w:val="20"/>
      <w:szCs w:val="20"/>
      <w:u w:val="single"/>
    </w:rPr>
  </w:style>
  <w:style w:type="paragraph" w:customStyle="1" w:styleId="afc">
    <w:name w:val="Основное меню"/>
    <w:basedOn w:val="a"/>
    <w:next w:val="a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afd">
    <w:name w:val="Заголовок статьи"/>
    <w:basedOn w:val="a"/>
    <w:next w:val="a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e">
    <w:name w:val="Интерактивный заголовок"/>
    <w:basedOn w:val="af6"/>
    <w:next w:val="a"/>
    <w:uiPriority w:val="99"/>
    <w:rsid w:val="00004BDE"/>
    <w:pPr>
      <w:keepNext w:val="0"/>
      <w:widowControl w:val="0"/>
      <w:suppressAutoHyphens w:val="0"/>
      <w:autoSpaceDE w:val="0"/>
      <w:autoSpaceDN w:val="0"/>
      <w:adjustRightInd w:val="0"/>
      <w:spacing w:before="0" w:after="0"/>
      <w:ind w:firstLine="720"/>
      <w:jc w:val="both"/>
    </w:pPr>
    <w:rPr>
      <w:rFonts w:ascii="Verdana" w:eastAsia="Times New Roman" w:hAnsi="Verdana" w:cs="Verdana"/>
      <w:b/>
      <w:bCs/>
      <w:color w:val="C0C0C0"/>
      <w:kern w:val="0"/>
      <w:sz w:val="22"/>
      <w:szCs w:val="22"/>
      <w:u w:val="single"/>
      <w:lang w:eastAsia="ru-RU"/>
    </w:rPr>
  </w:style>
  <w:style w:type="paragraph" w:customStyle="1" w:styleId="aff">
    <w:name w:val="Текст (лев. подпись)"/>
    <w:basedOn w:val="a"/>
    <w:next w:val="a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Колонтитул (левый)"/>
    <w:basedOn w:val="aff"/>
    <w:next w:val="a"/>
    <w:uiPriority w:val="99"/>
    <w:rsid w:val="00004BDE"/>
    <w:rPr>
      <w:sz w:val="14"/>
      <w:szCs w:val="14"/>
    </w:rPr>
  </w:style>
  <w:style w:type="paragraph" w:customStyle="1" w:styleId="aff1">
    <w:name w:val="Текст (прав. подпись)"/>
    <w:basedOn w:val="a"/>
    <w:next w:val="a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2">
    <w:name w:val="Колонтитул (правый)"/>
    <w:basedOn w:val="aff1"/>
    <w:next w:val="a"/>
    <w:uiPriority w:val="99"/>
    <w:rsid w:val="00004BDE"/>
    <w:rPr>
      <w:sz w:val="14"/>
      <w:szCs w:val="14"/>
    </w:rPr>
  </w:style>
  <w:style w:type="paragraph" w:customStyle="1" w:styleId="aff3">
    <w:name w:val="Комментарий"/>
    <w:basedOn w:val="a"/>
    <w:next w:val="a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4">
    <w:name w:val="Комментарий пользователя"/>
    <w:basedOn w:val="aff3"/>
    <w:next w:val="a"/>
    <w:uiPriority w:val="99"/>
    <w:rsid w:val="00004BDE"/>
    <w:pPr>
      <w:jc w:val="left"/>
    </w:pPr>
    <w:rPr>
      <w:color w:val="000080"/>
    </w:rPr>
  </w:style>
  <w:style w:type="character" w:customStyle="1" w:styleId="aff5">
    <w:name w:val="Найденные слова"/>
    <w:basedOn w:val="afa"/>
    <w:uiPriority w:val="99"/>
    <w:rsid w:val="00004BDE"/>
    <w:rPr>
      <w:b/>
      <w:bCs/>
      <w:color w:val="000080"/>
      <w:sz w:val="20"/>
      <w:szCs w:val="20"/>
    </w:rPr>
  </w:style>
  <w:style w:type="character" w:customStyle="1" w:styleId="aff6">
    <w:name w:val="Не вступил в силу"/>
    <w:uiPriority w:val="99"/>
    <w:rsid w:val="00004BDE"/>
    <w:rPr>
      <w:b/>
      <w:bCs/>
      <w:color w:val="008080"/>
      <w:sz w:val="20"/>
      <w:szCs w:val="20"/>
    </w:rPr>
  </w:style>
  <w:style w:type="paragraph" w:customStyle="1" w:styleId="aff7">
    <w:name w:val="Объект"/>
    <w:basedOn w:val="a"/>
    <w:next w:val="a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8">
    <w:name w:val="Таблицы (моноширинный)"/>
    <w:basedOn w:val="a"/>
    <w:next w:val="a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9">
    <w:name w:val="Оглавление"/>
    <w:basedOn w:val="aff8"/>
    <w:next w:val="a"/>
    <w:uiPriority w:val="99"/>
    <w:rsid w:val="00004BDE"/>
    <w:pPr>
      <w:ind w:left="140"/>
    </w:pPr>
  </w:style>
  <w:style w:type="paragraph" w:customStyle="1" w:styleId="affa">
    <w:name w:val="Переменная часть"/>
    <w:basedOn w:val="afc"/>
    <w:next w:val="a"/>
    <w:uiPriority w:val="99"/>
    <w:rsid w:val="00004BDE"/>
    <w:rPr>
      <w:sz w:val="18"/>
      <w:szCs w:val="18"/>
    </w:rPr>
  </w:style>
  <w:style w:type="paragraph" w:customStyle="1" w:styleId="affb">
    <w:name w:val="Постоянная часть"/>
    <w:basedOn w:val="afc"/>
    <w:next w:val="a"/>
    <w:uiPriority w:val="99"/>
    <w:rsid w:val="00004BDE"/>
    <w:rPr>
      <w:sz w:val="20"/>
      <w:szCs w:val="20"/>
    </w:rPr>
  </w:style>
  <w:style w:type="character" w:customStyle="1" w:styleId="affc">
    <w:name w:val="Продолжение ссылки"/>
    <w:basedOn w:val="afb"/>
    <w:uiPriority w:val="99"/>
    <w:rsid w:val="00004BDE"/>
    <w:rPr>
      <w:b/>
      <w:bCs/>
      <w:color w:val="008000"/>
      <w:sz w:val="20"/>
      <w:szCs w:val="20"/>
      <w:u w:val="single"/>
    </w:rPr>
  </w:style>
  <w:style w:type="paragraph" w:customStyle="1" w:styleId="affd">
    <w:name w:val="Словарная статья"/>
    <w:basedOn w:val="a"/>
    <w:next w:val="a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e">
    <w:name w:val="Текст (справка)"/>
    <w:basedOn w:val="a"/>
    <w:next w:val="a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">
    <w:name w:val="Утратил силу"/>
    <w:uiPriority w:val="99"/>
    <w:rsid w:val="00004BDE"/>
    <w:rPr>
      <w:b/>
      <w:bCs/>
      <w:strike/>
      <w:color w:val="808000"/>
      <w:sz w:val="20"/>
      <w:szCs w:val="20"/>
    </w:rPr>
  </w:style>
  <w:style w:type="paragraph" w:customStyle="1" w:styleId="1">
    <w:name w:val="Знак Знак Знак1 Знак Знак Знак"/>
    <w:basedOn w:val="a"/>
    <w:uiPriority w:val="99"/>
    <w:rsid w:val="00004BDE"/>
    <w:pPr>
      <w:widowControl w:val="0"/>
      <w:numPr>
        <w:numId w:val="25"/>
      </w:numPr>
      <w:adjustRightInd w:val="0"/>
      <w:spacing w:line="240" w:lineRule="exact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table" w:customStyle="1" w:styleId="22">
    <w:name w:val="Сетка таблицы2"/>
    <w:basedOn w:val="a2"/>
    <w:next w:val="ab"/>
    <w:uiPriority w:val="99"/>
    <w:rsid w:val="00004BDE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0">
    <w:name w:val="Знак Знак Знак Знак Знак"/>
    <w:basedOn w:val="a"/>
    <w:uiPriority w:val="99"/>
    <w:rsid w:val="00004BDE"/>
    <w:pPr>
      <w:widowControl w:val="0"/>
      <w:tabs>
        <w:tab w:val="num" w:pos="720"/>
      </w:tabs>
      <w:adjustRightInd w:val="0"/>
      <w:spacing w:line="240" w:lineRule="exact"/>
      <w:ind w:left="72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1">
    <w:name w:val="Знак Знак"/>
    <w:basedOn w:val="a"/>
    <w:uiPriority w:val="99"/>
    <w:rsid w:val="00004B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9">
    <w:name w:val="Без интервала1"/>
    <w:uiPriority w:val="99"/>
    <w:rsid w:val="00004BDE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afff2">
    <w:basedOn w:val="a"/>
    <w:next w:val="afff3"/>
    <w:uiPriority w:val="99"/>
    <w:rsid w:val="00004BD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4">
    <w:name w:val="Знак Знак Знак"/>
    <w:basedOn w:val="a"/>
    <w:uiPriority w:val="99"/>
    <w:rsid w:val="00004B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a">
    <w:name w:val="Знак Знак Знак1"/>
    <w:basedOn w:val="a"/>
    <w:uiPriority w:val="99"/>
    <w:rsid w:val="00004B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3">
    <w:name w:val="Знак Знак Знак2"/>
    <w:basedOn w:val="a"/>
    <w:uiPriority w:val="99"/>
    <w:rsid w:val="00004BDE"/>
    <w:pPr>
      <w:widowControl w:val="0"/>
      <w:tabs>
        <w:tab w:val="num" w:pos="1315"/>
      </w:tabs>
      <w:adjustRightInd w:val="0"/>
      <w:spacing w:line="240" w:lineRule="exact"/>
      <w:ind w:left="1315" w:hanging="18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1b">
    <w:name w:val="Знак Знак Знак Знак Знак1"/>
    <w:basedOn w:val="a"/>
    <w:uiPriority w:val="99"/>
    <w:rsid w:val="00004B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4">
    <w:name w:val="Знак Знак Знак Знак Знак2"/>
    <w:basedOn w:val="a"/>
    <w:uiPriority w:val="99"/>
    <w:rsid w:val="00004B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Cell">
    <w:name w:val="ConsPlusCell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">
    <w:name w:val="Знак Знак1"/>
    <w:basedOn w:val="a"/>
    <w:uiPriority w:val="99"/>
    <w:rsid w:val="00004B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5">
    <w:name w:val="Знак Знак Знак Знак Знак Знак"/>
    <w:basedOn w:val="a"/>
    <w:uiPriority w:val="99"/>
    <w:rsid w:val="00004B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Normal">
    <w:name w:val="ConsPlusNormal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uiPriority w:val="99"/>
    <w:rsid w:val="00004BDE"/>
    <w:rPr>
      <w:rFonts w:ascii="Times New Roman" w:hAnsi="Times New Roman" w:cs="Times New Roman"/>
      <w:sz w:val="26"/>
      <w:szCs w:val="26"/>
    </w:rPr>
  </w:style>
  <w:style w:type="paragraph" w:customStyle="1" w:styleId="1d">
    <w:name w:val="Абзац списка1"/>
    <w:basedOn w:val="a"/>
    <w:rsid w:val="00004BDE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customStyle="1" w:styleId="afff6">
    <w:name w:val="Обычный (паспорт)"/>
    <w:basedOn w:val="a"/>
    <w:rsid w:val="00004BDE"/>
    <w:pPr>
      <w:spacing w:before="120"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f7">
    <w:name w:val="Жирный (паспорт)"/>
    <w:basedOn w:val="a"/>
    <w:rsid w:val="00004BDE"/>
    <w:pPr>
      <w:spacing w:before="120" w:after="0" w:line="240" w:lineRule="auto"/>
      <w:jc w:val="both"/>
    </w:pPr>
    <w:rPr>
      <w:rFonts w:ascii="Times New Roman" w:eastAsia="Calibri" w:hAnsi="Times New Roman" w:cs="Times New Roman"/>
      <w:b/>
      <w:sz w:val="28"/>
      <w:szCs w:val="28"/>
      <w:lang w:eastAsia="ru-RU"/>
    </w:rPr>
  </w:style>
  <w:style w:type="paragraph" w:styleId="31">
    <w:name w:val="Body Text Indent 3"/>
    <w:basedOn w:val="a"/>
    <w:link w:val="32"/>
    <w:semiHidden/>
    <w:rsid w:val="00004BDE"/>
    <w:pPr>
      <w:spacing w:after="120" w:line="276" w:lineRule="auto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semiHidden/>
    <w:rsid w:val="00004BDE"/>
    <w:rPr>
      <w:rFonts w:ascii="Calibri" w:eastAsia="Times New Roman" w:hAnsi="Calibri" w:cs="Times New Roman"/>
      <w:sz w:val="16"/>
      <w:szCs w:val="16"/>
    </w:rPr>
  </w:style>
  <w:style w:type="paragraph" w:customStyle="1" w:styleId="Default">
    <w:name w:val="Default"/>
    <w:rsid w:val="00004B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f3">
    <w:name w:val="Normal (Web)"/>
    <w:basedOn w:val="a"/>
    <w:uiPriority w:val="99"/>
    <w:semiHidden/>
    <w:unhideWhenUsed/>
    <w:rsid w:val="00004BD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8">
    <w:name w:val="Заголовок таблицы"/>
    <w:basedOn w:val="a"/>
    <w:uiPriority w:val="99"/>
    <w:rsid w:val="0037682B"/>
    <w:pPr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WW8Num4z1">
    <w:name w:val="WW8Num4z1"/>
    <w:uiPriority w:val="99"/>
    <w:rsid w:val="0037682B"/>
    <w:rPr>
      <w:sz w:val="24"/>
    </w:rPr>
  </w:style>
  <w:style w:type="character" w:customStyle="1" w:styleId="WW8Num5z1">
    <w:name w:val="WW8Num5z1"/>
    <w:uiPriority w:val="99"/>
    <w:rsid w:val="0037682B"/>
    <w:rPr>
      <w:rFonts w:ascii="Times New Roman" w:hAnsi="Times New Roman"/>
      <w:sz w:val="24"/>
    </w:rPr>
  </w:style>
  <w:style w:type="character" w:customStyle="1" w:styleId="WW8Num6z1">
    <w:name w:val="WW8Num6z1"/>
    <w:uiPriority w:val="99"/>
    <w:rsid w:val="0037682B"/>
    <w:rPr>
      <w:rFonts w:ascii="Times New Roman" w:hAnsi="Times New Roman"/>
      <w:sz w:val="24"/>
    </w:rPr>
  </w:style>
  <w:style w:type="character" w:customStyle="1" w:styleId="WW8Num7z0">
    <w:name w:val="WW8Num7z0"/>
    <w:uiPriority w:val="99"/>
    <w:rsid w:val="0037682B"/>
    <w:rPr>
      <w:rFonts w:ascii="Symbol" w:hAnsi="Symbol"/>
    </w:rPr>
  </w:style>
  <w:style w:type="character" w:customStyle="1" w:styleId="Absatz-Standardschriftart">
    <w:name w:val="Absatz-Standardschriftart"/>
    <w:uiPriority w:val="99"/>
    <w:rsid w:val="0037682B"/>
  </w:style>
  <w:style w:type="character" w:customStyle="1" w:styleId="WW8Num8z0">
    <w:name w:val="WW8Num8z0"/>
    <w:uiPriority w:val="99"/>
    <w:rsid w:val="0037682B"/>
    <w:rPr>
      <w:rFonts w:ascii="Symbol" w:hAnsi="Symbol"/>
    </w:rPr>
  </w:style>
  <w:style w:type="character" w:customStyle="1" w:styleId="WW-Absatz-Standardschriftart">
    <w:name w:val="WW-Absatz-Standardschriftart"/>
    <w:rsid w:val="0037682B"/>
  </w:style>
  <w:style w:type="character" w:customStyle="1" w:styleId="WW-Absatz-Standardschriftart1">
    <w:name w:val="WW-Absatz-Standardschriftart1"/>
    <w:uiPriority w:val="99"/>
    <w:rsid w:val="0037682B"/>
  </w:style>
  <w:style w:type="character" w:customStyle="1" w:styleId="WW-Absatz-Standardschriftart11">
    <w:name w:val="WW-Absatz-Standardschriftart11"/>
    <w:uiPriority w:val="99"/>
    <w:rsid w:val="0037682B"/>
  </w:style>
  <w:style w:type="character" w:customStyle="1" w:styleId="WW-Absatz-Standardschriftart111">
    <w:name w:val="WW-Absatz-Standardschriftart111"/>
    <w:uiPriority w:val="99"/>
    <w:rsid w:val="0037682B"/>
  </w:style>
  <w:style w:type="character" w:customStyle="1" w:styleId="WW-Absatz-Standardschriftart1111">
    <w:name w:val="WW-Absatz-Standardschriftart1111"/>
    <w:uiPriority w:val="99"/>
    <w:rsid w:val="0037682B"/>
  </w:style>
  <w:style w:type="character" w:customStyle="1" w:styleId="WW-Absatz-Standardschriftart11111">
    <w:name w:val="WW-Absatz-Standardschriftart11111"/>
    <w:uiPriority w:val="99"/>
    <w:rsid w:val="0037682B"/>
  </w:style>
  <w:style w:type="character" w:customStyle="1" w:styleId="WW-Absatz-Standardschriftart1111111">
    <w:name w:val="WW-Absatz-Standardschriftart1111111"/>
    <w:uiPriority w:val="99"/>
    <w:rsid w:val="0037682B"/>
  </w:style>
  <w:style w:type="character" w:customStyle="1" w:styleId="WW-Absatz-Standardschriftart11111111">
    <w:name w:val="WW-Absatz-Standardschriftart11111111"/>
    <w:uiPriority w:val="99"/>
    <w:rsid w:val="0037682B"/>
  </w:style>
  <w:style w:type="character" w:customStyle="1" w:styleId="WW-Absatz-Standardschriftart111111111">
    <w:name w:val="WW-Absatz-Standardschriftart111111111"/>
    <w:uiPriority w:val="99"/>
    <w:rsid w:val="0037682B"/>
  </w:style>
  <w:style w:type="character" w:customStyle="1" w:styleId="WW-Absatz-Standardschriftart1111111111">
    <w:name w:val="WW-Absatz-Standardschriftart1111111111"/>
    <w:uiPriority w:val="99"/>
    <w:rsid w:val="0037682B"/>
  </w:style>
  <w:style w:type="character" w:customStyle="1" w:styleId="WW-Absatz-Standardschriftart11111111111">
    <w:name w:val="WW-Absatz-Standardschriftart11111111111"/>
    <w:uiPriority w:val="99"/>
    <w:rsid w:val="0037682B"/>
  </w:style>
  <w:style w:type="character" w:customStyle="1" w:styleId="WW-Absatz-Standardschriftart1111111111111">
    <w:name w:val="WW-Absatz-Standardschriftart1111111111111"/>
    <w:uiPriority w:val="99"/>
    <w:rsid w:val="0037682B"/>
  </w:style>
  <w:style w:type="character" w:customStyle="1" w:styleId="WW8Num3z0">
    <w:name w:val="WW8Num3z0"/>
    <w:uiPriority w:val="99"/>
    <w:rsid w:val="0037682B"/>
    <w:rPr>
      <w:sz w:val="24"/>
    </w:rPr>
  </w:style>
  <w:style w:type="character" w:customStyle="1" w:styleId="WW-Absatz-Standardschriftart11111111111111">
    <w:name w:val="WW-Absatz-Standardschriftart11111111111111"/>
    <w:uiPriority w:val="99"/>
    <w:rsid w:val="0037682B"/>
  </w:style>
  <w:style w:type="character" w:customStyle="1" w:styleId="WW-Absatz-Standardschriftart111111111111111">
    <w:name w:val="WW-Absatz-Standardschriftart111111111111111"/>
    <w:uiPriority w:val="99"/>
    <w:rsid w:val="0037682B"/>
  </w:style>
  <w:style w:type="character" w:customStyle="1" w:styleId="1e">
    <w:name w:val="Основной шрифт абзаца1"/>
    <w:uiPriority w:val="99"/>
    <w:rsid w:val="0037682B"/>
  </w:style>
  <w:style w:type="character" w:customStyle="1" w:styleId="afff9">
    <w:name w:val="Символ нумерации"/>
    <w:uiPriority w:val="99"/>
    <w:rsid w:val="0037682B"/>
    <w:rPr>
      <w:rFonts w:ascii="Times New Roman" w:hAnsi="Times New Roman"/>
      <w:sz w:val="24"/>
    </w:rPr>
  </w:style>
  <w:style w:type="character" w:customStyle="1" w:styleId="afffa">
    <w:name w:val="Маркеры списка"/>
    <w:uiPriority w:val="99"/>
    <w:rsid w:val="0037682B"/>
    <w:rPr>
      <w:rFonts w:ascii="OpenSymbol" w:hAnsi="OpenSymbol"/>
    </w:rPr>
  </w:style>
  <w:style w:type="paragraph" w:styleId="afffb">
    <w:name w:val="List"/>
    <w:basedOn w:val="a0"/>
    <w:uiPriority w:val="99"/>
    <w:rsid w:val="0037682B"/>
    <w:pPr>
      <w:suppressAutoHyphens/>
      <w:spacing w:after="120" w:line="240" w:lineRule="auto"/>
      <w:jc w:val="left"/>
    </w:pPr>
    <w:rPr>
      <w:rFonts w:ascii="Times New Roman" w:hAnsi="Times New Roman" w:cs="Mangal"/>
      <w:sz w:val="28"/>
      <w:szCs w:val="28"/>
      <w:lang w:val="ru-RU" w:eastAsia="ar-SA"/>
    </w:rPr>
  </w:style>
  <w:style w:type="paragraph" w:customStyle="1" w:styleId="1f">
    <w:name w:val="Название1"/>
    <w:basedOn w:val="a"/>
    <w:uiPriority w:val="99"/>
    <w:rsid w:val="0037682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f0">
    <w:name w:val="Указатель1"/>
    <w:basedOn w:val="a"/>
    <w:uiPriority w:val="99"/>
    <w:rsid w:val="0037682B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8"/>
      <w:szCs w:val="28"/>
      <w:lang w:eastAsia="ar-SA"/>
    </w:rPr>
  </w:style>
  <w:style w:type="paragraph" w:customStyle="1" w:styleId="afffc">
    <w:name w:val="Содержимое таблицы"/>
    <w:basedOn w:val="a"/>
    <w:uiPriority w:val="99"/>
    <w:rsid w:val="0037682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fffd">
    <w:name w:val="Символ сноски"/>
    <w:uiPriority w:val="99"/>
    <w:rsid w:val="0037682B"/>
  </w:style>
  <w:style w:type="character" w:customStyle="1" w:styleId="afffe">
    <w:name w:val="Символы концевой сноски"/>
    <w:uiPriority w:val="99"/>
    <w:rsid w:val="0037682B"/>
  </w:style>
  <w:style w:type="character" w:styleId="affff">
    <w:name w:val="line number"/>
    <w:uiPriority w:val="99"/>
    <w:rsid w:val="0037682B"/>
    <w:rPr>
      <w:rFonts w:cs="Times New Roman"/>
    </w:rPr>
  </w:style>
  <w:style w:type="numbering" w:customStyle="1" w:styleId="25">
    <w:name w:val="Нет списка2"/>
    <w:next w:val="a3"/>
    <w:uiPriority w:val="99"/>
    <w:semiHidden/>
    <w:unhideWhenUsed/>
    <w:rsid w:val="0028651F"/>
  </w:style>
  <w:style w:type="table" w:customStyle="1" w:styleId="33">
    <w:name w:val="Сетка таблицы3"/>
    <w:basedOn w:val="a2"/>
    <w:next w:val="ab"/>
    <w:rsid w:val="002865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18D43C2526949F7A29D400AEC643B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305A59-929D-4997-BDB0-502CEBE8A73F}"/>
      </w:docPartPr>
      <w:docPartBody>
        <w:p w:rsidR="0071765D" w:rsidRDefault="00E31A64" w:rsidP="00E31A64">
          <w:pPr>
            <w:pStyle w:val="718D43C2526949F7A29D400AEC643BBA"/>
          </w:pPr>
          <w:r>
            <w:rPr>
              <w:rFonts w:asciiTheme="majorHAnsi" w:eastAsiaTheme="majorEastAsia" w:hAnsiTheme="majorHAnsi" w:cstheme="majorBidi"/>
              <w:sz w:val="72"/>
              <w:szCs w:val="72"/>
            </w:rPr>
            <w:t>[Введите название документа]</w:t>
          </w:r>
        </w:p>
      </w:docPartBody>
    </w:docPart>
    <w:docPart>
      <w:docPartPr>
        <w:name w:val="558E498493B9446A9710EFE852652A6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F22DB36-2171-4506-91AE-E5527D960C6B}"/>
      </w:docPartPr>
      <w:docPartBody>
        <w:p w:rsidR="0071765D" w:rsidRDefault="00E31A64" w:rsidP="00E31A64">
          <w:pPr>
            <w:pStyle w:val="558E498493B9446A9710EFE852652A61"/>
          </w:pPr>
          <w:r w:rsidRPr="00553F05">
            <w:rPr>
              <w:rStyle w:val="a3"/>
            </w:rPr>
            <w:t>[Категория]</w:t>
          </w:r>
        </w:p>
      </w:docPartBody>
    </w:docPart>
    <w:docPart>
      <w:docPartPr>
        <w:name w:val="E2051E400F0247D7B4F4C54CBC78A1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51FEE9-72D5-4D7E-ABEF-A762C6470EEC}"/>
      </w:docPartPr>
      <w:docPartBody>
        <w:p w:rsidR="0071765D" w:rsidRDefault="00E31A64" w:rsidP="00E31A64">
          <w:pPr>
            <w:pStyle w:val="E2051E400F0247D7B4F4C54CBC78A1FA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[Введите подзаголовок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1A64"/>
    <w:rsid w:val="00047720"/>
    <w:rsid w:val="00116842"/>
    <w:rsid w:val="00277AA9"/>
    <w:rsid w:val="003A134F"/>
    <w:rsid w:val="00417874"/>
    <w:rsid w:val="004B51D0"/>
    <w:rsid w:val="00554E2E"/>
    <w:rsid w:val="0057186A"/>
    <w:rsid w:val="005D0449"/>
    <w:rsid w:val="005E358E"/>
    <w:rsid w:val="005F3527"/>
    <w:rsid w:val="006021D1"/>
    <w:rsid w:val="00606A0D"/>
    <w:rsid w:val="006C3196"/>
    <w:rsid w:val="0071765D"/>
    <w:rsid w:val="00741B3E"/>
    <w:rsid w:val="009143CF"/>
    <w:rsid w:val="009220F0"/>
    <w:rsid w:val="009F4799"/>
    <w:rsid w:val="00A00610"/>
    <w:rsid w:val="00A132E6"/>
    <w:rsid w:val="00A944B0"/>
    <w:rsid w:val="00C75EC1"/>
    <w:rsid w:val="00CB5E11"/>
    <w:rsid w:val="00D22CAB"/>
    <w:rsid w:val="00DA1195"/>
    <w:rsid w:val="00E1761D"/>
    <w:rsid w:val="00E31A64"/>
    <w:rsid w:val="00E42CA1"/>
    <w:rsid w:val="00E85C7F"/>
    <w:rsid w:val="00F94C70"/>
    <w:rsid w:val="00FB4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31A64"/>
    <w:rPr>
      <w:color w:val="808080"/>
    </w:rPr>
  </w:style>
  <w:style w:type="paragraph" w:customStyle="1" w:styleId="718D43C2526949F7A29D400AEC643BBA">
    <w:name w:val="718D43C2526949F7A29D400AEC643BBA"/>
    <w:rsid w:val="00E31A64"/>
  </w:style>
  <w:style w:type="paragraph" w:customStyle="1" w:styleId="558E498493B9446A9710EFE852652A61">
    <w:name w:val="558E498493B9446A9710EFE852652A61"/>
    <w:rsid w:val="00E31A64"/>
  </w:style>
  <w:style w:type="paragraph" w:customStyle="1" w:styleId="E2051E400F0247D7B4F4C54CBC78A1FA">
    <w:name w:val="E2051E400F0247D7B4F4C54CBC78A1FA"/>
    <w:rsid w:val="00E31A6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2020-01-22T00:00:00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1F3893C-C953-42AD-B028-A8BFFF90F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72</Pages>
  <Words>13375</Words>
  <Characters>76242</Characters>
  <Application>Microsoft Office Word</Application>
  <DocSecurity>0</DocSecurity>
  <Lines>635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СЕЛЬСКИЕ ВЕДОМОСТИ</vt:lpstr>
    </vt:vector>
  </TitlesOfParts>
  <Company>с. Полеологово</Company>
  <LinksUpToDate>false</LinksUpToDate>
  <CharactersWithSpaces>89439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СЕЛЬСКИЕ ВЕДОМОСТИ</dc:title>
  <dc:subject>Информационный бюллетень Комитета местного самоуправления Полеологовского сельсовета Бессоновского района Пензенской области. Издание официальных документов.</dc:subject>
  <dc:creator>Пользователь Windows</dc:creator>
  <cp:lastModifiedBy>Jana</cp:lastModifiedBy>
  <cp:revision>6</cp:revision>
  <cp:lastPrinted>2021-05-14T11:12:00Z</cp:lastPrinted>
  <dcterms:created xsi:type="dcterms:W3CDTF">2021-02-15T06:05:00Z</dcterms:created>
  <dcterms:modified xsi:type="dcterms:W3CDTF">2021-05-14T11:12:00Z</dcterms:modified>
  <cp:category>№ 14                                           28.04.2021г.                                   «Бесплатно»</cp:category>
</cp:coreProperties>
</file>