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ajorHAnsi" w:eastAsiaTheme="majorEastAsia" w:hAnsiTheme="majorHAnsi" w:cstheme="majorBidi"/>
          <w:sz w:val="26"/>
          <w:szCs w:val="26"/>
        </w:rPr>
        <w:id w:val="59827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14:paraId="5ABB417F" w14:textId="53DA7251" w:rsidR="00AA08F7" w:rsidRPr="00582502" w:rsidRDefault="003676DF">
          <w:pPr>
            <w:pStyle w:val="a6"/>
            <w:rPr>
              <w:rFonts w:asciiTheme="majorHAnsi" w:eastAsiaTheme="majorEastAsia" w:hAnsiTheme="majorHAnsi" w:cstheme="majorBidi"/>
              <w:sz w:val="26"/>
              <w:szCs w:val="26"/>
            </w:rPr>
          </w:pPr>
          <w:r w:rsidRPr="00582502">
            <w:rPr>
              <w:rFonts w:asciiTheme="majorHAnsi" w:eastAsiaTheme="majorEastAsia" w:hAnsiTheme="majorHAnsi" w:cstheme="majorBidi"/>
              <w:noProof/>
              <w:sz w:val="26"/>
              <w:szCs w:val="26"/>
              <w:lang w:eastAsia="ru-RU"/>
            </w:rPr>
            <w:drawing>
              <wp:anchor distT="0" distB="0" distL="114300" distR="114300" simplePos="0" relativeHeight="251655680" behindDoc="0" locked="0" layoutInCell="1" allowOverlap="1" wp14:anchorId="158F55C7" wp14:editId="36DA5DB4">
                <wp:simplePos x="0" y="0"/>
                <wp:positionH relativeFrom="column">
                  <wp:posOffset>1920240</wp:posOffset>
                </wp:positionH>
                <wp:positionV relativeFrom="paragraph">
                  <wp:posOffset>556260</wp:posOffset>
                </wp:positionV>
                <wp:extent cx="1692275" cy="2105025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2275" cy="2105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C474F8">
            <w:rPr>
              <w:rFonts w:eastAsiaTheme="majorEastAsia" w:cstheme="majorBidi"/>
              <w:noProof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0" allowOverlap="1" wp14:anchorId="724994E2" wp14:editId="214E4C86">
                    <wp:simplePos x="0" y="0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7922260" cy="629285"/>
                    <wp:effectExtent l="7620" t="13970" r="13970" b="13970"/>
                    <wp:wrapNone/>
                    <wp:docPr id="6" name="Rectangle 4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922260" cy="62928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w14:anchorId="5083F9D2" id="Rectangle 47" o:spid="_x0000_s1026" style="position:absolute;margin-left:0;margin-top:0;width:623.8pt;height:49.55pt;z-index:251656704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" o:allowincell="f" fillcolor="#4472c4 [3208]" strokecolor="#2f5496 [2408]">
                    <w10:wrap anchorx="page" anchory="page"/>
                  </v:rect>
                </w:pict>
              </mc:Fallback>
            </mc:AlternateContent>
          </w:r>
          <w:r w:rsidR="00C474F8">
            <w:rPr>
              <w:rFonts w:eastAsiaTheme="majorEastAsia" w:cstheme="majorBidi"/>
              <w:noProof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0BE1A1C8" wp14:editId="41E20EBE">
                    <wp:simplePos x="0" y="0"/>
                    <wp:positionH relativeFrom="lef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1203940"/>
                    <wp:effectExtent l="11430" t="8890" r="12065" b="7620"/>
                    <wp:wrapNone/>
                    <wp:docPr id="5" name="Rectangle 5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120394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w14:anchorId="6214B81D" id="Rectangle 50" o:spid="_x0000_s1026" style="position:absolute;margin-left:0;margin-top:0;width:7.15pt;height:882.2pt;z-index:251659776;visibility:visible;mso-wrap-style:square;mso-width-percent:0;mso-height-percent:105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" o:allowincell="f" fillcolor="white [3212]" strokecolor="#2f5496 [2408]">
                    <w10:wrap anchorx="margin" anchory="page"/>
                  </v:rect>
                </w:pict>
              </mc:Fallback>
            </mc:AlternateContent>
          </w:r>
          <w:r w:rsidR="00C474F8">
            <w:rPr>
              <w:rFonts w:eastAsiaTheme="majorEastAsia" w:cstheme="majorBidi"/>
              <w:noProof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6A083CE9" wp14:editId="78F86DEF">
                    <wp:simplePos x="0" y="0"/>
                    <wp:positionH relativeFrom="righ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1203940"/>
                    <wp:effectExtent l="13335" t="8890" r="10160" b="7620"/>
                    <wp:wrapNone/>
                    <wp:docPr id="4" name="Rectangle 4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120394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w14:anchorId="54AD2E16" id="Rectangle 49" o:spid="_x0000_s1026" style="position:absolute;margin-left:0;margin-top:0;width:7.15pt;height:882.2pt;z-index:251658752;visibility:visible;mso-wrap-style:square;mso-width-percent:0;mso-height-percent:105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" o:allowincell="f" fillcolor="white [3212]" strokecolor="#2f5496 [2408]">
                    <w10:wrap anchorx="margin" anchory="page"/>
                  </v:rect>
                </w:pict>
              </mc:Fallback>
            </mc:AlternateContent>
          </w:r>
          <w:r w:rsidR="00C474F8">
            <w:rPr>
              <w:rFonts w:eastAsiaTheme="majorEastAsia" w:cstheme="majorBidi"/>
              <w:noProof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0" allowOverlap="1" wp14:anchorId="5915ACE1" wp14:editId="1537D683">
                    <wp:simplePos x="0" y="0"/>
                    <wp:positionH relativeFrom="page">
                      <wp:align>center</wp:align>
                    </wp:positionH>
                    <wp:positionV relativeFrom="topMargin">
                      <wp:align>top</wp:align>
                    </wp:positionV>
                    <wp:extent cx="7922260" cy="629285"/>
                    <wp:effectExtent l="7620" t="9525" r="13970" b="8890"/>
                    <wp:wrapNone/>
                    <wp:docPr id="3" name="Rectangle 4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922260" cy="62928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w14:anchorId="71E98FB9" id="Rectangle 48" o:spid="_x0000_s1026" style="position:absolute;margin-left:0;margin-top:0;width:623.8pt;height:49.55pt;z-index:251657728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top;mso-position-vertical-relative:top-margin-area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" o:allowincell="f" fillcolor="#4472c4 [3208]" strokecolor="#2f5496 [2408]">
                    <w10:wrap anchorx="page" anchory="margin"/>
                  </v:rect>
                </w:pict>
              </mc:Fallback>
            </mc:AlternateContent>
          </w:r>
        </w:p>
        <w:p w14:paraId="5CCC9D8C" w14:textId="77777777" w:rsidR="00AA08F7" w:rsidRPr="00582502" w:rsidRDefault="00AA08F7">
          <w:pPr>
            <w:pStyle w:val="a6"/>
            <w:rPr>
              <w:rFonts w:asciiTheme="majorHAnsi" w:eastAsiaTheme="majorEastAsia" w:hAnsiTheme="majorHAnsi" w:cstheme="majorBidi"/>
              <w:sz w:val="26"/>
              <w:szCs w:val="26"/>
            </w:rPr>
          </w:pPr>
        </w:p>
        <w:p w14:paraId="30C4D9BA" w14:textId="77777777" w:rsidR="00312EA7" w:rsidRPr="00582502" w:rsidRDefault="002B0451" w:rsidP="002B0451">
          <w:pPr>
            <w:pStyle w:val="a6"/>
            <w:rPr>
              <w:rFonts w:asciiTheme="majorHAnsi" w:eastAsiaTheme="majorEastAsia" w:hAnsiTheme="majorHAnsi" w:cstheme="majorBidi"/>
              <w:sz w:val="26"/>
              <w:szCs w:val="26"/>
            </w:rPr>
          </w:pPr>
          <w:r w:rsidRPr="00582502">
            <w:rPr>
              <w:rFonts w:asciiTheme="majorHAnsi" w:eastAsiaTheme="majorEastAsia" w:hAnsiTheme="majorHAnsi" w:cstheme="majorBidi"/>
              <w:sz w:val="26"/>
              <w:szCs w:val="26"/>
            </w:rPr>
            <w:br w:type="textWrapping" w:clear="all"/>
          </w:r>
        </w:p>
        <w:p w14:paraId="0AE1948F" w14:textId="77777777" w:rsidR="00312EA7" w:rsidRPr="00582502" w:rsidRDefault="00312EA7">
          <w:pPr>
            <w:pStyle w:val="a6"/>
            <w:rPr>
              <w:rFonts w:asciiTheme="majorHAnsi" w:eastAsiaTheme="majorEastAsia" w:hAnsiTheme="majorHAnsi" w:cstheme="majorBidi"/>
              <w:sz w:val="26"/>
              <w:szCs w:val="26"/>
            </w:rPr>
          </w:pPr>
        </w:p>
        <w:p w14:paraId="0B0CD937" w14:textId="77777777" w:rsidR="00A35EB9" w:rsidRPr="001B7BE5" w:rsidRDefault="00A35EB9" w:rsidP="002818FB">
          <w:pPr>
            <w:pStyle w:val="a6"/>
            <w:rPr>
              <w:rFonts w:asciiTheme="majorHAnsi" w:eastAsiaTheme="majorEastAsia" w:hAnsiTheme="majorHAnsi" w:cstheme="majorBidi"/>
              <w:sz w:val="56"/>
              <w:szCs w:val="56"/>
            </w:rPr>
          </w:pPr>
        </w:p>
        <w:sdt>
          <w:sdtPr>
            <w:rPr>
              <w:rFonts w:ascii="Times New Roman" w:hAnsi="Times New Roman" w:cs="Times New Roman"/>
              <w:b/>
              <w:color w:val="1F4E79" w:themeColor="accent1" w:themeShade="80"/>
              <w:sz w:val="72"/>
              <w:szCs w:val="72"/>
            </w:rPr>
            <w:alias w:val="Заголовок"/>
            <w:id w:val="14700071"/>
            <w:placeholder>
              <w:docPart w:val="718D43C2526949F7A29D400AEC643BBA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14:paraId="06F5CD5A" w14:textId="46C601AD" w:rsidR="000A0AC2" w:rsidRPr="00BE174A" w:rsidRDefault="008B26FD" w:rsidP="00BE174A">
              <w:pPr>
                <w:pStyle w:val="a6"/>
                <w:tabs>
                  <w:tab w:val="left" w:pos="142"/>
                </w:tabs>
                <w:ind w:left="-426" w:firstLine="426"/>
                <w:rPr>
                  <w:rFonts w:asciiTheme="majorHAnsi" w:eastAsiaTheme="majorEastAsia" w:hAnsiTheme="majorHAnsi" w:cstheme="majorBidi"/>
                  <w:color w:val="1F4E79" w:themeColor="accent1" w:themeShade="80"/>
                  <w:sz w:val="72"/>
                  <w:szCs w:val="72"/>
                </w:rPr>
              </w:pPr>
              <w:r>
                <w:rPr>
                  <w:rFonts w:ascii="Times New Roman" w:hAnsi="Times New Roman" w:cs="Times New Roman"/>
                  <w:b/>
                  <w:color w:val="1F4E79" w:themeColor="accent1" w:themeShade="80"/>
                  <w:sz w:val="72"/>
                  <w:szCs w:val="72"/>
                </w:rPr>
                <w:t>СЕЛЬСКИЕ ВЕДОМОСТИ</w:t>
              </w:r>
            </w:p>
          </w:sdtContent>
        </w:sdt>
        <w:p w14:paraId="1ED3BC48" w14:textId="77777777" w:rsidR="000A0AC2" w:rsidRPr="00582502" w:rsidRDefault="000A0AC2" w:rsidP="000A0AC2">
          <w:pPr>
            <w:pStyle w:val="a6"/>
            <w:rPr>
              <w:rFonts w:asciiTheme="majorHAnsi" w:eastAsiaTheme="majorEastAsia" w:hAnsiTheme="majorHAnsi" w:cstheme="majorBidi"/>
              <w:sz w:val="26"/>
              <w:szCs w:val="26"/>
            </w:rPr>
          </w:pPr>
        </w:p>
        <w:sdt>
          <w:sdtPr>
            <w:rPr>
              <w:rFonts w:ascii="Times New Roman" w:hAnsi="Times New Roman" w:cs="Times New Roman"/>
              <w:b/>
              <w:color w:val="1F4E79" w:themeColor="accent1" w:themeShade="80"/>
              <w:sz w:val="28"/>
              <w:szCs w:val="28"/>
            </w:rPr>
            <w:alias w:val="Подзаголовок"/>
            <w:id w:val="14700077"/>
            <w:placeholder>
              <w:docPart w:val="E2051E400F0247D7B4F4C54CBC78A1FA"/>
            </w:placeholder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p w14:paraId="3BEACDAE" w14:textId="77777777" w:rsidR="00A35EB9" w:rsidRPr="001420D0" w:rsidRDefault="00A35EB9" w:rsidP="00A35EB9">
              <w:pPr>
                <w:pStyle w:val="a6"/>
                <w:jc w:val="center"/>
                <w:rPr>
                  <w:rFonts w:asciiTheme="majorHAnsi" w:eastAsiaTheme="majorEastAsia" w:hAnsiTheme="majorHAnsi" w:cstheme="majorBidi"/>
                  <w:color w:val="1F4E79" w:themeColor="accent1" w:themeShade="80"/>
                  <w:sz w:val="28"/>
                  <w:szCs w:val="28"/>
                </w:rPr>
              </w:pPr>
              <w:r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 xml:space="preserve">Информационный </w:t>
              </w:r>
              <w:r w:rsidR="0085207E"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>бюллетень Комитета</w:t>
              </w:r>
              <w:r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 xml:space="preserve"> местного самоуправления Полеологовского </w:t>
              </w:r>
              <w:r w:rsidR="0085207E"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>сельсовета Бессоновского</w:t>
              </w:r>
              <w:r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 xml:space="preserve"> района Пензенской области. Издание официальных документов.</w:t>
              </w:r>
            </w:p>
          </w:sdtContent>
        </w:sdt>
        <w:p w14:paraId="39E1568A" w14:textId="77777777" w:rsidR="00A35EB9" w:rsidRPr="001420D0" w:rsidRDefault="00A35EB9" w:rsidP="000A0AC2">
          <w:pPr>
            <w:pStyle w:val="a6"/>
            <w:rPr>
              <w:rFonts w:ascii="Times New Roman" w:eastAsiaTheme="majorEastAsia" w:hAnsi="Times New Roman" w:cs="Times New Roman"/>
              <w:color w:val="1F4E79" w:themeColor="accent1" w:themeShade="80"/>
              <w:sz w:val="28"/>
              <w:szCs w:val="28"/>
            </w:rPr>
          </w:pPr>
        </w:p>
        <w:sdt>
          <w:sdtPr>
            <w:rPr>
              <w:rFonts w:ascii="Times New Roman" w:eastAsiaTheme="majorEastAsia" w:hAnsi="Times New Roman" w:cs="Times New Roman"/>
              <w:color w:val="1F4E79" w:themeColor="accent1" w:themeShade="80"/>
              <w:sz w:val="28"/>
              <w:szCs w:val="28"/>
              <w:u w:val="single"/>
            </w:rPr>
            <w:alias w:val="Категория"/>
            <w:id w:val="5983057"/>
            <w:placeholder>
              <w:docPart w:val="558E498493B9446A9710EFE852652A61"/>
            </w:placeholder>
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<w:text/>
          </w:sdtPr>
          <w:sdtEndPr/>
          <w:sdtContent>
            <w:p w14:paraId="14C1CD2B" w14:textId="749E8A45" w:rsidR="000A0AC2" w:rsidRPr="001420D0" w:rsidRDefault="00DB3419" w:rsidP="00602561">
              <w:pPr>
                <w:rPr>
                  <w:color w:val="1F4E79" w:themeColor="accent1" w:themeShade="80"/>
                  <w:sz w:val="28"/>
                  <w:szCs w:val="28"/>
                </w:rPr>
              </w:pPr>
              <w:r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№ </w:t>
              </w:r>
              <w:r w:rsidR="00FE0F82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12 </w:t>
              </w:r>
              <w:r w:rsidR="00176DB4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</w:t>
              </w:r>
              <w:r w:rsidR="0032391D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               </w:t>
              </w:r>
              <w:r w:rsidR="00F273BD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</w:t>
              </w:r>
              <w:r w:rsidR="0032391D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</w:t>
              </w:r>
              <w:r w:rsidR="00F273BD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   </w:t>
              </w:r>
              <w:r w:rsidR="00FE0F82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05</w:t>
              </w:r>
              <w:r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.</w:t>
              </w:r>
              <w:r w:rsidR="00027ACE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  <w:lang w:val="en-US"/>
                </w:rPr>
                <w:t>0</w:t>
              </w:r>
              <w:r w:rsidR="00FE0F82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4</w:t>
              </w:r>
              <w:r w:rsidR="00027ACE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.202</w:t>
              </w:r>
              <w:r w:rsidR="00027ACE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  <w:lang w:val="en-US"/>
                </w:rPr>
                <w:t>1</w:t>
              </w:r>
              <w:r w:rsidR="00176DB4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г.     </w:t>
              </w:r>
              <w:r w:rsidR="00F273BD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            </w:t>
              </w:r>
              <w:r w:rsidR="00176DB4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      «Бесплатно»</w:t>
              </w:r>
            </w:p>
          </w:sdtContent>
        </w:sdt>
        <w:p w14:paraId="69E8A6B6" w14:textId="77777777" w:rsidR="00E131DF" w:rsidRPr="001420D0" w:rsidRDefault="00E131DF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1D5087E2" w14:textId="77777777" w:rsidR="00E131DF" w:rsidRPr="001420D0" w:rsidRDefault="00E131DF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3579B4EE" w14:textId="77777777" w:rsidR="000A0AC2" w:rsidRDefault="000A0AC2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191EE169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50BA2F8B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11BEBC65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5D4E1A73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18598A9E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3E2784E6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0D22398F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7506D9CB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22DE3F74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4334FE9C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63188CB9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3FDB7E2F" w14:textId="77777777" w:rsidR="001420D0" w:rsidRP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628496E8" w14:textId="77777777" w:rsidR="000A0AC2" w:rsidRPr="001420D0" w:rsidRDefault="000A0AC2" w:rsidP="00CD02B2">
          <w:pPr>
            <w:pStyle w:val="a6"/>
            <w:rPr>
              <w:rFonts w:asciiTheme="majorHAnsi" w:eastAsiaTheme="majorEastAsia" w:hAnsiTheme="majorHAnsi" w:cstheme="majorBidi"/>
              <w:color w:val="1F4E79" w:themeColor="accent1" w:themeShade="80"/>
              <w:sz w:val="28"/>
              <w:szCs w:val="28"/>
            </w:rPr>
          </w:pPr>
        </w:p>
        <w:p w14:paraId="139E2736" w14:textId="77777777" w:rsidR="00E131DF" w:rsidRPr="00582502" w:rsidRDefault="00280FA3" w:rsidP="00A51B9B">
          <w:pPr>
            <w:pStyle w:val="a6"/>
            <w:jc w:val="center"/>
            <w:rPr>
              <w:rFonts w:asciiTheme="majorHAnsi" w:eastAsiaTheme="majorEastAsia" w:hAnsiTheme="majorHAnsi" w:cstheme="majorBidi"/>
              <w:color w:val="1F4E79" w:themeColor="accent1" w:themeShade="80"/>
              <w:sz w:val="26"/>
              <w:szCs w:val="26"/>
            </w:rPr>
          </w:pPr>
          <w:sdt>
            <w:sdtP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alias w:val="Организация"/>
              <w:id w:val="14700089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E131DF" w:rsidRPr="001420D0">
                <w:rPr>
                  <w:rFonts w:ascii="Times New Roman" w:hAnsi="Times New Roman" w:cs="Times New Roman"/>
                  <w:color w:val="1F4E79" w:themeColor="accent1" w:themeShade="80"/>
                  <w:sz w:val="28"/>
                  <w:szCs w:val="28"/>
                </w:rPr>
                <w:t xml:space="preserve">с. </w:t>
              </w:r>
              <w:proofErr w:type="spellStart"/>
              <w:r w:rsidR="00E131DF" w:rsidRPr="001420D0">
                <w:rPr>
                  <w:rFonts w:ascii="Times New Roman" w:hAnsi="Times New Roman" w:cs="Times New Roman"/>
                  <w:color w:val="1F4E79" w:themeColor="accent1" w:themeShade="80"/>
                  <w:sz w:val="28"/>
                  <w:szCs w:val="28"/>
                </w:rPr>
                <w:t>Полеологово</w:t>
              </w:r>
              <w:proofErr w:type="spellEnd"/>
            </w:sdtContent>
          </w:sdt>
          <w:r w:rsidR="00E131DF" w:rsidRPr="00582502">
            <w:rPr>
              <w:rFonts w:asciiTheme="majorHAnsi" w:eastAsiaTheme="majorEastAsia" w:hAnsiTheme="majorHAnsi" w:cstheme="majorBidi"/>
              <w:sz w:val="26"/>
              <w:szCs w:val="26"/>
            </w:rPr>
            <w:br w:type="page"/>
          </w:r>
        </w:p>
        <w:p w14:paraId="35530FCB" w14:textId="77777777" w:rsidR="00A51B9B" w:rsidRDefault="00BE174A" w:rsidP="00A51B9B">
          <w:pPr>
            <w:jc w:val="center"/>
            <w:rPr>
              <w:rFonts w:ascii="Times New Roman" w:eastAsiaTheme="majorEastAsia" w:hAnsi="Times New Roman" w:cs="Times New Roman"/>
              <w:sz w:val="26"/>
              <w:szCs w:val="26"/>
            </w:rPr>
          </w:pPr>
          <w:r>
            <w:rPr>
              <w:rFonts w:ascii="Times New Roman" w:eastAsiaTheme="majorEastAsia" w:hAnsi="Times New Roman" w:cs="Times New Roman"/>
              <w:sz w:val="26"/>
              <w:szCs w:val="26"/>
            </w:rPr>
            <w:lastRenderedPageBreak/>
            <w:t xml:space="preserve"> </w:t>
          </w:r>
        </w:p>
        <w:p w14:paraId="4E91BC08" w14:textId="77777777" w:rsidR="00BE174A" w:rsidRDefault="00BE174A" w:rsidP="00BE174A">
          <w:pPr>
            <w:jc w:val="center"/>
            <w:rPr>
              <w:rFonts w:ascii="Times New Roman" w:eastAsiaTheme="majorEastAsia" w:hAnsi="Times New Roman" w:cs="Times New Roman"/>
              <w:sz w:val="28"/>
              <w:szCs w:val="28"/>
            </w:rPr>
          </w:pPr>
          <w:r w:rsidRPr="00A51B9B">
            <w:rPr>
              <w:rFonts w:ascii="Times New Roman" w:eastAsiaTheme="majorEastAsia" w:hAnsi="Times New Roman" w:cs="Times New Roman"/>
              <w:sz w:val="28"/>
              <w:szCs w:val="28"/>
            </w:rPr>
            <w:t>Оглавление</w:t>
          </w:r>
        </w:p>
        <w:tbl>
          <w:tblPr>
            <w:tblStyle w:val="ab"/>
            <w:tblW w:w="0" w:type="auto"/>
            <w:tblLook w:val="04A0" w:firstRow="1" w:lastRow="0" w:firstColumn="1" w:lastColumn="0" w:noHBand="0" w:noVBand="1"/>
          </w:tblPr>
          <w:tblGrid>
            <w:gridCol w:w="7526"/>
            <w:gridCol w:w="1761"/>
          </w:tblGrid>
          <w:tr w:rsidR="00BE174A" w14:paraId="49B355DF" w14:textId="77777777" w:rsidTr="00DB3419">
            <w:tc>
              <w:tcPr>
                <w:tcW w:w="7762" w:type="dxa"/>
              </w:tcPr>
              <w:p w14:paraId="05370E23" w14:textId="36BCC82D" w:rsidR="00BE174A" w:rsidRPr="00027ACE" w:rsidRDefault="00FE0F82" w:rsidP="00FE0F82">
                <w:pPr>
                  <w:widowControl w:val="0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  <w:t>Постановление от 09.04.2021г. № 20 «</w:t>
                </w:r>
                <w:r w:rsidRPr="00FE0F82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  <w:t>О внесении изменений в Приложение № 1 постановления от 30.09.2019г. № 102/2 «Об утверждении реестра муниципальной собственности Полеологовского сельсовета»</w:t>
                </w:r>
              </w:p>
            </w:tc>
            <w:tc>
              <w:tcPr>
                <w:tcW w:w="1808" w:type="dxa"/>
              </w:tcPr>
              <w:p w14:paraId="6FAC78DA" w14:textId="77777777" w:rsidR="00004BDE" w:rsidRDefault="00004BDE" w:rsidP="00FE0F82">
                <w:pPr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</w:pPr>
              </w:p>
              <w:p w14:paraId="2C2605A5" w14:textId="099A709D" w:rsidR="00BE174A" w:rsidRDefault="00004BDE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  <w:r w:rsidRPr="00004BDE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 xml:space="preserve">стр. </w:t>
                </w:r>
                <w:r w:rsidR="007272B9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3</w:t>
                </w:r>
                <w:r w:rsidR="00C474F8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-</w:t>
                </w:r>
                <w:r w:rsidR="00FE0F82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10</w:t>
                </w:r>
              </w:p>
            </w:tc>
          </w:tr>
          <w:tr w:rsidR="00BE174A" w14:paraId="4DF01B4E" w14:textId="77777777" w:rsidTr="00027ACE">
            <w:trPr>
              <w:trHeight w:val="298"/>
            </w:trPr>
            <w:tc>
              <w:tcPr>
                <w:tcW w:w="7762" w:type="dxa"/>
              </w:tcPr>
              <w:p w14:paraId="7FF2180F" w14:textId="66F393E1" w:rsidR="00BE174A" w:rsidRDefault="00BE174A" w:rsidP="000B4746">
                <w:pPr>
                  <w:jc w:val="both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059205AB" w14:textId="565EDA05" w:rsidR="00BE174A" w:rsidRPr="00027ACE" w:rsidRDefault="00BE174A" w:rsidP="00027ACE">
                <w:pPr>
                  <w:rPr>
                    <w:rFonts w:ascii="Times New Roman" w:eastAsiaTheme="majorEastAsia" w:hAnsi="Times New Roman" w:cs="Times New Roman"/>
                    <w:sz w:val="28"/>
                    <w:szCs w:val="28"/>
                    <w:lang w:val="en-US"/>
                  </w:rPr>
                </w:pPr>
              </w:p>
            </w:tc>
          </w:tr>
          <w:tr w:rsidR="00BE174A" w14:paraId="3599A172" w14:textId="77777777" w:rsidTr="00DB3419">
            <w:tc>
              <w:tcPr>
                <w:tcW w:w="7762" w:type="dxa"/>
              </w:tcPr>
              <w:p w14:paraId="0F54634B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3371F390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3772D809" w14:textId="77777777" w:rsidTr="00DB3419">
            <w:tc>
              <w:tcPr>
                <w:tcW w:w="7762" w:type="dxa"/>
              </w:tcPr>
              <w:p w14:paraId="61D36CDA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0703CA41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09F70070" w14:textId="77777777" w:rsidTr="00DB3419">
            <w:tc>
              <w:tcPr>
                <w:tcW w:w="7762" w:type="dxa"/>
              </w:tcPr>
              <w:p w14:paraId="4BD6A27E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042491B8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1BD8DFB0" w14:textId="77777777" w:rsidTr="00DB3419">
            <w:tc>
              <w:tcPr>
                <w:tcW w:w="7762" w:type="dxa"/>
              </w:tcPr>
              <w:p w14:paraId="63D86BD4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00AD8520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31260278" w14:textId="77777777" w:rsidTr="00DB3419">
            <w:tc>
              <w:tcPr>
                <w:tcW w:w="7762" w:type="dxa"/>
              </w:tcPr>
              <w:p w14:paraId="6A0A2C37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234F380D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1E89E628" w14:textId="77777777" w:rsidTr="00DB3419">
            <w:tc>
              <w:tcPr>
                <w:tcW w:w="7762" w:type="dxa"/>
              </w:tcPr>
              <w:p w14:paraId="1A3994D5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2E0F5DB0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73301407" w14:textId="77777777" w:rsidTr="00DB3419">
            <w:tc>
              <w:tcPr>
                <w:tcW w:w="7762" w:type="dxa"/>
              </w:tcPr>
              <w:p w14:paraId="2B4F4F5E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1CA4A3E4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25FE228D" w14:textId="77777777" w:rsidTr="00DB3419">
            <w:tc>
              <w:tcPr>
                <w:tcW w:w="7762" w:type="dxa"/>
              </w:tcPr>
              <w:p w14:paraId="167D4536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5ED4D50C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109A919C" w14:textId="77777777" w:rsidTr="00DB3419">
            <w:tc>
              <w:tcPr>
                <w:tcW w:w="7762" w:type="dxa"/>
              </w:tcPr>
              <w:p w14:paraId="218031FF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4E0AD502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2590249B" w14:textId="77777777" w:rsidTr="00DB3419">
            <w:tc>
              <w:tcPr>
                <w:tcW w:w="7762" w:type="dxa"/>
              </w:tcPr>
              <w:p w14:paraId="14D0C605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28497812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4041AA1A" w14:textId="77777777" w:rsidTr="00DB3419">
            <w:tc>
              <w:tcPr>
                <w:tcW w:w="7762" w:type="dxa"/>
              </w:tcPr>
              <w:p w14:paraId="25D90E86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130EF7B6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1818A62F" w14:textId="77777777" w:rsidTr="00DB3419">
            <w:tc>
              <w:tcPr>
                <w:tcW w:w="7762" w:type="dxa"/>
              </w:tcPr>
              <w:p w14:paraId="32278EFF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32A5A787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78981576" w14:textId="77777777" w:rsidTr="00DB3419">
            <w:tc>
              <w:tcPr>
                <w:tcW w:w="7762" w:type="dxa"/>
              </w:tcPr>
              <w:p w14:paraId="04AC1F23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5A332ED2" w14:textId="77777777" w:rsidR="00BE174A" w:rsidRDefault="00280FA3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</w:tbl>
      </w:sdtContent>
    </w:sdt>
    <w:p w14:paraId="7D7C54A3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5C7EC53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1C1F06B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830D832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4E2A6CB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625A629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D643714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8A1DF58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5020E16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AE310AC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403768B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3E78718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43659F7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426460E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B5A3B17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F999714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AE567C6" w14:textId="77777777" w:rsidR="001D16A0" w:rsidRDefault="001D16A0" w:rsidP="00027A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0" w:name="bookmark4"/>
    </w:p>
    <w:p w14:paraId="236E6AF8" w14:textId="77777777" w:rsidR="00FE0F82" w:rsidRDefault="00FE0F82" w:rsidP="00027A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05A2631" w14:textId="77777777" w:rsidR="00FE0F82" w:rsidRDefault="00FE0F82" w:rsidP="00027A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5D9A164" w14:textId="2D780363" w:rsidR="00027ACE" w:rsidRPr="00027ACE" w:rsidRDefault="00027ACE" w:rsidP="00027A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FAAABFE" w14:textId="77777777" w:rsidR="00FE0F82" w:rsidRPr="00FE0F82" w:rsidRDefault="00FE0F82" w:rsidP="00FE0F8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ru-RU"/>
        </w:rPr>
      </w:pPr>
    </w:p>
    <w:p w14:paraId="51951D7E" w14:textId="194984D9" w:rsidR="00FE0F82" w:rsidRDefault="00FE0F82" w:rsidP="00FE0F82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Lucida Sans Unicode" w:hAnsi="Times New Roman" w:cs="Times New Roman"/>
          <w:noProof/>
          <w:kern w:val="2"/>
          <w:sz w:val="24"/>
          <w:szCs w:val="24"/>
          <w:lang w:eastAsia="ru-RU"/>
        </w:rPr>
      </w:pPr>
    </w:p>
    <w:p w14:paraId="347A2B69" w14:textId="60B70EB5" w:rsidR="00FE0F82" w:rsidRDefault="00FE0F82" w:rsidP="00FE0F82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Lucida Sans Unicode" w:hAnsi="Times New Roman" w:cs="Times New Roman"/>
          <w:noProof/>
          <w:kern w:val="2"/>
          <w:sz w:val="24"/>
          <w:szCs w:val="24"/>
          <w:lang w:eastAsia="ru-RU"/>
        </w:rPr>
      </w:pPr>
    </w:p>
    <w:p w14:paraId="69BC2BC4" w14:textId="72E7DB43" w:rsidR="00FE0F82" w:rsidRDefault="00FE0F82" w:rsidP="00FE0F82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Lucida Sans Unicode" w:hAnsi="Times New Roman" w:cs="Times New Roman"/>
          <w:noProof/>
          <w:kern w:val="2"/>
          <w:sz w:val="24"/>
          <w:szCs w:val="24"/>
          <w:lang w:eastAsia="ru-RU"/>
        </w:rPr>
      </w:pPr>
    </w:p>
    <w:p w14:paraId="43D38A1B" w14:textId="256615E3" w:rsidR="00FE0F82" w:rsidRDefault="00FE0F82" w:rsidP="00FE0F82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Lucida Sans Unicode" w:hAnsi="Times New Roman" w:cs="Times New Roman"/>
          <w:noProof/>
          <w:kern w:val="2"/>
          <w:sz w:val="24"/>
          <w:szCs w:val="24"/>
          <w:lang w:eastAsia="ru-RU"/>
        </w:rPr>
      </w:pPr>
    </w:p>
    <w:p w14:paraId="58626467" w14:textId="77777777" w:rsidR="00FE0F82" w:rsidRPr="00FE0F82" w:rsidRDefault="00FE0F82" w:rsidP="00FE0F82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Lucida Sans Unicode" w:hAnsi="Times New Roman" w:cs="Times New Roman"/>
          <w:bCs/>
          <w:kern w:val="2"/>
          <w:sz w:val="25"/>
          <w:szCs w:val="25"/>
          <w:lang w:eastAsia="ru-RU"/>
        </w:rPr>
      </w:pPr>
    </w:p>
    <w:p w14:paraId="60994C1B" w14:textId="77777777" w:rsidR="00FE0F82" w:rsidRPr="00FE0F82" w:rsidRDefault="00FE0F82" w:rsidP="00FE0F82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Lucida Sans Unicode" w:hAnsi="Times New Roman" w:cs="Times New Roman"/>
          <w:bCs/>
          <w:kern w:val="2"/>
          <w:sz w:val="25"/>
          <w:szCs w:val="25"/>
          <w:lang w:eastAsia="ru-RU"/>
        </w:rPr>
      </w:pPr>
    </w:p>
    <w:p w14:paraId="74097FC6" w14:textId="77777777" w:rsidR="00FE0F82" w:rsidRPr="00FE0F82" w:rsidRDefault="00FE0F82" w:rsidP="00FE0F82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Lucida Sans Unicode" w:hAnsi="Times New Roman" w:cs="Times New Roman"/>
          <w:bCs/>
          <w:kern w:val="2"/>
          <w:sz w:val="25"/>
          <w:szCs w:val="25"/>
          <w:lang w:eastAsia="ru-RU"/>
        </w:rPr>
      </w:pPr>
      <w:r w:rsidRPr="00FE0F82">
        <w:rPr>
          <w:rFonts w:ascii="Times New Roman" w:eastAsia="Lucida Sans Unicode" w:hAnsi="Times New Roman" w:cs="Times New Roman"/>
          <w:bCs/>
          <w:kern w:val="2"/>
          <w:sz w:val="25"/>
          <w:szCs w:val="25"/>
          <w:lang w:eastAsia="ru-RU"/>
        </w:rPr>
        <w:t xml:space="preserve">                                                                                  </w:t>
      </w:r>
    </w:p>
    <w:p w14:paraId="2B77B236" w14:textId="77777777" w:rsidR="00FE0F82" w:rsidRPr="00FE0F82" w:rsidRDefault="00FE0F82" w:rsidP="00FE0F8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2"/>
          <w:sz w:val="32"/>
          <w:szCs w:val="32"/>
          <w:lang w:eastAsia="ru-RU"/>
        </w:rPr>
      </w:pPr>
      <w:r w:rsidRPr="00FE0F82">
        <w:rPr>
          <w:rFonts w:ascii="Times New Roman" w:eastAsia="Lucida Sans Unicode" w:hAnsi="Times New Roman" w:cs="Times New Roman"/>
          <w:b/>
          <w:kern w:val="2"/>
          <w:sz w:val="32"/>
          <w:szCs w:val="32"/>
          <w:lang w:eastAsia="ru-RU"/>
        </w:rPr>
        <w:lastRenderedPageBreak/>
        <w:t>АДМИНИСТРАЦИЯ ПОЛЕОЛОГОВСКОГО СЕЛЬСОВЕТА</w:t>
      </w:r>
      <w:r w:rsidRPr="00FE0F82">
        <w:rPr>
          <w:rFonts w:ascii="Times New Roman" w:eastAsia="Lucida Sans Unicode" w:hAnsi="Times New Roman" w:cs="Times New Roman"/>
          <w:b/>
          <w:kern w:val="2"/>
          <w:sz w:val="32"/>
          <w:szCs w:val="32"/>
          <w:lang w:eastAsia="ru-RU"/>
        </w:rPr>
        <w:br/>
        <w:t xml:space="preserve">БЕССОНОВСКОГО РАЙОНА ПЕНЗЕНСКОЙ ОБЛАСТИ </w:t>
      </w:r>
    </w:p>
    <w:tbl>
      <w:tblPr>
        <w:tblW w:w="99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93"/>
      </w:tblGrid>
      <w:tr w:rsidR="00FE0F82" w:rsidRPr="00FE0F82" w14:paraId="59077EA5" w14:textId="77777777" w:rsidTr="009061D5">
        <w:trPr>
          <w:trHeight w:val="157"/>
        </w:trPr>
        <w:tc>
          <w:tcPr>
            <w:tcW w:w="9993" w:type="dxa"/>
            <w:shd w:val="clear" w:color="auto" w:fill="auto"/>
          </w:tcPr>
          <w:p w14:paraId="29FC8F05" w14:textId="77777777" w:rsidR="00FE0F82" w:rsidRPr="00FE0F82" w:rsidRDefault="00FE0F82" w:rsidP="00FE0F82">
            <w:pPr>
              <w:keepNext/>
              <w:keepLines/>
              <w:spacing w:before="200"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E0F82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ПОСТАНОВЛЕНИЕ</w:t>
            </w:r>
          </w:p>
        </w:tc>
      </w:tr>
    </w:tbl>
    <w:tbl>
      <w:tblPr>
        <w:tblpPr w:leftFromText="180" w:rightFromText="180" w:vertAnchor="text" w:horzAnchor="page" w:tblpX="4126" w:tblpY="32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FE0F82" w:rsidRPr="00FE0F82" w14:paraId="34248CE7" w14:textId="77777777" w:rsidTr="009061D5">
        <w:tc>
          <w:tcPr>
            <w:tcW w:w="284" w:type="dxa"/>
            <w:shd w:val="clear" w:color="auto" w:fill="auto"/>
            <w:vAlign w:val="bottom"/>
          </w:tcPr>
          <w:p w14:paraId="0F9252E4" w14:textId="77777777" w:rsidR="00FE0F82" w:rsidRPr="00FE0F82" w:rsidRDefault="00FE0F82" w:rsidP="00FE0F8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0F82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B82AB39" w14:textId="77777777" w:rsidR="00FE0F82" w:rsidRPr="00FE0F82" w:rsidRDefault="00FE0F82" w:rsidP="00FE0F8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0F82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 xml:space="preserve">               09.04.2021 г.</w:t>
            </w:r>
          </w:p>
        </w:tc>
        <w:tc>
          <w:tcPr>
            <w:tcW w:w="397" w:type="dxa"/>
            <w:shd w:val="clear" w:color="auto" w:fill="auto"/>
          </w:tcPr>
          <w:p w14:paraId="5EEFA4F6" w14:textId="77777777" w:rsidR="00FE0F82" w:rsidRPr="00FE0F82" w:rsidRDefault="00FE0F82" w:rsidP="00FE0F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0F82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A9869EE" w14:textId="77777777" w:rsidR="00FE0F82" w:rsidRPr="00FE0F82" w:rsidRDefault="00FE0F82" w:rsidP="00FE0F8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0F82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20</w:t>
            </w:r>
          </w:p>
        </w:tc>
      </w:tr>
    </w:tbl>
    <w:p w14:paraId="793E51A8" w14:textId="77777777" w:rsidR="00FE0F82" w:rsidRPr="00FE0F82" w:rsidRDefault="00FE0F82" w:rsidP="00FE0F82">
      <w:pPr>
        <w:widowControl w:val="0"/>
        <w:suppressAutoHyphens/>
        <w:spacing w:after="0" w:line="240" w:lineRule="auto"/>
        <w:ind w:right="-365"/>
        <w:jc w:val="center"/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</w:pPr>
    </w:p>
    <w:p w14:paraId="66CF8EC4" w14:textId="77777777" w:rsidR="00FE0F82" w:rsidRPr="00FE0F82" w:rsidRDefault="00FE0F82" w:rsidP="00FE0F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3A4F568" w14:textId="77777777" w:rsidR="00FE0F82" w:rsidRPr="00FE0F82" w:rsidRDefault="00FE0F82" w:rsidP="00FE0F82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FE0F82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                                            с. Степное </w:t>
      </w:r>
      <w:proofErr w:type="spellStart"/>
      <w:r w:rsidRPr="00FE0F82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Полеологово</w:t>
      </w:r>
      <w:proofErr w:type="spellEnd"/>
    </w:p>
    <w:p w14:paraId="2A676874" w14:textId="77777777" w:rsidR="00FE0F82" w:rsidRPr="00FE0F82" w:rsidRDefault="00FE0F82" w:rsidP="00FE0F8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</w:p>
    <w:p w14:paraId="5C1F0387" w14:textId="77777777" w:rsidR="00FE0F82" w:rsidRPr="00FE0F82" w:rsidRDefault="00FE0F82" w:rsidP="00FE0F8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ru-RU"/>
        </w:rPr>
      </w:pPr>
      <w:r w:rsidRPr="00FE0F82"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ru-RU"/>
        </w:rPr>
        <w:t xml:space="preserve">О внесении изменений в Приложение № 1 постановления от 30.09.2019г. № 102/2 «Об утверждении реестра муниципальной собственности </w:t>
      </w:r>
    </w:p>
    <w:p w14:paraId="2CD746A2" w14:textId="77777777" w:rsidR="00FE0F82" w:rsidRPr="00FE0F82" w:rsidRDefault="00FE0F82" w:rsidP="00FE0F8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ru-RU"/>
        </w:rPr>
      </w:pPr>
      <w:r w:rsidRPr="00FE0F82"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ru-RU"/>
        </w:rPr>
        <w:t xml:space="preserve">Полеологовского сельсовета» </w:t>
      </w:r>
    </w:p>
    <w:p w14:paraId="59BD809A" w14:textId="77777777" w:rsidR="00FE0F82" w:rsidRPr="00FE0F82" w:rsidRDefault="00FE0F82" w:rsidP="00FE0F82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ru-RU"/>
        </w:rPr>
      </w:pPr>
    </w:p>
    <w:p w14:paraId="55FB8649" w14:textId="77777777" w:rsidR="00FE0F82" w:rsidRPr="00FE0F82" w:rsidRDefault="00FE0F82" w:rsidP="00FE0F8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</w:pPr>
      <w:r w:rsidRPr="00FE0F82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>Руководствуясь Федеральным законом от</w:t>
      </w:r>
      <w:r w:rsidRPr="00FE0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06.10.2003 № 131-ФЗ «Об общих принципах организации местного самоуправления в Российской Федерации»</w:t>
      </w:r>
      <w:r w:rsidRPr="00FE0F82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 xml:space="preserve"> (с последующими изменениями)</w:t>
      </w:r>
      <w:r w:rsidRPr="00FE0F82">
        <w:rPr>
          <w:rFonts w:ascii="Times New Roman" w:eastAsia="Lucida Sans Unicode" w:hAnsi="Times New Roman" w:cs="Times New Roman"/>
          <w:bCs/>
          <w:kern w:val="2"/>
          <w:sz w:val="28"/>
          <w:szCs w:val="28"/>
          <w:lang w:eastAsia="ru-RU"/>
        </w:rPr>
        <w:t>, Уставом</w:t>
      </w:r>
      <w:r w:rsidRPr="00FE0F82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 xml:space="preserve"> Полеологовского сельсовета Бессоновского района Пензенской области, администрация Полеологовского сельсовета постановляет:</w:t>
      </w:r>
    </w:p>
    <w:p w14:paraId="2D5B7F67" w14:textId="77777777" w:rsidR="00FE0F82" w:rsidRPr="00FE0F82" w:rsidRDefault="00FE0F82" w:rsidP="00FE0F8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ru-RU"/>
        </w:rPr>
      </w:pPr>
    </w:p>
    <w:p w14:paraId="2A3366F0" w14:textId="77777777" w:rsidR="00FE0F82" w:rsidRPr="00FE0F82" w:rsidRDefault="00FE0F82" w:rsidP="00FE0F82">
      <w:pPr>
        <w:widowControl w:val="0"/>
        <w:numPr>
          <w:ilvl w:val="0"/>
          <w:numId w:val="45"/>
        </w:num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</w:pPr>
      <w:r w:rsidRPr="00FE0F82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>Внести изменения в Приложение № 1 постановления от 30.09.2019г.</w:t>
      </w:r>
      <w:r w:rsidRPr="00FE0F82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</w:t>
      </w:r>
      <w:r w:rsidRPr="00FE0F82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>№ 102/2 «Об утверждении реестра муниципальной собственности  изменения, включив в раздел 2 «движимое имущество» – автомобиль LADA 213100 LADA 4х4, 2008 года выпуска, идентификационный номер ХТА21310080032623, цвет светло-серебристый металл, ПТС 63 МР 359537.</w:t>
      </w:r>
    </w:p>
    <w:p w14:paraId="1100DAD5" w14:textId="77777777" w:rsidR="00FE0F82" w:rsidRPr="00FE0F82" w:rsidRDefault="00FE0F82" w:rsidP="00FE0F82">
      <w:pPr>
        <w:widowControl w:val="0"/>
        <w:numPr>
          <w:ilvl w:val="0"/>
          <w:numId w:val="45"/>
        </w:num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</w:pPr>
      <w:r w:rsidRPr="00FE0F82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>Настоящее Постановление опубликовать в официальном информационном бюллетене «Сельские ведомости» и разместить (опубликовать) на официальном сайте администрации Полеологовского сельсовета в информационно-телекоммуникационной сети «Интернет».</w:t>
      </w:r>
    </w:p>
    <w:p w14:paraId="68D7E874" w14:textId="77777777" w:rsidR="00FE0F82" w:rsidRPr="00FE0F82" w:rsidRDefault="00FE0F82" w:rsidP="00FE0F82">
      <w:pPr>
        <w:widowControl w:val="0"/>
        <w:numPr>
          <w:ilvl w:val="0"/>
          <w:numId w:val="45"/>
        </w:num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</w:pPr>
      <w:r w:rsidRPr="00FE0F82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>Настоящее постановление вступает в силу на следующий день после дня его официального опубликования.</w:t>
      </w:r>
    </w:p>
    <w:p w14:paraId="3DFDAA7E" w14:textId="77777777" w:rsidR="00FE0F82" w:rsidRPr="00FE0F82" w:rsidRDefault="00FE0F82" w:rsidP="00FE0F82">
      <w:pPr>
        <w:widowControl w:val="0"/>
        <w:numPr>
          <w:ilvl w:val="0"/>
          <w:numId w:val="45"/>
        </w:num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</w:pPr>
      <w:r w:rsidRPr="00FE0F82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>Контроль за исполнением настоящего Постановления возложить на главу администрации Полеологовского сельсовета Бессоновского района Пензенской области.</w:t>
      </w:r>
    </w:p>
    <w:p w14:paraId="47828362" w14:textId="77777777" w:rsidR="00FE0F82" w:rsidRPr="00FE0F82" w:rsidRDefault="00FE0F82" w:rsidP="00FE0F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4F717BF" w14:textId="77777777" w:rsidR="00FE0F82" w:rsidRPr="00FE0F82" w:rsidRDefault="00FE0F82" w:rsidP="00FE0F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656EFB9" w14:textId="77777777" w:rsidR="00FE0F82" w:rsidRPr="00FE0F82" w:rsidRDefault="00FE0F82" w:rsidP="00FE0F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0F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администрации       </w:t>
      </w:r>
    </w:p>
    <w:p w14:paraId="6952C28A" w14:textId="77777777" w:rsidR="00FE0F82" w:rsidRDefault="00FE0F82" w:rsidP="00FE0F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0F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Полеологовского сельсовета                                                                       </w:t>
      </w:r>
      <w:proofErr w:type="spellStart"/>
      <w:r w:rsidRPr="00FE0F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С.В.Тужилов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proofErr w:type="spellEnd"/>
    </w:p>
    <w:p w14:paraId="1037776F" w14:textId="5952437B" w:rsidR="002F3FC7" w:rsidRPr="00FE0F82" w:rsidRDefault="002F3FC7" w:rsidP="00FE0F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sectPr w:rsidR="002F3FC7" w:rsidRPr="00FE0F82" w:rsidSect="00FE0F82">
          <w:headerReference w:type="default" r:id="rId10"/>
          <w:type w:val="continuous"/>
          <w:pgSz w:w="11906" w:h="16838"/>
          <w:pgMar w:top="284" w:right="851" w:bottom="289" w:left="1701" w:header="709" w:footer="709" w:gutter="57"/>
          <w:cols w:space="708"/>
          <w:docGrid w:linePitch="360"/>
        </w:sectPr>
      </w:pPr>
    </w:p>
    <w:p w14:paraId="3AED8E07" w14:textId="2284B734" w:rsidR="00FE0F82" w:rsidRPr="00FE0F82" w:rsidRDefault="00FE0F82" w:rsidP="00FE0F82">
      <w:pPr>
        <w:widowControl w:val="0"/>
        <w:tabs>
          <w:tab w:val="left" w:pos="13650"/>
        </w:tabs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FE0F82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lastRenderedPageBreak/>
        <w:t>Приложение 1</w:t>
      </w:r>
    </w:p>
    <w:p w14:paraId="466E7EEE" w14:textId="77777777" w:rsidR="00FE0F82" w:rsidRPr="00FE0F82" w:rsidRDefault="00FE0F82" w:rsidP="00FE0F82">
      <w:pPr>
        <w:widowControl w:val="0"/>
        <w:tabs>
          <w:tab w:val="left" w:pos="13650"/>
        </w:tabs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FE0F82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к Постановлению </w:t>
      </w:r>
    </w:p>
    <w:p w14:paraId="180848E1" w14:textId="77777777" w:rsidR="00FE0F82" w:rsidRPr="00FE0F82" w:rsidRDefault="00FE0F82" w:rsidP="00FE0F82">
      <w:pPr>
        <w:widowControl w:val="0"/>
        <w:tabs>
          <w:tab w:val="left" w:pos="13650"/>
        </w:tabs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FE0F82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Администрации Полеологовского сельсовета</w:t>
      </w:r>
    </w:p>
    <w:p w14:paraId="10E0A01B" w14:textId="77777777" w:rsidR="00FE0F82" w:rsidRPr="00FE0F82" w:rsidRDefault="00FE0F82" w:rsidP="00FE0F82">
      <w:pPr>
        <w:widowControl w:val="0"/>
        <w:tabs>
          <w:tab w:val="left" w:pos="13650"/>
        </w:tabs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FE0F82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Бессоновского района Пензенской области</w:t>
      </w:r>
    </w:p>
    <w:p w14:paraId="146AE069" w14:textId="3568D1C9" w:rsidR="00FE0F82" w:rsidRDefault="00FE0F82" w:rsidP="00FE0F82">
      <w:pPr>
        <w:widowControl w:val="0"/>
        <w:tabs>
          <w:tab w:val="left" w:pos="13650"/>
        </w:tabs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FE0F82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от 30.09.2019г. № 102/2 </w:t>
      </w:r>
    </w:p>
    <w:p w14:paraId="689F2BA5" w14:textId="77777777" w:rsidR="002F3FC7" w:rsidRPr="002F3FC7" w:rsidRDefault="002F3FC7" w:rsidP="002F3FC7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ru-RU"/>
        </w:rPr>
      </w:pPr>
      <w:r w:rsidRPr="002F3FC7"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ru-RU"/>
        </w:rPr>
        <w:t>Недвижимое имущество.</w:t>
      </w:r>
    </w:p>
    <w:p w14:paraId="66462263" w14:textId="2BA21CEA" w:rsidR="004C2ABA" w:rsidRDefault="004C2ABA" w:rsidP="00FE0F82">
      <w:pPr>
        <w:widowControl w:val="0"/>
        <w:tabs>
          <w:tab w:val="left" w:pos="13650"/>
        </w:tabs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</w:p>
    <w:tbl>
      <w:tblPr>
        <w:tblW w:w="15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34"/>
        <w:gridCol w:w="1701"/>
        <w:gridCol w:w="32"/>
        <w:gridCol w:w="1857"/>
        <w:gridCol w:w="48"/>
        <w:gridCol w:w="1889"/>
        <w:gridCol w:w="1067"/>
        <w:gridCol w:w="1440"/>
        <w:gridCol w:w="1321"/>
        <w:gridCol w:w="1276"/>
        <w:gridCol w:w="1843"/>
        <w:gridCol w:w="22"/>
        <w:gridCol w:w="1654"/>
        <w:gridCol w:w="25"/>
        <w:gridCol w:w="161"/>
        <w:gridCol w:w="1025"/>
        <w:gridCol w:w="64"/>
      </w:tblGrid>
      <w:tr w:rsidR="002F3FC7" w:rsidRPr="002F3FC7" w14:paraId="09ED9FBD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434EACD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33" w:type="dxa"/>
            <w:gridSpan w:val="2"/>
          </w:tcPr>
          <w:p w14:paraId="3C49F23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  <w:t>Наименование недвижимого имущества</w:t>
            </w:r>
          </w:p>
        </w:tc>
        <w:tc>
          <w:tcPr>
            <w:tcW w:w="1857" w:type="dxa"/>
          </w:tcPr>
          <w:p w14:paraId="7BDD618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1937" w:type="dxa"/>
            <w:gridSpan w:val="2"/>
          </w:tcPr>
          <w:p w14:paraId="76F41B9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1067" w:type="dxa"/>
          </w:tcPr>
          <w:p w14:paraId="0DD340B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  <w:t>Площадь</w:t>
            </w:r>
          </w:p>
        </w:tc>
        <w:tc>
          <w:tcPr>
            <w:tcW w:w="1440" w:type="dxa"/>
          </w:tcPr>
          <w:p w14:paraId="7C6612E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  <w:t>Балансовая стоимость/ амортизация</w:t>
            </w:r>
          </w:p>
        </w:tc>
        <w:tc>
          <w:tcPr>
            <w:tcW w:w="1321" w:type="dxa"/>
          </w:tcPr>
          <w:p w14:paraId="72F1109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  <w:t>Кадастровая стоимость</w:t>
            </w:r>
          </w:p>
        </w:tc>
        <w:tc>
          <w:tcPr>
            <w:tcW w:w="1276" w:type="dxa"/>
          </w:tcPr>
          <w:p w14:paraId="25178DC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  <w:t>Дата возникновения и прекращения права муниципальной собственности</w:t>
            </w:r>
          </w:p>
        </w:tc>
        <w:tc>
          <w:tcPr>
            <w:tcW w:w="1843" w:type="dxa"/>
          </w:tcPr>
          <w:p w14:paraId="13A732C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  <w:t>Реквизиты документов</w:t>
            </w:r>
          </w:p>
        </w:tc>
        <w:tc>
          <w:tcPr>
            <w:tcW w:w="1701" w:type="dxa"/>
            <w:gridSpan w:val="3"/>
          </w:tcPr>
          <w:p w14:paraId="1053150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ind w:right="-298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  <w:t>Право</w:t>
            </w:r>
          </w:p>
          <w:p w14:paraId="5E5B154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ind w:right="-298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  <w:t xml:space="preserve"> обладатель</w:t>
            </w:r>
          </w:p>
        </w:tc>
        <w:tc>
          <w:tcPr>
            <w:tcW w:w="1186" w:type="dxa"/>
            <w:gridSpan w:val="2"/>
          </w:tcPr>
          <w:p w14:paraId="674CD75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  <w:t>Ограничения (обременения)</w:t>
            </w:r>
          </w:p>
        </w:tc>
      </w:tr>
      <w:tr w:rsidR="002F3FC7" w:rsidRPr="002F3FC7" w14:paraId="3DC6439B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7C15D08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5361" w:type="dxa"/>
            <w:gridSpan w:val="15"/>
          </w:tcPr>
          <w:p w14:paraId="6BEEA89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  <w:t>здания, помещения, сооружения, земельные участки</w:t>
            </w:r>
          </w:p>
        </w:tc>
      </w:tr>
      <w:tr w:rsidR="002F3FC7" w:rsidRPr="002F3FC7" w14:paraId="43E88731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7A1C654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733" w:type="dxa"/>
            <w:gridSpan w:val="2"/>
          </w:tcPr>
          <w:p w14:paraId="2E672C9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Нежилое помещение (Администрация Полеологовского сельсовета)</w:t>
            </w:r>
          </w:p>
        </w:tc>
        <w:tc>
          <w:tcPr>
            <w:tcW w:w="1857" w:type="dxa"/>
          </w:tcPr>
          <w:p w14:paraId="4725783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с.Полеологово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ул. Колхозная – 4-2</w:t>
            </w:r>
          </w:p>
        </w:tc>
        <w:tc>
          <w:tcPr>
            <w:tcW w:w="1937" w:type="dxa"/>
            <w:gridSpan w:val="2"/>
          </w:tcPr>
          <w:p w14:paraId="0382938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58:05:0270201:178</w:t>
            </w:r>
          </w:p>
        </w:tc>
        <w:tc>
          <w:tcPr>
            <w:tcW w:w="1067" w:type="dxa"/>
          </w:tcPr>
          <w:p w14:paraId="436273F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96,9 м2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96,9 м2</w:t>
              </w:r>
            </w:smartTag>
          </w:p>
        </w:tc>
        <w:tc>
          <w:tcPr>
            <w:tcW w:w="1440" w:type="dxa"/>
          </w:tcPr>
          <w:p w14:paraId="3306AC7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7998,03</w:t>
            </w:r>
          </w:p>
        </w:tc>
        <w:tc>
          <w:tcPr>
            <w:tcW w:w="1321" w:type="dxa"/>
          </w:tcPr>
          <w:p w14:paraId="2213D2E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907543,20</w:t>
            </w:r>
          </w:p>
        </w:tc>
        <w:tc>
          <w:tcPr>
            <w:tcW w:w="1276" w:type="dxa"/>
          </w:tcPr>
          <w:p w14:paraId="6D8F018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21.04.2011</w:t>
            </w:r>
          </w:p>
        </w:tc>
        <w:tc>
          <w:tcPr>
            <w:tcW w:w="1843" w:type="dxa"/>
          </w:tcPr>
          <w:p w14:paraId="223A331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приёма – передачи</w:t>
            </w:r>
          </w:p>
          <w:p w14:paraId="2DC6E93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21 апреля 2011г. </w:t>
            </w:r>
          </w:p>
        </w:tc>
        <w:tc>
          <w:tcPr>
            <w:tcW w:w="1862" w:type="dxa"/>
            <w:gridSpan w:val="4"/>
          </w:tcPr>
          <w:p w14:paraId="42EE10D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025" w:type="dxa"/>
          </w:tcPr>
          <w:p w14:paraId="4207E4F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2F3FC7" w:rsidRPr="002F3FC7" w14:paraId="1B76FEC7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4A972F0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3" w:type="dxa"/>
            <w:gridSpan w:val="2"/>
          </w:tcPr>
          <w:p w14:paraId="24F308C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Нежилое Административное здание (клуб)</w:t>
            </w:r>
          </w:p>
          <w:p w14:paraId="1AA4F58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456C85E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</w:tcPr>
          <w:p w14:paraId="6F59AF6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с.Блохино</w:t>
            </w:r>
            <w:proofErr w:type="spellEnd"/>
          </w:p>
          <w:p w14:paraId="5EABF7D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ул.Молодежная</w:t>
            </w:r>
            <w:proofErr w:type="spellEnd"/>
          </w:p>
          <w:p w14:paraId="0650982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37" w:type="dxa"/>
            <w:gridSpan w:val="2"/>
          </w:tcPr>
          <w:p w14:paraId="5CE9D2D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58:05:0070201:549</w:t>
            </w:r>
          </w:p>
        </w:tc>
        <w:tc>
          <w:tcPr>
            <w:tcW w:w="1067" w:type="dxa"/>
          </w:tcPr>
          <w:p w14:paraId="114AE85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293,6 м2</w:t>
            </w:r>
          </w:p>
        </w:tc>
        <w:tc>
          <w:tcPr>
            <w:tcW w:w="1440" w:type="dxa"/>
          </w:tcPr>
          <w:p w14:paraId="01C0F23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211922,83</w:t>
            </w:r>
          </w:p>
        </w:tc>
        <w:tc>
          <w:tcPr>
            <w:tcW w:w="1321" w:type="dxa"/>
          </w:tcPr>
          <w:p w14:paraId="62198EF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4162406,78</w:t>
            </w:r>
          </w:p>
        </w:tc>
        <w:tc>
          <w:tcPr>
            <w:tcW w:w="1276" w:type="dxa"/>
          </w:tcPr>
          <w:p w14:paraId="098F335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27.07.2004г.</w:t>
            </w:r>
          </w:p>
        </w:tc>
        <w:tc>
          <w:tcPr>
            <w:tcW w:w="1843" w:type="dxa"/>
          </w:tcPr>
          <w:p w14:paraId="55B065C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Акт приема- передачи от27.07.2004г. от ПК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им.Куйбышева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свидетельство 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регистрации права 58АА 433035 от 31.07.2001</w:t>
            </w:r>
          </w:p>
          <w:p w14:paraId="6B3D0B0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gridSpan w:val="4"/>
          </w:tcPr>
          <w:p w14:paraId="1FDC40C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025" w:type="dxa"/>
          </w:tcPr>
          <w:p w14:paraId="5FAD6E8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2F3FC7" w:rsidRPr="002F3FC7" w14:paraId="374CCB39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3F18CCD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</w:t>
            </w:r>
          </w:p>
          <w:p w14:paraId="3576546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1791C60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4E66814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4D7AB4B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7772EF1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0F4A80A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3836249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1025945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0CB9646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3F4E0BE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gridSpan w:val="2"/>
          </w:tcPr>
          <w:p w14:paraId="302C5FA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Нежилое помещение (клуб)</w:t>
            </w:r>
          </w:p>
        </w:tc>
        <w:tc>
          <w:tcPr>
            <w:tcW w:w="1857" w:type="dxa"/>
          </w:tcPr>
          <w:p w14:paraId="315DB03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с.Полеологово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ул. Дружбы – 21 – 1</w:t>
            </w:r>
          </w:p>
        </w:tc>
        <w:tc>
          <w:tcPr>
            <w:tcW w:w="1937" w:type="dxa"/>
            <w:gridSpan w:val="2"/>
          </w:tcPr>
          <w:p w14:paraId="723D995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58:05:0270301:276</w:t>
            </w:r>
          </w:p>
        </w:tc>
        <w:tc>
          <w:tcPr>
            <w:tcW w:w="1067" w:type="dxa"/>
          </w:tcPr>
          <w:p w14:paraId="4031D39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22,9 м2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222,9 м2</w:t>
              </w:r>
            </w:smartTag>
          </w:p>
        </w:tc>
        <w:tc>
          <w:tcPr>
            <w:tcW w:w="1440" w:type="dxa"/>
          </w:tcPr>
          <w:p w14:paraId="528F07E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63629,53</w:t>
            </w:r>
          </w:p>
        </w:tc>
        <w:tc>
          <w:tcPr>
            <w:tcW w:w="1321" w:type="dxa"/>
          </w:tcPr>
          <w:p w14:paraId="542FA7D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2145190,27</w:t>
            </w:r>
          </w:p>
        </w:tc>
        <w:tc>
          <w:tcPr>
            <w:tcW w:w="1276" w:type="dxa"/>
          </w:tcPr>
          <w:p w14:paraId="4346213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30.04.2012</w:t>
            </w:r>
          </w:p>
        </w:tc>
        <w:tc>
          <w:tcPr>
            <w:tcW w:w="1843" w:type="dxa"/>
          </w:tcPr>
          <w:p w14:paraId="74762E5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Акт приема- передачи 30.04.2012 №35/1 свидетельство 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регистрации права 58АБ№362190 от 6.01.2013</w:t>
            </w:r>
          </w:p>
        </w:tc>
        <w:tc>
          <w:tcPr>
            <w:tcW w:w="1862" w:type="dxa"/>
            <w:gridSpan w:val="4"/>
          </w:tcPr>
          <w:p w14:paraId="74DC081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  <w:p w14:paraId="382EF70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</w:tcPr>
          <w:p w14:paraId="7CC89D7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2F3FC7" w:rsidRPr="002F3FC7" w14:paraId="6D95B54B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181D152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733" w:type="dxa"/>
            <w:gridSpan w:val="2"/>
          </w:tcPr>
          <w:p w14:paraId="2EC19C5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Керамическая мастерская </w:t>
            </w:r>
          </w:p>
        </w:tc>
        <w:tc>
          <w:tcPr>
            <w:tcW w:w="1857" w:type="dxa"/>
          </w:tcPr>
          <w:p w14:paraId="549866C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с.Полеологово</w:t>
            </w:r>
            <w:proofErr w:type="spellEnd"/>
          </w:p>
          <w:p w14:paraId="75AC266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ул.Дружбы-22</w:t>
            </w:r>
          </w:p>
        </w:tc>
        <w:tc>
          <w:tcPr>
            <w:tcW w:w="1937" w:type="dxa"/>
            <w:gridSpan w:val="2"/>
          </w:tcPr>
          <w:p w14:paraId="684A212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58:05:0270301:346</w:t>
            </w:r>
          </w:p>
        </w:tc>
        <w:tc>
          <w:tcPr>
            <w:tcW w:w="1067" w:type="dxa"/>
          </w:tcPr>
          <w:p w14:paraId="7EE67FA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62,0 м2</w:t>
            </w:r>
          </w:p>
        </w:tc>
        <w:tc>
          <w:tcPr>
            <w:tcW w:w="1440" w:type="dxa"/>
          </w:tcPr>
          <w:p w14:paraId="6BBC032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16200,00</w:t>
            </w:r>
          </w:p>
        </w:tc>
        <w:tc>
          <w:tcPr>
            <w:tcW w:w="1321" w:type="dxa"/>
          </w:tcPr>
          <w:p w14:paraId="26D104B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847644,78</w:t>
            </w:r>
          </w:p>
        </w:tc>
        <w:tc>
          <w:tcPr>
            <w:tcW w:w="1276" w:type="dxa"/>
          </w:tcPr>
          <w:p w14:paraId="3BADF64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03.04.2006</w:t>
            </w:r>
          </w:p>
        </w:tc>
        <w:tc>
          <w:tcPr>
            <w:tcW w:w="1843" w:type="dxa"/>
          </w:tcPr>
          <w:p w14:paraId="1BCEFFC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Постановление №9 от 24.01.2005г Отдела культуры Бессоновского района. Акт приема-передачи № 1 от 03.04.2006г. от МУК ДК</w:t>
            </w:r>
          </w:p>
          <w:p w14:paraId="6F374F4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Бессоновского района</w:t>
            </w:r>
          </w:p>
          <w:p w14:paraId="37E95CC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государственная регистрации </w:t>
            </w:r>
          </w:p>
          <w:p w14:paraId="0E989C5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58:05:0270301: 346-58/063/2019-3 от 03.07.2019</w:t>
            </w:r>
          </w:p>
        </w:tc>
        <w:tc>
          <w:tcPr>
            <w:tcW w:w="1862" w:type="dxa"/>
            <w:gridSpan w:val="4"/>
          </w:tcPr>
          <w:p w14:paraId="0FB2F7A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025" w:type="dxa"/>
          </w:tcPr>
          <w:p w14:paraId="5FD4463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2F3FC7" w:rsidRPr="002F3FC7" w14:paraId="23B3D46B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2358E2E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3" w:type="dxa"/>
            <w:gridSpan w:val="2"/>
          </w:tcPr>
          <w:p w14:paraId="2404831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Земельный участок под объекты инженерного оборудования Водоснабжения</w:t>
            </w:r>
          </w:p>
        </w:tc>
        <w:tc>
          <w:tcPr>
            <w:tcW w:w="1857" w:type="dxa"/>
          </w:tcPr>
          <w:p w14:paraId="5C26E44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Пензенская область, 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Бессоновский  район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Кропотово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ул. Центральная 77</w:t>
            </w:r>
          </w:p>
          <w:p w14:paraId="5B102B1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gridSpan w:val="2"/>
          </w:tcPr>
          <w:p w14:paraId="1653080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58:05:0180101:54</w:t>
            </w:r>
          </w:p>
        </w:tc>
        <w:tc>
          <w:tcPr>
            <w:tcW w:w="1067" w:type="dxa"/>
          </w:tcPr>
          <w:p w14:paraId="0A66A34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1600 м2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1600 м2</w:t>
              </w:r>
            </w:smartTag>
          </w:p>
        </w:tc>
        <w:tc>
          <w:tcPr>
            <w:tcW w:w="1440" w:type="dxa"/>
          </w:tcPr>
          <w:p w14:paraId="1E925B8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109280,00</w:t>
            </w:r>
          </w:p>
        </w:tc>
        <w:tc>
          <w:tcPr>
            <w:tcW w:w="1321" w:type="dxa"/>
          </w:tcPr>
          <w:p w14:paraId="6FCEB64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138256,00</w:t>
            </w:r>
          </w:p>
        </w:tc>
        <w:tc>
          <w:tcPr>
            <w:tcW w:w="1276" w:type="dxa"/>
          </w:tcPr>
          <w:p w14:paraId="68342A1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28.08.2005</w:t>
            </w:r>
          </w:p>
        </w:tc>
        <w:tc>
          <w:tcPr>
            <w:tcW w:w="1843" w:type="dxa"/>
          </w:tcPr>
          <w:p w14:paraId="343ED1A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свидетельство 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регистрации права №5800/300/13-240194 от 03.12.2013</w:t>
            </w:r>
          </w:p>
        </w:tc>
        <w:tc>
          <w:tcPr>
            <w:tcW w:w="1862" w:type="dxa"/>
            <w:gridSpan w:val="4"/>
          </w:tcPr>
          <w:p w14:paraId="68FEAB3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Администрация Полеологовского сельсовет Бессоновского района Пензенской области</w:t>
            </w:r>
          </w:p>
        </w:tc>
        <w:tc>
          <w:tcPr>
            <w:tcW w:w="1025" w:type="dxa"/>
          </w:tcPr>
          <w:p w14:paraId="0CFB673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2F3FC7" w:rsidRPr="002F3FC7" w14:paraId="3952B147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44E8D72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33" w:type="dxa"/>
            <w:gridSpan w:val="2"/>
          </w:tcPr>
          <w:p w14:paraId="3391C0B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Нежилое здание Ясли – сад</w:t>
            </w:r>
          </w:p>
          <w:p w14:paraId="799A068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 – этажный</w:t>
            </w:r>
          </w:p>
        </w:tc>
        <w:tc>
          <w:tcPr>
            <w:tcW w:w="1857" w:type="dxa"/>
          </w:tcPr>
          <w:p w14:paraId="24F8C2F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с.Блохино</w:t>
            </w:r>
            <w:proofErr w:type="spellEnd"/>
          </w:p>
          <w:p w14:paraId="765CE68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ул. Мира</w:t>
            </w:r>
          </w:p>
          <w:p w14:paraId="6504D6F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 А</w:t>
            </w:r>
          </w:p>
        </w:tc>
        <w:tc>
          <w:tcPr>
            <w:tcW w:w="1937" w:type="dxa"/>
            <w:gridSpan w:val="2"/>
          </w:tcPr>
          <w:p w14:paraId="05B7500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58:05:0070201:556</w:t>
            </w:r>
          </w:p>
        </w:tc>
        <w:tc>
          <w:tcPr>
            <w:tcW w:w="1067" w:type="dxa"/>
          </w:tcPr>
          <w:p w14:paraId="6486841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118,1 м2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118,1 м2</w:t>
              </w:r>
            </w:smartTag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40" w:type="dxa"/>
          </w:tcPr>
          <w:p w14:paraId="17858AB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263245,50</w:t>
            </w:r>
          </w:p>
        </w:tc>
        <w:tc>
          <w:tcPr>
            <w:tcW w:w="1321" w:type="dxa"/>
          </w:tcPr>
          <w:p w14:paraId="7927890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1541096,24</w:t>
            </w:r>
          </w:p>
        </w:tc>
        <w:tc>
          <w:tcPr>
            <w:tcW w:w="1276" w:type="dxa"/>
          </w:tcPr>
          <w:p w14:paraId="7CC20AF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27.07.2004</w:t>
            </w:r>
          </w:p>
        </w:tc>
        <w:tc>
          <w:tcPr>
            <w:tcW w:w="1843" w:type="dxa"/>
          </w:tcPr>
          <w:p w14:paraId="3B2AC18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 передачи от 27.07.2004г. от ПК им. Куйбышева свидетельство гос. регистрации № 58АА 725061 от 11.01.2010</w:t>
            </w:r>
          </w:p>
        </w:tc>
        <w:tc>
          <w:tcPr>
            <w:tcW w:w="1862" w:type="dxa"/>
            <w:gridSpan w:val="4"/>
          </w:tcPr>
          <w:p w14:paraId="72501DC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025" w:type="dxa"/>
          </w:tcPr>
          <w:p w14:paraId="069265A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Наниматель 25м2 – Попов А. Ш. </w:t>
            </w:r>
          </w:p>
        </w:tc>
      </w:tr>
      <w:tr w:rsidR="002F3FC7" w:rsidRPr="002F3FC7" w14:paraId="7302791C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3467C31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5361" w:type="dxa"/>
            <w:gridSpan w:val="15"/>
          </w:tcPr>
          <w:p w14:paraId="0BB3279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  <w:t>муниципальная казна</w:t>
            </w:r>
          </w:p>
        </w:tc>
      </w:tr>
      <w:tr w:rsidR="002F3FC7" w:rsidRPr="002F3FC7" w14:paraId="6607FF4D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40ED1C4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5361" w:type="dxa"/>
            <w:gridSpan w:val="15"/>
          </w:tcPr>
          <w:p w14:paraId="6362F2C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  <w:t>земельные участки</w:t>
            </w:r>
          </w:p>
        </w:tc>
      </w:tr>
      <w:tr w:rsidR="002F3FC7" w:rsidRPr="002F3FC7" w14:paraId="6BDD5855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5BDA0C5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3" w:type="dxa"/>
            <w:gridSpan w:val="2"/>
          </w:tcPr>
          <w:p w14:paraId="5718E1A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Земельный участок для ведения личного подсобного хозяйства</w:t>
            </w:r>
          </w:p>
          <w:p w14:paraId="7096121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48410CA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028FCFF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622A1A6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044311C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</w:tcPr>
          <w:p w14:paraId="1C0DA03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с.Блохино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ул.Молодежная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19-1</w:t>
            </w:r>
          </w:p>
        </w:tc>
        <w:tc>
          <w:tcPr>
            <w:tcW w:w="1937" w:type="dxa"/>
            <w:gridSpan w:val="2"/>
          </w:tcPr>
          <w:p w14:paraId="51C7214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58:05:0070201:294</w:t>
            </w:r>
          </w:p>
        </w:tc>
        <w:tc>
          <w:tcPr>
            <w:tcW w:w="1067" w:type="dxa"/>
          </w:tcPr>
          <w:p w14:paraId="5F55C5A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3000 м2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3000 м2</w:t>
              </w:r>
            </w:smartTag>
          </w:p>
        </w:tc>
        <w:tc>
          <w:tcPr>
            <w:tcW w:w="1440" w:type="dxa"/>
          </w:tcPr>
          <w:p w14:paraId="788CEF2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58050,00</w:t>
            </w:r>
          </w:p>
        </w:tc>
        <w:tc>
          <w:tcPr>
            <w:tcW w:w="1321" w:type="dxa"/>
          </w:tcPr>
          <w:p w14:paraId="51BFE10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58050,00</w:t>
            </w:r>
          </w:p>
        </w:tc>
        <w:tc>
          <w:tcPr>
            <w:tcW w:w="1276" w:type="dxa"/>
          </w:tcPr>
          <w:p w14:paraId="492850A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16.08.2011</w:t>
            </w:r>
          </w:p>
        </w:tc>
        <w:tc>
          <w:tcPr>
            <w:tcW w:w="1843" w:type="dxa"/>
          </w:tcPr>
          <w:p w14:paraId="2AAB470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запись 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регистрации права № 58-58-05/010/2011-829 от 16.08.2011</w:t>
            </w:r>
          </w:p>
        </w:tc>
        <w:tc>
          <w:tcPr>
            <w:tcW w:w="1701" w:type="dxa"/>
            <w:gridSpan w:val="3"/>
          </w:tcPr>
          <w:p w14:paraId="07D1878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0C491CA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2F3FC7" w:rsidRPr="002F3FC7" w14:paraId="4973C6BA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2592A60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3" w:type="dxa"/>
            <w:gridSpan w:val="2"/>
          </w:tcPr>
          <w:p w14:paraId="05F7F27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Земельный участок для ведения личного подсобного хозяйства</w:t>
            </w:r>
          </w:p>
        </w:tc>
        <w:tc>
          <w:tcPr>
            <w:tcW w:w="1857" w:type="dxa"/>
          </w:tcPr>
          <w:p w14:paraId="141CD71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ул.Молодежная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38</w:t>
            </w:r>
          </w:p>
        </w:tc>
        <w:tc>
          <w:tcPr>
            <w:tcW w:w="1937" w:type="dxa"/>
            <w:gridSpan w:val="2"/>
          </w:tcPr>
          <w:p w14:paraId="3174080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58:05:0070201346</w:t>
            </w:r>
          </w:p>
        </w:tc>
        <w:tc>
          <w:tcPr>
            <w:tcW w:w="1067" w:type="dxa"/>
          </w:tcPr>
          <w:p w14:paraId="4B651F1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3293м2</w:t>
            </w:r>
          </w:p>
        </w:tc>
        <w:tc>
          <w:tcPr>
            <w:tcW w:w="1440" w:type="dxa"/>
          </w:tcPr>
          <w:p w14:paraId="01662BF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218161,25</w:t>
            </w:r>
          </w:p>
        </w:tc>
        <w:tc>
          <w:tcPr>
            <w:tcW w:w="1321" w:type="dxa"/>
          </w:tcPr>
          <w:p w14:paraId="47B26E1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218161,25</w:t>
            </w:r>
          </w:p>
        </w:tc>
        <w:tc>
          <w:tcPr>
            <w:tcW w:w="1276" w:type="dxa"/>
          </w:tcPr>
          <w:p w14:paraId="23353DE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17.05.2010</w:t>
            </w:r>
          </w:p>
        </w:tc>
        <w:tc>
          <w:tcPr>
            <w:tcW w:w="1843" w:type="dxa"/>
          </w:tcPr>
          <w:p w14:paraId="4C94569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запись 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регистрации права № 58-58-05/008/2010-451 от 17.05.2010</w:t>
            </w:r>
          </w:p>
        </w:tc>
        <w:tc>
          <w:tcPr>
            <w:tcW w:w="1701" w:type="dxa"/>
            <w:gridSpan w:val="3"/>
          </w:tcPr>
          <w:p w14:paraId="71CA442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77A67F6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2F3FC7" w:rsidRPr="002F3FC7" w14:paraId="7040FCE1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799B9BB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3" w:type="dxa"/>
            <w:gridSpan w:val="2"/>
          </w:tcPr>
          <w:p w14:paraId="61B1CCF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Земельный участок для ведения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садоволства</w:t>
            </w:r>
            <w:proofErr w:type="spellEnd"/>
          </w:p>
        </w:tc>
        <w:tc>
          <w:tcPr>
            <w:tcW w:w="1857" w:type="dxa"/>
          </w:tcPr>
          <w:p w14:paraId="7D11FC8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Пензенская область, 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Бессоновский  район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, </w:t>
            </w:r>
          </w:p>
          <w:p w14:paraId="361168C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СТ. «Дубки» участок 172</w:t>
            </w:r>
          </w:p>
        </w:tc>
        <w:tc>
          <w:tcPr>
            <w:tcW w:w="1937" w:type="dxa"/>
            <w:gridSpan w:val="2"/>
          </w:tcPr>
          <w:p w14:paraId="54ECD0C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58:05:0710201:2610</w:t>
            </w:r>
          </w:p>
        </w:tc>
        <w:tc>
          <w:tcPr>
            <w:tcW w:w="1067" w:type="dxa"/>
          </w:tcPr>
          <w:p w14:paraId="1C12A7F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600 м2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600 м2</w:t>
              </w:r>
            </w:smartTag>
          </w:p>
        </w:tc>
        <w:tc>
          <w:tcPr>
            <w:tcW w:w="1440" w:type="dxa"/>
          </w:tcPr>
          <w:p w14:paraId="12C21BE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19218,00</w:t>
            </w:r>
          </w:p>
        </w:tc>
        <w:tc>
          <w:tcPr>
            <w:tcW w:w="1321" w:type="dxa"/>
          </w:tcPr>
          <w:p w14:paraId="3BB6163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19218,00</w:t>
            </w:r>
          </w:p>
        </w:tc>
        <w:tc>
          <w:tcPr>
            <w:tcW w:w="1276" w:type="dxa"/>
          </w:tcPr>
          <w:p w14:paraId="537FCC0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25.09.2012</w:t>
            </w:r>
          </w:p>
        </w:tc>
        <w:tc>
          <w:tcPr>
            <w:tcW w:w="1843" w:type="dxa"/>
          </w:tcPr>
          <w:p w14:paraId="68C3B07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запись 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регистрации права </w:t>
            </w:r>
          </w:p>
          <w:p w14:paraId="3654AED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№ 58-58-05/015/2012-400 от 25.09.2012</w:t>
            </w:r>
          </w:p>
        </w:tc>
        <w:tc>
          <w:tcPr>
            <w:tcW w:w="1701" w:type="dxa"/>
            <w:gridSpan w:val="3"/>
          </w:tcPr>
          <w:p w14:paraId="69C4A5D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381A9E8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2F3FC7" w:rsidRPr="002F3FC7" w14:paraId="3EFE3743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0832416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33" w:type="dxa"/>
            <w:gridSpan w:val="2"/>
          </w:tcPr>
          <w:p w14:paraId="0B038AB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Земельный участок для ведения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садоволства</w:t>
            </w:r>
            <w:proofErr w:type="spellEnd"/>
          </w:p>
        </w:tc>
        <w:tc>
          <w:tcPr>
            <w:tcW w:w="1857" w:type="dxa"/>
          </w:tcPr>
          <w:p w14:paraId="21ECA1B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Пензенская область, 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Бессоновский  район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, </w:t>
            </w:r>
          </w:p>
          <w:p w14:paraId="0E039A4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СТ..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«Дубки» участок 173</w:t>
            </w:r>
          </w:p>
        </w:tc>
        <w:tc>
          <w:tcPr>
            <w:tcW w:w="1937" w:type="dxa"/>
            <w:gridSpan w:val="2"/>
          </w:tcPr>
          <w:p w14:paraId="3B43731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58:05:0710201:2611</w:t>
            </w:r>
          </w:p>
        </w:tc>
        <w:tc>
          <w:tcPr>
            <w:tcW w:w="1067" w:type="dxa"/>
          </w:tcPr>
          <w:p w14:paraId="25A3CBA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600 м2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600 м2</w:t>
              </w:r>
            </w:smartTag>
          </w:p>
        </w:tc>
        <w:tc>
          <w:tcPr>
            <w:tcW w:w="1440" w:type="dxa"/>
          </w:tcPr>
          <w:p w14:paraId="17C9387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19218,00</w:t>
            </w:r>
          </w:p>
        </w:tc>
        <w:tc>
          <w:tcPr>
            <w:tcW w:w="1321" w:type="dxa"/>
          </w:tcPr>
          <w:p w14:paraId="1D86E7F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19218,00</w:t>
            </w:r>
          </w:p>
        </w:tc>
        <w:tc>
          <w:tcPr>
            <w:tcW w:w="1276" w:type="dxa"/>
          </w:tcPr>
          <w:p w14:paraId="5B7CFEC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25.09.2012</w:t>
            </w:r>
          </w:p>
        </w:tc>
        <w:tc>
          <w:tcPr>
            <w:tcW w:w="1843" w:type="dxa"/>
          </w:tcPr>
          <w:p w14:paraId="654756F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запись 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регистрации права№ 58-58-05/015/2012-402 от 25.09.2012</w:t>
            </w:r>
          </w:p>
        </w:tc>
        <w:tc>
          <w:tcPr>
            <w:tcW w:w="1701" w:type="dxa"/>
            <w:gridSpan w:val="3"/>
          </w:tcPr>
          <w:p w14:paraId="7CE0E5F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5AE2846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2F3FC7" w:rsidRPr="002F3FC7" w14:paraId="2920FAFB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399AE8F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3" w:type="dxa"/>
            <w:gridSpan w:val="2"/>
          </w:tcPr>
          <w:p w14:paraId="06E9487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857" w:type="dxa"/>
          </w:tcPr>
          <w:p w14:paraId="3E8CEDA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Пензенская область, 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Бессоновский  район</w:t>
            </w:r>
            <w:proofErr w:type="gramEnd"/>
          </w:p>
          <w:p w14:paraId="3F86921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gridSpan w:val="2"/>
          </w:tcPr>
          <w:p w14:paraId="289E3A9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58:05:0710501:711</w:t>
            </w:r>
          </w:p>
        </w:tc>
        <w:tc>
          <w:tcPr>
            <w:tcW w:w="1067" w:type="dxa"/>
          </w:tcPr>
          <w:p w14:paraId="593A975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671м2</w:t>
            </w:r>
          </w:p>
        </w:tc>
        <w:tc>
          <w:tcPr>
            <w:tcW w:w="1440" w:type="dxa"/>
          </w:tcPr>
          <w:p w14:paraId="37CC87F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858,88</w:t>
            </w:r>
          </w:p>
        </w:tc>
        <w:tc>
          <w:tcPr>
            <w:tcW w:w="1321" w:type="dxa"/>
          </w:tcPr>
          <w:p w14:paraId="3C892B1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858,88</w:t>
            </w:r>
          </w:p>
        </w:tc>
        <w:tc>
          <w:tcPr>
            <w:tcW w:w="1276" w:type="dxa"/>
          </w:tcPr>
          <w:p w14:paraId="754787D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8.12.2015</w:t>
            </w:r>
          </w:p>
        </w:tc>
        <w:tc>
          <w:tcPr>
            <w:tcW w:w="1843" w:type="dxa"/>
          </w:tcPr>
          <w:p w14:paraId="5434406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запись 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регистрации права№58-58/005-58/005/001/2015-2904/1 от 8.12.2015</w:t>
            </w:r>
          </w:p>
        </w:tc>
        <w:tc>
          <w:tcPr>
            <w:tcW w:w="1701" w:type="dxa"/>
            <w:gridSpan w:val="3"/>
          </w:tcPr>
          <w:p w14:paraId="73980A9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2ADADB6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2F3FC7" w:rsidRPr="002F3FC7" w14:paraId="00AF699D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714937D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33" w:type="dxa"/>
            <w:gridSpan w:val="2"/>
          </w:tcPr>
          <w:p w14:paraId="20F0FA7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857" w:type="dxa"/>
          </w:tcPr>
          <w:p w14:paraId="57C597B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Пензенская область, 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Бессоновский  район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, с/с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</w:p>
        </w:tc>
        <w:tc>
          <w:tcPr>
            <w:tcW w:w="1937" w:type="dxa"/>
            <w:gridSpan w:val="2"/>
          </w:tcPr>
          <w:p w14:paraId="52597A2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58:05:0710501:686</w:t>
            </w:r>
          </w:p>
        </w:tc>
        <w:tc>
          <w:tcPr>
            <w:tcW w:w="1067" w:type="dxa"/>
          </w:tcPr>
          <w:p w14:paraId="4DB018F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5631м2</w:t>
            </w:r>
          </w:p>
        </w:tc>
        <w:tc>
          <w:tcPr>
            <w:tcW w:w="1440" w:type="dxa"/>
          </w:tcPr>
          <w:p w14:paraId="77BB6E2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7207,68</w:t>
            </w:r>
          </w:p>
        </w:tc>
        <w:tc>
          <w:tcPr>
            <w:tcW w:w="1321" w:type="dxa"/>
          </w:tcPr>
          <w:p w14:paraId="6C7EFDD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7207,68</w:t>
            </w:r>
          </w:p>
        </w:tc>
        <w:tc>
          <w:tcPr>
            <w:tcW w:w="1276" w:type="dxa"/>
          </w:tcPr>
          <w:p w14:paraId="5EDC987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8.12.2015</w:t>
            </w:r>
          </w:p>
        </w:tc>
        <w:tc>
          <w:tcPr>
            <w:tcW w:w="1843" w:type="dxa"/>
          </w:tcPr>
          <w:p w14:paraId="4FD2D19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запись 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регистрации права №58-58-05/010/2011-829 от 8.12.2015</w:t>
            </w:r>
          </w:p>
        </w:tc>
        <w:tc>
          <w:tcPr>
            <w:tcW w:w="1701" w:type="dxa"/>
            <w:gridSpan w:val="3"/>
          </w:tcPr>
          <w:p w14:paraId="65BF9A6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0293F1C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2F3FC7" w:rsidRPr="002F3FC7" w14:paraId="4B6C608C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64736B5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33" w:type="dxa"/>
            <w:gridSpan w:val="2"/>
          </w:tcPr>
          <w:p w14:paraId="3AEA38D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857" w:type="dxa"/>
          </w:tcPr>
          <w:p w14:paraId="4692DB4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Пензенская область, 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Бессоновский  район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, с/с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</w:p>
        </w:tc>
        <w:tc>
          <w:tcPr>
            <w:tcW w:w="1937" w:type="dxa"/>
            <w:gridSpan w:val="2"/>
          </w:tcPr>
          <w:p w14:paraId="0AF330D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58:05:0270301:347</w:t>
            </w:r>
          </w:p>
        </w:tc>
        <w:tc>
          <w:tcPr>
            <w:tcW w:w="1067" w:type="dxa"/>
          </w:tcPr>
          <w:p w14:paraId="2EA4D60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3500м2</w:t>
            </w:r>
          </w:p>
        </w:tc>
        <w:tc>
          <w:tcPr>
            <w:tcW w:w="1440" w:type="dxa"/>
          </w:tcPr>
          <w:p w14:paraId="04B4DB4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78435,00</w:t>
            </w:r>
          </w:p>
        </w:tc>
        <w:tc>
          <w:tcPr>
            <w:tcW w:w="1321" w:type="dxa"/>
          </w:tcPr>
          <w:p w14:paraId="294C5CB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78435,00</w:t>
            </w:r>
          </w:p>
        </w:tc>
        <w:tc>
          <w:tcPr>
            <w:tcW w:w="1276" w:type="dxa"/>
          </w:tcPr>
          <w:p w14:paraId="718D242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10.10.2016</w:t>
            </w:r>
          </w:p>
        </w:tc>
        <w:tc>
          <w:tcPr>
            <w:tcW w:w="1843" w:type="dxa"/>
          </w:tcPr>
          <w:p w14:paraId="4EB1DAC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запись 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регистрации права №58-58/005/58/005/003/2016-1717/3 от 10.10.2016г</w:t>
            </w:r>
          </w:p>
        </w:tc>
        <w:tc>
          <w:tcPr>
            <w:tcW w:w="1701" w:type="dxa"/>
            <w:gridSpan w:val="3"/>
          </w:tcPr>
          <w:p w14:paraId="18236EB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225C566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2F3FC7" w:rsidRPr="002F3FC7" w14:paraId="0355AACF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17C0C99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33" w:type="dxa"/>
            <w:gridSpan w:val="2"/>
          </w:tcPr>
          <w:p w14:paraId="5A03049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Земельный участок</w:t>
            </w:r>
          </w:p>
          <w:p w14:paraId="40D4FBE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45D103A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7E8691C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0B939D9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391288E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171A928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71734C7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</w:tcPr>
          <w:p w14:paraId="6F4A00E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 xml:space="preserve">Пензенская область, 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Бессоновский  район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, с/с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</w:p>
        </w:tc>
        <w:tc>
          <w:tcPr>
            <w:tcW w:w="1937" w:type="dxa"/>
            <w:gridSpan w:val="2"/>
          </w:tcPr>
          <w:p w14:paraId="0512297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58:05:0270301:28</w:t>
            </w:r>
          </w:p>
        </w:tc>
        <w:tc>
          <w:tcPr>
            <w:tcW w:w="1067" w:type="dxa"/>
          </w:tcPr>
          <w:p w14:paraId="24CE6C7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4700м2</w:t>
            </w:r>
          </w:p>
        </w:tc>
        <w:tc>
          <w:tcPr>
            <w:tcW w:w="1440" w:type="dxa"/>
          </w:tcPr>
          <w:p w14:paraId="1E23D2B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105562,00</w:t>
            </w:r>
          </w:p>
        </w:tc>
        <w:tc>
          <w:tcPr>
            <w:tcW w:w="1321" w:type="dxa"/>
          </w:tcPr>
          <w:p w14:paraId="5F57AD3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105562,00</w:t>
            </w:r>
          </w:p>
        </w:tc>
        <w:tc>
          <w:tcPr>
            <w:tcW w:w="1276" w:type="dxa"/>
          </w:tcPr>
          <w:p w14:paraId="419DF98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10.10.2016</w:t>
            </w:r>
          </w:p>
        </w:tc>
        <w:tc>
          <w:tcPr>
            <w:tcW w:w="1843" w:type="dxa"/>
          </w:tcPr>
          <w:p w14:paraId="647B110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запись 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регистрации права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№58-58/005-58/005/003/2016-1715/3 от 10.10.2016г</w:t>
            </w:r>
          </w:p>
        </w:tc>
        <w:tc>
          <w:tcPr>
            <w:tcW w:w="1701" w:type="dxa"/>
            <w:gridSpan w:val="3"/>
          </w:tcPr>
          <w:p w14:paraId="604A0B7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13A6DC1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2F3FC7" w:rsidRPr="002F3FC7" w14:paraId="74249090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08867BE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33" w:type="dxa"/>
            <w:gridSpan w:val="2"/>
          </w:tcPr>
          <w:p w14:paraId="2A4B0E7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Земельный участок для ведения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садоволства</w:t>
            </w:r>
            <w:proofErr w:type="spellEnd"/>
          </w:p>
        </w:tc>
        <w:tc>
          <w:tcPr>
            <w:tcW w:w="1857" w:type="dxa"/>
          </w:tcPr>
          <w:p w14:paraId="1C7635F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Пензенская область, 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Бессоновский  район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, </w:t>
            </w:r>
          </w:p>
          <w:p w14:paraId="7E00CC3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СТ. «Дубки» участок 449Т</w:t>
            </w:r>
          </w:p>
        </w:tc>
        <w:tc>
          <w:tcPr>
            <w:tcW w:w="1937" w:type="dxa"/>
            <w:gridSpan w:val="2"/>
          </w:tcPr>
          <w:p w14:paraId="7FA786D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58:05:0710201:3449</w:t>
            </w:r>
          </w:p>
        </w:tc>
        <w:tc>
          <w:tcPr>
            <w:tcW w:w="1067" w:type="dxa"/>
          </w:tcPr>
          <w:p w14:paraId="58ECC1B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600 м2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600 м2</w:t>
              </w:r>
            </w:smartTag>
          </w:p>
        </w:tc>
        <w:tc>
          <w:tcPr>
            <w:tcW w:w="1440" w:type="dxa"/>
          </w:tcPr>
          <w:p w14:paraId="0DD1758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19218,00</w:t>
            </w:r>
          </w:p>
        </w:tc>
        <w:tc>
          <w:tcPr>
            <w:tcW w:w="1321" w:type="dxa"/>
          </w:tcPr>
          <w:p w14:paraId="3797B92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19218,00</w:t>
            </w:r>
          </w:p>
        </w:tc>
        <w:tc>
          <w:tcPr>
            <w:tcW w:w="1276" w:type="dxa"/>
          </w:tcPr>
          <w:p w14:paraId="52A5FA1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16.02.2016</w:t>
            </w:r>
          </w:p>
        </w:tc>
        <w:tc>
          <w:tcPr>
            <w:tcW w:w="1843" w:type="dxa"/>
          </w:tcPr>
          <w:p w14:paraId="4477E25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запись о </w:t>
            </w:r>
            <w:proofErr w:type="spellStart"/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гос.регистрации</w:t>
            </w:r>
            <w:proofErr w:type="spellEnd"/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права № 58-58/005-58/005/002/2016-119/3 от 16.02.2016</w:t>
            </w:r>
          </w:p>
        </w:tc>
        <w:tc>
          <w:tcPr>
            <w:tcW w:w="1701" w:type="dxa"/>
            <w:gridSpan w:val="3"/>
          </w:tcPr>
          <w:p w14:paraId="46327D2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19F8AD7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2F3FC7" w:rsidRPr="002F3FC7" w14:paraId="7214C908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39CAE3B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3" w:type="dxa"/>
            <w:gridSpan w:val="2"/>
          </w:tcPr>
          <w:p w14:paraId="378DCF0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Земельный участок для ведения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садоволства</w:t>
            </w:r>
            <w:proofErr w:type="spellEnd"/>
          </w:p>
        </w:tc>
        <w:tc>
          <w:tcPr>
            <w:tcW w:w="1857" w:type="dxa"/>
          </w:tcPr>
          <w:p w14:paraId="564CDFB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Пензенская область, 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Бессоновский  район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, </w:t>
            </w:r>
          </w:p>
          <w:p w14:paraId="5E2F5FF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СТ. «Дубки» при АО ПЧЗ «Заря»</w:t>
            </w:r>
          </w:p>
        </w:tc>
        <w:tc>
          <w:tcPr>
            <w:tcW w:w="1937" w:type="dxa"/>
            <w:gridSpan w:val="2"/>
          </w:tcPr>
          <w:p w14:paraId="5A80B96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58:05:07102014405</w:t>
            </w:r>
          </w:p>
        </w:tc>
        <w:tc>
          <w:tcPr>
            <w:tcW w:w="1067" w:type="dxa"/>
          </w:tcPr>
          <w:p w14:paraId="1755933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600 м2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600 м2</w:t>
              </w:r>
            </w:smartTag>
          </w:p>
        </w:tc>
        <w:tc>
          <w:tcPr>
            <w:tcW w:w="1440" w:type="dxa"/>
          </w:tcPr>
          <w:p w14:paraId="48FE577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19218,00</w:t>
            </w:r>
          </w:p>
        </w:tc>
        <w:tc>
          <w:tcPr>
            <w:tcW w:w="1321" w:type="dxa"/>
          </w:tcPr>
          <w:p w14:paraId="606D3A1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19218,00</w:t>
            </w:r>
          </w:p>
        </w:tc>
        <w:tc>
          <w:tcPr>
            <w:tcW w:w="1276" w:type="dxa"/>
          </w:tcPr>
          <w:p w14:paraId="5959FBA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03.06.2016</w:t>
            </w:r>
          </w:p>
        </w:tc>
        <w:tc>
          <w:tcPr>
            <w:tcW w:w="1843" w:type="dxa"/>
          </w:tcPr>
          <w:p w14:paraId="6C187FE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запись о </w:t>
            </w:r>
            <w:proofErr w:type="spellStart"/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гос.регистрации</w:t>
            </w:r>
            <w:proofErr w:type="spellEnd"/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права № 58-58/035-58/035/006/2016-3473/3 от 03.06.2016</w:t>
            </w:r>
          </w:p>
        </w:tc>
        <w:tc>
          <w:tcPr>
            <w:tcW w:w="1701" w:type="dxa"/>
            <w:gridSpan w:val="3"/>
          </w:tcPr>
          <w:p w14:paraId="02EF7DE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38BE281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2F3FC7" w:rsidRPr="002F3FC7" w14:paraId="12EE8369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22711E1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33" w:type="dxa"/>
            <w:gridSpan w:val="2"/>
          </w:tcPr>
          <w:p w14:paraId="689CE8B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Земельный участок (доля 3/654)</w:t>
            </w:r>
          </w:p>
        </w:tc>
        <w:tc>
          <w:tcPr>
            <w:tcW w:w="1857" w:type="dxa"/>
          </w:tcPr>
          <w:p w14:paraId="6698BEC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Пензенская область, Бессоновский 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район,  ООО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Полеологовское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937" w:type="dxa"/>
            <w:gridSpan w:val="2"/>
          </w:tcPr>
          <w:p w14:paraId="0CDC7DC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58:05:0000000:420</w:t>
            </w:r>
          </w:p>
        </w:tc>
        <w:tc>
          <w:tcPr>
            <w:tcW w:w="1067" w:type="dxa"/>
          </w:tcPr>
          <w:p w14:paraId="01D2748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3/654 доля от общей площади </w:t>
            </w:r>
            <w:smartTag w:uri="urn:schemas-microsoft-com:office:smarttags" w:element="metricconverter">
              <w:smartTagPr>
                <w:attr w:name="ProductID" w:val="32700000 м2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32700000 м2</w:t>
              </w:r>
            </w:smartTag>
          </w:p>
        </w:tc>
        <w:tc>
          <w:tcPr>
            <w:tcW w:w="1440" w:type="dxa"/>
          </w:tcPr>
          <w:p w14:paraId="01CCC66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21717,00</w:t>
            </w:r>
          </w:p>
        </w:tc>
        <w:tc>
          <w:tcPr>
            <w:tcW w:w="1321" w:type="dxa"/>
          </w:tcPr>
          <w:p w14:paraId="27E3CD6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87631775,71 руб.</w:t>
            </w:r>
          </w:p>
          <w:p w14:paraId="694B1E6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(стоимость 3/654 =401980, 62 руб.)</w:t>
            </w:r>
          </w:p>
        </w:tc>
        <w:tc>
          <w:tcPr>
            <w:tcW w:w="1276" w:type="dxa"/>
          </w:tcPr>
          <w:p w14:paraId="01D97C7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06.12.2016</w:t>
            </w:r>
          </w:p>
          <w:p w14:paraId="0F893D3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19.10.2016</w:t>
            </w:r>
          </w:p>
        </w:tc>
        <w:tc>
          <w:tcPr>
            <w:tcW w:w="1843" w:type="dxa"/>
          </w:tcPr>
          <w:p w14:paraId="1EFE729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запись 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регистрации права№58-58/035-58/036/015/2016-2224/2 от 06.12.2016 (2/654)</w:t>
            </w:r>
          </w:p>
          <w:p w14:paraId="227E4B1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58-58/005-58/005/005/2016-4401/2 от 19.10.2016г (1/654)</w:t>
            </w:r>
          </w:p>
        </w:tc>
        <w:tc>
          <w:tcPr>
            <w:tcW w:w="1701" w:type="dxa"/>
            <w:gridSpan w:val="3"/>
          </w:tcPr>
          <w:p w14:paraId="62139B7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253F92C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2F3FC7" w:rsidRPr="002F3FC7" w14:paraId="37EF37EE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6333FF9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33" w:type="dxa"/>
            <w:gridSpan w:val="2"/>
          </w:tcPr>
          <w:p w14:paraId="5CE09F9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Земельный участок</w:t>
            </w:r>
          </w:p>
          <w:p w14:paraId="305740F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(для размещения кладбища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57" w:type="dxa"/>
          </w:tcPr>
          <w:p w14:paraId="1E6521A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Пензенская область, 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Бессоновский  район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, с/с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</w:p>
        </w:tc>
        <w:tc>
          <w:tcPr>
            <w:tcW w:w="1937" w:type="dxa"/>
            <w:gridSpan w:val="2"/>
          </w:tcPr>
          <w:p w14:paraId="28C89AD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58:05:0710201:4399</w:t>
            </w:r>
          </w:p>
        </w:tc>
        <w:tc>
          <w:tcPr>
            <w:tcW w:w="1067" w:type="dxa"/>
          </w:tcPr>
          <w:p w14:paraId="32E8490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10415 м2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10415 м2</w:t>
              </w:r>
            </w:smartTag>
          </w:p>
        </w:tc>
        <w:tc>
          <w:tcPr>
            <w:tcW w:w="1440" w:type="dxa"/>
          </w:tcPr>
          <w:p w14:paraId="14454F4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2291,30</w:t>
            </w:r>
          </w:p>
        </w:tc>
        <w:tc>
          <w:tcPr>
            <w:tcW w:w="1321" w:type="dxa"/>
          </w:tcPr>
          <w:p w14:paraId="41FE4AA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2291,30</w:t>
            </w:r>
          </w:p>
        </w:tc>
        <w:tc>
          <w:tcPr>
            <w:tcW w:w="1276" w:type="dxa"/>
          </w:tcPr>
          <w:p w14:paraId="5383B56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13.12.2017</w:t>
            </w:r>
          </w:p>
        </w:tc>
        <w:tc>
          <w:tcPr>
            <w:tcW w:w="1843" w:type="dxa"/>
          </w:tcPr>
          <w:p w14:paraId="7ED3E39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запись о </w:t>
            </w:r>
            <w:proofErr w:type="spellStart"/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гос.регистрации</w:t>
            </w:r>
            <w:proofErr w:type="spellEnd"/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права №58:05:0710201:439958/005/2017-1</w:t>
            </w:r>
          </w:p>
          <w:p w14:paraId="21D0407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от 13.12.2017</w:t>
            </w:r>
          </w:p>
        </w:tc>
        <w:tc>
          <w:tcPr>
            <w:tcW w:w="1701" w:type="dxa"/>
            <w:gridSpan w:val="3"/>
          </w:tcPr>
          <w:p w14:paraId="4D46499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1C81BAF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2F3FC7" w:rsidRPr="002F3FC7" w14:paraId="43A1953B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6F416BE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33" w:type="dxa"/>
            <w:gridSpan w:val="2"/>
          </w:tcPr>
          <w:p w14:paraId="3BD5002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Земельный участок (для размещения кладбища)</w:t>
            </w:r>
          </w:p>
        </w:tc>
        <w:tc>
          <w:tcPr>
            <w:tcW w:w="1857" w:type="dxa"/>
          </w:tcPr>
          <w:p w14:paraId="757337B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Пензенская область, 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Бессоновский  район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, с/с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Полеологовский</w:t>
            </w:r>
            <w:proofErr w:type="spellEnd"/>
          </w:p>
        </w:tc>
        <w:tc>
          <w:tcPr>
            <w:tcW w:w="1937" w:type="dxa"/>
            <w:gridSpan w:val="2"/>
          </w:tcPr>
          <w:p w14:paraId="602D9B7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58:05:0000000:1752</w:t>
            </w:r>
          </w:p>
        </w:tc>
        <w:tc>
          <w:tcPr>
            <w:tcW w:w="1067" w:type="dxa"/>
          </w:tcPr>
          <w:p w14:paraId="50B1BD0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10751 м2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10751 м2</w:t>
              </w:r>
            </w:smartTag>
          </w:p>
        </w:tc>
        <w:tc>
          <w:tcPr>
            <w:tcW w:w="1440" w:type="dxa"/>
          </w:tcPr>
          <w:p w14:paraId="4DADBA7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2227392,18</w:t>
            </w:r>
          </w:p>
        </w:tc>
        <w:tc>
          <w:tcPr>
            <w:tcW w:w="1321" w:type="dxa"/>
          </w:tcPr>
          <w:p w14:paraId="1CD749E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2227392,18</w:t>
            </w:r>
          </w:p>
        </w:tc>
        <w:tc>
          <w:tcPr>
            <w:tcW w:w="1276" w:type="dxa"/>
          </w:tcPr>
          <w:p w14:paraId="0A3B51F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13.12.2017</w:t>
            </w:r>
          </w:p>
        </w:tc>
        <w:tc>
          <w:tcPr>
            <w:tcW w:w="1843" w:type="dxa"/>
          </w:tcPr>
          <w:p w14:paraId="20C3BD1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запись о </w:t>
            </w:r>
            <w:proofErr w:type="spellStart"/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гос.регистрации</w:t>
            </w:r>
            <w:proofErr w:type="spellEnd"/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права №58:05:0000000:1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75258/005/2017-1</w:t>
            </w:r>
          </w:p>
          <w:p w14:paraId="103A88E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от 13.12.2017</w:t>
            </w:r>
          </w:p>
        </w:tc>
        <w:tc>
          <w:tcPr>
            <w:tcW w:w="1701" w:type="dxa"/>
            <w:gridSpan w:val="3"/>
          </w:tcPr>
          <w:p w14:paraId="30A1F1F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Пензенской области</w:t>
            </w:r>
          </w:p>
        </w:tc>
        <w:tc>
          <w:tcPr>
            <w:tcW w:w="1186" w:type="dxa"/>
            <w:gridSpan w:val="2"/>
          </w:tcPr>
          <w:p w14:paraId="4FCB41A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2F3FC7" w:rsidRPr="002F3FC7" w14:paraId="121DE395" w14:textId="77777777" w:rsidTr="009061D5">
        <w:trPr>
          <w:gridAfter w:val="1"/>
          <w:wAfter w:w="64" w:type="dxa"/>
        </w:trPr>
        <w:tc>
          <w:tcPr>
            <w:tcW w:w="534" w:type="dxa"/>
            <w:vAlign w:val="center"/>
          </w:tcPr>
          <w:p w14:paraId="28E6C6C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33" w:type="dxa"/>
            <w:gridSpan w:val="2"/>
            <w:vAlign w:val="center"/>
          </w:tcPr>
          <w:p w14:paraId="3865CCE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Земельный участок (под а/дорогой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с.Полеологово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57" w:type="dxa"/>
            <w:vAlign w:val="center"/>
          </w:tcPr>
          <w:p w14:paraId="34720A9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Пензенская область, 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Бессоновский  район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с.Полеологово-с.Блохино</w:t>
            </w:r>
            <w:proofErr w:type="spellEnd"/>
          </w:p>
        </w:tc>
        <w:tc>
          <w:tcPr>
            <w:tcW w:w="1937" w:type="dxa"/>
            <w:gridSpan w:val="2"/>
            <w:vAlign w:val="center"/>
          </w:tcPr>
          <w:p w14:paraId="160C17F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58:05:0710601:10</w:t>
            </w:r>
          </w:p>
        </w:tc>
        <w:tc>
          <w:tcPr>
            <w:tcW w:w="1067" w:type="dxa"/>
            <w:vAlign w:val="center"/>
          </w:tcPr>
          <w:p w14:paraId="68FF6C6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vertAlign w:val="superscript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4081 м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440" w:type="dxa"/>
            <w:vAlign w:val="center"/>
          </w:tcPr>
          <w:p w14:paraId="29EE0B2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33 913,11</w:t>
            </w:r>
          </w:p>
        </w:tc>
        <w:tc>
          <w:tcPr>
            <w:tcW w:w="1321" w:type="dxa"/>
            <w:vAlign w:val="center"/>
          </w:tcPr>
          <w:p w14:paraId="2C2D997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33913,11</w:t>
            </w:r>
          </w:p>
        </w:tc>
        <w:tc>
          <w:tcPr>
            <w:tcW w:w="1276" w:type="dxa"/>
            <w:vAlign w:val="center"/>
          </w:tcPr>
          <w:p w14:paraId="6C64ADE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26.02.2019</w:t>
            </w:r>
          </w:p>
        </w:tc>
        <w:tc>
          <w:tcPr>
            <w:tcW w:w="1843" w:type="dxa"/>
            <w:vAlign w:val="center"/>
          </w:tcPr>
          <w:p w14:paraId="6D70BB6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запись о </w:t>
            </w:r>
            <w:proofErr w:type="spellStart"/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гос.регистрации</w:t>
            </w:r>
            <w:proofErr w:type="spellEnd"/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права № 58:05:0710601:10-58/063/2019-2 от 26.02.2019</w:t>
            </w:r>
          </w:p>
        </w:tc>
        <w:tc>
          <w:tcPr>
            <w:tcW w:w="1701" w:type="dxa"/>
            <w:gridSpan w:val="3"/>
            <w:vAlign w:val="center"/>
          </w:tcPr>
          <w:p w14:paraId="18D15C4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  <w:vAlign w:val="center"/>
          </w:tcPr>
          <w:p w14:paraId="32CD896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2F3FC7" w:rsidRPr="002F3FC7" w14:paraId="2DF9D995" w14:textId="77777777" w:rsidTr="009061D5">
        <w:trPr>
          <w:gridAfter w:val="1"/>
          <w:wAfter w:w="64" w:type="dxa"/>
        </w:trPr>
        <w:tc>
          <w:tcPr>
            <w:tcW w:w="534" w:type="dxa"/>
            <w:vAlign w:val="center"/>
          </w:tcPr>
          <w:p w14:paraId="1FB07B7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33" w:type="dxa"/>
            <w:gridSpan w:val="2"/>
            <w:vAlign w:val="center"/>
          </w:tcPr>
          <w:p w14:paraId="507D176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Земельный участок (под а/дорогой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с.Полеологово-с.Блохино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57" w:type="dxa"/>
            <w:vAlign w:val="center"/>
          </w:tcPr>
          <w:p w14:paraId="69F8042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Пензенская область, 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Бессоновский  район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с.Полеологово-с.Блохино</w:t>
            </w:r>
            <w:proofErr w:type="spellEnd"/>
          </w:p>
        </w:tc>
        <w:tc>
          <w:tcPr>
            <w:tcW w:w="1937" w:type="dxa"/>
            <w:gridSpan w:val="2"/>
            <w:vAlign w:val="center"/>
          </w:tcPr>
          <w:p w14:paraId="6AC4A41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58:05:0000000:1891</w:t>
            </w:r>
          </w:p>
        </w:tc>
        <w:tc>
          <w:tcPr>
            <w:tcW w:w="1067" w:type="dxa"/>
            <w:vAlign w:val="center"/>
          </w:tcPr>
          <w:p w14:paraId="14D8B2B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vertAlign w:val="superscript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29203 м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440" w:type="dxa"/>
            <w:vAlign w:val="center"/>
          </w:tcPr>
          <w:p w14:paraId="584E048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4 383 370,30</w:t>
            </w:r>
          </w:p>
        </w:tc>
        <w:tc>
          <w:tcPr>
            <w:tcW w:w="1321" w:type="dxa"/>
            <w:vAlign w:val="center"/>
          </w:tcPr>
          <w:p w14:paraId="440FAEC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5609020,21</w:t>
            </w:r>
          </w:p>
        </w:tc>
        <w:tc>
          <w:tcPr>
            <w:tcW w:w="1276" w:type="dxa"/>
            <w:vAlign w:val="center"/>
          </w:tcPr>
          <w:p w14:paraId="28B0703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26.02.2019</w:t>
            </w:r>
          </w:p>
        </w:tc>
        <w:tc>
          <w:tcPr>
            <w:tcW w:w="1843" w:type="dxa"/>
            <w:vAlign w:val="center"/>
          </w:tcPr>
          <w:p w14:paraId="13CEC89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запись о </w:t>
            </w:r>
            <w:proofErr w:type="spellStart"/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гос.регистрации</w:t>
            </w:r>
            <w:proofErr w:type="spellEnd"/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права №58:05:0000000:1891-58/063/2019-2  от 06.02.2019</w:t>
            </w:r>
          </w:p>
        </w:tc>
        <w:tc>
          <w:tcPr>
            <w:tcW w:w="1701" w:type="dxa"/>
            <w:gridSpan w:val="3"/>
            <w:vAlign w:val="center"/>
          </w:tcPr>
          <w:p w14:paraId="7EF279C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  <w:vAlign w:val="center"/>
          </w:tcPr>
          <w:p w14:paraId="3736020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2F3FC7" w:rsidRPr="002F3FC7" w14:paraId="2C0D377E" w14:textId="77777777" w:rsidTr="009061D5">
        <w:trPr>
          <w:gridAfter w:val="1"/>
          <w:wAfter w:w="64" w:type="dxa"/>
        </w:trPr>
        <w:tc>
          <w:tcPr>
            <w:tcW w:w="534" w:type="dxa"/>
            <w:vAlign w:val="center"/>
          </w:tcPr>
          <w:p w14:paraId="651D04B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33" w:type="dxa"/>
            <w:gridSpan w:val="2"/>
            <w:vAlign w:val="center"/>
          </w:tcPr>
          <w:p w14:paraId="2549D2C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Земельный участок (под а/дорогой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с.Полеологово-с.Блохино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57" w:type="dxa"/>
            <w:vAlign w:val="center"/>
          </w:tcPr>
          <w:p w14:paraId="1C287D1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Пензенская область, 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Бессоновский  район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, с/с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</w:p>
        </w:tc>
        <w:tc>
          <w:tcPr>
            <w:tcW w:w="1937" w:type="dxa"/>
            <w:gridSpan w:val="2"/>
            <w:vAlign w:val="center"/>
          </w:tcPr>
          <w:p w14:paraId="58533F1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58:05:0000000:1890</w:t>
            </w:r>
          </w:p>
        </w:tc>
        <w:tc>
          <w:tcPr>
            <w:tcW w:w="1067" w:type="dxa"/>
            <w:vAlign w:val="center"/>
          </w:tcPr>
          <w:p w14:paraId="0CA8DCA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vertAlign w:val="superscript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8107 м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440" w:type="dxa"/>
            <w:vAlign w:val="center"/>
          </w:tcPr>
          <w:p w14:paraId="4525D77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1 216 860,70</w:t>
            </w:r>
          </w:p>
        </w:tc>
        <w:tc>
          <w:tcPr>
            <w:tcW w:w="1321" w:type="dxa"/>
            <w:vAlign w:val="center"/>
          </w:tcPr>
          <w:p w14:paraId="57C7160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2215886,31</w:t>
            </w:r>
          </w:p>
        </w:tc>
        <w:tc>
          <w:tcPr>
            <w:tcW w:w="1276" w:type="dxa"/>
            <w:vAlign w:val="center"/>
          </w:tcPr>
          <w:p w14:paraId="0BA47CF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26.02.2019</w:t>
            </w:r>
          </w:p>
        </w:tc>
        <w:tc>
          <w:tcPr>
            <w:tcW w:w="1843" w:type="dxa"/>
            <w:vAlign w:val="center"/>
          </w:tcPr>
          <w:p w14:paraId="405B87B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запись о </w:t>
            </w:r>
            <w:proofErr w:type="spellStart"/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гос.регистрации</w:t>
            </w:r>
            <w:proofErr w:type="spellEnd"/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права№ 58:05:0000000:1890-58/063/2019-2 от 26.02.2019</w:t>
            </w:r>
          </w:p>
        </w:tc>
        <w:tc>
          <w:tcPr>
            <w:tcW w:w="1701" w:type="dxa"/>
            <w:gridSpan w:val="3"/>
            <w:vAlign w:val="center"/>
          </w:tcPr>
          <w:p w14:paraId="127366B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  <w:vAlign w:val="center"/>
          </w:tcPr>
          <w:p w14:paraId="7037E9B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2F3FC7" w:rsidRPr="002F3FC7" w14:paraId="59BC633A" w14:textId="77777777" w:rsidTr="009061D5">
        <w:trPr>
          <w:gridAfter w:val="1"/>
          <w:wAfter w:w="64" w:type="dxa"/>
        </w:trPr>
        <w:tc>
          <w:tcPr>
            <w:tcW w:w="534" w:type="dxa"/>
            <w:vAlign w:val="center"/>
          </w:tcPr>
          <w:p w14:paraId="1216B0E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33" w:type="dxa"/>
            <w:gridSpan w:val="2"/>
            <w:vAlign w:val="center"/>
          </w:tcPr>
          <w:p w14:paraId="0B8E008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Земельный участок (для размещения кладбища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Кроптово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57" w:type="dxa"/>
            <w:vAlign w:val="center"/>
          </w:tcPr>
          <w:p w14:paraId="61B7677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Пензенская область, 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Бессоновский  район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, с/с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</w:p>
        </w:tc>
        <w:tc>
          <w:tcPr>
            <w:tcW w:w="1937" w:type="dxa"/>
            <w:gridSpan w:val="2"/>
            <w:vAlign w:val="center"/>
          </w:tcPr>
          <w:p w14:paraId="5408A54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58:05:0710202:185</w:t>
            </w:r>
          </w:p>
        </w:tc>
        <w:tc>
          <w:tcPr>
            <w:tcW w:w="1067" w:type="dxa"/>
            <w:vAlign w:val="center"/>
          </w:tcPr>
          <w:p w14:paraId="6AB89FD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9604 м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440" w:type="dxa"/>
            <w:vAlign w:val="center"/>
          </w:tcPr>
          <w:p w14:paraId="47D8737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2112,88</w:t>
            </w:r>
          </w:p>
        </w:tc>
        <w:tc>
          <w:tcPr>
            <w:tcW w:w="1321" w:type="dxa"/>
            <w:vAlign w:val="center"/>
          </w:tcPr>
          <w:p w14:paraId="55D261D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2112,88</w:t>
            </w:r>
          </w:p>
        </w:tc>
        <w:tc>
          <w:tcPr>
            <w:tcW w:w="1276" w:type="dxa"/>
            <w:vAlign w:val="center"/>
          </w:tcPr>
          <w:p w14:paraId="0300452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08.04.2019</w:t>
            </w:r>
          </w:p>
        </w:tc>
        <w:tc>
          <w:tcPr>
            <w:tcW w:w="1843" w:type="dxa"/>
            <w:vAlign w:val="center"/>
          </w:tcPr>
          <w:p w14:paraId="3C68DC8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запись о </w:t>
            </w:r>
            <w:proofErr w:type="spellStart"/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гос.регистрации</w:t>
            </w:r>
            <w:proofErr w:type="spellEnd"/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права №58:05:0710202:18558/063/2019-1   от 08.04.2019</w:t>
            </w:r>
          </w:p>
        </w:tc>
        <w:tc>
          <w:tcPr>
            <w:tcW w:w="1701" w:type="dxa"/>
            <w:gridSpan w:val="3"/>
            <w:vAlign w:val="center"/>
          </w:tcPr>
          <w:p w14:paraId="1DE1033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  <w:vAlign w:val="center"/>
          </w:tcPr>
          <w:p w14:paraId="5C44E2C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2F3FC7" w:rsidRPr="002F3FC7" w14:paraId="579D4083" w14:textId="77777777" w:rsidTr="009061D5">
        <w:trPr>
          <w:gridAfter w:val="1"/>
          <w:wAfter w:w="64" w:type="dxa"/>
        </w:trPr>
        <w:tc>
          <w:tcPr>
            <w:tcW w:w="534" w:type="dxa"/>
            <w:vAlign w:val="center"/>
          </w:tcPr>
          <w:p w14:paraId="2B3782B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33" w:type="dxa"/>
            <w:gridSpan w:val="2"/>
            <w:vAlign w:val="center"/>
          </w:tcPr>
          <w:p w14:paraId="0B9F37E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Земельный участок сельскохозяйственного назначения</w:t>
            </w:r>
          </w:p>
        </w:tc>
        <w:tc>
          <w:tcPr>
            <w:tcW w:w="1857" w:type="dxa"/>
            <w:vAlign w:val="center"/>
          </w:tcPr>
          <w:p w14:paraId="76301E9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Пензенская область, Бессоновский район, с/с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</w:p>
        </w:tc>
        <w:tc>
          <w:tcPr>
            <w:tcW w:w="1937" w:type="dxa"/>
            <w:gridSpan w:val="2"/>
            <w:vAlign w:val="center"/>
          </w:tcPr>
          <w:p w14:paraId="2F133F6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58:05:0710201:4391</w:t>
            </w:r>
          </w:p>
        </w:tc>
        <w:tc>
          <w:tcPr>
            <w:tcW w:w="1067" w:type="dxa"/>
            <w:vAlign w:val="center"/>
          </w:tcPr>
          <w:p w14:paraId="10735E0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32131 м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440" w:type="dxa"/>
            <w:vAlign w:val="center"/>
          </w:tcPr>
          <w:p w14:paraId="34EC158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21" w:type="dxa"/>
            <w:vAlign w:val="center"/>
          </w:tcPr>
          <w:p w14:paraId="6003B39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185717,18</w:t>
            </w:r>
          </w:p>
        </w:tc>
        <w:tc>
          <w:tcPr>
            <w:tcW w:w="1276" w:type="dxa"/>
            <w:vAlign w:val="center"/>
          </w:tcPr>
          <w:p w14:paraId="090D7AE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15.01.2020</w:t>
            </w:r>
          </w:p>
        </w:tc>
        <w:tc>
          <w:tcPr>
            <w:tcW w:w="1843" w:type="dxa"/>
            <w:vAlign w:val="center"/>
          </w:tcPr>
          <w:p w14:paraId="652FC71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на основании заявления правообладателя № 0228/2020-3046-1 от 13.01.2020</w:t>
            </w:r>
          </w:p>
        </w:tc>
        <w:tc>
          <w:tcPr>
            <w:tcW w:w="1701" w:type="dxa"/>
            <w:gridSpan w:val="3"/>
            <w:vAlign w:val="center"/>
          </w:tcPr>
          <w:p w14:paraId="74F6279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  <w:vAlign w:val="center"/>
          </w:tcPr>
          <w:p w14:paraId="225951A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2F3FC7" w:rsidRPr="002F3FC7" w14:paraId="1EC95309" w14:textId="77777777" w:rsidTr="009061D5">
        <w:trPr>
          <w:gridAfter w:val="1"/>
          <w:wAfter w:w="64" w:type="dxa"/>
        </w:trPr>
        <w:tc>
          <w:tcPr>
            <w:tcW w:w="534" w:type="dxa"/>
            <w:vAlign w:val="center"/>
          </w:tcPr>
          <w:p w14:paraId="46C0D62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733" w:type="dxa"/>
            <w:gridSpan w:val="2"/>
            <w:vAlign w:val="center"/>
          </w:tcPr>
          <w:p w14:paraId="6EE56E7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Земельный участок для коммунального обслуживания</w:t>
            </w:r>
          </w:p>
        </w:tc>
        <w:tc>
          <w:tcPr>
            <w:tcW w:w="1857" w:type="dxa"/>
            <w:vAlign w:val="center"/>
          </w:tcPr>
          <w:p w14:paraId="72CB973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Пензенская область, Бессоновский район, 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ул. Советская 37А</w:t>
            </w:r>
          </w:p>
        </w:tc>
        <w:tc>
          <w:tcPr>
            <w:tcW w:w="1937" w:type="dxa"/>
            <w:gridSpan w:val="2"/>
            <w:vAlign w:val="center"/>
          </w:tcPr>
          <w:p w14:paraId="0774AD4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58:05:0270301:325</w:t>
            </w:r>
          </w:p>
        </w:tc>
        <w:tc>
          <w:tcPr>
            <w:tcW w:w="1067" w:type="dxa"/>
            <w:vAlign w:val="center"/>
          </w:tcPr>
          <w:p w14:paraId="2228AC0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700 м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440" w:type="dxa"/>
            <w:vAlign w:val="center"/>
          </w:tcPr>
          <w:p w14:paraId="0D5D431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134449</w:t>
            </w:r>
          </w:p>
        </w:tc>
        <w:tc>
          <w:tcPr>
            <w:tcW w:w="1321" w:type="dxa"/>
            <w:vAlign w:val="center"/>
          </w:tcPr>
          <w:p w14:paraId="4DE3B76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134449</w:t>
            </w:r>
          </w:p>
        </w:tc>
        <w:tc>
          <w:tcPr>
            <w:tcW w:w="1276" w:type="dxa"/>
            <w:vAlign w:val="center"/>
          </w:tcPr>
          <w:p w14:paraId="3400A3E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04.05.2018</w:t>
            </w:r>
          </w:p>
        </w:tc>
        <w:tc>
          <w:tcPr>
            <w:tcW w:w="1843" w:type="dxa"/>
            <w:vAlign w:val="center"/>
          </w:tcPr>
          <w:p w14:paraId="179D479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Запись 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регистрации права № 58:05:0270301:325 – 58/005/2018-1</w:t>
            </w:r>
          </w:p>
        </w:tc>
        <w:tc>
          <w:tcPr>
            <w:tcW w:w="1701" w:type="dxa"/>
            <w:gridSpan w:val="3"/>
            <w:vAlign w:val="center"/>
          </w:tcPr>
          <w:p w14:paraId="07D1125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  <w:vAlign w:val="center"/>
          </w:tcPr>
          <w:p w14:paraId="7AB8CE2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2F3FC7" w:rsidRPr="002F3FC7" w14:paraId="7842F448" w14:textId="77777777" w:rsidTr="009061D5">
        <w:trPr>
          <w:gridAfter w:val="1"/>
          <w:wAfter w:w="64" w:type="dxa"/>
          <w:trHeight w:val="612"/>
        </w:trPr>
        <w:tc>
          <w:tcPr>
            <w:tcW w:w="534" w:type="dxa"/>
          </w:tcPr>
          <w:p w14:paraId="2C8341D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5361" w:type="dxa"/>
            <w:gridSpan w:val="15"/>
          </w:tcPr>
          <w:p w14:paraId="42815FB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  <w:t>муниципальный жилой фонд</w:t>
            </w:r>
          </w:p>
        </w:tc>
      </w:tr>
      <w:tr w:rsidR="002F3FC7" w:rsidRPr="002F3FC7" w14:paraId="365D2FD2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3BA25C7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733" w:type="dxa"/>
            <w:gridSpan w:val="2"/>
          </w:tcPr>
          <w:p w14:paraId="5EC1900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 квартира в жилом доме</w:t>
            </w:r>
          </w:p>
        </w:tc>
        <w:tc>
          <w:tcPr>
            <w:tcW w:w="1857" w:type="dxa"/>
          </w:tcPr>
          <w:p w14:paraId="42BE433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ул.Новая,2</w:t>
            </w:r>
          </w:p>
        </w:tc>
        <w:tc>
          <w:tcPr>
            <w:tcW w:w="1937" w:type="dxa"/>
            <w:gridSpan w:val="2"/>
          </w:tcPr>
          <w:p w14:paraId="182662F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58:05:0070201:411</w:t>
            </w:r>
          </w:p>
        </w:tc>
        <w:tc>
          <w:tcPr>
            <w:tcW w:w="1067" w:type="dxa"/>
          </w:tcPr>
          <w:p w14:paraId="13AE5A9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87,5 м2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87,5 м2</w:t>
              </w:r>
            </w:smartTag>
          </w:p>
        </w:tc>
        <w:tc>
          <w:tcPr>
            <w:tcW w:w="1440" w:type="dxa"/>
          </w:tcPr>
          <w:p w14:paraId="22D7398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54290,00</w:t>
            </w:r>
          </w:p>
        </w:tc>
        <w:tc>
          <w:tcPr>
            <w:tcW w:w="1321" w:type="dxa"/>
          </w:tcPr>
          <w:p w14:paraId="35C72A5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577201,25</w:t>
            </w:r>
          </w:p>
        </w:tc>
        <w:tc>
          <w:tcPr>
            <w:tcW w:w="1276" w:type="dxa"/>
          </w:tcPr>
          <w:p w14:paraId="34AF2E5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27.07.2004</w:t>
            </w:r>
          </w:p>
        </w:tc>
        <w:tc>
          <w:tcPr>
            <w:tcW w:w="1843" w:type="dxa"/>
          </w:tcPr>
          <w:p w14:paraId="3F91429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акт приема- передачи от 27.07.2004г. от ПК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им.Куйбышева</w:t>
            </w:r>
            <w:proofErr w:type="spellEnd"/>
          </w:p>
        </w:tc>
        <w:tc>
          <w:tcPr>
            <w:tcW w:w="1701" w:type="dxa"/>
            <w:gridSpan w:val="3"/>
          </w:tcPr>
          <w:p w14:paraId="42B4F1F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32B3CA1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наниматель- Родькин О.А.</w:t>
            </w:r>
          </w:p>
        </w:tc>
      </w:tr>
      <w:tr w:rsidR="002F3FC7" w:rsidRPr="002F3FC7" w14:paraId="38CDA4AA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3000661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3" w:type="dxa"/>
            <w:gridSpan w:val="2"/>
          </w:tcPr>
          <w:p w14:paraId="1A59D2F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 квартира в жилом кирпичном доме</w:t>
            </w:r>
          </w:p>
        </w:tc>
        <w:tc>
          <w:tcPr>
            <w:tcW w:w="1857" w:type="dxa"/>
          </w:tcPr>
          <w:p w14:paraId="02FFB15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ул.Комсомольская,4 кв.1</w:t>
            </w:r>
          </w:p>
        </w:tc>
        <w:tc>
          <w:tcPr>
            <w:tcW w:w="1937" w:type="dxa"/>
            <w:gridSpan w:val="2"/>
          </w:tcPr>
          <w:p w14:paraId="26440FE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58:05:0070201:458</w:t>
            </w:r>
          </w:p>
        </w:tc>
        <w:tc>
          <w:tcPr>
            <w:tcW w:w="1067" w:type="dxa"/>
          </w:tcPr>
          <w:p w14:paraId="1C22157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46 м2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46 м2</w:t>
              </w:r>
            </w:smartTag>
          </w:p>
        </w:tc>
        <w:tc>
          <w:tcPr>
            <w:tcW w:w="1440" w:type="dxa"/>
          </w:tcPr>
          <w:p w14:paraId="629D4D5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91638,00</w:t>
            </w:r>
          </w:p>
        </w:tc>
        <w:tc>
          <w:tcPr>
            <w:tcW w:w="1321" w:type="dxa"/>
          </w:tcPr>
          <w:p w14:paraId="47ACF2C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265125,09</w:t>
            </w:r>
          </w:p>
        </w:tc>
        <w:tc>
          <w:tcPr>
            <w:tcW w:w="1276" w:type="dxa"/>
          </w:tcPr>
          <w:p w14:paraId="50EA6C8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27.07.2004</w:t>
            </w:r>
          </w:p>
        </w:tc>
        <w:tc>
          <w:tcPr>
            <w:tcW w:w="1843" w:type="dxa"/>
          </w:tcPr>
          <w:p w14:paraId="4C530FC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акт приема- передачи от 27.07.2004г. от ПК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им.Куйбышева</w:t>
            </w:r>
            <w:proofErr w:type="spellEnd"/>
          </w:p>
        </w:tc>
        <w:tc>
          <w:tcPr>
            <w:tcW w:w="1701" w:type="dxa"/>
            <w:gridSpan w:val="3"/>
          </w:tcPr>
          <w:p w14:paraId="2991F64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5FA0D9B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наниматель- Фролов В.А.</w:t>
            </w:r>
          </w:p>
        </w:tc>
      </w:tr>
      <w:tr w:rsidR="002F3FC7" w:rsidRPr="002F3FC7" w14:paraId="3496CA1D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4432DD6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3" w:type="dxa"/>
            <w:gridSpan w:val="2"/>
          </w:tcPr>
          <w:p w14:paraId="6E64BBD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 квартира в жилом кирпичном доме</w:t>
            </w:r>
          </w:p>
        </w:tc>
        <w:tc>
          <w:tcPr>
            <w:tcW w:w="1857" w:type="dxa"/>
          </w:tcPr>
          <w:p w14:paraId="298717E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ул.Молодежная,1 кв.2</w:t>
            </w:r>
          </w:p>
        </w:tc>
        <w:tc>
          <w:tcPr>
            <w:tcW w:w="1937" w:type="dxa"/>
            <w:gridSpan w:val="2"/>
          </w:tcPr>
          <w:p w14:paraId="3EABAE1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58:05:0070201:469</w:t>
            </w:r>
          </w:p>
        </w:tc>
        <w:tc>
          <w:tcPr>
            <w:tcW w:w="1067" w:type="dxa"/>
          </w:tcPr>
          <w:p w14:paraId="5B42674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70,2 м2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70,2 м2</w:t>
              </w:r>
            </w:smartTag>
          </w:p>
        </w:tc>
        <w:tc>
          <w:tcPr>
            <w:tcW w:w="1440" w:type="dxa"/>
          </w:tcPr>
          <w:p w14:paraId="1D81984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58019,00</w:t>
            </w:r>
          </w:p>
        </w:tc>
        <w:tc>
          <w:tcPr>
            <w:tcW w:w="1321" w:type="dxa"/>
          </w:tcPr>
          <w:p w14:paraId="0FBB316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389367,81</w:t>
            </w:r>
          </w:p>
        </w:tc>
        <w:tc>
          <w:tcPr>
            <w:tcW w:w="1276" w:type="dxa"/>
          </w:tcPr>
          <w:p w14:paraId="1B625DC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27.07.2004</w:t>
            </w:r>
          </w:p>
        </w:tc>
        <w:tc>
          <w:tcPr>
            <w:tcW w:w="1843" w:type="dxa"/>
          </w:tcPr>
          <w:p w14:paraId="27B4B20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акт приема- передачи от 27.07.2004г. от ПК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им.Куйбышева</w:t>
            </w:r>
            <w:proofErr w:type="spellEnd"/>
          </w:p>
        </w:tc>
        <w:tc>
          <w:tcPr>
            <w:tcW w:w="1701" w:type="dxa"/>
            <w:gridSpan w:val="3"/>
          </w:tcPr>
          <w:p w14:paraId="5A1F61E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00FAE7A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наниматель –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Шумкин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Г.Е.</w:t>
            </w:r>
          </w:p>
        </w:tc>
      </w:tr>
      <w:tr w:rsidR="002F3FC7" w:rsidRPr="002F3FC7" w14:paraId="28CD48E2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17D4947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33" w:type="dxa"/>
            <w:gridSpan w:val="2"/>
          </w:tcPr>
          <w:p w14:paraId="514FE3E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 квартира в жилом кирпичном доме</w:t>
            </w:r>
          </w:p>
        </w:tc>
        <w:tc>
          <w:tcPr>
            <w:tcW w:w="1857" w:type="dxa"/>
          </w:tcPr>
          <w:p w14:paraId="00E7924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ул.Комсомольская,5 кв.1</w:t>
            </w:r>
          </w:p>
        </w:tc>
        <w:tc>
          <w:tcPr>
            <w:tcW w:w="1937" w:type="dxa"/>
            <w:gridSpan w:val="2"/>
          </w:tcPr>
          <w:p w14:paraId="4EE3EFD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58:05:0070201:642</w:t>
            </w:r>
          </w:p>
        </w:tc>
        <w:tc>
          <w:tcPr>
            <w:tcW w:w="1067" w:type="dxa"/>
          </w:tcPr>
          <w:p w14:paraId="19758FA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66,8</w:t>
            </w:r>
          </w:p>
        </w:tc>
        <w:tc>
          <w:tcPr>
            <w:tcW w:w="1440" w:type="dxa"/>
          </w:tcPr>
          <w:p w14:paraId="4E140E7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53668,00</w:t>
            </w:r>
          </w:p>
        </w:tc>
        <w:tc>
          <w:tcPr>
            <w:tcW w:w="1321" w:type="dxa"/>
          </w:tcPr>
          <w:p w14:paraId="727B080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370509,54</w:t>
            </w:r>
          </w:p>
        </w:tc>
        <w:tc>
          <w:tcPr>
            <w:tcW w:w="1276" w:type="dxa"/>
          </w:tcPr>
          <w:p w14:paraId="74EFBB7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27.07.2004</w:t>
            </w:r>
          </w:p>
        </w:tc>
        <w:tc>
          <w:tcPr>
            <w:tcW w:w="1843" w:type="dxa"/>
          </w:tcPr>
          <w:p w14:paraId="2BF8F7F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акт приема- передачи от 27.07.2004г. от ПК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им.Куйбышева</w:t>
            </w:r>
            <w:proofErr w:type="spellEnd"/>
          </w:p>
        </w:tc>
        <w:tc>
          <w:tcPr>
            <w:tcW w:w="1701" w:type="dxa"/>
            <w:gridSpan w:val="3"/>
          </w:tcPr>
          <w:p w14:paraId="094C955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5A092A2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наниматель –</w:t>
            </w:r>
          </w:p>
          <w:p w14:paraId="2CA3F3D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Самсонова Г.А.</w:t>
            </w:r>
          </w:p>
        </w:tc>
      </w:tr>
      <w:tr w:rsidR="002F3FC7" w:rsidRPr="002F3FC7" w14:paraId="47A3904B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6671C32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3" w:type="dxa"/>
            <w:gridSpan w:val="2"/>
          </w:tcPr>
          <w:p w14:paraId="355923E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Шведский дом</w:t>
            </w:r>
          </w:p>
        </w:tc>
        <w:tc>
          <w:tcPr>
            <w:tcW w:w="1857" w:type="dxa"/>
          </w:tcPr>
          <w:p w14:paraId="37C2781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ул.Новая,15</w:t>
            </w:r>
          </w:p>
        </w:tc>
        <w:tc>
          <w:tcPr>
            <w:tcW w:w="1937" w:type="dxa"/>
            <w:gridSpan w:val="2"/>
          </w:tcPr>
          <w:p w14:paraId="3A85957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58:05:0070401:42</w:t>
            </w:r>
          </w:p>
        </w:tc>
        <w:tc>
          <w:tcPr>
            <w:tcW w:w="1067" w:type="dxa"/>
          </w:tcPr>
          <w:p w14:paraId="31C30BC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40" w:type="dxa"/>
          </w:tcPr>
          <w:p w14:paraId="22A6E70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284990,00</w:t>
            </w:r>
          </w:p>
          <w:p w14:paraId="77FA7B7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14:paraId="5F5F88B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4999,12</w:t>
            </w:r>
          </w:p>
        </w:tc>
        <w:tc>
          <w:tcPr>
            <w:tcW w:w="1276" w:type="dxa"/>
          </w:tcPr>
          <w:p w14:paraId="6F0C409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27.07.2004</w:t>
            </w:r>
          </w:p>
        </w:tc>
        <w:tc>
          <w:tcPr>
            <w:tcW w:w="1843" w:type="dxa"/>
          </w:tcPr>
          <w:p w14:paraId="44180EC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акт приема- передачи от 27.07.2004г. от ПК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им.Куйбышева</w:t>
            </w:r>
            <w:proofErr w:type="spellEnd"/>
          </w:p>
        </w:tc>
        <w:tc>
          <w:tcPr>
            <w:tcW w:w="1701" w:type="dxa"/>
            <w:gridSpan w:val="3"/>
          </w:tcPr>
          <w:p w14:paraId="69FC657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12CDCA1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наниматель –</w:t>
            </w:r>
          </w:p>
          <w:p w14:paraId="7BCECD3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Студенов В.Г.</w:t>
            </w:r>
          </w:p>
        </w:tc>
      </w:tr>
      <w:tr w:rsidR="002F3FC7" w:rsidRPr="002F3FC7" w14:paraId="20B4BD17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68E37AD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733" w:type="dxa"/>
            <w:gridSpan w:val="2"/>
          </w:tcPr>
          <w:p w14:paraId="79ED668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  <w:t>памятники</w:t>
            </w:r>
          </w:p>
        </w:tc>
        <w:tc>
          <w:tcPr>
            <w:tcW w:w="1857" w:type="dxa"/>
          </w:tcPr>
          <w:p w14:paraId="2382EE4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gridSpan w:val="2"/>
          </w:tcPr>
          <w:p w14:paraId="70FC24A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</w:tcPr>
          <w:p w14:paraId="14164AF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14:paraId="3645F59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14:paraId="34EA726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2132974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14:paraId="2CE266C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</w:tcPr>
          <w:p w14:paraId="048E581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186" w:type="dxa"/>
            <w:gridSpan w:val="2"/>
          </w:tcPr>
          <w:p w14:paraId="63D5EB6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2F3FC7" w:rsidRPr="002F3FC7" w14:paraId="5B823D81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50C6D9B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3" w:type="dxa"/>
            <w:gridSpan w:val="2"/>
          </w:tcPr>
          <w:p w14:paraId="779A604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памятник погибшим воинам ВОВ</w:t>
            </w:r>
          </w:p>
        </w:tc>
        <w:tc>
          <w:tcPr>
            <w:tcW w:w="1857" w:type="dxa"/>
          </w:tcPr>
          <w:p w14:paraId="786D2D4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с.Полеологово</w:t>
            </w:r>
            <w:proofErr w:type="spellEnd"/>
          </w:p>
          <w:p w14:paraId="0F6E1B5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ул. Колхозная, д. 4</w:t>
            </w:r>
          </w:p>
        </w:tc>
        <w:tc>
          <w:tcPr>
            <w:tcW w:w="1937" w:type="dxa"/>
            <w:gridSpan w:val="2"/>
          </w:tcPr>
          <w:p w14:paraId="0E1A99E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58:05:0701101:944</w:t>
            </w:r>
          </w:p>
        </w:tc>
        <w:tc>
          <w:tcPr>
            <w:tcW w:w="1067" w:type="dxa"/>
          </w:tcPr>
          <w:p w14:paraId="2D8F754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180 м2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180 м2</w:t>
              </w:r>
            </w:smartTag>
          </w:p>
        </w:tc>
        <w:tc>
          <w:tcPr>
            <w:tcW w:w="1440" w:type="dxa"/>
          </w:tcPr>
          <w:p w14:paraId="73932BB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5524,13</w:t>
            </w:r>
          </w:p>
        </w:tc>
        <w:tc>
          <w:tcPr>
            <w:tcW w:w="1321" w:type="dxa"/>
          </w:tcPr>
          <w:p w14:paraId="7001D0A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10AF164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05.05.1991 </w:t>
            </w:r>
          </w:p>
        </w:tc>
        <w:tc>
          <w:tcPr>
            <w:tcW w:w="1843" w:type="dxa"/>
          </w:tcPr>
          <w:p w14:paraId="27F55EE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рабочей комиссии от 05.05.1991 свидетельство гос. Регистрации 58АА №811098 от 28.05.2010</w:t>
            </w:r>
          </w:p>
          <w:p w14:paraId="0B46B2F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324C688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</w:tcPr>
          <w:p w14:paraId="3853B34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7E1089C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5B4AF957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2E7E704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5361" w:type="dxa"/>
            <w:gridSpan w:val="15"/>
          </w:tcPr>
          <w:p w14:paraId="43A63BA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  <w:t>объекты инженерной инфраструктуры</w:t>
            </w:r>
          </w:p>
        </w:tc>
      </w:tr>
      <w:tr w:rsidR="002F3FC7" w:rsidRPr="002F3FC7" w14:paraId="03E4A97B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664C549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14:paraId="195745A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Артезианская</w:t>
            </w:r>
          </w:p>
          <w:p w14:paraId="44190FF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скважина (включая башню) </w:t>
            </w:r>
          </w:p>
        </w:tc>
        <w:tc>
          <w:tcPr>
            <w:tcW w:w="1937" w:type="dxa"/>
            <w:gridSpan w:val="3"/>
          </w:tcPr>
          <w:p w14:paraId="10860B7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с.Кроптово</w:t>
            </w:r>
            <w:proofErr w:type="spellEnd"/>
          </w:p>
          <w:p w14:paraId="017379F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ул. Центральная д. №77</w:t>
            </w:r>
          </w:p>
          <w:p w14:paraId="461A3A5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</w:tcPr>
          <w:p w14:paraId="773C038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58:05:0180101:481</w:t>
            </w:r>
          </w:p>
        </w:tc>
        <w:tc>
          <w:tcPr>
            <w:tcW w:w="1067" w:type="dxa"/>
          </w:tcPr>
          <w:p w14:paraId="545F352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,2 м2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2,2 м2</w:t>
              </w:r>
            </w:smartTag>
          </w:p>
        </w:tc>
        <w:tc>
          <w:tcPr>
            <w:tcW w:w="1440" w:type="dxa"/>
          </w:tcPr>
          <w:p w14:paraId="638698C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71187,94</w:t>
            </w:r>
          </w:p>
        </w:tc>
        <w:tc>
          <w:tcPr>
            <w:tcW w:w="1321" w:type="dxa"/>
          </w:tcPr>
          <w:p w14:paraId="3DA0811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5185CF1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04.10.2006</w:t>
            </w:r>
          </w:p>
        </w:tc>
        <w:tc>
          <w:tcPr>
            <w:tcW w:w="1865" w:type="dxa"/>
            <w:gridSpan w:val="2"/>
          </w:tcPr>
          <w:p w14:paraId="1566568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Решение КМС № 90/1 от 04.10.2006 Акт приема-передачи от 04.10.2006 г. № 08 от ООО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</w:p>
        </w:tc>
        <w:tc>
          <w:tcPr>
            <w:tcW w:w="1654" w:type="dxa"/>
          </w:tcPr>
          <w:p w14:paraId="1211991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211" w:type="dxa"/>
            <w:gridSpan w:val="3"/>
          </w:tcPr>
          <w:p w14:paraId="4829BA8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2F3FC7" w:rsidRPr="002F3FC7" w14:paraId="3761933C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7646732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</w:t>
            </w:r>
          </w:p>
          <w:p w14:paraId="07BC841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6624805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215C212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666FF08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6F6BBA2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12D0F96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75FBD34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58E5513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70697FB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1A55C6C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67B6BF5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68D755A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gridSpan w:val="2"/>
          </w:tcPr>
          <w:p w14:paraId="27FDDAD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Сооружения </w:t>
            </w:r>
          </w:p>
        </w:tc>
        <w:tc>
          <w:tcPr>
            <w:tcW w:w="1857" w:type="dxa"/>
          </w:tcPr>
          <w:p w14:paraId="50C0FE3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с.Кроптово</w:t>
            </w:r>
            <w:proofErr w:type="spellEnd"/>
          </w:p>
        </w:tc>
        <w:tc>
          <w:tcPr>
            <w:tcW w:w="1937" w:type="dxa"/>
            <w:gridSpan w:val="2"/>
          </w:tcPr>
          <w:p w14:paraId="16E444F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58:05:0000000:1294</w:t>
            </w:r>
          </w:p>
        </w:tc>
        <w:tc>
          <w:tcPr>
            <w:tcW w:w="1067" w:type="dxa"/>
          </w:tcPr>
          <w:p w14:paraId="4E3777A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4757 м2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4757 м2</w:t>
              </w:r>
            </w:smartTag>
          </w:p>
        </w:tc>
        <w:tc>
          <w:tcPr>
            <w:tcW w:w="1440" w:type="dxa"/>
          </w:tcPr>
          <w:p w14:paraId="40F6F28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297925,68</w:t>
            </w:r>
          </w:p>
        </w:tc>
        <w:tc>
          <w:tcPr>
            <w:tcW w:w="1321" w:type="dxa"/>
          </w:tcPr>
          <w:p w14:paraId="5CC3E8B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62C4422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24.09.2001</w:t>
            </w:r>
          </w:p>
        </w:tc>
        <w:tc>
          <w:tcPr>
            <w:tcW w:w="1843" w:type="dxa"/>
          </w:tcPr>
          <w:p w14:paraId="1E2A7B1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Решение КМС Полеологовского сельсовета № 25 от 03.10.2001 г. Акт приема –передачи 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от  24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.09.01г. ПК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им.Куйбышева</w:t>
            </w:r>
            <w:proofErr w:type="spellEnd"/>
          </w:p>
        </w:tc>
        <w:tc>
          <w:tcPr>
            <w:tcW w:w="1701" w:type="dxa"/>
            <w:gridSpan w:val="3"/>
          </w:tcPr>
          <w:p w14:paraId="5EC08ED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1C34F9D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720150F8" w14:textId="77777777" w:rsidTr="009061D5">
        <w:tc>
          <w:tcPr>
            <w:tcW w:w="534" w:type="dxa"/>
          </w:tcPr>
          <w:p w14:paraId="355A2E6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14:paraId="5FB200F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Артезианская</w:t>
            </w:r>
          </w:p>
          <w:p w14:paraId="4ADB4F9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скважина - № 766 </w:t>
            </w:r>
          </w:p>
        </w:tc>
        <w:tc>
          <w:tcPr>
            <w:tcW w:w="1937" w:type="dxa"/>
            <w:gridSpan w:val="3"/>
          </w:tcPr>
          <w:p w14:paraId="5A88D0C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Блохи</w:t>
            </w:r>
            <w:proofErr w:type="spellEnd"/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но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ул.Первомайская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107А,</w:t>
            </w:r>
          </w:p>
        </w:tc>
        <w:tc>
          <w:tcPr>
            <w:tcW w:w="1889" w:type="dxa"/>
          </w:tcPr>
          <w:p w14:paraId="4DBE77B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58:05:0070101:183</w:t>
            </w:r>
          </w:p>
        </w:tc>
        <w:tc>
          <w:tcPr>
            <w:tcW w:w="1067" w:type="dxa"/>
          </w:tcPr>
          <w:p w14:paraId="1F02EF3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330 м2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330 м2</w:t>
              </w:r>
            </w:smartTag>
          </w:p>
        </w:tc>
        <w:tc>
          <w:tcPr>
            <w:tcW w:w="1440" w:type="dxa"/>
          </w:tcPr>
          <w:p w14:paraId="4E9FB4A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211097,00</w:t>
            </w:r>
          </w:p>
        </w:tc>
        <w:tc>
          <w:tcPr>
            <w:tcW w:w="1321" w:type="dxa"/>
          </w:tcPr>
          <w:p w14:paraId="5FE2097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7D91E6C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24.09.2001</w:t>
            </w:r>
          </w:p>
        </w:tc>
        <w:tc>
          <w:tcPr>
            <w:tcW w:w="1865" w:type="dxa"/>
            <w:gridSpan w:val="2"/>
          </w:tcPr>
          <w:p w14:paraId="61505F1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Решение КМС Полеологовского сельсовета № 25 от 03.10.2001 г. Акт приема – передачи от 24.09.2001г. от ПК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им.Куйбышева</w:t>
            </w:r>
            <w:proofErr w:type="spellEnd"/>
          </w:p>
        </w:tc>
        <w:tc>
          <w:tcPr>
            <w:tcW w:w="1654" w:type="dxa"/>
          </w:tcPr>
          <w:p w14:paraId="635D426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275" w:type="dxa"/>
            <w:gridSpan w:val="4"/>
          </w:tcPr>
          <w:p w14:paraId="0BCA7BF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26FBCA16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378C2F6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33" w:type="dxa"/>
            <w:gridSpan w:val="2"/>
          </w:tcPr>
          <w:p w14:paraId="18047A3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Артезианская скважина № 2012</w:t>
            </w:r>
          </w:p>
          <w:p w14:paraId="7ED0342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146D257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3A431EB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3BFE668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29B092F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7603484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76F996C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6019296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4057272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6A867E0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449DB17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70AE747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857" w:type="dxa"/>
          </w:tcPr>
          <w:p w14:paraId="6FB7606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 xml:space="preserve">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ул.</w:t>
            </w:r>
          </w:p>
          <w:p w14:paraId="68F9776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Молодежная  40</w:t>
            </w:r>
            <w:proofErr w:type="gramEnd"/>
          </w:p>
        </w:tc>
        <w:tc>
          <w:tcPr>
            <w:tcW w:w="1937" w:type="dxa"/>
            <w:gridSpan w:val="2"/>
          </w:tcPr>
          <w:p w14:paraId="45658DB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58:05:0070201:612</w:t>
            </w:r>
          </w:p>
        </w:tc>
        <w:tc>
          <w:tcPr>
            <w:tcW w:w="1067" w:type="dxa"/>
          </w:tcPr>
          <w:p w14:paraId="63FB932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345 м2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345 м2</w:t>
              </w:r>
            </w:smartTag>
          </w:p>
        </w:tc>
        <w:tc>
          <w:tcPr>
            <w:tcW w:w="1440" w:type="dxa"/>
          </w:tcPr>
          <w:p w14:paraId="4548426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105549,73</w:t>
            </w:r>
          </w:p>
        </w:tc>
        <w:tc>
          <w:tcPr>
            <w:tcW w:w="1321" w:type="dxa"/>
          </w:tcPr>
          <w:p w14:paraId="0028A5C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326D029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24.09.2001</w:t>
            </w:r>
          </w:p>
        </w:tc>
        <w:tc>
          <w:tcPr>
            <w:tcW w:w="1843" w:type="dxa"/>
          </w:tcPr>
          <w:p w14:paraId="1B0903E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Решение КМС Полеологовского сельсовета № 25 от 03.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10.2001г.акт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приема- передачи от 24.09.01г.от ПК им Куйбышева</w:t>
            </w:r>
          </w:p>
        </w:tc>
        <w:tc>
          <w:tcPr>
            <w:tcW w:w="1701" w:type="dxa"/>
            <w:gridSpan w:val="3"/>
          </w:tcPr>
          <w:p w14:paraId="43E824E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3BDCF6F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066B2C3B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24846BB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3" w:type="dxa"/>
            <w:gridSpan w:val="2"/>
          </w:tcPr>
          <w:p w14:paraId="0725D88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Водонапорная башня</w:t>
            </w:r>
          </w:p>
        </w:tc>
        <w:tc>
          <w:tcPr>
            <w:tcW w:w="1857" w:type="dxa"/>
          </w:tcPr>
          <w:p w14:paraId="51F1571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Молодежная 40</w:t>
            </w:r>
          </w:p>
          <w:p w14:paraId="32A7CEB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1989 </w:t>
            </w:r>
          </w:p>
        </w:tc>
        <w:tc>
          <w:tcPr>
            <w:tcW w:w="1937" w:type="dxa"/>
            <w:gridSpan w:val="2"/>
          </w:tcPr>
          <w:p w14:paraId="6AB26B3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58:05:0070201:611</w:t>
            </w:r>
          </w:p>
          <w:p w14:paraId="59C81F4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</w:tcPr>
          <w:p w14:paraId="6D64E21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18 м3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18 м3</w:t>
              </w:r>
            </w:smartTag>
          </w:p>
        </w:tc>
        <w:tc>
          <w:tcPr>
            <w:tcW w:w="1440" w:type="dxa"/>
          </w:tcPr>
          <w:p w14:paraId="5243BEB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15182,02</w:t>
            </w:r>
          </w:p>
        </w:tc>
        <w:tc>
          <w:tcPr>
            <w:tcW w:w="1321" w:type="dxa"/>
          </w:tcPr>
          <w:p w14:paraId="0BF84B4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4F6C794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24.09.2001</w:t>
            </w:r>
          </w:p>
        </w:tc>
        <w:tc>
          <w:tcPr>
            <w:tcW w:w="1843" w:type="dxa"/>
          </w:tcPr>
          <w:p w14:paraId="0F7538C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Решение КМС Полеологовского сельсовета № 25 от 03.10.2001 г. Акт приема-передачи от ПК им Куйбышева от 24.09.2001г.</w:t>
            </w:r>
          </w:p>
        </w:tc>
        <w:tc>
          <w:tcPr>
            <w:tcW w:w="1701" w:type="dxa"/>
            <w:gridSpan w:val="3"/>
          </w:tcPr>
          <w:p w14:paraId="1F10665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5333D47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72F25F3F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588C9A1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33" w:type="dxa"/>
            <w:gridSpan w:val="2"/>
          </w:tcPr>
          <w:p w14:paraId="2500493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Водонапорная башня</w:t>
            </w:r>
          </w:p>
        </w:tc>
        <w:tc>
          <w:tcPr>
            <w:tcW w:w="1857" w:type="dxa"/>
          </w:tcPr>
          <w:p w14:paraId="170562D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1989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ул.Первомайская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107</w:t>
            </w:r>
          </w:p>
        </w:tc>
        <w:tc>
          <w:tcPr>
            <w:tcW w:w="1937" w:type="dxa"/>
            <w:gridSpan w:val="2"/>
          </w:tcPr>
          <w:p w14:paraId="44AD1A0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58:05:0070101:184</w:t>
            </w:r>
          </w:p>
        </w:tc>
        <w:tc>
          <w:tcPr>
            <w:tcW w:w="1067" w:type="dxa"/>
          </w:tcPr>
          <w:p w14:paraId="3FCD906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15 м3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15 м3</w:t>
              </w:r>
            </w:smartTag>
          </w:p>
        </w:tc>
        <w:tc>
          <w:tcPr>
            <w:tcW w:w="1440" w:type="dxa"/>
          </w:tcPr>
          <w:p w14:paraId="4C28DEC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12651,68</w:t>
            </w:r>
          </w:p>
        </w:tc>
        <w:tc>
          <w:tcPr>
            <w:tcW w:w="1321" w:type="dxa"/>
          </w:tcPr>
          <w:p w14:paraId="56F6AC8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504611D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24.09.2001</w:t>
            </w:r>
          </w:p>
        </w:tc>
        <w:tc>
          <w:tcPr>
            <w:tcW w:w="1843" w:type="dxa"/>
          </w:tcPr>
          <w:p w14:paraId="2B27013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Решение КМС Полеологовского сельсовета № 25 от 03.10.2001 г. Акт приема-передачи от ПК им Куйбышева от 24.09.2001г.</w:t>
            </w:r>
          </w:p>
        </w:tc>
        <w:tc>
          <w:tcPr>
            <w:tcW w:w="1701" w:type="dxa"/>
            <w:gridSpan w:val="3"/>
          </w:tcPr>
          <w:p w14:paraId="1266062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6F06CCF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27AFCB76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573CD83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7</w:t>
            </w:r>
          </w:p>
          <w:p w14:paraId="543F983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26BF2E7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0F66D68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7740316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74B4707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494B980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7413A4F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30ADB8C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1396AB1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gridSpan w:val="2"/>
          </w:tcPr>
          <w:p w14:paraId="162E9AC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Водораспределительная сеть</w:t>
            </w:r>
          </w:p>
          <w:p w14:paraId="14F47CB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</w:tcPr>
          <w:p w14:paraId="026149B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с.Блохино</w:t>
            </w:r>
            <w:proofErr w:type="spellEnd"/>
          </w:p>
        </w:tc>
        <w:tc>
          <w:tcPr>
            <w:tcW w:w="1937" w:type="dxa"/>
            <w:gridSpan w:val="2"/>
          </w:tcPr>
          <w:p w14:paraId="6955545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58:05:0000000:1293</w:t>
            </w:r>
          </w:p>
        </w:tc>
        <w:tc>
          <w:tcPr>
            <w:tcW w:w="1067" w:type="dxa"/>
          </w:tcPr>
          <w:p w14:paraId="099127D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7186 м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7186 м</w:t>
              </w:r>
            </w:smartTag>
          </w:p>
        </w:tc>
        <w:tc>
          <w:tcPr>
            <w:tcW w:w="1440" w:type="dxa"/>
          </w:tcPr>
          <w:p w14:paraId="20B1F6E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197262,78</w:t>
            </w:r>
          </w:p>
        </w:tc>
        <w:tc>
          <w:tcPr>
            <w:tcW w:w="1321" w:type="dxa"/>
          </w:tcPr>
          <w:p w14:paraId="66593A8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0826511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24.09.2001</w:t>
            </w:r>
          </w:p>
        </w:tc>
        <w:tc>
          <w:tcPr>
            <w:tcW w:w="1843" w:type="dxa"/>
          </w:tcPr>
          <w:p w14:paraId="41028EB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Решение КМС Полеологовского сельсовета № 25 от 03.10.2001 г. Акт приема-передачи от ПК им Куйбышева от 24.09.2001г.</w:t>
            </w:r>
          </w:p>
        </w:tc>
        <w:tc>
          <w:tcPr>
            <w:tcW w:w="1701" w:type="dxa"/>
            <w:gridSpan w:val="3"/>
          </w:tcPr>
          <w:p w14:paraId="1A2AD44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781DBB8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517DC428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1E1D484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8</w:t>
            </w:r>
          </w:p>
          <w:p w14:paraId="646BBB6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1400CA1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7D568BC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gridSpan w:val="2"/>
          </w:tcPr>
          <w:p w14:paraId="7C3C676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Артезианская </w:t>
            </w:r>
          </w:p>
          <w:p w14:paraId="34585AE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скважина № 2571</w:t>
            </w:r>
          </w:p>
          <w:p w14:paraId="3CA3FA1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</w:tcPr>
          <w:p w14:paraId="79BE9B6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с.Полеологово</w:t>
            </w:r>
            <w:proofErr w:type="spellEnd"/>
          </w:p>
          <w:p w14:paraId="205C7DB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ул. Советская 37</w:t>
            </w:r>
          </w:p>
        </w:tc>
        <w:tc>
          <w:tcPr>
            <w:tcW w:w="1937" w:type="dxa"/>
            <w:gridSpan w:val="2"/>
          </w:tcPr>
          <w:p w14:paraId="17505B8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58:05:0270301:327</w:t>
            </w:r>
          </w:p>
        </w:tc>
        <w:tc>
          <w:tcPr>
            <w:tcW w:w="1067" w:type="dxa"/>
          </w:tcPr>
          <w:p w14:paraId="00D3454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308 м2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308 м2</w:t>
              </w:r>
            </w:smartTag>
          </w:p>
        </w:tc>
        <w:tc>
          <w:tcPr>
            <w:tcW w:w="1440" w:type="dxa"/>
          </w:tcPr>
          <w:p w14:paraId="4415470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231129,15</w:t>
            </w:r>
          </w:p>
        </w:tc>
        <w:tc>
          <w:tcPr>
            <w:tcW w:w="1321" w:type="dxa"/>
          </w:tcPr>
          <w:p w14:paraId="7F51AA2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7AF9C00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01.04.2011</w:t>
            </w:r>
          </w:p>
        </w:tc>
        <w:tc>
          <w:tcPr>
            <w:tcW w:w="1843" w:type="dxa"/>
          </w:tcPr>
          <w:p w14:paraId="5A49DF4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Решение КМС № 89/1 от 01.04.2011г. Акт приема-передачи от 01.04.2011г. от ООО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Полеологовское</w:t>
            </w:r>
            <w:proofErr w:type="spellEnd"/>
          </w:p>
        </w:tc>
        <w:tc>
          <w:tcPr>
            <w:tcW w:w="1701" w:type="dxa"/>
            <w:gridSpan w:val="3"/>
          </w:tcPr>
          <w:p w14:paraId="5F07B34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4575C11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73303580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60DB17D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3665" w14:textId="77777777" w:rsidR="002F3FC7" w:rsidRPr="002F3FC7" w:rsidRDefault="002F3FC7" w:rsidP="002F3FC7">
            <w:pPr>
              <w:widowControl w:val="0"/>
              <w:suppressAutoHyphens/>
              <w:spacing w:after="0" w:line="256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  <w:t xml:space="preserve">Артезианская </w:t>
            </w:r>
          </w:p>
          <w:p w14:paraId="17E9AFBD" w14:textId="77777777" w:rsidR="002F3FC7" w:rsidRPr="002F3FC7" w:rsidRDefault="002F3FC7" w:rsidP="002F3FC7">
            <w:pPr>
              <w:widowControl w:val="0"/>
              <w:suppressAutoHyphens/>
              <w:spacing w:after="0" w:line="256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  <w:t xml:space="preserve">скважина  </w:t>
            </w:r>
          </w:p>
          <w:p w14:paraId="7B07A07A" w14:textId="77777777" w:rsidR="002F3FC7" w:rsidRPr="002F3FC7" w:rsidRDefault="002F3FC7" w:rsidP="002F3FC7">
            <w:pPr>
              <w:widowControl w:val="0"/>
              <w:suppressAutoHyphens/>
              <w:spacing w:after="0" w:line="256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58B6" w14:textId="77777777" w:rsidR="002F3FC7" w:rsidRPr="002F3FC7" w:rsidRDefault="002F3FC7" w:rsidP="002F3FC7">
            <w:pPr>
              <w:widowControl w:val="0"/>
              <w:suppressAutoHyphens/>
              <w:spacing w:after="0" w:line="256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  <w:t>с.Полеологово</w:t>
            </w:r>
            <w:proofErr w:type="spellEnd"/>
          </w:p>
          <w:p w14:paraId="31EC29A4" w14:textId="77777777" w:rsidR="002F3FC7" w:rsidRPr="002F3FC7" w:rsidRDefault="002F3FC7" w:rsidP="002F3FC7">
            <w:pPr>
              <w:widowControl w:val="0"/>
              <w:suppressAutoHyphens/>
              <w:spacing w:after="0" w:line="256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  <w:t>ул. Советская 37А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453B" w14:textId="77777777" w:rsidR="002F3FC7" w:rsidRPr="002F3FC7" w:rsidRDefault="002F3FC7" w:rsidP="002F3FC7">
            <w:pPr>
              <w:widowControl w:val="0"/>
              <w:suppressAutoHyphens/>
              <w:spacing w:after="0" w:line="256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BB4E" w14:textId="77777777" w:rsidR="002F3FC7" w:rsidRPr="002F3FC7" w:rsidRDefault="002F3FC7" w:rsidP="002F3FC7">
            <w:pPr>
              <w:widowControl w:val="0"/>
              <w:suppressAutoHyphens/>
              <w:spacing w:after="0" w:line="256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  <w:t>308 м2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7520" w14:textId="77777777" w:rsidR="002F3FC7" w:rsidRPr="002F3FC7" w:rsidRDefault="002F3FC7" w:rsidP="002F3FC7">
            <w:pPr>
              <w:widowControl w:val="0"/>
              <w:suppressAutoHyphens/>
              <w:spacing w:after="0" w:line="256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  <w:t>2694483,05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4C00" w14:textId="77777777" w:rsidR="002F3FC7" w:rsidRPr="002F3FC7" w:rsidRDefault="002F3FC7" w:rsidP="002F3FC7">
            <w:pPr>
              <w:widowControl w:val="0"/>
              <w:suppressAutoHyphens/>
              <w:spacing w:after="0" w:line="256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941C" w14:textId="77777777" w:rsidR="002F3FC7" w:rsidRPr="002F3FC7" w:rsidRDefault="002F3FC7" w:rsidP="002F3FC7">
            <w:pPr>
              <w:widowControl w:val="0"/>
              <w:suppressAutoHyphens/>
              <w:spacing w:after="0" w:line="256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D69B" w14:textId="77777777" w:rsidR="002F3FC7" w:rsidRPr="002F3FC7" w:rsidRDefault="002F3FC7" w:rsidP="002F3FC7">
            <w:pPr>
              <w:widowControl w:val="0"/>
              <w:suppressAutoHyphens/>
              <w:spacing w:after="0" w:line="256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  <w:t xml:space="preserve">Акт приемки в эксплуатацию законченных работ 24.10.2019 г.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C962" w14:textId="77777777" w:rsidR="002F3FC7" w:rsidRPr="002F3FC7" w:rsidRDefault="002F3FC7" w:rsidP="002F3FC7">
            <w:pPr>
              <w:widowControl w:val="0"/>
              <w:suppressAutoHyphens/>
              <w:spacing w:after="0" w:line="256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  <w:t xml:space="preserve"> сельсовет Бессоновского района Пензенской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186" w:type="dxa"/>
            <w:gridSpan w:val="2"/>
          </w:tcPr>
          <w:p w14:paraId="35E37C9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451D22B0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1B815E9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33" w:type="dxa"/>
            <w:gridSpan w:val="2"/>
          </w:tcPr>
          <w:p w14:paraId="4D17BBA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Водонапорная башня «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Рожновского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»</w:t>
            </w:r>
          </w:p>
          <w:p w14:paraId="2285B60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7EA405C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757E6CB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0E1DCF5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28A8509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5C2880B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18DF518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</w:tcPr>
          <w:p w14:paraId="4A47D92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с.Полеологово</w:t>
            </w:r>
            <w:proofErr w:type="spellEnd"/>
          </w:p>
          <w:p w14:paraId="4163561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ул. Советская 37а</w:t>
            </w:r>
          </w:p>
        </w:tc>
        <w:tc>
          <w:tcPr>
            <w:tcW w:w="1937" w:type="dxa"/>
            <w:gridSpan w:val="2"/>
          </w:tcPr>
          <w:p w14:paraId="1AEB43F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58:05:0270301:328</w:t>
            </w:r>
          </w:p>
        </w:tc>
        <w:tc>
          <w:tcPr>
            <w:tcW w:w="1067" w:type="dxa"/>
          </w:tcPr>
          <w:p w14:paraId="4E9A513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5 м3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25 м3</w:t>
              </w:r>
            </w:smartTag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40" w:type="dxa"/>
          </w:tcPr>
          <w:p w14:paraId="112B5F1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9277,90</w:t>
            </w:r>
          </w:p>
        </w:tc>
        <w:tc>
          <w:tcPr>
            <w:tcW w:w="1321" w:type="dxa"/>
          </w:tcPr>
          <w:p w14:paraId="47EBA53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362ECB4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01.04.2011</w:t>
            </w:r>
          </w:p>
        </w:tc>
        <w:tc>
          <w:tcPr>
            <w:tcW w:w="1843" w:type="dxa"/>
          </w:tcPr>
          <w:p w14:paraId="3C38825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Решение КМС № 89/1 от 01.04.2011г. Акт приема-передачи от 01.04.2011г. от ООО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Полеологовское</w:t>
            </w:r>
            <w:proofErr w:type="spellEnd"/>
          </w:p>
        </w:tc>
        <w:tc>
          <w:tcPr>
            <w:tcW w:w="1701" w:type="dxa"/>
            <w:gridSpan w:val="3"/>
          </w:tcPr>
          <w:p w14:paraId="5EEDE60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679E75E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7BF2B263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09C88DA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3" w:type="dxa"/>
            <w:gridSpan w:val="2"/>
          </w:tcPr>
          <w:p w14:paraId="6DEE559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Водораспределительная сеть </w:t>
            </w:r>
          </w:p>
        </w:tc>
        <w:tc>
          <w:tcPr>
            <w:tcW w:w="1857" w:type="dxa"/>
          </w:tcPr>
          <w:p w14:paraId="6B55941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с.Полеологово</w:t>
            </w:r>
            <w:proofErr w:type="spellEnd"/>
          </w:p>
        </w:tc>
        <w:tc>
          <w:tcPr>
            <w:tcW w:w="1937" w:type="dxa"/>
            <w:gridSpan w:val="2"/>
          </w:tcPr>
          <w:p w14:paraId="4D1EE5E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58:05:0000000:1295</w:t>
            </w:r>
          </w:p>
        </w:tc>
        <w:tc>
          <w:tcPr>
            <w:tcW w:w="1067" w:type="dxa"/>
          </w:tcPr>
          <w:p w14:paraId="3567E8D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8311 м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8311 м</w:t>
              </w:r>
            </w:smartTag>
          </w:p>
        </w:tc>
        <w:tc>
          <w:tcPr>
            <w:tcW w:w="1440" w:type="dxa"/>
          </w:tcPr>
          <w:p w14:paraId="6E5CC3A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473261,36</w:t>
            </w:r>
          </w:p>
        </w:tc>
        <w:tc>
          <w:tcPr>
            <w:tcW w:w="1321" w:type="dxa"/>
          </w:tcPr>
          <w:p w14:paraId="77CB541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4E6679A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01.04.2011</w:t>
            </w:r>
          </w:p>
        </w:tc>
        <w:tc>
          <w:tcPr>
            <w:tcW w:w="1843" w:type="dxa"/>
          </w:tcPr>
          <w:p w14:paraId="4C56FB6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Решение КМС № 89/1 от 01.04.2011г. Акт приема-передачи от 01.04.2011г. от ООО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Полеологовское</w:t>
            </w:r>
            <w:proofErr w:type="spellEnd"/>
          </w:p>
        </w:tc>
        <w:tc>
          <w:tcPr>
            <w:tcW w:w="1701" w:type="dxa"/>
            <w:gridSpan w:val="3"/>
          </w:tcPr>
          <w:p w14:paraId="3FF672A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6C9A711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4175FAC1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28B2712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33" w:type="dxa"/>
            <w:gridSpan w:val="2"/>
          </w:tcPr>
          <w:p w14:paraId="60ACDD3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газопровод низкого давления </w:t>
            </w:r>
          </w:p>
        </w:tc>
        <w:tc>
          <w:tcPr>
            <w:tcW w:w="1857" w:type="dxa"/>
          </w:tcPr>
          <w:p w14:paraId="62B0135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Пензенская обл.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Бессовский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район, </w:t>
            </w:r>
          </w:p>
          <w:p w14:paraId="17E415C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с.Полеологово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ул.</w:t>
            </w:r>
          </w:p>
          <w:p w14:paraId="24244D3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Нагорная-2а</w:t>
            </w:r>
          </w:p>
        </w:tc>
        <w:tc>
          <w:tcPr>
            <w:tcW w:w="1937" w:type="dxa"/>
            <w:gridSpan w:val="2"/>
          </w:tcPr>
          <w:p w14:paraId="1FB2C2E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58:05:0270201:165</w:t>
            </w:r>
          </w:p>
        </w:tc>
        <w:tc>
          <w:tcPr>
            <w:tcW w:w="1067" w:type="dxa"/>
          </w:tcPr>
          <w:p w14:paraId="27EBA07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82,0 м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82,0 м</w:t>
              </w:r>
            </w:smartTag>
          </w:p>
        </w:tc>
        <w:tc>
          <w:tcPr>
            <w:tcW w:w="1440" w:type="dxa"/>
          </w:tcPr>
          <w:p w14:paraId="15779D7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9184,00</w:t>
            </w:r>
          </w:p>
        </w:tc>
        <w:tc>
          <w:tcPr>
            <w:tcW w:w="1321" w:type="dxa"/>
          </w:tcPr>
          <w:p w14:paraId="28E0CCD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22878,00</w:t>
            </w:r>
          </w:p>
        </w:tc>
        <w:tc>
          <w:tcPr>
            <w:tcW w:w="1276" w:type="dxa"/>
          </w:tcPr>
          <w:p w14:paraId="531E986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27.07.2004</w:t>
            </w:r>
          </w:p>
        </w:tc>
        <w:tc>
          <w:tcPr>
            <w:tcW w:w="1843" w:type="dxa"/>
          </w:tcPr>
          <w:p w14:paraId="57C8F0B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акт приема- передачи от 27.07.2004г. от ПК им. 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Куйбышева  свидетельство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регистрации права № 070219 от 05.10.2015</w:t>
            </w:r>
          </w:p>
        </w:tc>
        <w:tc>
          <w:tcPr>
            <w:tcW w:w="1701" w:type="dxa"/>
            <w:gridSpan w:val="3"/>
          </w:tcPr>
          <w:p w14:paraId="52C7AC1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5122DC9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3C7B1CE8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66218CC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33" w:type="dxa"/>
            <w:gridSpan w:val="2"/>
          </w:tcPr>
          <w:p w14:paraId="3022F09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газопровод низкого давления </w:t>
            </w:r>
          </w:p>
        </w:tc>
        <w:tc>
          <w:tcPr>
            <w:tcW w:w="1857" w:type="dxa"/>
          </w:tcPr>
          <w:p w14:paraId="47745DB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Пензенская обл.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Бессовский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район, </w:t>
            </w:r>
          </w:p>
          <w:p w14:paraId="563D252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с.Полеологово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ул.Заречная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- 3,29,</w:t>
            </w:r>
          </w:p>
          <w:p w14:paraId="02C72EE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Фестивальная-1,</w:t>
            </w:r>
          </w:p>
          <w:p w14:paraId="2E5FE0D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Колхозная-54,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Вете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  <w:p w14:paraId="2F41481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ранов-24,55,71,</w:t>
            </w:r>
          </w:p>
          <w:p w14:paraId="767661E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Новая-10, Нагорная-48</w:t>
            </w:r>
          </w:p>
        </w:tc>
        <w:tc>
          <w:tcPr>
            <w:tcW w:w="1937" w:type="dxa"/>
            <w:gridSpan w:val="2"/>
          </w:tcPr>
          <w:p w14:paraId="3695ED4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58:05:0270301:251</w:t>
            </w:r>
          </w:p>
        </w:tc>
        <w:tc>
          <w:tcPr>
            <w:tcW w:w="1067" w:type="dxa"/>
          </w:tcPr>
          <w:p w14:paraId="30BD607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411,0 м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411,0 м</w:t>
              </w:r>
            </w:smartTag>
          </w:p>
        </w:tc>
        <w:tc>
          <w:tcPr>
            <w:tcW w:w="1440" w:type="dxa"/>
          </w:tcPr>
          <w:p w14:paraId="6C2B7A1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46032,00</w:t>
            </w:r>
          </w:p>
        </w:tc>
        <w:tc>
          <w:tcPr>
            <w:tcW w:w="1321" w:type="dxa"/>
          </w:tcPr>
          <w:p w14:paraId="5AF8C18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114669,00</w:t>
            </w:r>
          </w:p>
        </w:tc>
        <w:tc>
          <w:tcPr>
            <w:tcW w:w="1276" w:type="dxa"/>
          </w:tcPr>
          <w:p w14:paraId="1424BF1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27.07.2004</w:t>
            </w:r>
          </w:p>
        </w:tc>
        <w:tc>
          <w:tcPr>
            <w:tcW w:w="1843" w:type="dxa"/>
          </w:tcPr>
          <w:p w14:paraId="60C3C2E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акт приема- передачи от 27.07.2004г. от ПК им. 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Куйбышева  свидетельство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регистрации права №071720 от 21.12.2015</w:t>
            </w:r>
          </w:p>
        </w:tc>
        <w:tc>
          <w:tcPr>
            <w:tcW w:w="1701" w:type="dxa"/>
            <w:gridSpan w:val="3"/>
          </w:tcPr>
          <w:p w14:paraId="5118E0D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4275CE6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52228916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5A10B69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33" w:type="dxa"/>
            <w:gridSpan w:val="2"/>
          </w:tcPr>
          <w:p w14:paraId="4E389AB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газопровод высокого и низкого давления </w:t>
            </w:r>
          </w:p>
          <w:p w14:paraId="6C932CC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6528A14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62C037C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032880F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43E976D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6E81563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72D5AF0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0AA9B11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2AFB5C5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0812CDD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546FDFE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62EDE4E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5B745EE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1A69484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</w:tcPr>
          <w:p w14:paraId="540620B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 xml:space="preserve">Пензенская обл.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Бессовский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район, </w:t>
            </w:r>
          </w:p>
          <w:p w14:paraId="0A21AEF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с.Кроптово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ул.</w:t>
            </w:r>
          </w:p>
          <w:p w14:paraId="4941690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Центральная-1,5,8,9,10,16,19,36,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 xml:space="preserve">42,60,70,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Молодеж</w:t>
            </w:r>
            <w:proofErr w:type="spellEnd"/>
          </w:p>
          <w:p w14:paraId="6D67400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ная-97,99,106,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Луго</w:t>
            </w:r>
            <w:proofErr w:type="spellEnd"/>
          </w:p>
          <w:p w14:paraId="2D11455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ваяя-25,29,31,33,45,51,</w:t>
            </w:r>
          </w:p>
          <w:p w14:paraId="0A9EA00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Заря-1,2,2а,9,10,14,29,39,41,45</w:t>
            </w:r>
          </w:p>
        </w:tc>
        <w:tc>
          <w:tcPr>
            <w:tcW w:w="1937" w:type="dxa"/>
            <w:gridSpan w:val="2"/>
          </w:tcPr>
          <w:p w14:paraId="026E22E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58:05:0180101:444</w:t>
            </w:r>
          </w:p>
        </w:tc>
        <w:tc>
          <w:tcPr>
            <w:tcW w:w="1067" w:type="dxa"/>
          </w:tcPr>
          <w:p w14:paraId="563EDE0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4502,5 м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4502,5 м</w:t>
              </w:r>
            </w:smartTag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40" w:type="dxa"/>
          </w:tcPr>
          <w:p w14:paraId="44D7822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504280,00</w:t>
            </w:r>
          </w:p>
        </w:tc>
        <w:tc>
          <w:tcPr>
            <w:tcW w:w="1321" w:type="dxa"/>
          </w:tcPr>
          <w:p w14:paraId="1AA95FC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1256197,50</w:t>
            </w:r>
          </w:p>
        </w:tc>
        <w:tc>
          <w:tcPr>
            <w:tcW w:w="1276" w:type="dxa"/>
          </w:tcPr>
          <w:p w14:paraId="6ECBF29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27.07.2004</w:t>
            </w:r>
          </w:p>
        </w:tc>
        <w:tc>
          <w:tcPr>
            <w:tcW w:w="1843" w:type="dxa"/>
          </w:tcPr>
          <w:p w14:paraId="2126658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акт приема- передачи от 27.07.2004г. от ПК им. Куйбышева свидетельство 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гос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регистрации права №070218 от05.10.2015 </w:t>
            </w:r>
          </w:p>
        </w:tc>
        <w:tc>
          <w:tcPr>
            <w:tcW w:w="1701" w:type="dxa"/>
            <w:gridSpan w:val="3"/>
          </w:tcPr>
          <w:p w14:paraId="5911711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1186" w:type="dxa"/>
            <w:gridSpan w:val="2"/>
          </w:tcPr>
          <w:p w14:paraId="0D2B532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413FB29B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11F2037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0C7C748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1D8E452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33" w:type="dxa"/>
            <w:gridSpan w:val="2"/>
          </w:tcPr>
          <w:p w14:paraId="75FF4C7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газопровод низкого давления </w:t>
            </w:r>
          </w:p>
        </w:tc>
        <w:tc>
          <w:tcPr>
            <w:tcW w:w="1857" w:type="dxa"/>
          </w:tcPr>
          <w:p w14:paraId="5E2581F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Пензенская область Бессоновский р-н</w:t>
            </w:r>
          </w:p>
          <w:p w14:paraId="5FF8C46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ул.</w:t>
            </w:r>
          </w:p>
          <w:p w14:paraId="6593F9D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Октябрьская -56</w:t>
            </w:r>
          </w:p>
        </w:tc>
        <w:tc>
          <w:tcPr>
            <w:tcW w:w="1937" w:type="dxa"/>
            <w:gridSpan w:val="2"/>
          </w:tcPr>
          <w:p w14:paraId="78E5679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58:05:0070201:371</w:t>
            </w:r>
          </w:p>
        </w:tc>
        <w:tc>
          <w:tcPr>
            <w:tcW w:w="1067" w:type="dxa"/>
          </w:tcPr>
          <w:p w14:paraId="13C37FD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40 м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40 м</w:t>
              </w:r>
            </w:smartTag>
          </w:p>
        </w:tc>
        <w:tc>
          <w:tcPr>
            <w:tcW w:w="1440" w:type="dxa"/>
          </w:tcPr>
          <w:p w14:paraId="4E0D3F1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4480,00</w:t>
            </w:r>
          </w:p>
        </w:tc>
        <w:tc>
          <w:tcPr>
            <w:tcW w:w="1321" w:type="dxa"/>
          </w:tcPr>
          <w:p w14:paraId="6D3A2E3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11160,00</w:t>
            </w:r>
          </w:p>
        </w:tc>
        <w:tc>
          <w:tcPr>
            <w:tcW w:w="1276" w:type="dxa"/>
          </w:tcPr>
          <w:p w14:paraId="6C0C048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27.07.2004</w:t>
            </w:r>
          </w:p>
        </w:tc>
        <w:tc>
          <w:tcPr>
            <w:tcW w:w="1843" w:type="dxa"/>
          </w:tcPr>
          <w:p w14:paraId="241624A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акт приема- передачи от 27.07.2004г. от ПК им. 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Куйбышева  свидетельство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регистрации права №070147 от 23.10.2015</w:t>
            </w:r>
          </w:p>
        </w:tc>
        <w:tc>
          <w:tcPr>
            <w:tcW w:w="1701" w:type="dxa"/>
            <w:gridSpan w:val="3"/>
          </w:tcPr>
          <w:p w14:paraId="008804E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7D304E7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0414679B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43B3B54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33" w:type="dxa"/>
            <w:gridSpan w:val="2"/>
          </w:tcPr>
          <w:p w14:paraId="603F58B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газопровод низкого давления </w:t>
            </w:r>
          </w:p>
        </w:tc>
        <w:tc>
          <w:tcPr>
            <w:tcW w:w="1857" w:type="dxa"/>
          </w:tcPr>
          <w:p w14:paraId="793C179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Пензенская область Бессоновский р-н</w:t>
            </w:r>
          </w:p>
          <w:p w14:paraId="1162AA6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ул.</w:t>
            </w:r>
          </w:p>
          <w:p w14:paraId="1130905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Первомайская-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2,Проезжая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-2,4</w:t>
            </w:r>
          </w:p>
        </w:tc>
        <w:tc>
          <w:tcPr>
            <w:tcW w:w="1937" w:type="dxa"/>
            <w:gridSpan w:val="2"/>
          </w:tcPr>
          <w:p w14:paraId="0F1DCEF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58:05:0070101:161</w:t>
            </w:r>
          </w:p>
        </w:tc>
        <w:tc>
          <w:tcPr>
            <w:tcW w:w="1067" w:type="dxa"/>
          </w:tcPr>
          <w:p w14:paraId="0599BB8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159 м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159 м</w:t>
              </w:r>
            </w:smartTag>
          </w:p>
        </w:tc>
        <w:tc>
          <w:tcPr>
            <w:tcW w:w="1440" w:type="dxa"/>
          </w:tcPr>
          <w:p w14:paraId="75BB6C0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17808,00</w:t>
            </w:r>
          </w:p>
        </w:tc>
        <w:tc>
          <w:tcPr>
            <w:tcW w:w="1321" w:type="dxa"/>
          </w:tcPr>
          <w:p w14:paraId="322B2CE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44361,00</w:t>
            </w:r>
          </w:p>
        </w:tc>
        <w:tc>
          <w:tcPr>
            <w:tcW w:w="1276" w:type="dxa"/>
          </w:tcPr>
          <w:p w14:paraId="3D67030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27.07.2004</w:t>
            </w:r>
          </w:p>
        </w:tc>
        <w:tc>
          <w:tcPr>
            <w:tcW w:w="1843" w:type="dxa"/>
          </w:tcPr>
          <w:p w14:paraId="33EBB3E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акт приема- передачи от 27.07.2004г. от ПК им. 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Куйбышева  свидетельство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регистрации права №070146 от 23.10.2015</w:t>
            </w:r>
          </w:p>
        </w:tc>
        <w:tc>
          <w:tcPr>
            <w:tcW w:w="1701" w:type="dxa"/>
            <w:gridSpan w:val="3"/>
          </w:tcPr>
          <w:p w14:paraId="7460892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367A121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16691EFE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1DD74CB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33" w:type="dxa"/>
            <w:gridSpan w:val="2"/>
          </w:tcPr>
          <w:p w14:paraId="67A71D8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газопровод низкого давления </w:t>
            </w:r>
          </w:p>
        </w:tc>
        <w:tc>
          <w:tcPr>
            <w:tcW w:w="1857" w:type="dxa"/>
          </w:tcPr>
          <w:p w14:paraId="11240F4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Пензенская область Бессоновский р-н</w:t>
            </w:r>
          </w:p>
          <w:p w14:paraId="2F6B8EE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ул.Первомайская-1,</w:t>
            </w:r>
          </w:p>
          <w:p w14:paraId="4C55376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3,4,7,9,14,16,18,20,23,24,26,32,38,40,42,44,48,50,52,54,58,60,62,66,68,70,72,74,76,</w:t>
            </w:r>
          </w:p>
          <w:p w14:paraId="7C3AAF2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ул.Победы-2,28,30,30,34,39,41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,43,45,47,51а,55</w:t>
            </w:r>
          </w:p>
        </w:tc>
        <w:tc>
          <w:tcPr>
            <w:tcW w:w="1937" w:type="dxa"/>
            <w:gridSpan w:val="2"/>
          </w:tcPr>
          <w:p w14:paraId="725E2B0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58:05:0070101:108</w:t>
            </w:r>
          </w:p>
        </w:tc>
        <w:tc>
          <w:tcPr>
            <w:tcW w:w="1067" w:type="dxa"/>
          </w:tcPr>
          <w:p w14:paraId="21A4BC4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3468,0 м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3468,0 м</w:t>
              </w:r>
            </w:smartTag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40" w:type="dxa"/>
          </w:tcPr>
          <w:p w14:paraId="47D7AD7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388416,00</w:t>
            </w:r>
          </w:p>
        </w:tc>
        <w:tc>
          <w:tcPr>
            <w:tcW w:w="1321" w:type="dxa"/>
          </w:tcPr>
          <w:p w14:paraId="38264E2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967572,00</w:t>
            </w:r>
          </w:p>
        </w:tc>
        <w:tc>
          <w:tcPr>
            <w:tcW w:w="1276" w:type="dxa"/>
          </w:tcPr>
          <w:p w14:paraId="3090F02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27.07.2004</w:t>
            </w:r>
          </w:p>
        </w:tc>
        <w:tc>
          <w:tcPr>
            <w:tcW w:w="1843" w:type="dxa"/>
          </w:tcPr>
          <w:p w14:paraId="435AEF8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акт приема- передачи от 27.07.2004г. от ПК им. 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Куйбышева  свидетельство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регистрации права №070145 от23.10.2015</w:t>
            </w:r>
          </w:p>
        </w:tc>
        <w:tc>
          <w:tcPr>
            <w:tcW w:w="1701" w:type="dxa"/>
            <w:gridSpan w:val="3"/>
          </w:tcPr>
          <w:p w14:paraId="12A3C73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301E532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267CD48A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59D6BA9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33" w:type="dxa"/>
            <w:gridSpan w:val="2"/>
          </w:tcPr>
          <w:p w14:paraId="1DC1BF5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газопровод низкого давления</w:t>
            </w:r>
          </w:p>
          <w:p w14:paraId="2CD5A60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1B4F09F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423E6E7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7020E9B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39B27EC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0FB5560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3AB13E6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3CB4C22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7D8A055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32FD033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57" w:type="dxa"/>
          </w:tcPr>
          <w:p w14:paraId="2F71895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Пензенская область Бессоновский р-н</w:t>
            </w:r>
          </w:p>
          <w:p w14:paraId="31AE63B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ул.Славы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д.№10А,21,33, 37</w:t>
            </w:r>
          </w:p>
        </w:tc>
        <w:tc>
          <w:tcPr>
            <w:tcW w:w="1937" w:type="dxa"/>
            <w:gridSpan w:val="2"/>
          </w:tcPr>
          <w:p w14:paraId="0A3505A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58:05:0070201:529</w:t>
            </w:r>
          </w:p>
        </w:tc>
        <w:tc>
          <w:tcPr>
            <w:tcW w:w="1067" w:type="dxa"/>
          </w:tcPr>
          <w:p w14:paraId="2F27AAA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46 м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46 м</w:t>
              </w:r>
            </w:smartTag>
          </w:p>
        </w:tc>
        <w:tc>
          <w:tcPr>
            <w:tcW w:w="1440" w:type="dxa"/>
          </w:tcPr>
          <w:p w14:paraId="1FCA4BE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5152,00</w:t>
            </w:r>
          </w:p>
        </w:tc>
        <w:tc>
          <w:tcPr>
            <w:tcW w:w="1321" w:type="dxa"/>
          </w:tcPr>
          <w:p w14:paraId="2ECE3C6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77841,00</w:t>
            </w:r>
          </w:p>
        </w:tc>
        <w:tc>
          <w:tcPr>
            <w:tcW w:w="1276" w:type="dxa"/>
          </w:tcPr>
          <w:p w14:paraId="38EFF55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27.07.2004</w:t>
            </w:r>
          </w:p>
        </w:tc>
        <w:tc>
          <w:tcPr>
            <w:tcW w:w="1843" w:type="dxa"/>
          </w:tcPr>
          <w:p w14:paraId="68A3CDB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акт приема- передачи от 27.07.2004г. от ПК им. </w:t>
            </w: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Куйбышева  свидетельство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о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гос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регистрации права №070148 от 23.10.2015</w:t>
            </w:r>
          </w:p>
        </w:tc>
        <w:tc>
          <w:tcPr>
            <w:tcW w:w="1701" w:type="dxa"/>
            <w:gridSpan w:val="3"/>
          </w:tcPr>
          <w:p w14:paraId="6F18C24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23E1BF8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60371C60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1DF284B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33" w:type="dxa"/>
            <w:gridSpan w:val="2"/>
          </w:tcPr>
          <w:p w14:paraId="7BD9CDA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1857" w:type="dxa"/>
          </w:tcPr>
          <w:p w14:paraId="6DB428F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улица Октябрьская</w:t>
            </w:r>
          </w:p>
        </w:tc>
        <w:tc>
          <w:tcPr>
            <w:tcW w:w="1937" w:type="dxa"/>
            <w:gridSpan w:val="2"/>
          </w:tcPr>
          <w:p w14:paraId="33951BC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58:050000000:1871</w:t>
            </w:r>
          </w:p>
        </w:tc>
        <w:tc>
          <w:tcPr>
            <w:tcW w:w="1067" w:type="dxa"/>
          </w:tcPr>
          <w:p w14:paraId="7A58294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3608 м</w:t>
            </w:r>
          </w:p>
        </w:tc>
        <w:tc>
          <w:tcPr>
            <w:tcW w:w="1440" w:type="dxa"/>
          </w:tcPr>
          <w:p w14:paraId="2333EC7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6936740,80</w:t>
            </w:r>
          </w:p>
        </w:tc>
        <w:tc>
          <w:tcPr>
            <w:tcW w:w="1321" w:type="dxa"/>
          </w:tcPr>
          <w:p w14:paraId="1A039E9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17E90A3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05.06.2018</w:t>
            </w:r>
          </w:p>
        </w:tc>
        <w:tc>
          <w:tcPr>
            <w:tcW w:w="1843" w:type="dxa"/>
          </w:tcPr>
          <w:p w14:paraId="623A7CC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Выписка из ЕГРН </w:t>
            </w:r>
          </w:p>
        </w:tc>
        <w:tc>
          <w:tcPr>
            <w:tcW w:w="1701" w:type="dxa"/>
            <w:gridSpan w:val="3"/>
          </w:tcPr>
          <w:p w14:paraId="78D1EE7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28B5C44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4F3D2F23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3D48672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733" w:type="dxa"/>
            <w:gridSpan w:val="2"/>
          </w:tcPr>
          <w:p w14:paraId="1DA9A8D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1857" w:type="dxa"/>
          </w:tcPr>
          <w:p w14:paraId="10C02FD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улица Мира</w:t>
            </w:r>
          </w:p>
        </w:tc>
        <w:tc>
          <w:tcPr>
            <w:tcW w:w="1937" w:type="dxa"/>
            <w:gridSpan w:val="2"/>
          </w:tcPr>
          <w:p w14:paraId="37F8AAE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58:05:0070201:638</w:t>
            </w:r>
          </w:p>
        </w:tc>
        <w:tc>
          <w:tcPr>
            <w:tcW w:w="1067" w:type="dxa"/>
          </w:tcPr>
          <w:p w14:paraId="59C1C25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382 м</w:t>
            </w:r>
          </w:p>
        </w:tc>
        <w:tc>
          <w:tcPr>
            <w:tcW w:w="1440" w:type="dxa"/>
          </w:tcPr>
          <w:p w14:paraId="7949CD6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734433,20</w:t>
            </w:r>
          </w:p>
        </w:tc>
        <w:tc>
          <w:tcPr>
            <w:tcW w:w="1321" w:type="dxa"/>
          </w:tcPr>
          <w:p w14:paraId="1F592EE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3B680E0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05.06.2018</w:t>
            </w:r>
          </w:p>
        </w:tc>
        <w:tc>
          <w:tcPr>
            <w:tcW w:w="1843" w:type="dxa"/>
          </w:tcPr>
          <w:p w14:paraId="21EF2DC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Выписка из ЕГРН </w:t>
            </w:r>
          </w:p>
        </w:tc>
        <w:tc>
          <w:tcPr>
            <w:tcW w:w="1701" w:type="dxa"/>
            <w:gridSpan w:val="3"/>
          </w:tcPr>
          <w:p w14:paraId="6FBB580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012DA5C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2CB8E14B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794630D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33" w:type="dxa"/>
            <w:gridSpan w:val="2"/>
          </w:tcPr>
          <w:p w14:paraId="14CDDA8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1857" w:type="dxa"/>
          </w:tcPr>
          <w:p w14:paraId="3845BFF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улица Славы</w:t>
            </w:r>
          </w:p>
        </w:tc>
        <w:tc>
          <w:tcPr>
            <w:tcW w:w="1937" w:type="dxa"/>
            <w:gridSpan w:val="2"/>
          </w:tcPr>
          <w:p w14:paraId="66E24CC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58:05:0000000:1865</w:t>
            </w:r>
          </w:p>
        </w:tc>
        <w:tc>
          <w:tcPr>
            <w:tcW w:w="1067" w:type="dxa"/>
          </w:tcPr>
          <w:p w14:paraId="12A87DA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1153 м</w:t>
            </w:r>
          </w:p>
        </w:tc>
        <w:tc>
          <w:tcPr>
            <w:tcW w:w="1440" w:type="dxa"/>
          </w:tcPr>
          <w:p w14:paraId="64E875A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2216757,80</w:t>
            </w:r>
          </w:p>
        </w:tc>
        <w:tc>
          <w:tcPr>
            <w:tcW w:w="1321" w:type="dxa"/>
          </w:tcPr>
          <w:p w14:paraId="44F79F8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6AAEE50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05.06.2018</w:t>
            </w:r>
          </w:p>
        </w:tc>
        <w:tc>
          <w:tcPr>
            <w:tcW w:w="1843" w:type="dxa"/>
          </w:tcPr>
          <w:p w14:paraId="52958DE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Выписка из ЕГРН</w:t>
            </w:r>
          </w:p>
        </w:tc>
        <w:tc>
          <w:tcPr>
            <w:tcW w:w="1701" w:type="dxa"/>
            <w:gridSpan w:val="3"/>
          </w:tcPr>
          <w:p w14:paraId="4E724FA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1267A1D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2FCC84B8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4BA7BD7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33" w:type="dxa"/>
            <w:gridSpan w:val="2"/>
          </w:tcPr>
          <w:p w14:paraId="7D1C08B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1857" w:type="dxa"/>
          </w:tcPr>
          <w:p w14:paraId="3787652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улица Первомайская</w:t>
            </w:r>
          </w:p>
        </w:tc>
        <w:tc>
          <w:tcPr>
            <w:tcW w:w="1937" w:type="dxa"/>
            <w:gridSpan w:val="2"/>
          </w:tcPr>
          <w:p w14:paraId="6040F2D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58:05:0070101:198</w:t>
            </w:r>
          </w:p>
        </w:tc>
        <w:tc>
          <w:tcPr>
            <w:tcW w:w="1067" w:type="dxa"/>
          </w:tcPr>
          <w:p w14:paraId="36B21D1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1104 м</w:t>
            </w:r>
          </w:p>
        </w:tc>
        <w:tc>
          <w:tcPr>
            <w:tcW w:w="1440" w:type="dxa"/>
          </w:tcPr>
          <w:p w14:paraId="6A12F18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2122550,40</w:t>
            </w:r>
          </w:p>
        </w:tc>
        <w:tc>
          <w:tcPr>
            <w:tcW w:w="1321" w:type="dxa"/>
          </w:tcPr>
          <w:p w14:paraId="73C83FF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644A35C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05.06.2018</w:t>
            </w:r>
          </w:p>
        </w:tc>
        <w:tc>
          <w:tcPr>
            <w:tcW w:w="1843" w:type="dxa"/>
          </w:tcPr>
          <w:p w14:paraId="0DFEE24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Выписка из ЕГРН </w:t>
            </w:r>
          </w:p>
        </w:tc>
        <w:tc>
          <w:tcPr>
            <w:tcW w:w="1701" w:type="dxa"/>
            <w:gridSpan w:val="3"/>
          </w:tcPr>
          <w:p w14:paraId="063C5BD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549D40D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2CE0D853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540C44C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33" w:type="dxa"/>
            <w:gridSpan w:val="2"/>
          </w:tcPr>
          <w:p w14:paraId="75B89B5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1857" w:type="dxa"/>
          </w:tcPr>
          <w:p w14:paraId="462CC9F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улица Молодежная</w:t>
            </w:r>
          </w:p>
        </w:tc>
        <w:tc>
          <w:tcPr>
            <w:tcW w:w="1937" w:type="dxa"/>
            <w:gridSpan w:val="2"/>
          </w:tcPr>
          <w:p w14:paraId="3F4C4BA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58:05:0070201:643</w:t>
            </w:r>
          </w:p>
        </w:tc>
        <w:tc>
          <w:tcPr>
            <w:tcW w:w="1067" w:type="dxa"/>
          </w:tcPr>
          <w:p w14:paraId="6CFF912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1220 м</w:t>
            </w:r>
          </w:p>
        </w:tc>
        <w:tc>
          <w:tcPr>
            <w:tcW w:w="1440" w:type="dxa"/>
          </w:tcPr>
          <w:p w14:paraId="23712BB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2345572,00</w:t>
            </w:r>
          </w:p>
        </w:tc>
        <w:tc>
          <w:tcPr>
            <w:tcW w:w="1321" w:type="dxa"/>
          </w:tcPr>
          <w:p w14:paraId="47A6C02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63268C9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05.06.2018</w:t>
            </w:r>
          </w:p>
        </w:tc>
        <w:tc>
          <w:tcPr>
            <w:tcW w:w="1843" w:type="dxa"/>
          </w:tcPr>
          <w:p w14:paraId="58ECFA7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Выписка из ЕГРН </w:t>
            </w:r>
          </w:p>
        </w:tc>
        <w:tc>
          <w:tcPr>
            <w:tcW w:w="1701" w:type="dxa"/>
            <w:gridSpan w:val="3"/>
          </w:tcPr>
          <w:p w14:paraId="165261A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Пензенской области</w:t>
            </w:r>
          </w:p>
        </w:tc>
        <w:tc>
          <w:tcPr>
            <w:tcW w:w="1186" w:type="dxa"/>
            <w:gridSpan w:val="2"/>
          </w:tcPr>
          <w:p w14:paraId="71783D9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56B881CD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48D7C0C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33" w:type="dxa"/>
            <w:gridSpan w:val="2"/>
          </w:tcPr>
          <w:p w14:paraId="180C010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1857" w:type="dxa"/>
          </w:tcPr>
          <w:p w14:paraId="1F8FC50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улица Новая</w:t>
            </w:r>
          </w:p>
        </w:tc>
        <w:tc>
          <w:tcPr>
            <w:tcW w:w="1937" w:type="dxa"/>
            <w:gridSpan w:val="2"/>
          </w:tcPr>
          <w:p w14:paraId="6987725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58:05:0000000:1867</w:t>
            </w:r>
          </w:p>
        </w:tc>
        <w:tc>
          <w:tcPr>
            <w:tcW w:w="1067" w:type="dxa"/>
          </w:tcPr>
          <w:p w14:paraId="0C396B2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475 м</w:t>
            </w:r>
          </w:p>
        </w:tc>
        <w:tc>
          <w:tcPr>
            <w:tcW w:w="1440" w:type="dxa"/>
          </w:tcPr>
          <w:p w14:paraId="11D0E6A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913235,00</w:t>
            </w:r>
          </w:p>
        </w:tc>
        <w:tc>
          <w:tcPr>
            <w:tcW w:w="1321" w:type="dxa"/>
          </w:tcPr>
          <w:p w14:paraId="162D579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6485AA7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05.06.2018</w:t>
            </w:r>
          </w:p>
        </w:tc>
        <w:tc>
          <w:tcPr>
            <w:tcW w:w="1843" w:type="dxa"/>
          </w:tcPr>
          <w:p w14:paraId="76E9B86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Выписка из ЕГРН</w:t>
            </w:r>
          </w:p>
        </w:tc>
        <w:tc>
          <w:tcPr>
            <w:tcW w:w="1701" w:type="dxa"/>
            <w:gridSpan w:val="3"/>
          </w:tcPr>
          <w:p w14:paraId="7F54161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57E0661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0B6B8C0B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7F58775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33" w:type="dxa"/>
            <w:gridSpan w:val="2"/>
          </w:tcPr>
          <w:p w14:paraId="7FE6B3E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1857" w:type="dxa"/>
          </w:tcPr>
          <w:p w14:paraId="5090451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улица Комсомольская</w:t>
            </w:r>
          </w:p>
        </w:tc>
        <w:tc>
          <w:tcPr>
            <w:tcW w:w="1937" w:type="dxa"/>
            <w:gridSpan w:val="2"/>
          </w:tcPr>
          <w:p w14:paraId="49B64DC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58:05:0070201:639</w:t>
            </w:r>
          </w:p>
        </w:tc>
        <w:tc>
          <w:tcPr>
            <w:tcW w:w="1067" w:type="dxa"/>
          </w:tcPr>
          <w:p w14:paraId="71D3AD4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281 м</w:t>
            </w:r>
          </w:p>
        </w:tc>
        <w:tc>
          <w:tcPr>
            <w:tcW w:w="1440" w:type="dxa"/>
          </w:tcPr>
          <w:p w14:paraId="60AA732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540250,60</w:t>
            </w:r>
          </w:p>
        </w:tc>
        <w:tc>
          <w:tcPr>
            <w:tcW w:w="1321" w:type="dxa"/>
          </w:tcPr>
          <w:p w14:paraId="06105F3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3D223FE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05.06.2018</w:t>
            </w:r>
          </w:p>
        </w:tc>
        <w:tc>
          <w:tcPr>
            <w:tcW w:w="1843" w:type="dxa"/>
          </w:tcPr>
          <w:p w14:paraId="65F9BF0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Выписка из ЕГРН </w:t>
            </w:r>
          </w:p>
        </w:tc>
        <w:tc>
          <w:tcPr>
            <w:tcW w:w="1701" w:type="dxa"/>
            <w:gridSpan w:val="3"/>
          </w:tcPr>
          <w:p w14:paraId="392362E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1D95806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042B5DBD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37E8444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33" w:type="dxa"/>
            <w:gridSpan w:val="2"/>
          </w:tcPr>
          <w:p w14:paraId="64915B0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Автомобильная дорога </w:t>
            </w:r>
          </w:p>
        </w:tc>
        <w:tc>
          <w:tcPr>
            <w:tcW w:w="1857" w:type="dxa"/>
          </w:tcPr>
          <w:p w14:paraId="375DC43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улица Победы</w:t>
            </w:r>
          </w:p>
        </w:tc>
        <w:tc>
          <w:tcPr>
            <w:tcW w:w="1937" w:type="dxa"/>
            <w:gridSpan w:val="2"/>
          </w:tcPr>
          <w:p w14:paraId="233DD71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58:05:0070201:640</w:t>
            </w:r>
          </w:p>
        </w:tc>
        <w:tc>
          <w:tcPr>
            <w:tcW w:w="1067" w:type="dxa"/>
          </w:tcPr>
          <w:p w14:paraId="1672388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964 м</w:t>
            </w:r>
          </w:p>
        </w:tc>
        <w:tc>
          <w:tcPr>
            <w:tcW w:w="1440" w:type="dxa"/>
          </w:tcPr>
          <w:p w14:paraId="36F0118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1853390,20</w:t>
            </w:r>
          </w:p>
        </w:tc>
        <w:tc>
          <w:tcPr>
            <w:tcW w:w="1321" w:type="dxa"/>
          </w:tcPr>
          <w:p w14:paraId="32DC2FA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441CA61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05.06.2018</w:t>
            </w:r>
          </w:p>
        </w:tc>
        <w:tc>
          <w:tcPr>
            <w:tcW w:w="1843" w:type="dxa"/>
          </w:tcPr>
          <w:p w14:paraId="1A1D397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Выписка из ЕГРН </w:t>
            </w:r>
          </w:p>
        </w:tc>
        <w:tc>
          <w:tcPr>
            <w:tcW w:w="1701" w:type="dxa"/>
            <w:gridSpan w:val="3"/>
          </w:tcPr>
          <w:p w14:paraId="6E336EE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4631EBA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0A9DB342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0EB7C1E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33" w:type="dxa"/>
            <w:gridSpan w:val="2"/>
          </w:tcPr>
          <w:p w14:paraId="3A957A4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1857" w:type="dxa"/>
          </w:tcPr>
          <w:p w14:paraId="1380CFB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улица Колхозная</w:t>
            </w:r>
          </w:p>
        </w:tc>
        <w:tc>
          <w:tcPr>
            <w:tcW w:w="1937" w:type="dxa"/>
            <w:gridSpan w:val="2"/>
          </w:tcPr>
          <w:p w14:paraId="4FAD2B6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58:05:0270101:569</w:t>
            </w:r>
          </w:p>
        </w:tc>
        <w:tc>
          <w:tcPr>
            <w:tcW w:w="1067" w:type="dxa"/>
          </w:tcPr>
          <w:p w14:paraId="416696F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581 м</w:t>
            </w:r>
          </w:p>
        </w:tc>
        <w:tc>
          <w:tcPr>
            <w:tcW w:w="1440" w:type="dxa"/>
          </w:tcPr>
          <w:p w14:paraId="17BA29F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14:paraId="5BE8D75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0E9968E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05.06.2018</w:t>
            </w:r>
          </w:p>
        </w:tc>
        <w:tc>
          <w:tcPr>
            <w:tcW w:w="1843" w:type="dxa"/>
          </w:tcPr>
          <w:p w14:paraId="2E59AF3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Выписка из ЕГРН </w:t>
            </w:r>
          </w:p>
        </w:tc>
        <w:tc>
          <w:tcPr>
            <w:tcW w:w="1701" w:type="dxa"/>
            <w:gridSpan w:val="3"/>
          </w:tcPr>
          <w:p w14:paraId="41A3E09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46ECEF1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681981D7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5EF2934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33" w:type="dxa"/>
            <w:gridSpan w:val="2"/>
          </w:tcPr>
          <w:p w14:paraId="1B094D1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1857" w:type="dxa"/>
          </w:tcPr>
          <w:p w14:paraId="4EDEF83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улица Фестивальная</w:t>
            </w:r>
          </w:p>
        </w:tc>
        <w:tc>
          <w:tcPr>
            <w:tcW w:w="1937" w:type="dxa"/>
            <w:gridSpan w:val="2"/>
          </w:tcPr>
          <w:p w14:paraId="5AE645A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58:05:0270101:570</w:t>
            </w:r>
          </w:p>
        </w:tc>
        <w:tc>
          <w:tcPr>
            <w:tcW w:w="1067" w:type="dxa"/>
          </w:tcPr>
          <w:p w14:paraId="4F0AFD6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419 м</w:t>
            </w:r>
          </w:p>
        </w:tc>
        <w:tc>
          <w:tcPr>
            <w:tcW w:w="1440" w:type="dxa"/>
          </w:tcPr>
          <w:p w14:paraId="73A8E55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14:paraId="3172EA9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209D536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05.06.2018</w:t>
            </w:r>
          </w:p>
        </w:tc>
        <w:tc>
          <w:tcPr>
            <w:tcW w:w="1843" w:type="dxa"/>
          </w:tcPr>
          <w:p w14:paraId="4E948B8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Выписка из ЕГРН</w:t>
            </w:r>
          </w:p>
        </w:tc>
        <w:tc>
          <w:tcPr>
            <w:tcW w:w="1701" w:type="dxa"/>
            <w:gridSpan w:val="3"/>
          </w:tcPr>
          <w:p w14:paraId="33B8907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4A8B968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1752F9FF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3597110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33" w:type="dxa"/>
            <w:gridSpan w:val="2"/>
          </w:tcPr>
          <w:p w14:paraId="7F7570B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1857" w:type="dxa"/>
          </w:tcPr>
          <w:p w14:paraId="5773072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улица Нагорная</w:t>
            </w:r>
          </w:p>
        </w:tc>
        <w:tc>
          <w:tcPr>
            <w:tcW w:w="1937" w:type="dxa"/>
            <w:gridSpan w:val="2"/>
          </w:tcPr>
          <w:p w14:paraId="72E5829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58:05:0270201:203</w:t>
            </w:r>
          </w:p>
        </w:tc>
        <w:tc>
          <w:tcPr>
            <w:tcW w:w="1067" w:type="dxa"/>
          </w:tcPr>
          <w:p w14:paraId="69CF892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493 м</w:t>
            </w:r>
          </w:p>
        </w:tc>
        <w:tc>
          <w:tcPr>
            <w:tcW w:w="1440" w:type="dxa"/>
          </w:tcPr>
          <w:p w14:paraId="59CDCD9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14:paraId="475643E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5377A10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05.06.2018</w:t>
            </w:r>
          </w:p>
        </w:tc>
        <w:tc>
          <w:tcPr>
            <w:tcW w:w="1843" w:type="dxa"/>
          </w:tcPr>
          <w:p w14:paraId="2F6A490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Выписка из ЕГРН</w:t>
            </w:r>
          </w:p>
        </w:tc>
        <w:tc>
          <w:tcPr>
            <w:tcW w:w="1701" w:type="dxa"/>
            <w:gridSpan w:val="3"/>
          </w:tcPr>
          <w:p w14:paraId="1B80CBE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371AB9B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61FCD325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654D69A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33" w:type="dxa"/>
            <w:gridSpan w:val="2"/>
          </w:tcPr>
          <w:p w14:paraId="65DBFAF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1857" w:type="dxa"/>
          </w:tcPr>
          <w:p w14:paraId="4337F63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улица Вишневая</w:t>
            </w:r>
          </w:p>
        </w:tc>
        <w:tc>
          <w:tcPr>
            <w:tcW w:w="1937" w:type="dxa"/>
            <w:gridSpan w:val="2"/>
          </w:tcPr>
          <w:p w14:paraId="54EDEBC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58:05:0000000:1862</w:t>
            </w:r>
          </w:p>
        </w:tc>
        <w:tc>
          <w:tcPr>
            <w:tcW w:w="1067" w:type="dxa"/>
          </w:tcPr>
          <w:p w14:paraId="467A3F6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371 м</w:t>
            </w:r>
          </w:p>
        </w:tc>
        <w:tc>
          <w:tcPr>
            <w:tcW w:w="1440" w:type="dxa"/>
          </w:tcPr>
          <w:p w14:paraId="5ADF28A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14:paraId="3E27B7D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14C52BF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05.06.2018</w:t>
            </w:r>
          </w:p>
        </w:tc>
        <w:tc>
          <w:tcPr>
            <w:tcW w:w="1843" w:type="dxa"/>
          </w:tcPr>
          <w:p w14:paraId="6B339F2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Выписка из ЕГРН</w:t>
            </w:r>
          </w:p>
        </w:tc>
        <w:tc>
          <w:tcPr>
            <w:tcW w:w="1701" w:type="dxa"/>
            <w:gridSpan w:val="3"/>
          </w:tcPr>
          <w:p w14:paraId="366D9CD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района Пензенской области</w:t>
            </w:r>
          </w:p>
        </w:tc>
        <w:tc>
          <w:tcPr>
            <w:tcW w:w="1186" w:type="dxa"/>
            <w:gridSpan w:val="2"/>
          </w:tcPr>
          <w:p w14:paraId="2627DAA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5470A35F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3B3D2A6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33" w:type="dxa"/>
            <w:gridSpan w:val="2"/>
          </w:tcPr>
          <w:p w14:paraId="349083D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1857" w:type="dxa"/>
          </w:tcPr>
          <w:p w14:paraId="271EA17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улица Ветеранов</w:t>
            </w:r>
          </w:p>
        </w:tc>
        <w:tc>
          <w:tcPr>
            <w:tcW w:w="1937" w:type="dxa"/>
            <w:gridSpan w:val="2"/>
          </w:tcPr>
          <w:p w14:paraId="5D24AA8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58:05:0000000:1866</w:t>
            </w:r>
          </w:p>
        </w:tc>
        <w:tc>
          <w:tcPr>
            <w:tcW w:w="1067" w:type="dxa"/>
          </w:tcPr>
          <w:p w14:paraId="62AE7FD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789 м</w:t>
            </w:r>
          </w:p>
        </w:tc>
        <w:tc>
          <w:tcPr>
            <w:tcW w:w="1440" w:type="dxa"/>
          </w:tcPr>
          <w:p w14:paraId="5B6A440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14:paraId="16C1795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1759F26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05.06.2018</w:t>
            </w:r>
          </w:p>
        </w:tc>
        <w:tc>
          <w:tcPr>
            <w:tcW w:w="1843" w:type="dxa"/>
          </w:tcPr>
          <w:p w14:paraId="70B5186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Выписка из ЕГРН </w:t>
            </w:r>
          </w:p>
        </w:tc>
        <w:tc>
          <w:tcPr>
            <w:tcW w:w="1701" w:type="dxa"/>
            <w:gridSpan w:val="3"/>
          </w:tcPr>
          <w:p w14:paraId="6E772AF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6CB770D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4FB451A8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0038676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33" w:type="dxa"/>
            <w:gridSpan w:val="2"/>
          </w:tcPr>
          <w:p w14:paraId="0EE49A5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1857" w:type="dxa"/>
          </w:tcPr>
          <w:p w14:paraId="7302AC7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улица Заречная</w:t>
            </w:r>
          </w:p>
        </w:tc>
        <w:tc>
          <w:tcPr>
            <w:tcW w:w="1937" w:type="dxa"/>
            <w:gridSpan w:val="2"/>
          </w:tcPr>
          <w:p w14:paraId="48A0234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58:05:0270201:204</w:t>
            </w:r>
          </w:p>
        </w:tc>
        <w:tc>
          <w:tcPr>
            <w:tcW w:w="1067" w:type="dxa"/>
          </w:tcPr>
          <w:p w14:paraId="42769EE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589 м</w:t>
            </w:r>
          </w:p>
        </w:tc>
        <w:tc>
          <w:tcPr>
            <w:tcW w:w="1440" w:type="dxa"/>
          </w:tcPr>
          <w:p w14:paraId="5BBA052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14:paraId="0A64030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39D5124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05.06.2018</w:t>
            </w:r>
          </w:p>
        </w:tc>
        <w:tc>
          <w:tcPr>
            <w:tcW w:w="1843" w:type="dxa"/>
          </w:tcPr>
          <w:p w14:paraId="3E2B663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Выписка из ЕГРН</w:t>
            </w:r>
          </w:p>
        </w:tc>
        <w:tc>
          <w:tcPr>
            <w:tcW w:w="1701" w:type="dxa"/>
            <w:gridSpan w:val="3"/>
          </w:tcPr>
          <w:p w14:paraId="21FC405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653C271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2A62960D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53AD6BA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33" w:type="dxa"/>
            <w:gridSpan w:val="2"/>
          </w:tcPr>
          <w:p w14:paraId="3F06D1E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1857" w:type="dxa"/>
          </w:tcPr>
          <w:p w14:paraId="03AFA9F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улица Советская</w:t>
            </w:r>
          </w:p>
        </w:tc>
        <w:tc>
          <w:tcPr>
            <w:tcW w:w="1937" w:type="dxa"/>
            <w:gridSpan w:val="2"/>
          </w:tcPr>
          <w:p w14:paraId="051940A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58:05:0270101:571</w:t>
            </w:r>
          </w:p>
        </w:tc>
        <w:tc>
          <w:tcPr>
            <w:tcW w:w="1067" w:type="dxa"/>
          </w:tcPr>
          <w:p w14:paraId="34D2162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532 м</w:t>
            </w:r>
          </w:p>
        </w:tc>
        <w:tc>
          <w:tcPr>
            <w:tcW w:w="1440" w:type="dxa"/>
          </w:tcPr>
          <w:p w14:paraId="7AA93EB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14:paraId="49D8F80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23B0323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05.06.2018</w:t>
            </w:r>
          </w:p>
        </w:tc>
        <w:tc>
          <w:tcPr>
            <w:tcW w:w="1843" w:type="dxa"/>
          </w:tcPr>
          <w:p w14:paraId="3983EDC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Выписка из ЕГРН</w:t>
            </w:r>
          </w:p>
        </w:tc>
        <w:tc>
          <w:tcPr>
            <w:tcW w:w="1701" w:type="dxa"/>
            <w:gridSpan w:val="3"/>
          </w:tcPr>
          <w:p w14:paraId="1545DE2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34688FD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17675E81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232348F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33" w:type="dxa"/>
            <w:gridSpan w:val="2"/>
          </w:tcPr>
          <w:p w14:paraId="1BB3EAB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1857" w:type="dxa"/>
          </w:tcPr>
          <w:p w14:paraId="603FB83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улица Новая</w:t>
            </w:r>
          </w:p>
        </w:tc>
        <w:tc>
          <w:tcPr>
            <w:tcW w:w="1937" w:type="dxa"/>
            <w:gridSpan w:val="2"/>
          </w:tcPr>
          <w:p w14:paraId="078B9C2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58:05:0000000:1864</w:t>
            </w:r>
          </w:p>
        </w:tc>
        <w:tc>
          <w:tcPr>
            <w:tcW w:w="1067" w:type="dxa"/>
          </w:tcPr>
          <w:p w14:paraId="11F2738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489 м</w:t>
            </w:r>
          </w:p>
        </w:tc>
        <w:tc>
          <w:tcPr>
            <w:tcW w:w="1440" w:type="dxa"/>
          </w:tcPr>
          <w:p w14:paraId="1D463F4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14:paraId="2AF68D1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4F8E8BD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05.06.2018</w:t>
            </w:r>
          </w:p>
        </w:tc>
        <w:tc>
          <w:tcPr>
            <w:tcW w:w="1843" w:type="dxa"/>
          </w:tcPr>
          <w:p w14:paraId="2A974F3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Выписка из ЕГРН </w:t>
            </w:r>
          </w:p>
        </w:tc>
        <w:tc>
          <w:tcPr>
            <w:tcW w:w="1701" w:type="dxa"/>
            <w:gridSpan w:val="3"/>
          </w:tcPr>
          <w:p w14:paraId="09C7770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442D42C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6B0BCC7F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73A133A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33" w:type="dxa"/>
            <w:gridSpan w:val="2"/>
          </w:tcPr>
          <w:p w14:paraId="0A47A81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1857" w:type="dxa"/>
          </w:tcPr>
          <w:p w14:paraId="7A08887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улица Дружбы</w:t>
            </w:r>
          </w:p>
        </w:tc>
        <w:tc>
          <w:tcPr>
            <w:tcW w:w="1937" w:type="dxa"/>
            <w:gridSpan w:val="2"/>
          </w:tcPr>
          <w:p w14:paraId="3469399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58:05:0270301:345</w:t>
            </w:r>
          </w:p>
        </w:tc>
        <w:tc>
          <w:tcPr>
            <w:tcW w:w="1067" w:type="dxa"/>
          </w:tcPr>
          <w:p w14:paraId="43D249D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663 м</w:t>
            </w:r>
          </w:p>
        </w:tc>
        <w:tc>
          <w:tcPr>
            <w:tcW w:w="1440" w:type="dxa"/>
          </w:tcPr>
          <w:p w14:paraId="75669E1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14:paraId="7CCC611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47B50C1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05.06.2018</w:t>
            </w:r>
          </w:p>
        </w:tc>
        <w:tc>
          <w:tcPr>
            <w:tcW w:w="1843" w:type="dxa"/>
          </w:tcPr>
          <w:p w14:paraId="079CACE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Выписка из ЕГРН</w:t>
            </w:r>
          </w:p>
        </w:tc>
        <w:tc>
          <w:tcPr>
            <w:tcW w:w="1701" w:type="dxa"/>
            <w:gridSpan w:val="3"/>
          </w:tcPr>
          <w:p w14:paraId="20A1499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669130D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7E961E15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3EB111E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33" w:type="dxa"/>
            <w:gridSpan w:val="2"/>
          </w:tcPr>
          <w:p w14:paraId="2A08CF2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1857" w:type="dxa"/>
          </w:tcPr>
          <w:p w14:paraId="2F006EF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Кроптово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улица Молодежная</w:t>
            </w:r>
          </w:p>
        </w:tc>
        <w:tc>
          <w:tcPr>
            <w:tcW w:w="1937" w:type="dxa"/>
            <w:gridSpan w:val="2"/>
          </w:tcPr>
          <w:p w14:paraId="3EAD414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58:05:0180101:513</w:t>
            </w:r>
          </w:p>
        </w:tc>
        <w:tc>
          <w:tcPr>
            <w:tcW w:w="1067" w:type="dxa"/>
          </w:tcPr>
          <w:p w14:paraId="17AF562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360 м</w:t>
            </w:r>
          </w:p>
        </w:tc>
        <w:tc>
          <w:tcPr>
            <w:tcW w:w="1440" w:type="dxa"/>
          </w:tcPr>
          <w:p w14:paraId="3C8909E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14:paraId="704EE1A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1D33969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05.06.2018</w:t>
            </w:r>
          </w:p>
        </w:tc>
        <w:tc>
          <w:tcPr>
            <w:tcW w:w="1843" w:type="dxa"/>
          </w:tcPr>
          <w:p w14:paraId="5F25E1D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Выписка из ЕГРН</w:t>
            </w:r>
          </w:p>
        </w:tc>
        <w:tc>
          <w:tcPr>
            <w:tcW w:w="1701" w:type="dxa"/>
            <w:gridSpan w:val="3"/>
          </w:tcPr>
          <w:p w14:paraId="4B5703E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643C766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13C5A62D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600D0A5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33" w:type="dxa"/>
            <w:gridSpan w:val="2"/>
          </w:tcPr>
          <w:p w14:paraId="6F523EB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Автомобильная дорога </w:t>
            </w:r>
          </w:p>
        </w:tc>
        <w:tc>
          <w:tcPr>
            <w:tcW w:w="1857" w:type="dxa"/>
          </w:tcPr>
          <w:p w14:paraId="413CB22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Кроптово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улица Заря</w:t>
            </w:r>
          </w:p>
        </w:tc>
        <w:tc>
          <w:tcPr>
            <w:tcW w:w="1937" w:type="dxa"/>
            <w:gridSpan w:val="2"/>
          </w:tcPr>
          <w:p w14:paraId="508C04B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58:05:0180101:516</w:t>
            </w:r>
          </w:p>
        </w:tc>
        <w:tc>
          <w:tcPr>
            <w:tcW w:w="1067" w:type="dxa"/>
          </w:tcPr>
          <w:p w14:paraId="269EE72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836 м</w:t>
            </w:r>
          </w:p>
        </w:tc>
        <w:tc>
          <w:tcPr>
            <w:tcW w:w="1440" w:type="dxa"/>
          </w:tcPr>
          <w:p w14:paraId="3916C63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14:paraId="39BF204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7445CD4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05.06.2018</w:t>
            </w:r>
          </w:p>
        </w:tc>
        <w:tc>
          <w:tcPr>
            <w:tcW w:w="1843" w:type="dxa"/>
          </w:tcPr>
          <w:p w14:paraId="34E22C2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Выписка из ЕГРН</w:t>
            </w:r>
          </w:p>
        </w:tc>
        <w:tc>
          <w:tcPr>
            <w:tcW w:w="1701" w:type="dxa"/>
            <w:gridSpan w:val="3"/>
          </w:tcPr>
          <w:p w14:paraId="63C5006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17AE462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525CBE62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2084D0A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33" w:type="dxa"/>
            <w:gridSpan w:val="2"/>
          </w:tcPr>
          <w:p w14:paraId="2246963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1857" w:type="dxa"/>
          </w:tcPr>
          <w:p w14:paraId="08FE01F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Кроптово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улица Центральная</w:t>
            </w:r>
          </w:p>
        </w:tc>
        <w:tc>
          <w:tcPr>
            <w:tcW w:w="1937" w:type="dxa"/>
            <w:gridSpan w:val="2"/>
          </w:tcPr>
          <w:p w14:paraId="139D505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58:05:0180101:515</w:t>
            </w:r>
          </w:p>
        </w:tc>
        <w:tc>
          <w:tcPr>
            <w:tcW w:w="1067" w:type="dxa"/>
          </w:tcPr>
          <w:p w14:paraId="152018F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1708 м</w:t>
            </w:r>
          </w:p>
        </w:tc>
        <w:tc>
          <w:tcPr>
            <w:tcW w:w="1440" w:type="dxa"/>
          </w:tcPr>
          <w:p w14:paraId="0B6B4D4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14:paraId="2E81169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294D026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05.06.2018</w:t>
            </w:r>
          </w:p>
        </w:tc>
        <w:tc>
          <w:tcPr>
            <w:tcW w:w="1843" w:type="dxa"/>
          </w:tcPr>
          <w:p w14:paraId="0A6268A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Выписка из ЕГРН</w:t>
            </w:r>
          </w:p>
        </w:tc>
        <w:tc>
          <w:tcPr>
            <w:tcW w:w="1701" w:type="dxa"/>
            <w:gridSpan w:val="3"/>
          </w:tcPr>
          <w:p w14:paraId="7C54FDA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63947BC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03EF4760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4B00879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733" w:type="dxa"/>
            <w:gridSpan w:val="2"/>
          </w:tcPr>
          <w:p w14:paraId="6E5DE14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1857" w:type="dxa"/>
          </w:tcPr>
          <w:p w14:paraId="22992B1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Кроптово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улица Луговая</w:t>
            </w:r>
          </w:p>
        </w:tc>
        <w:tc>
          <w:tcPr>
            <w:tcW w:w="1937" w:type="dxa"/>
            <w:gridSpan w:val="2"/>
          </w:tcPr>
          <w:p w14:paraId="69166B8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58:05:0180101:514</w:t>
            </w:r>
          </w:p>
        </w:tc>
        <w:tc>
          <w:tcPr>
            <w:tcW w:w="1067" w:type="dxa"/>
          </w:tcPr>
          <w:p w14:paraId="1C278B3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1327 м</w:t>
            </w:r>
          </w:p>
        </w:tc>
        <w:tc>
          <w:tcPr>
            <w:tcW w:w="1440" w:type="dxa"/>
          </w:tcPr>
          <w:p w14:paraId="34144B7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14:paraId="099F0A1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3551E3C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05.06.2018</w:t>
            </w:r>
          </w:p>
        </w:tc>
        <w:tc>
          <w:tcPr>
            <w:tcW w:w="1843" w:type="dxa"/>
          </w:tcPr>
          <w:p w14:paraId="219B11B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Выписка из ЕГРН</w:t>
            </w:r>
          </w:p>
        </w:tc>
        <w:tc>
          <w:tcPr>
            <w:tcW w:w="1701" w:type="dxa"/>
            <w:gridSpan w:val="3"/>
          </w:tcPr>
          <w:p w14:paraId="550398E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060EE18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36E7E940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0D91D1F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733" w:type="dxa"/>
            <w:gridSpan w:val="2"/>
          </w:tcPr>
          <w:p w14:paraId="2E31C5E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1857" w:type="dxa"/>
          </w:tcPr>
          <w:p w14:paraId="468122F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д. Анновка, улица Дачная</w:t>
            </w:r>
          </w:p>
        </w:tc>
        <w:tc>
          <w:tcPr>
            <w:tcW w:w="1937" w:type="dxa"/>
            <w:gridSpan w:val="2"/>
          </w:tcPr>
          <w:p w14:paraId="6326B8C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58:05:0030101:51</w:t>
            </w:r>
          </w:p>
        </w:tc>
        <w:tc>
          <w:tcPr>
            <w:tcW w:w="1067" w:type="dxa"/>
          </w:tcPr>
          <w:p w14:paraId="5F8C088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539 м</w:t>
            </w:r>
          </w:p>
        </w:tc>
        <w:tc>
          <w:tcPr>
            <w:tcW w:w="1440" w:type="dxa"/>
          </w:tcPr>
          <w:p w14:paraId="1A30198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14:paraId="424F4A5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76E4F68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06.06.2018</w:t>
            </w:r>
          </w:p>
        </w:tc>
        <w:tc>
          <w:tcPr>
            <w:tcW w:w="1843" w:type="dxa"/>
          </w:tcPr>
          <w:p w14:paraId="48D3697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Выписка из ЕГРН</w:t>
            </w:r>
          </w:p>
        </w:tc>
        <w:tc>
          <w:tcPr>
            <w:tcW w:w="1701" w:type="dxa"/>
            <w:gridSpan w:val="3"/>
          </w:tcPr>
          <w:p w14:paraId="7182104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</w:t>
            </w:r>
          </w:p>
        </w:tc>
        <w:tc>
          <w:tcPr>
            <w:tcW w:w="1186" w:type="dxa"/>
            <w:gridSpan w:val="2"/>
          </w:tcPr>
          <w:p w14:paraId="25B8A03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522070D2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79EC12B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33" w:type="dxa"/>
            <w:gridSpan w:val="2"/>
            <w:vAlign w:val="center"/>
          </w:tcPr>
          <w:p w14:paraId="7096E7D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Автомобильная дорога «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с.Полеологово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с.Кроптово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57" w:type="dxa"/>
            <w:vAlign w:val="center"/>
          </w:tcPr>
          <w:p w14:paraId="684942E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Пензенская область, Бессоновский район, 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с.Кроптово</w:t>
            </w:r>
            <w:proofErr w:type="spellEnd"/>
          </w:p>
        </w:tc>
        <w:tc>
          <w:tcPr>
            <w:tcW w:w="1937" w:type="dxa"/>
            <w:gridSpan w:val="2"/>
            <w:vAlign w:val="center"/>
          </w:tcPr>
          <w:p w14:paraId="5D9968D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58:05:0000000:1357</w:t>
            </w:r>
          </w:p>
        </w:tc>
        <w:tc>
          <w:tcPr>
            <w:tcW w:w="1067" w:type="dxa"/>
            <w:vAlign w:val="center"/>
          </w:tcPr>
          <w:p w14:paraId="615906A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5100 м</w:t>
            </w:r>
          </w:p>
        </w:tc>
        <w:tc>
          <w:tcPr>
            <w:tcW w:w="1440" w:type="dxa"/>
            <w:vAlign w:val="center"/>
          </w:tcPr>
          <w:p w14:paraId="2F60439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43 671 318,75</w:t>
            </w:r>
          </w:p>
        </w:tc>
        <w:tc>
          <w:tcPr>
            <w:tcW w:w="1321" w:type="dxa"/>
            <w:vAlign w:val="center"/>
          </w:tcPr>
          <w:p w14:paraId="1B0E411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14531106,69</w:t>
            </w:r>
          </w:p>
        </w:tc>
        <w:tc>
          <w:tcPr>
            <w:tcW w:w="1276" w:type="dxa"/>
            <w:vAlign w:val="center"/>
          </w:tcPr>
          <w:p w14:paraId="0CE4CB0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26.02.2019</w:t>
            </w:r>
          </w:p>
        </w:tc>
        <w:tc>
          <w:tcPr>
            <w:tcW w:w="1843" w:type="dxa"/>
            <w:vAlign w:val="center"/>
          </w:tcPr>
          <w:p w14:paraId="404DAF0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№ 7 о приеме-передаче от 09.01.2019. Решение КМС Полеологовского сельсовета, Бессоновского района Пензенской области № 296 от 10.01.2019</w:t>
            </w:r>
          </w:p>
        </w:tc>
        <w:tc>
          <w:tcPr>
            <w:tcW w:w="1701" w:type="dxa"/>
            <w:gridSpan w:val="3"/>
            <w:vAlign w:val="center"/>
          </w:tcPr>
          <w:p w14:paraId="7F41419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  <w:vAlign w:val="center"/>
          </w:tcPr>
          <w:p w14:paraId="057E1CB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</w:p>
        </w:tc>
      </w:tr>
      <w:tr w:rsidR="002F3FC7" w:rsidRPr="002F3FC7" w14:paraId="025C5D30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4195080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33" w:type="dxa"/>
            <w:gridSpan w:val="2"/>
            <w:vAlign w:val="center"/>
          </w:tcPr>
          <w:p w14:paraId="0D62937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Автомобильная дорога «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с.Полеологово-с.Блохино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57" w:type="dxa"/>
            <w:vAlign w:val="center"/>
          </w:tcPr>
          <w:p w14:paraId="19BF432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Пензенская область, Бессоновский район, с.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с.Блохино</w:t>
            </w:r>
            <w:proofErr w:type="spellEnd"/>
          </w:p>
        </w:tc>
        <w:tc>
          <w:tcPr>
            <w:tcW w:w="1937" w:type="dxa"/>
            <w:gridSpan w:val="2"/>
            <w:vAlign w:val="center"/>
          </w:tcPr>
          <w:p w14:paraId="597FCE4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58:05:0000000:1358</w:t>
            </w:r>
          </w:p>
        </w:tc>
        <w:tc>
          <w:tcPr>
            <w:tcW w:w="1067" w:type="dxa"/>
            <w:vAlign w:val="center"/>
          </w:tcPr>
          <w:p w14:paraId="1718C8C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4290 м</w:t>
            </w:r>
          </w:p>
        </w:tc>
        <w:tc>
          <w:tcPr>
            <w:tcW w:w="1440" w:type="dxa"/>
            <w:vAlign w:val="center"/>
          </w:tcPr>
          <w:p w14:paraId="2CDBCF2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24532639,77</w:t>
            </w:r>
          </w:p>
        </w:tc>
        <w:tc>
          <w:tcPr>
            <w:tcW w:w="1321" w:type="dxa"/>
            <w:vAlign w:val="center"/>
          </w:tcPr>
          <w:p w14:paraId="07A759A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16297633,38</w:t>
            </w:r>
          </w:p>
        </w:tc>
        <w:tc>
          <w:tcPr>
            <w:tcW w:w="1276" w:type="dxa"/>
            <w:vAlign w:val="center"/>
          </w:tcPr>
          <w:p w14:paraId="3A27E60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26.02.2019</w:t>
            </w:r>
          </w:p>
        </w:tc>
        <w:tc>
          <w:tcPr>
            <w:tcW w:w="1843" w:type="dxa"/>
            <w:vAlign w:val="center"/>
          </w:tcPr>
          <w:p w14:paraId="27B0DD3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Акт № 7 о приеме-передаче от 09.01.2019. Решение КМС Полеологовского сельсовета, Бессоновского района Пензенской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области № 296 от 10.01.2019</w:t>
            </w:r>
          </w:p>
        </w:tc>
        <w:tc>
          <w:tcPr>
            <w:tcW w:w="1701" w:type="dxa"/>
            <w:gridSpan w:val="3"/>
            <w:vAlign w:val="center"/>
          </w:tcPr>
          <w:p w14:paraId="4723105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  <w:vAlign w:val="center"/>
          </w:tcPr>
          <w:p w14:paraId="2736F4D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</w:p>
        </w:tc>
      </w:tr>
      <w:tr w:rsidR="002F3FC7" w:rsidRPr="002F3FC7" w14:paraId="3B27477A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2C6FB5E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733" w:type="dxa"/>
            <w:gridSpan w:val="2"/>
          </w:tcPr>
          <w:p w14:paraId="54A34DD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Пожарный резервуар</w:t>
            </w:r>
          </w:p>
        </w:tc>
        <w:tc>
          <w:tcPr>
            <w:tcW w:w="1857" w:type="dxa"/>
          </w:tcPr>
          <w:p w14:paraId="17EE34E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с.Блохино</w:t>
            </w:r>
            <w:proofErr w:type="spellEnd"/>
          </w:p>
        </w:tc>
        <w:tc>
          <w:tcPr>
            <w:tcW w:w="1937" w:type="dxa"/>
            <w:gridSpan w:val="2"/>
          </w:tcPr>
          <w:p w14:paraId="28706F2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</w:tcPr>
          <w:p w14:paraId="7C6571A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14:paraId="5AC5F3E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44168,80</w:t>
            </w:r>
          </w:p>
        </w:tc>
        <w:tc>
          <w:tcPr>
            <w:tcW w:w="1321" w:type="dxa"/>
          </w:tcPr>
          <w:p w14:paraId="7729BAE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16F42AA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27.07.2004</w:t>
            </w:r>
          </w:p>
        </w:tc>
        <w:tc>
          <w:tcPr>
            <w:tcW w:w="1843" w:type="dxa"/>
          </w:tcPr>
          <w:p w14:paraId="3015108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акт приема- передачи от 27.07.2004г. от ПК им. Куйбышева  </w:t>
            </w:r>
          </w:p>
        </w:tc>
        <w:tc>
          <w:tcPr>
            <w:tcW w:w="1701" w:type="dxa"/>
            <w:gridSpan w:val="3"/>
          </w:tcPr>
          <w:p w14:paraId="3327C5F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17E1593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  <w:tr w:rsidR="002F3FC7" w:rsidRPr="002F3FC7" w14:paraId="3F615153" w14:textId="77777777" w:rsidTr="009061D5">
        <w:trPr>
          <w:gridAfter w:val="1"/>
          <w:wAfter w:w="64" w:type="dxa"/>
        </w:trPr>
        <w:tc>
          <w:tcPr>
            <w:tcW w:w="534" w:type="dxa"/>
          </w:tcPr>
          <w:p w14:paraId="6CEDE04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733" w:type="dxa"/>
            <w:gridSpan w:val="2"/>
          </w:tcPr>
          <w:p w14:paraId="7CC1A5C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Пожарный резервуар</w:t>
            </w:r>
          </w:p>
        </w:tc>
        <w:tc>
          <w:tcPr>
            <w:tcW w:w="1857" w:type="dxa"/>
          </w:tcPr>
          <w:p w14:paraId="2C02E20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с.Блохино</w:t>
            </w:r>
            <w:proofErr w:type="spellEnd"/>
          </w:p>
        </w:tc>
        <w:tc>
          <w:tcPr>
            <w:tcW w:w="1937" w:type="dxa"/>
            <w:gridSpan w:val="2"/>
          </w:tcPr>
          <w:p w14:paraId="05A5C25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</w:tcPr>
          <w:p w14:paraId="431D6C5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14:paraId="5AD2B65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24603,83</w:t>
            </w:r>
          </w:p>
        </w:tc>
        <w:tc>
          <w:tcPr>
            <w:tcW w:w="1321" w:type="dxa"/>
          </w:tcPr>
          <w:p w14:paraId="60AA659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0409772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27.07.2004</w:t>
            </w:r>
          </w:p>
        </w:tc>
        <w:tc>
          <w:tcPr>
            <w:tcW w:w="1843" w:type="dxa"/>
          </w:tcPr>
          <w:p w14:paraId="7A2DE13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акт приема- передачи от 27.07.2004г. от ПК им. Куйбышева  </w:t>
            </w:r>
          </w:p>
        </w:tc>
        <w:tc>
          <w:tcPr>
            <w:tcW w:w="1701" w:type="dxa"/>
            <w:gridSpan w:val="3"/>
          </w:tcPr>
          <w:p w14:paraId="4D2531E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186" w:type="dxa"/>
            <w:gridSpan w:val="2"/>
          </w:tcPr>
          <w:p w14:paraId="26F9273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</w:tc>
      </w:tr>
    </w:tbl>
    <w:p w14:paraId="053BF489" w14:textId="6820CFBC" w:rsidR="004C2ABA" w:rsidRDefault="004C2ABA" w:rsidP="00FE0F82">
      <w:pPr>
        <w:widowControl w:val="0"/>
        <w:tabs>
          <w:tab w:val="left" w:pos="13650"/>
        </w:tabs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</w:p>
    <w:p w14:paraId="4DCE4054" w14:textId="7C86B8F8" w:rsidR="004C2ABA" w:rsidRDefault="004C2ABA" w:rsidP="00FE0F82">
      <w:pPr>
        <w:widowControl w:val="0"/>
        <w:tabs>
          <w:tab w:val="left" w:pos="13650"/>
        </w:tabs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</w:p>
    <w:p w14:paraId="44D4A5B2" w14:textId="77777777" w:rsidR="002F3FC7" w:rsidRPr="002F3FC7" w:rsidRDefault="002F3FC7" w:rsidP="002F3FC7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ru-RU"/>
        </w:rPr>
      </w:pPr>
      <w:r w:rsidRPr="002F3FC7"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ru-RU"/>
        </w:rPr>
        <w:t>Раздел 2. Движимое имущество</w:t>
      </w:r>
    </w:p>
    <w:tbl>
      <w:tblPr>
        <w:tblpPr w:leftFromText="181" w:rightFromText="181" w:vertAnchor="text" w:horzAnchor="margin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817"/>
        <w:gridCol w:w="3989"/>
        <w:gridCol w:w="1488"/>
        <w:gridCol w:w="1786"/>
        <w:gridCol w:w="1739"/>
        <w:gridCol w:w="1710"/>
        <w:gridCol w:w="1596"/>
      </w:tblGrid>
      <w:tr w:rsidR="002F3FC7" w:rsidRPr="002F3FC7" w14:paraId="32B9DA1E" w14:textId="77777777" w:rsidTr="009061D5">
        <w:trPr>
          <w:cantSplit/>
          <w:trHeight w:val="1381"/>
        </w:trPr>
        <w:tc>
          <w:tcPr>
            <w:tcW w:w="817" w:type="dxa"/>
          </w:tcPr>
          <w:p w14:paraId="2CE56B3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989" w:type="dxa"/>
          </w:tcPr>
          <w:p w14:paraId="784EF6B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  <w:t>Наименование движимого имущества</w:t>
            </w:r>
          </w:p>
        </w:tc>
        <w:tc>
          <w:tcPr>
            <w:tcW w:w="1488" w:type="dxa"/>
          </w:tcPr>
          <w:p w14:paraId="085CC81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  <w:t>Балансовая стоимость/ амортизация</w:t>
            </w:r>
          </w:p>
        </w:tc>
        <w:tc>
          <w:tcPr>
            <w:tcW w:w="1786" w:type="dxa"/>
          </w:tcPr>
          <w:p w14:paraId="6A74F7F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  <w:t>Дата возникновения и прекращения права муниципальной собственности</w:t>
            </w:r>
          </w:p>
        </w:tc>
        <w:tc>
          <w:tcPr>
            <w:tcW w:w="1739" w:type="dxa"/>
          </w:tcPr>
          <w:p w14:paraId="2458AD5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  <w:t>Реквизиты документов</w:t>
            </w:r>
          </w:p>
        </w:tc>
        <w:tc>
          <w:tcPr>
            <w:tcW w:w="1710" w:type="dxa"/>
          </w:tcPr>
          <w:p w14:paraId="78FFE0A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  <w:t>Право обладатель</w:t>
            </w:r>
          </w:p>
        </w:tc>
        <w:tc>
          <w:tcPr>
            <w:tcW w:w="1596" w:type="dxa"/>
          </w:tcPr>
          <w:p w14:paraId="0B5ABAB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  <w:t>Ограничения (обременения)</w:t>
            </w:r>
          </w:p>
        </w:tc>
      </w:tr>
      <w:tr w:rsidR="002F3FC7" w:rsidRPr="002F3FC7" w14:paraId="11FA9B17" w14:textId="77777777" w:rsidTr="009061D5">
        <w:trPr>
          <w:trHeight w:val="1397"/>
        </w:trPr>
        <w:tc>
          <w:tcPr>
            <w:tcW w:w="817" w:type="dxa"/>
            <w:vAlign w:val="center"/>
          </w:tcPr>
          <w:p w14:paraId="1EF1905C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343BDCA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Лада 21074</w:t>
            </w:r>
          </w:p>
        </w:tc>
        <w:tc>
          <w:tcPr>
            <w:tcW w:w="1488" w:type="dxa"/>
            <w:vAlign w:val="center"/>
          </w:tcPr>
          <w:p w14:paraId="778C0A1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172400,00</w:t>
            </w:r>
          </w:p>
        </w:tc>
        <w:tc>
          <w:tcPr>
            <w:tcW w:w="1786" w:type="dxa"/>
            <w:vAlign w:val="center"/>
          </w:tcPr>
          <w:p w14:paraId="526B188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20.05.2008</w:t>
            </w:r>
          </w:p>
        </w:tc>
        <w:tc>
          <w:tcPr>
            <w:tcW w:w="1739" w:type="dxa"/>
            <w:vAlign w:val="center"/>
          </w:tcPr>
          <w:p w14:paraId="7197B6B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Акт приема передачи от 15. 11.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F3FC7">
                <w:rPr>
                  <w:rFonts w:ascii="Times New Roman" w:eastAsia="Lucida Sans Unicode" w:hAnsi="Times New Roman" w:cs="Times New Roman"/>
                  <w:kern w:val="2"/>
                  <w:sz w:val="20"/>
                  <w:szCs w:val="20"/>
                  <w:lang w:eastAsia="ru-RU"/>
                </w:rPr>
                <w:t>2010 г</w:t>
              </w:r>
            </w:smartTag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. от «КУМИ»</w:t>
            </w:r>
          </w:p>
        </w:tc>
        <w:tc>
          <w:tcPr>
            <w:tcW w:w="1710" w:type="dxa"/>
            <w:vAlign w:val="center"/>
          </w:tcPr>
          <w:p w14:paraId="644AABD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1FAEDA5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71179543" w14:textId="77777777" w:rsidTr="009061D5">
        <w:trPr>
          <w:trHeight w:val="228"/>
        </w:trPr>
        <w:tc>
          <w:tcPr>
            <w:tcW w:w="817" w:type="dxa"/>
            <w:vAlign w:val="center"/>
          </w:tcPr>
          <w:p w14:paraId="561C7B46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1DB215E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ККМ «Орион 100К»</w:t>
            </w:r>
          </w:p>
        </w:tc>
        <w:tc>
          <w:tcPr>
            <w:tcW w:w="1488" w:type="dxa"/>
            <w:vAlign w:val="center"/>
          </w:tcPr>
          <w:p w14:paraId="54001BB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12 500,00</w:t>
            </w:r>
          </w:p>
        </w:tc>
        <w:tc>
          <w:tcPr>
            <w:tcW w:w="1786" w:type="dxa"/>
            <w:vAlign w:val="center"/>
          </w:tcPr>
          <w:p w14:paraId="2333DD3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12.11.2010</w:t>
            </w:r>
          </w:p>
        </w:tc>
        <w:tc>
          <w:tcPr>
            <w:tcW w:w="1739" w:type="dxa"/>
            <w:vAlign w:val="center"/>
          </w:tcPr>
          <w:p w14:paraId="17B9BD5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4BA1042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7B290E5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2340C76D" w14:textId="77777777" w:rsidTr="009061D5">
        <w:trPr>
          <w:trHeight w:val="228"/>
        </w:trPr>
        <w:tc>
          <w:tcPr>
            <w:tcW w:w="817" w:type="dxa"/>
            <w:vAlign w:val="center"/>
          </w:tcPr>
          <w:p w14:paraId="30C62925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3D25496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Колонка водозаборная</w:t>
            </w:r>
          </w:p>
        </w:tc>
        <w:tc>
          <w:tcPr>
            <w:tcW w:w="1488" w:type="dxa"/>
            <w:vAlign w:val="center"/>
          </w:tcPr>
          <w:p w14:paraId="5A7CFF6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3266,00</w:t>
            </w:r>
          </w:p>
        </w:tc>
        <w:tc>
          <w:tcPr>
            <w:tcW w:w="1786" w:type="dxa"/>
            <w:vAlign w:val="center"/>
          </w:tcPr>
          <w:p w14:paraId="085E10B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01.06.2005</w:t>
            </w:r>
          </w:p>
        </w:tc>
        <w:tc>
          <w:tcPr>
            <w:tcW w:w="1739" w:type="dxa"/>
            <w:vAlign w:val="center"/>
          </w:tcPr>
          <w:p w14:paraId="1BB42C9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6A1ED30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1596" w:type="dxa"/>
            <w:vAlign w:val="center"/>
          </w:tcPr>
          <w:p w14:paraId="3B9376C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нет</w:t>
            </w:r>
          </w:p>
        </w:tc>
      </w:tr>
      <w:tr w:rsidR="002F3FC7" w:rsidRPr="002F3FC7" w14:paraId="0E22EAA3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072F623D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3FD8762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Компьютер</w:t>
            </w:r>
          </w:p>
        </w:tc>
        <w:tc>
          <w:tcPr>
            <w:tcW w:w="1488" w:type="dxa"/>
            <w:vAlign w:val="center"/>
          </w:tcPr>
          <w:p w14:paraId="6E38C42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47256,09</w:t>
            </w:r>
          </w:p>
        </w:tc>
        <w:tc>
          <w:tcPr>
            <w:tcW w:w="1786" w:type="dxa"/>
            <w:vAlign w:val="center"/>
          </w:tcPr>
          <w:p w14:paraId="12C8EE4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01.11.2002</w:t>
            </w:r>
          </w:p>
        </w:tc>
        <w:tc>
          <w:tcPr>
            <w:tcW w:w="1739" w:type="dxa"/>
            <w:vAlign w:val="center"/>
          </w:tcPr>
          <w:p w14:paraId="416A980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315703C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7238F52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114DC489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6C902BAE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71E8A27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Компьютер</w:t>
            </w:r>
          </w:p>
        </w:tc>
        <w:tc>
          <w:tcPr>
            <w:tcW w:w="1488" w:type="dxa"/>
            <w:vAlign w:val="center"/>
          </w:tcPr>
          <w:p w14:paraId="04AD19E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16247,95</w:t>
            </w:r>
          </w:p>
        </w:tc>
        <w:tc>
          <w:tcPr>
            <w:tcW w:w="1786" w:type="dxa"/>
            <w:vAlign w:val="center"/>
          </w:tcPr>
          <w:p w14:paraId="7FC6893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01.09.2005</w:t>
            </w:r>
          </w:p>
        </w:tc>
        <w:tc>
          <w:tcPr>
            <w:tcW w:w="1739" w:type="dxa"/>
            <w:vAlign w:val="center"/>
          </w:tcPr>
          <w:p w14:paraId="7E8A802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2262761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36590CD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57CA84CE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6F7972FD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213D4F1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Многофункциональное устройство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Brother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DCP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-7057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R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принтер/копир/сканер А4</w:t>
            </w:r>
          </w:p>
        </w:tc>
        <w:tc>
          <w:tcPr>
            <w:tcW w:w="1488" w:type="dxa"/>
            <w:vAlign w:val="center"/>
          </w:tcPr>
          <w:p w14:paraId="481016D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5500,00</w:t>
            </w:r>
          </w:p>
        </w:tc>
        <w:tc>
          <w:tcPr>
            <w:tcW w:w="1786" w:type="dxa"/>
            <w:vAlign w:val="center"/>
          </w:tcPr>
          <w:p w14:paraId="2C4A49F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26.03.2013</w:t>
            </w:r>
          </w:p>
        </w:tc>
        <w:tc>
          <w:tcPr>
            <w:tcW w:w="1739" w:type="dxa"/>
            <w:vAlign w:val="center"/>
          </w:tcPr>
          <w:p w14:paraId="39048A9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7E4547A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42DA9D1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4E52CDAC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0F55A4D0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63A0681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Монитор и системный блок</w:t>
            </w:r>
          </w:p>
        </w:tc>
        <w:tc>
          <w:tcPr>
            <w:tcW w:w="1488" w:type="dxa"/>
            <w:vAlign w:val="center"/>
          </w:tcPr>
          <w:p w14:paraId="1BC66B3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17450,00</w:t>
            </w:r>
          </w:p>
        </w:tc>
        <w:tc>
          <w:tcPr>
            <w:tcW w:w="1786" w:type="dxa"/>
            <w:vAlign w:val="center"/>
          </w:tcPr>
          <w:p w14:paraId="260ADDB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26.09.2011</w:t>
            </w:r>
          </w:p>
        </w:tc>
        <w:tc>
          <w:tcPr>
            <w:tcW w:w="1739" w:type="dxa"/>
            <w:vAlign w:val="center"/>
          </w:tcPr>
          <w:p w14:paraId="09E78D3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13206BF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5DDBA4E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4924F636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59A91474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46827F3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Монитор Филипс</w:t>
            </w:r>
          </w:p>
        </w:tc>
        <w:tc>
          <w:tcPr>
            <w:tcW w:w="1488" w:type="dxa"/>
            <w:vAlign w:val="center"/>
          </w:tcPr>
          <w:p w14:paraId="1757D32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4400,00</w:t>
            </w:r>
          </w:p>
        </w:tc>
        <w:tc>
          <w:tcPr>
            <w:tcW w:w="1786" w:type="dxa"/>
            <w:vAlign w:val="center"/>
          </w:tcPr>
          <w:p w14:paraId="1F4C350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31.07.2011</w:t>
            </w:r>
          </w:p>
        </w:tc>
        <w:tc>
          <w:tcPr>
            <w:tcW w:w="1739" w:type="dxa"/>
            <w:vAlign w:val="center"/>
          </w:tcPr>
          <w:p w14:paraId="499BB17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74F45DE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5DC4274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719ED63D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2A0660C4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51BB0F4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Ноутбук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Lenovo (G580)</w:t>
            </w:r>
          </w:p>
        </w:tc>
        <w:tc>
          <w:tcPr>
            <w:tcW w:w="1488" w:type="dxa"/>
            <w:vAlign w:val="center"/>
          </w:tcPr>
          <w:p w14:paraId="1046DD7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17100,00</w:t>
            </w:r>
          </w:p>
        </w:tc>
        <w:tc>
          <w:tcPr>
            <w:tcW w:w="1786" w:type="dxa"/>
            <w:vAlign w:val="center"/>
          </w:tcPr>
          <w:p w14:paraId="09AB8FB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01.10.2014</w:t>
            </w:r>
          </w:p>
        </w:tc>
        <w:tc>
          <w:tcPr>
            <w:tcW w:w="1739" w:type="dxa"/>
            <w:vAlign w:val="center"/>
          </w:tcPr>
          <w:p w14:paraId="15B5967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7259CFB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7A823E5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3FB7578D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758DD060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5C7FFA9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Принтер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 xml:space="preserve"> Brother HL-2240R A4</w:t>
            </w:r>
          </w:p>
        </w:tc>
        <w:tc>
          <w:tcPr>
            <w:tcW w:w="1488" w:type="dxa"/>
            <w:vAlign w:val="center"/>
          </w:tcPr>
          <w:p w14:paraId="34BC8B1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4215,00</w:t>
            </w:r>
          </w:p>
        </w:tc>
        <w:tc>
          <w:tcPr>
            <w:tcW w:w="1786" w:type="dxa"/>
            <w:vAlign w:val="center"/>
          </w:tcPr>
          <w:p w14:paraId="4030688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14.10.2009</w:t>
            </w:r>
          </w:p>
        </w:tc>
        <w:tc>
          <w:tcPr>
            <w:tcW w:w="1739" w:type="dxa"/>
            <w:vAlign w:val="center"/>
          </w:tcPr>
          <w:p w14:paraId="1C26592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06373F2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Пензенской области</w:t>
            </w:r>
          </w:p>
        </w:tc>
        <w:tc>
          <w:tcPr>
            <w:tcW w:w="1596" w:type="dxa"/>
            <w:vAlign w:val="center"/>
          </w:tcPr>
          <w:p w14:paraId="107DA88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нет</w:t>
            </w:r>
          </w:p>
        </w:tc>
      </w:tr>
      <w:tr w:rsidR="002F3FC7" w:rsidRPr="002F3FC7" w14:paraId="738614F4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77A69682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4CE8F4B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Принтер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 xml:space="preserve"> Canon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i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 xml:space="preserve">-STBSYS LBP3010!!Grey!!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Лазерный</w:t>
            </w:r>
          </w:p>
          <w:p w14:paraId="6D477A4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6A2A074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Align w:val="center"/>
          </w:tcPr>
          <w:p w14:paraId="6965E56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4200,00</w:t>
            </w:r>
          </w:p>
        </w:tc>
        <w:tc>
          <w:tcPr>
            <w:tcW w:w="1786" w:type="dxa"/>
            <w:vAlign w:val="center"/>
          </w:tcPr>
          <w:p w14:paraId="051EFD4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05.08.2009</w:t>
            </w:r>
          </w:p>
        </w:tc>
        <w:tc>
          <w:tcPr>
            <w:tcW w:w="1739" w:type="dxa"/>
            <w:vAlign w:val="center"/>
          </w:tcPr>
          <w:p w14:paraId="10E8857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4354B77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240F218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7E27AF80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79DEB778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703166E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Принтер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 xml:space="preserve"> HP LaserJet P1005 USB 2.0 (CD410A)</w:t>
            </w:r>
          </w:p>
          <w:p w14:paraId="3245DD4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</w:pPr>
          </w:p>
        </w:tc>
        <w:tc>
          <w:tcPr>
            <w:tcW w:w="1488" w:type="dxa"/>
            <w:vAlign w:val="center"/>
          </w:tcPr>
          <w:p w14:paraId="3D469E2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4590,00</w:t>
            </w:r>
          </w:p>
        </w:tc>
        <w:tc>
          <w:tcPr>
            <w:tcW w:w="1786" w:type="dxa"/>
            <w:vAlign w:val="center"/>
          </w:tcPr>
          <w:p w14:paraId="592ECC5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08.06.2010</w:t>
            </w:r>
          </w:p>
        </w:tc>
        <w:tc>
          <w:tcPr>
            <w:tcW w:w="1739" w:type="dxa"/>
            <w:vAlign w:val="center"/>
          </w:tcPr>
          <w:p w14:paraId="7362BF1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2E4A7F4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7B015BB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2F3FC7" w:rsidRPr="002F3FC7" w14:paraId="5B0D3866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5384BACF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25FF740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Принтер лазерный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Canon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BP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-2900(0017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B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009)</w:t>
            </w:r>
          </w:p>
        </w:tc>
        <w:tc>
          <w:tcPr>
            <w:tcW w:w="1488" w:type="dxa"/>
            <w:vAlign w:val="center"/>
          </w:tcPr>
          <w:p w14:paraId="5413592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3290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86" w:type="dxa"/>
            <w:vAlign w:val="center"/>
          </w:tcPr>
          <w:p w14:paraId="054F3B5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31.03.2008</w:t>
            </w:r>
          </w:p>
        </w:tc>
        <w:tc>
          <w:tcPr>
            <w:tcW w:w="1739" w:type="dxa"/>
            <w:vAlign w:val="center"/>
          </w:tcPr>
          <w:p w14:paraId="4BA4C8E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0BBC44A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50A1678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1ED0866E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25398E27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2C0F33A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Рабочая станция – компьютер (</w:t>
            </w:r>
            <w:proofErr w:type="spellStart"/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материн.плата</w:t>
            </w:r>
            <w:proofErr w:type="spellEnd"/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; процесс.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CPU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AMD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Athlon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вентиллят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DeepCool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Beta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10; память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Silicon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Power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DDR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жестк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. Диск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Seagate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Original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SATA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; привод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Samsung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DVD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RW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; корпус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ACCORD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A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80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B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black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; 400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W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ATX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USB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AudioWATX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FSP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ATX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PNF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PHILIPS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VLSB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Black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88" w:type="dxa"/>
            <w:vAlign w:val="center"/>
          </w:tcPr>
          <w:p w14:paraId="5E3C699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12360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86" w:type="dxa"/>
            <w:vAlign w:val="center"/>
          </w:tcPr>
          <w:p w14:paraId="4EAB0E2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08.06.2010</w:t>
            </w:r>
          </w:p>
        </w:tc>
        <w:tc>
          <w:tcPr>
            <w:tcW w:w="1739" w:type="dxa"/>
            <w:vAlign w:val="center"/>
          </w:tcPr>
          <w:p w14:paraId="134BFC7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652211F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6718004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3922BB19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40C1F87C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6C6694A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Рабочая станция – компьютер (Системный блок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UNIT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Intel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Celron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d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430 1.8/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G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31/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DDR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21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Gb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/160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Gb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/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ATX</w:t>
            </w:r>
          </w:p>
          <w:p w14:paraId="36626C5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4000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W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 монитор 19», ЖК, клавиатура, мышь)</w:t>
            </w:r>
          </w:p>
        </w:tc>
        <w:tc>
          <w:tcPr>
            <w:tcW w:w="1488" w:type="dxa"/>
            <w:vAlign w:val="center"/>
          </w:tcPr>
          <w:p w14:paraId="78E3282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10846,67</w:t>
            </w:r>
          </w:p>
        </w:tc>
        <w:tc>
          <w:tcPr>
            <w:tcW w:w="1786" w:type="dxa"/>
            <w:vAlign w:val="center"/>
          </w:tcPr>
          <w:p w14:paraId="3D879B1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08.06.2010</w:t>
            </w:r>
          </w:p>
        </w:tc>
        <w:tc>
          <w:tcPr>
            <w:tcW w:w="1739" w:type="dxa"/>
            <w:vAlign w:val="center"/>
          </w:tcPr>
          <w:p w14:paraId="165562D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64BE001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6816435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4494F8FE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04707B0A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6A2CD0A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Рабочая станция – компьютер (Системный блок, монитор ЖК, клавиатура, мышь)</w:t>
            </w:r>
          </w:p>
        </w:tc>
        <w:tc>
          <w:tcPr>
            <w:tcW w:w="1488" w:type="dxa"/>
            <w:vAlign w:val="center"/>
          </w:tcPr>
          <w:p w14:paraId="544D5BF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17549,00</w:t>
            </w:r>
          </w:p>
        </w:tc>
        <w:tc>
          <w:tcPr>
            <w:tcW w:w="1786" w:type="dxa"/>
            <w:vAlign w:val="center"/>
          </w:tcPr>
          <w:p w14:paraId="36CE605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21.09.2009</w:t>
            </w:r>
          </w:p>
        </w:tc>
        <w:tc>
          <w:tcPr>
            <w:tcW w:w="1739" w:type="dxa"/>
            <w:vAlign w:val="center"/>
          </w:tcPr>
          <w:p w14:paraId="265286E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470E269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04EAF3B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37ACC07A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2220FA9F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663B712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Трансформатор тока</w:t>
            </w:r>
          </w:p>
        </w:tc>
        <w:tc>
          <w:tcPr>
            <w:tcW w:w="1488" w:type="dxa"/>
            <w:vAlign w:val="center"/>
          </w:tcPr>
          <w:p w14:paraId="1170419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32754,00</w:t>
            </w:r>
          </w:p>
        </w:tc>
        <w:tc>
          <w:tcPr>
            <w:tcW w:w="1786" w:type="dxa"/>
            <w:vAlign w:val="center"/>
          </w:tcPr>
          <w:p w14:paraId="1A9099E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01.06.2006</w:t>
            </w:r>
          </w:p>
        </w:tc>
        <w:tc>
          <w:tcPr>
            <w:tcW w:w="1739" w:type="dxa"/>
            <w:vAlign w:val="center"/>
          </w:tcPr>
          <w:p w14:paraId="386C927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передачи</w:t>
            </w:r>
          </w:p>
        </w:tc>
        <w:tc>
          <w:tcPr>
            <w:tcW w:w="1710" w:type="dxa"/>
            <w:vAlign w:val="center"/>
          </w:tcPr>
          <w:p w14:paraId="383C133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73B9BDA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нет</w:t>
            </w:r>
          </w:p>
        </w:tc>
      </w:tr>
      <w:tr w:rsidR="002F3FC7" w:rsidRPr="002F3FC7" w14:paraId="765F2790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7960CCE0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11A0B54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Контейнер для мусора</w:t>
            </w:r>
          </w:p>
          <w:p w14:paraId="2596116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Align w:val="center"/>
          </w:tcPr>
          <w:p w14:paraId="09272A1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5500,00</w:t>
            </w:r>
          </w:p>
        </w:tc>
        <w:tc>
          <w:tcPr>
            <w:tcW w:w="1786" w:type="dxa"/>
            <w:vAlign w:val="center"/>
          </w:tcPr>
          <w:p w14:paraId="3E865D4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26.11.2014</w:t>
            </w:r>
          </w:p>
        </w:tc>
        <w:tc>
          <w:tcPr>
            <w:tcW w:w="1739" w:type="dxa"/>
            <w:vAlign w:val="center"/>
          </w:tcPr>
          <w:p w14:paraId="43B4DA4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0C27018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4F727E2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1E2AF65F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3B7DA763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bottom"/>
          </w:tcPr>
          <w:p w14:paraId="5E8B665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24E20E9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Шкаф</w:t>
            </w:r>
          </w:p>
          <w:p w14:paraId="4E968D4F" w14:textId="4A878CE0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\</w:t>
            </w:r>
          </w:p>
          <w:p w14:paraId="00B7DE2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Align w:val="center"/>
          </w:tcPr>
          <w:p w14:paraId="28D2387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4226,56</w:t>
            </w:r>
          </w:p>
        </w:tc>
        <w:tc>
          <w:tcPr>
            <w:tcW w:w="1786" w:type="dxa"/>
            <w:vAlign w:val="center"/>
          </w:tcPr>
          <w:p w14:paraId="23CCECD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01.05.1989</w:t>
            </w:r>
          </w:p>
        </w:tc>
        <w:tc>
          <w:tcPr>
            <w:tcW w:w="1739" w:type="dxa"/>
            <w:vAlign w:val="center"/>
          </w:tcPr>
          <w:p w14:paraId="07A707F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2DE9DA6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7F6D463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4FC98932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713A62AA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67E810E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Элемент детской площадки «Склиз»</w:t>
            </w:r>
          </w:p>
          <w:p w14:paraId="4CDCBB7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Align w:val="center"/>
          </w:tcPr>
          <w:p w14:paraId="4B11A13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11000,00</w:t>
            </w:r>
          </w:p>
        </w:tc>
        <w:tc>
          <w:tcPr>
            <w:tcW w:w="1786" w:type="dxa"/>
            <w:vAlign w:val="center"/>
          </w:tcPr>
          <w:p w14:paraId="7E63CAD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14.03.2016</w:t>
            </w:r>
          </w:p>
        </w:tc>
        <w:tc>
          <w:tcPr>
            <w:tcW w:w="1739" w:type="dxa"/>
            <w:vAlign w:val="center"/>
          </w:tcPr>
          <w:p w14:paraId="556AB6C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79F40F5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22FC9AC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052AD478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01A12E04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1F6F03A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Элемент детской площадки «Тяги перетяги»</w:t>
            </w:r>
          </w:p>
        </w:tc>
        <w:tc>
          <w:tcPr>
            <w:tcW w:w="1488" w:type="dxa"/>
            <w:vAlign w:val="center"/>
          </w:tcPr>
          <w:p w14:paraId="00ECF4D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12000,00</w:t>
            </w:r>
          </w:p>
        </w:tc>
        <w:tc>
          <w:tcPr>
            <w:tcW w:w="1786" w:type="dxa"/>
            <w:vAlign w:val="center"/>
          </w:tcPr>
          <w:p w14:paraId="1D79BE2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14.03.2016</w:t>
            </w:r>
          </w:p>
        </w:tc>
        <w:tc>
          <w:tcPr>
            <w:tcW w:w="1739" w:type="dxa"/>
            <w:vAlign w:val="center"/>
          </w:tcPr>
          <w:p w14:paraId="6280986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7A64686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790663A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27CF8978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5725B35E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5C5F0AB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Информационный стенд с 16 окошками под формат А4</w:t>
            </w:r>
          </w:p>
        </w:tc>
        <w:tc>
          <w:tcPr>
            <w:tcW w:w="1488" w:type="dxa"/>
            <w:vAlign w:val="center"/>
          </w:tcPr>
          <w:p w14:paraId="452A179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5950,00</w:t>
            </w:r>
          </w:p>
        </w:tc>
        <w:tc>
          <w:tcPr>
            <w:tcW w:w="1786" w:type="dxa"/>
            <w:vAlign w:val="center"/>
          </w:tcPr>
          <w:p w14:paraId="7AD70BC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05.03.2010</w:t>
            </w:r>
          </w:p>
        </w:tc>
        <w:tc>
          <w:tcPr>
            <w:tcW w:w="1739" w:type="dxa"/>
            <w:vAlign w:val="center"/>
          </w:tcPr>
          <w:p w14:paraId="26EB1BD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2499005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1CB0057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7FDA47DA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5FD97A23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352F7DB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Стеллаж для бумаг</w:t>
            </w:r>
          </w:p>
        </w:tc>
        <w:tc>
          <w:tcPr>
            <w:tcW w:w="1488" w:type="dxa"/>
            <w:vAlign w:val="center"/>
          </w:tcPr>
          <w:p w14:paraId="79F77A2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3500,00</w:t>
            </w:r>
          </w:p>
        </w:tc>
        <w:tc>
          <w:tcPr>
            <w:tcW w:w="1786" w:type="dxa"/>
            <w:vAlign w:val="center"/>
          </w:tcPr>
          <w:p w14:paraId="2615F06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01.01.2012</w:t>
            </w:r>
          </w:p>
        </w:tc>
        <w:tc>
          <w:tcPr>
            <w:tcW w:w="1739" w:type="dxa"/>
            <w:vAlign w:val="center"/>
          </w:tcPr>
          <w:p w14:paraId="32B3745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2983ACF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3B8F346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32B09839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740380BC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456EA6F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Стеллаж для бумаг</w:t>
            </w:r>
          </w:p>
        </w:tc>
        <w:tc>
          <w:tcPr>
            <w:tcW w:w="1488" w:type="dxa"/>
            <w:vAlign w:val="center"/>
          </w:tcPr>
          <w:p w14:paraId="4107C5D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8675,00</w:t>
            </w:r>
          </w:p>
        </w:tc>
        <w:tc>
          <w:tcPr>
            <w:tcW w:w="1786" w:type="dxa"/>
            <w:vAlign w:val="center"/>
          </w:tcPr>
          <w:p w14:paraId="623CC15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01.01.2012</w:t>
            </w:r>
          </w:p>
        </w:tc>
        <w:tc>
          <w:tcPr>
            <w:tcW w:w="1739" w:type="dxa"/>
            <w:vAlign w:val="center"/>
          </w:tcPr>
          <w:p w14:paraId="4FD1D4F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3FE4B21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439127C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7D2745BA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3BCC97C0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32E680C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Стол компьютерный</w:t>
            </w:r>
          </w:p>
          <w:p w14:paraId="541CFDD0" w14:textId="59952A60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\</w:t>
            </w:r>
          </w:p>
          <w:p w14:paraId="7741E56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Align w:val="center"/>
          </w:tcPr>
          <w:p w14:paraId="360AC69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4060,00</w:t>
            </w:r>
          </w:p>
          <w:p w14:paraId="5672240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vAlign w:val="center"/>
          </w:tcPr>
          <w:p w14:paraId="73DC830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01.01.2012</w:t>
            </w:r>
          </w:p>
        </w:tc>
        <w:tc>
          <w:tcPr>
            <w:tcW w:w="1739" w:type="dxa"/>
            <w:vAlign w:val="center"/>
          </w:tcPr>
          <w:p w14:paraId="6D9B414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7824921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2E047C7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1F4D3488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66AAFDBC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48D4F73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Триммер бензиновый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REIN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CG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KW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-260</w:t>
            </w:r>
          </w:p>
          <w:p w14:paraId="2D1D556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5962D28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Align w:val="center"/>
          </w:tcPr>
          <w:p w14:paraId="3F34152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3790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86" w:type="dxa"/>
            <w:vAlign w:val="center"/>
          </w:tcPr>
          <w:p w14:paraId="4C1D7B2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21.08.2014</w:t>
            </w:r>
          </w:p>
        </w:tc>
        <w:tc>
          <w:tcPr>
            <w:tcW w:w="1739" w:type="dxa"/>
            <w:vAlign w:val="center"/>
          </w:tcPr>
          <w:p w14:paraId="2209464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58DAE35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60508BF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  <w:p w14:paraId="0D16A39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388F241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666925D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6ADE1AA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65B229B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7EF6A38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56ED24C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14:paraId="62A9988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2F3FC7" w:rsidRPr="002F3FC7" w14:paraId="01291244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6FE515CD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428255D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Триммер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бензо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Хускварна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128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R</w:t>
            </w:r>
          </w:p>
        </w:tc>
        <w:tc>
          <w:tcPr>
            <w:tcW w:w="1488" w:type="dxa"/>
            <w:vAlign w:val="center"/>
          </w:tcPr>
          <w:p w14:paraId="1D247A1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>11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786" w:type="dxa"/>
            <w:vAlign w:val="center"/>
          </w:tcPr>
          <w:p w14:paraId="1B6D964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01.09.2012</w:t>
            </w:r>
          </w:p>
        </w:tc>
        <w:tc>
          <w:tcPr>
            <w:tcW w:w="1739" w:type="dxa"/>
            <w:vAlign w:val="center"/>
          </w:tcPr>
          <w:p w14:paraId="562B29A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50E9381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1E1AB1F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4DE7302A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1FAE7885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03525A8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Шкаф для раздевания</w:t>
            </w:r>
          </w:p>
        </w:tc>
        <w:tc>
          <w:tcPr>
            <w:tcW w:w="1488" w:type="dxa"/>
            <w:vAlign w:val="center"/>
          </w:tcPr>
          <w:p w14:paraId="0968256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5700,00</w:t>
            </w:r>
          </w:p>
        </w:tc>
        <w:tc>
          <w:tcPr>
            <w:tcW w:w="1786" w:type="dxa"/>
            <w:vAlign w:val="center"/>
          </w:tcPr>
          <w:p w14:paraId="7B6FCAA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01.01.2012</w:t>
            </w:r>
          </w:p>
        </w:tc>
        <w:tc>
          <w:tcPr>
            <w:tcW w:w="1739" w:type="dxa"/>
            <w:vAlign w:val="center"/>
          </w:tcPr>
          <w:p w14:paraId="0ABD726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10" w:type="dxa"/>
            <w:vAlign w:val="center"/>
          </w:tcPr>
          <w:p w14:paraId="20DA022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66906E5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1E128B55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392FAC8D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74FB694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Система видеонаблюдения</w:t>
            </w:r>
          </w:p>
        </w:tc>
        <w:tc>
          <w:tcPr>
            <w:tcW w:w="1488" w:type="dxa"/>
            <w:vAlign w:val="center"/>
          </w:tcPr>
          <w:p w14:paraId="6C028A4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52700,00</w:t>
            </w:r>
          </w:p>
        </w:tc>
        <w:tc>
          <w:tcPr>
            <w:tcW w:w="1786" w:type="dxa"/>
            <w:vAlign w:val="center"/>
          </w:tcPr>
          <w:p w14:paraId="387FBCB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28.11.2016</w:t>
            </w:r>
          </w:p>
        </w:tc>
        <w:tc>
          <w:tcPr>
            <w:tcW w:w="1739" w:type="dxa"/>
            <w:vAlign w:val="center"/>
          </w:tcPr>
          <w:p w14:paraId="1777296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 № 1 от 28.11.2016</w:t>
            </w:r>
          </w:p>
        </w:tc>
        <w:tc>
          <w:tcPr>
            <w:tcW w:w="1710" w:type="dxa"/>
            <w:vAlign w:val="center"/>
          </w:tcPr>
          <w:p w14:paraId="517CDA8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3DD7E25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4611A4EB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4877F50D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3D00BDE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Насос циркуляционный </w:t>
            </w:r>
          </w:p>
        </w:tc>
        <w:tc>
          <w:tcPr>
            <w:tcW w:w="1488" w:type="dxa"/>
            <w:vAlign w:val="center"/>
          </w:tcPr>
          <w:p w14:paraId="60821A0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3365,00</w:t>
            </w:r>
          </w:p>
        </w:tc>
        <w:tc>
          <w:tcPr>
            <w:tcW w:w="1786" w:type="dxa"/>
            <w:vAlign w:val="center"/>
          </w:tcPr>
          <w:p w14:paraId="7A2CCFC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09.12.2016</w:t>
            </w:r>
          </w:p>
        </w:tc>
        <w:tc>
          <w:tcPr>
            <w:tcW w:w="1739" w:type="dxa"/>
            <w:vAlign w:val="center"/>
          </w:tcPr>
          <w:p w14:paraId="242C450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Акт приема-передачи № 2 от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09.12.2016</w:t>
            </w:r>
          </w:p>
        </w:tc>
        <w:tc>
          <w:tcPr>
            <w:tcW w:w="1710" w:type="dxa"/>
            <w:vAlign w:val="center"/>
          </w:tcPr>
          <w:p w14:paraId="51613D3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1A7643B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нет</w:t>
            </w:r>
          </w:p>
        </w:tc>
      </w:tr>
      <w:tr w:rsidR="002F3FC7" w:rsidRPr="002F3FC7" w14:paraId="213E4338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2DF09D7E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02D6C79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Системный блок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val="en-US" w:eastAsia="ru-RU"/>
              </w:rPr>
              <w:t xml:space="preserve">AMD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3шт</w:t>
            </w:r>
          </w:p>
        </w:tc>
        <w:tc>
          <w:tcPr>
            <w:tcW w:w="1488" w:type="dxa"/>
            <w:vAlign w:val="center"/>
          </w:tcPr>
          <w:p w14:paraId="04B4878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42744,00</w:t>
            </w:r>
          </w:p>
        </w:tc>
        <w:tc>
          <w:tcPr>
            <w:tcW w:w="1786" w:type="dxa"/>
            <w:vAlign w:val="center"/>
          </w:tcPr>
          <w:p w14:paraId="1CC060C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12.12.2017</w:t>
            </w:r>
          </w:p>
        </w:tc>
        <w:tc>
          <w:tcPr>
            <w:tcW w:w="1739" w:type="dxa"/>
            <w:vAlign w:val="center"/>
          </w:tcPr>
          <w:p w14:paraId="1B4D59C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 № 1 от 12.12.2017</w:t>
            </w:r>
          </w:p>
        </w:tc>
        <w:tc>
          <w:tcPr>
            <w:tcW w:w="1710" w:type="dxa"/>
            <w:vAlign w:val="center"/>
          </w:tcPr>
          <w:p w14:paraId="0179C0F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36EC45C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68C9CC6E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5360854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38E6D1E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Align w:val="center"/>
          </w:tcPr>
          <w:p w14:paraId="0A0EAF0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vAlign w:val="center"/>
          </w:tcPr>
          <w:p w14:paraId="705E91C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Align w:val="center"/>
          </w:tcPr>
          <w:p w14:paraId="770AD25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vAlign w:val="center"/>
          </w:tcPr>
          <w:p w14:paraId="753407A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Align w:val="center"/>
          </w:tcPr>
          <w:p w14:paraId="6817815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2F3FC7" w:rsidRPr="002F3FC7" w14:paraId="6C587387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6CA58718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253C961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Шкаф картотечный А-43</w:t>
            </w:r>
          </w:p>
        </w:tc>
        <w:tc>
          <w:tcPr>
            <w:tcW w:w="1488" w:type="dxa"/>
            <w:vAlign w:val="center"/>
          </w:tcPr>
          <w:p w14:paraId="20559E7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9130,00</w:t>
            </w:r>
          </w:p>
        </w:tc>
        <w:tc>
          <w:tcPr>
            <w:tcW w:w="1786" w:type="dxa"/>
            <w:vAlign w:val="center"/>
          </w:tcPr>
          <w:p w14:paraId="0FADB72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12.12.2017</w:t>
            </w:r>
          </w:p>
        </w:tc>
        <w:tc>
          <w:tcPr>
            <w:tcW w:w="1739" w:type="dxa"/>
            <w:vAlign w:val="center"/>
          </w:tcPr>
          <w:p w14:paraId="1657AD7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 № 2 от 12.12.2017</w:t>
            </w:r>
          </w:p>
        </w:tc>
        <w:tc>
          <w:tcPr>
            <w:tcW w:w="1710" w:type="dxa"/>
            <w:vAlign w:val="center"/>
          </w:tcPr>
          <w:p w14:paraId="3CA7138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70A45B8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024452A7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1854FD74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0F8C04E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Информационный стенд</w:t>
            </w:r>
          </w:p>
        </w:tc>
        <w:tc>
          <w:tcPr>
            <w:tcW w:w="1488" w:type="dxa"/>
            <w:vAlign w:val="center"/>
          </w:tcPr>
          <w:p w14:paraId="09A53A3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5750,00</w:t>
            </w:r>
          </w:p>
        </w:tc>
        <w:tc>
          <w:tcPr>
            <w:tcW w:w="1786" w:type="dxa"/>
            <w:vAlign w:val="center"/>
          </w:tcPr>
          <w:p w14:paraId="22B6DBB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12.12.2017</w:t>
            </w:r>
          </w:p>
        </w:tc>
        <w:tc>
          <w:tcPr>
            <w:tcW w:w="1739" w:type="dxa"/>
            <w:vAlign w:val="center"/>
          </w:tcPr>
          <w:p w14:paraId="5C18F5B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 № 3 от 12.12.2017</w:t>
            </w:r>
          </w:p>
        </w:tc>
        <w:tc>
          <w:tcPr>
            <w:tcW w:w="1710" w:type="dxa"/>
            <w:vAlign w:val="center"/>
          </w:tcPr>
          <w:p w14:paraId="44976AB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7FE4A96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7FB2144E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12238FFC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79577CA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Канализационная установка</w:t>
            </w:r>
          </w:p>
        </w:tc>
        <w:tc>
          <w:tcPr>
            <w:tcW w:w="1488" w:type="dxa"/>
            <w:vAlign w:val="center"/>
          </w:tcPr>
          <w:p w14:paraId="2C5710A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11500,00</w:t>
            </w:r>
          </w:p>
        </w:tc>
        <w:tc>
          <w:tcPr>
            <w:tcW w:w="1786" w:type="dxa"/>
            <w:vAlign w:val="center"/>
          </w:tcPr>
          <w:p w14:paraId="2326B0C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08.10.2018</w:t>
            </w:r>
          </w:p>
        </w:tc>
        <w:tc>
          <w:tcPr>
            <w:tcW w:w="1739" w:type="dxa"/>
            <w:vAlign w:val="center"/>
          </w:tcPr>
          <w:p w14:paraId="1E59BC6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приема-передачи № 1 от 08.10.2018</w:t>
            </w:r>
          </w:p>
        </w:tc>
        <w:tc>
          <w:tcPr>
            <w:tcW w:w="1710" w:type="dxa"/>
            <w:vAlign w:val="center"/>
          </w:tcPr>
          <w:p w14:paraId="739CC48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602B7EF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  <w:tr w:rsidR="002F3FC7" w:rsidRPr="002F3FC7" w14:paraId="527CE96B" w14:textId="77777777" w:rsidTr="009061D5">
        <w:trPr>
          <w:trHeight w:val="243"/>
        </w:trPr>
        <w:tc>
          <w:tcPr>
            <w:tcW w:w="817" w:type="dxa"/>
            <w:vAlign w:val="center"/>
          </w:tcPr>
          <w:p w14:paraId="6DC1E0FB" w14:textId="77777777" w:rsidR="002F3FC7" w:rsidRPr="002F3FC7" w:rsidRDefault="002F3FC7" w:rsidP="002F3FC7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14:paraId="41E0E5B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Автомобиль LADA 213100 LADA 4х4, 2008 года выпуска, идентификационный номер ХТА21310080032623, цвет светло-серебристый металл, ПТС 63 МР 359537</w:t>
            </w:r>
          </w:p>
        </w:tc>
        <w:tc>
          <w:tcPr>
            <w:tcW w:w="1488" w:type="dxa"/>
            <w:vAlign w:val="center"/>
          </w:tcPr>
          <w:p w14:paraId="6BD9399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315000,00</w:t>
            </w:r>
          </w:p>
        </w:tc>
        <w:tc>
          <w:tcPr>
            <w:tcW w:w="1786" w:type="dxa"/>
            <w:vAlign w:val="center"/>
          </w:tcPr>
          <w:p w14:paraId="0782C10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09.04.2021</w:t>
            </w:r>
          </w:p>
        </w:tc>
        <w:tc>
          <w:tcPr>
            <w:tcW w:w="1739" w:type="dxa"/>
            <w:vAlign w:val="center"/>
          </w:tcPr>
          <w:p w14:paraId="3E33F08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Акт приема -передачи № 3 от 09.04.2021г.</w:t>
            </w:r>
          </w:p>
        </w:tc>
        <w:tc>
          <w:tcPr>
            <w:tcW w:w="1710" w:type="dxa"/>
            <w:vAlign w:val="center"/>
          </w:tcPr>
          <w:p w14:paraId="699E38D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Полеологовский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сельсовет Бессоновского района Пензенской области</w:t>
            </w:r>
          </w:p>
        </w:tc>
        <w:tc>
          <w:tcPr>
            <w:tcW w:w="1596" w:type="dxa"/>
            <w:vAlign w:val="center"/>
          </w:tcPr>
          <w:p w14:paraId="75F8525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</w:tbl>
    <w:p w14:paraId="1D137EB9" w14:textId="77777777" w:rsidR="002F3FC7" w:rsidRPr="002F3FC7" w:rsidRDefault="002F3FC7" w:rsidP="002F3FC7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14:paraId="0FF13250" w14:textId="77777777" w:rsidR="002F3FC7" w:rsidRPr="002F3FC7" w:rsidRDefault="002F3FC7" w:rsidP="002F3FC7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14:paraId="3323D5E5" w14:textId="77777777" w:rsidR="002F3FC7" w:rsidRPr="002F3FC7" w:rsidRDefault="002F3FC7" w:rsidP="002F3FC7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14:paraId="0DC7EC3E" w14:textId="5B8B6F8D" w:rsidR="002F3FC7" w:rsidRPr="002F3FC7" w:rsidRDefault="002F3FC7" w:rsidP="002F3FC7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ru-RU"/>
        </w:rPr>
      </w:pPr>
      <w:r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ru-RU"/>
        </w:rPr>
        <w:t xml:space="preserve">    </w:t>
      </w:r>
      <w:r w:rsidRPr="002F3FC7"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ru-RU"/>
        </w:rPr>
        <w:t xml:space="preserve">Муниципальные унитарные предприятия </w:t>
      </w:r>
    </w:p>
    <w:p w14:paraId="49BEC503" w14:textId="77777777" w:rsidR="002F3FC7" w:rsidRPr="002F3FC7" w:rsidRDefault="002F3FC7" w:rsidP="002F3FC7">
      <w:pPr>
        <w:widowControl w:val="0"/>
        <w:tabs>
          <w:tab w:val="left" w:pos="3045"/>
        </w:tabs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ru-RU"/>
        </w:rPr>
      </w:pPr>
      <w:r w:rsidRPr="002F3FC7"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ru-RU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304"/>
        <w:gridCol w:w="1919"/>
        <w:gridCol w:w="1919"/>
        <w:gridCol w:w="1919"/>
        <w:gridCol w:w="1919"/>
        <w:gridCol w:w="1919"/>
        <w:gridCol w:w="1920"/>
      </w:tblGrid>
      <w:tr w:rsidR="002F3FC7" w:rsidRPr="002F3FC7" w14:paraId="11273F4D" w14:textId="77777777" w:rsidTr="009061D5">
        <w:tc>
          <w:tcPr>
            <w:tcW w:w="534" w:type="dxa"/>
          </w:tcPr>
          <w:p w14:paraId="3698F0A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304" w:type="dxa"/>
          </w:tcPr>
          <w:p w14:paraId="245564C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Полное наименование и организационно-правовая форма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юредического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лица</w:t>
            </w:r>
          </w:p>
        </w:tc>
        <w:tc>
          <w:tcPr>
            <w:tcW w:w="1919" w:type="dxa"/>
          </w:tcPr>
          <w:p w14:paraId="7B08EB6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Адрес (местонахождение)</w:t>
            </w:r>
          </w:p>
        </w:tc>
        <w:tc>
          <w:tcPr>
            <w:tcW w:w="1919" w:type="dxa"/>
          </w:tcPr>
          <w:p w14:paraId="203BD3F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Основной государственный регистрационный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номер и дата государственной регистрации</w:t>
            </w:r>
          </w:p>
        </w:tc>
        <w:tc>
          <w:tcPr>
            <w:tcW w:w="1919" w:type="dxa"/>
          </w:tcPr>
          <w:p w14:paraId="323E926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 xml:space="preserve">Реквизиты документа – основания создания </w:t>
            </w:r>
            <w:proofErr w:type="spell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юредического</w:t>
            </w:r>
            <w:proofErr w:type="spell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1919" w:type="dxa"/>
          </w:tcPr>
          <w:p w14:paraId="258348B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Размер уставного фонда</w:t>
            </w:r>
          </w:p>
        </w:tc>
        <w:tc>
          <w:tcPr>
            <w:tcW w:w="1919" w:type="dxa"/>
          </w:tcPr>
          <w:p w14:paraId="38888EE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Данные о балансовой и остаточной </w:t>
            </w: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стоимости основных средств (фондов)</w:t>
            </w:r>
          </w:p>
        </w:tc>
        <w:tc>
          <w:tcPr>
            <w:tcW w:w="1920" w:type="dxa"/>
          </w:tcPr>
          <w:p w14:paraId="69DE531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Среднесписочная численность работников</w:t>
            </w:r>
          </w:p>
        </w:tc>
      </w:tr>
      <w:tr w:rsidR="002F3FC7" w:rsidRPr="002F3FC7" w14:paraId="2389DE05" w14:textId="77777777" w:rsidTr="009061D5">
        <w:tc>
          <w:tcPr>
            <w:tcW w:w="534" w:type="dxa"/>
          </w:tcPr>
          <w:p w14:paraId="29B4368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04" w:type="dxa"/>
          </w:tcPr>
          <w:p w14:paraId="019DA74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19" w:type="dxa"/>
          </w:tcPr>
          <w:p w14:paraId="1827F3E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19" w:type="dxa"/>
          </w:tcPr>
          <w:p w14:paraId="4FC521A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19" w:type="dxa"/>
          </w:tcPr>
          <w:p w14:paraId="58A94AF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19" w:type="dxa"/>
          </w:tcPr>
          <w:p w14:paraId="71ACC8F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19" w:type="dxa"/>
          </w:tcPr>
          <w:p w14:paraId="0CA71F5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20" w:type="dxa"/>
          </w:tcPr>
          <w:p w14:paraId="02697A6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8</w:t>
            </w:r>
          </w:p>
        </w:tc>
      </w:tr>
      <w:tr w:rsidR="002F3FC7" w:rsidRPr="002F3FC7" w14:paraId="58B61F0A" w14:textId="77777777" w:rsidTr="009061D5">
        <w:tc>
          <w:tcPr>
            <w:tcW w:w="534" w:type="dxa"/>
          </w:tcPr>
          <w:p w14:paraId="7B17316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304" w:type="dxa"/>
          </w:tcPr>
          <w:p w14:paraId="43CFD147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</w:tcPr>
          <w:p w14:paraId="169C70E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</w:tcPr>
          <w:p w14:paraId="0AA50FA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</w:tcPr>
          <w:p w14:paraId="79569EE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</w:tcPr>
          <w:p w14:paraId="0B1A31C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</w:tcPr>
          <w:p w14:paraId="06F535F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</w:tcPr>
          <w:p w14:paraId="0823992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2F3FC7" w:rsidRPr="002F3FC7" w14:paraId="4F8F0A26" w14:textId="77777777" w:rsidTr="009061D5">
        <w:tc>
          <w:tcPr>
            <w:tcW w:w="534" w:type="dxa"/>
          </w:tcPr>
          <w:p w14:paraId="5DD1A83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304" w:type="dxa"/>
          </w:tcPr>
          <w:p w14:paraId="4F2FEB5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</w:tcPr>
          <w:p w14:paraId="7C63ADB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</w:tcPr>
          <w:p w14:paraId="170C01C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</w:tcPr>
          <w:p w14:paraId="42ADD17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</w:tcPr>
          <w:p w14:paraId="214A953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</w:tcPr>
          <w:p w14:paraId="454AE23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</w:tcPr>
          <w:p w14:paraId="64D4B77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</w:tbl>
    <w:p w14:paraId="3D853D4E" w14:textId="77777777" w:rsidR="002F3FC7" w:rsidRPr="002F3FC7" w:rsidRDefault="002F3FC7" w:rsidP="002F3FC7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14:paraId="3B8DA996" w14:textId="77777777" w:rsidR="002F3FC7" w:rsidRPr="002F3FC7" w:rsidRDefault="002F3FC7" w:rsidP="002F3FC7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14:paraId="44AFA793" w14:textId="77777777" w:rsidR="002F3FC7" w:rsidRPr="002F3FC7" w:rsidRDefault="002F3FC7" w:rsidP="002F3FC7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ru-RU"/>
        </w:rPr>
      </w:pPr>
      <w:r w:rsidRPr="002F3FC7"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ru-RU"/>
        </w:rPr>
        <w:t>Раздел 3.1 Муниципальные учреждения</w:t>
      </w:r>
    </w:p>
    <w:p w14:paraId="21BC8234" w14:textId="77777777" w:rsidR="002F3FC7" w:rsidRPr="002F3FC7" w:rsidRDefault="002F3FC7" w:rsidP="002F3FC7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304"/>
        <w:gridCol w:w="1919"/>
        <w:gridCol w:w="1919"/>
        <w:gridCol w:w="1919"/>
        <w:gridCol w:w="1919"/>
        <w:gridCol w:w="1919"/>
        <w:gridCol w:w="1920"/>
      </w:tblGrid>
      <w:tr w:rsidR="002F3FC7" w:rsidRPr="002F3FC7" w14:paraId="5890A2BF" w14:textId="77777777" w:rsidTr="009061D5">
        <w:trPr>
          <w:jc w:val="center"/>
        </w:trPr>
        <w:tc>
          <w:tcPr>
            <w:tcW w:w="534" w:type="dxa"/>
          </w:tcPr>
          <w:p w14:paraId="57DBC98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gramStart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№  п</w:t>
            </w:r>
            <w:proofErr w:type="gramEnd"/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304" w:type="dxa"/>
          </w:tcPr>
          <w:p w14:paraId="25CF023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1919" w:type="dxa"/>
          </w:tcPr>
          <w:p w14:paraId="11946DA5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Адрес (местонахождение)</w:t>
            </w:r>
          </w:p>
        </w:tc>
        <w:tc>
          <w:tcPr>
            <w:tcW w:w="1919" w:type="dxa"/>
          </w:tcPr>
          <w:p w14:paraId="063F03E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1919" w:type="dxa"/>
          </w:tcPr>
          <w:p w14:paraId="3A844CF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Реквизиты документа –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1919" w:type="dxa"/>
          </w:tcPr>
          <w:p w14:paraId="0088859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Размер уставного фонда</w:t>
            </w:r>
          </w:p>
        </w:tc>
        <w:tc>
          <w:tcPr>
            <w:tcW w:w="1919" w:type="dxa"/>
          </w:tcPr>
          <w:p w14:paraId="107A4CC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Данные о балансовой и остаточной стоимости основных средств (фондов)</w:t>
            </w:r>
          </w:p>
        </w:tc>
        <w:tc>
          <w:tcPr>
            <w:tcW w:w="1920" w:type="dxa"/>
          </w:tcPr>
          <w:p w14:paraId="3EE0FE8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Среднесписочная численность работников</w:t>
            </w:r>
          </w:p>
        </w:tc>
      </w:tr>
      <w:tr w:rsidR="002F3FC7" w:rsidRPr="002F3FC7" w14:paraId="751C8E49" w14:textId="77777777" w:rsidTr="009061D5">
        <w:trPr>
          <w:jc w:val="center"/>
        </w:trPr>
        <w:tc>
          <w:tcPr>
            <w:tcW w:w="534" w:type="dxa"/>
          </w:tcPr>
          <w:p w14:paraId="3FC04F8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04" w:type="dxa"/>
          </w:tcPr>
          <w:p w14:paraId="4FB8D01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19" w:type="dxa"/>
          </w:tcPr>
          <w:p w14:paraId="001372C6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19" w:type="dxa"/>
          </w:tcPr>
          <w:p w14:paraId="0526D1CD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19" w:type="dxa"/>
          </w:tcPr>
          <w:p w14:paraId="3D4B5DF8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19" w:type="dxa"/>
          </w:tcPr>
          <w:p w14:paraId="0F60D8F1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19" w:type="dxa"/>
          </w:tcPr>
          <w:p w14:paraId="116F61C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20" w:type="dxa"/>
          </w:tcPr>
          <w:p w14:paraId="7905F88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3FC7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8</w:t>
            </w:r>
          </w:p>
        </w:tc>
      </w:tr>
      <w:tr w:rsidR="002F3FC7" w:rsidRPr="002F3FC7" w14:paraId="0D1FE199" w14:textId="77777777" w:rsidTr="009061D5">
        <w:trPr>
          <w:jc w:val="center"/>
        </w:trPr>
        <w:tc>
          <w:tcPr>
            <w:tcW w:w="534" w:type="dxa"/>
          </w:tcPr>
          <w:p w14:paraId="638B83B9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304" w:type="dxa"/>
          </w:tcPr>
          <w:p w14:paraId="7A493E2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</w:tcPr>
          <w:p w14:paraId="66E13D5F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</w:tcPr>
          <w:p w14:paraId="69FC472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</w:tcPr>
          <w:p w14:paraId="0E4223E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</w:tcPr>
          <w:p w14:paraId="1A68C12B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</w:tcPr>
          <w:p w14:paraId="3FC75D72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</w:tcPr>
          <w:p w14:paraId="5E58BB8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2F3FC7" w:rsidRPr="002F3FC7" w14:paraId="28BE1FAD" w14:textId="77777777" w:rsidTr="009061D5">
        <w:trPr>
          <w:jc w:val="center"/>
        </w:trPr>
        <w:tc>
          <w:tcPr>
            <w:tcW w:w="534" w:type="dxa"/>
          </w:tcPr>
          <w:p w14:paraId="1B1E681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304" w:type="dxa"/>
          </w:tcPr>
          <w:p w14:paraId="788C65CA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</w:tcPr>
          <w:p w14:paraId="3D29E700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</w:tcPr>
          <w:p w14:paraId="0B8FC52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</w:tcPr>
          <w:p w14:paraId="258ABD43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</w:tcPr>
          <w:p w14:paraId="568B7C3E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</w:tcPr>
          <w:p w14:paraId="402A4C9C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</w:tcPr>
          <w:p w14:paraId="31C9E0B4" w14:textId="77777777" w:rsidR="002F3FC7" w:rsidRPr="002F3FC7" w:rsidRDefault="002F3FC7" w:rsidP="002F3FC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</w:tbl>
    <w:p w14:paraId="768E00B4" w14:textId="40BDE2AA" w:rsidR="004C2ABA" w:rsidRDefault="004C2ABA" w:rsidP="002F3FC7">
      <w:pPr>
        <w:widowControl w:val="0"/>
        <w:tabs>
          <w:tab w:val="left" w:pos="13650"/>
        </w:tabs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</w:p>
    <w:p w14:paraId="19BB26D4" w14:textId="5E87E7DD" w:rsidR="00FE0F82" w:rsidRPr="00FE0F82" w:rsidRDefault="00FE0F82" w:rsidP="00FE0F82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</w:p>
    <w:p w14:paraId="17E0FB10" w14:textId="77777777" w:rsidR="001D16A0" w:rsidRDefault="001D16A0" w:rsidP="002F3FC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550EC1D" w14:textId="1EEE5EF2" w:rsidR="00F273BD" w:rsidRPr="00B86B8B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 xml:space="preserve">Редактор: Сучкова Варвара Сергеевна; </w:t>
      </w:r>
      <w:r>
        <w:rPr>
          <w:rFonts w:ascii="Times New Roman" w:hAnsi="Times New Roman" w:cs="Times New Roman"/>
          <w:b/>
          <w:sz w:val="20"/>
          <w:szCs w:val="20"/>
        </w:rPr>
        <w:t>тираж   5</w:t>
      </w:r>
      <w:r w:rsidRPr="00B86B8B">
        <w:rPr>
          <w:rFonts w:ascii="Times New Roman" w:hAnsi="Times New Roman" w:cs="Times New Roman"/>
          <w:b/>
          <w:sz w:val="20"/>
          <w:szCs w:val="20"/>
        </w:rPr>
        <w:t>0 экз.</w:t>
      </w:r>
    </w:p>
    <w:p w14:paraId="5C7ECEAE" w14:textId="77777777" w:rsidR="00F273BD" w:rsidRPr="00B86B8B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>Учредитель: Комитет местного самоуправления</w:t>
      </w:r>
    </w:p>
    <w:p w14:paraId="07CBC141" w14:textId="77777777" w:rsidR="00F273BD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>Полеологовского сельсовета</w:t>
      </w:r>
    </w:p>
    <w:p w14:paraId="2EC19E80" w14:textId="77777777" w:rsidR="00F273BD" w:rsidRPr="00B86B8B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4EA5DB4" w14:textId="77777777" w:rsidR="00F273BD" w:rsidRPr="00B86B8B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>Издатель: Администрация Полеологовского сельсовета</w:t>
      </w:r>
    </w:p>
    <w:p w14:paraId="3E19ADFD" w14:textId="77777777" w:rsidR="00F273BD" w:rsidRPr="00B86B8B" w:rsidRDefault="00F273BD" w:rsidP="00506AC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 xml:space="preserve">442772, с. </w:t>
      </w:r>
      <w:proofErr w:type="spellStart"/>
      <w:r w:rsidRPr="00B86B8B">
        <w:rPr>
          <w:rFonts w:ascii="Times New Roman" w:hAnsi="Times New Roman" w:cs="Times New Roman"/>
          <w:b/>
          <w:sz w:val="20"/>
          <w:szCs w:val="20"/>
        </w:rPr>
        <w:t>Полеологово</w:t>
      </w:r>
      <w:proofErr w:type="spellEnd"/>
      <w:r w:rsidRPr="00B86B8B">
        <w:rPr>
          <w:rFonts w:ascii="Times New Roman" w:hAnsi="Times New Roman" w:cs="Times New Roman"/>
          <w:b/>
          <w:sz w:val="20"/>
          <w:szCs w:val="20"/>
        </w:rPr>
        <w:t>, Бессоновского района</w:t>
      </w:r>
    </w:p>
    <w:p w14:paraId="27F5A388" w14:textId="382D66BB" w:rsidR="00EA047A" w:rsidRPr="00B86B8B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>Пензенской области</w:t>
      </w:r>
      <w:bookmarkEnd w:id="0"/>
      <w:r w:rsidR="00580D2E" w:rsidRPr="00580D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="00580D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</w:p>
    <w:sectPr w:rsidR="00EA047A" w:rsidRPr="00B86B8B" w:rsidSect="002F3FC7">
      <w:headerReference w:type="default" r:id="rId11"/>
      <w:footerReference w:type="default" r:id="rId12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99E4C" w14:textId="77777777" w:rsidR="00280FA3" w:rsidRDefault="00280FA3" w:rsidP="004E274F">
      <w:pPr>
        <w:spacing w:after="0" w:line="240" w:lineRule="auto"/>
      </w:pPr>
      <w:r>
        <w:separator/>
      </w:r>
    </w:p>
  </w:endnote>
  <w:endnote w:type="continuationSeparator" w:id="0">
    <w:p w14:paraId="77C950DD" w14:textId="77777777" w:rsidR="00280FA3" w:rsidRDefault="00280FA3" w:rsidP="004E2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2237B" w14:textId="77777777" w:rsidR="0037682B" w:rsidRDefault="003768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BB8E6" w14:textId="77777777" w:rsidR="00280FA3" w:rsidRDefault="00280FA3" w:rsidP="004E274F">
      <w:pPr>
        <w:spacing w:after="0" w:line="240" w:lineRule="auto"/>
      </w:pPr>
      <w:r>
        <w:separator/>
      </w:r>
    </w:p>
  </w:footnote>
  <w:footnote w:type="continuationSeparator" w:id="0">
    <w:p w14:paraId="21BE664C" w14:textId="77777777" w:rsidR="00280FA3" w:rsidRDefault="00280FA3" w:rsidP="004E2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3CA12" w14:textId="77777777" w:rsidR="00FE0F82" w:rsidRDefault="00FE0F82" w:rsidP="00014A0B">
    <w:pPr>
      <w:pStyle w:val="ac"/>
      <w:tabs>
        <w:tab w:val="left" w:pos="13650"/>
      </w:tabs>
    </w:pPr>
    <w:r>
      <w:tab/>
    </w:r>
  </w:p>
  <w:p w14:paraId="617BD427" w14:textId="77777777" w:rsidR="00FE0F82" w:rsidRDefault="00FE0F82" w:rsidP="00B448D1">
    <w:pPr>
      <w:pStyle w:val="ac"/>
      <w:tabs>
        <w:tab w:val="left" w:pos="13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5624288"/>
      <w:docPartObj>
        <w:docPartGallery w:val="Page Numbers (Top of Page)"/>
        <w:docPartUnique/>
      </w:docPartObj>
    </w:sdtPr>
    <w:sdtEndPr/>
    <w:sdtContent>
      <w:p w14:paraId="3E5525AF" w14:textId="2D0C6B07" w:rsidR="00027ACE" w:rsidRDefault="00027AC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161D73A" w14:textId="77777777" w:rsidR="00027ACE" w:rsidRDefault="00027ACE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7" w15:restartNumberingAfterBreak="0">
    <w:nsid w:val="018A31E2"/>
    <w:multiLevelType w:val="multilevel"/>
    <w:tmpl w:val="C95EC4F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01DD2CC4"/>
    <w:multiLevelType w:val="hybridMultilevel"/>
    <w:tmpl w:val="8D684D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26B61C4"/>
    <w:multiLevelType w:val="hybridMultilevel"/>
    <w:tmpl w:val="1D629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D45C91"/>
    <w:multiLevelType w:val="hybridMultilevel"/>
    <w:tmpl w:val="16981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A819D2"/>
    <w:multiLevelType w:val="hybridMultilevel"/>
    <w:tmpl w:val="7E144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E55821"/>
    <w:multiLevelType w:val="hybridMultilevel"/>
    <w:tmpl w:val="618CBDFA"/>
    <w:lvl w:ilvl="0" w:tplc="93362C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0BF57727"/>
    <w:multiLevelType w:val="hybridMultilevel"/>
    <w:tmpl w:val="F6A49B92"/>
    <w:lvl w:ilvl="0" w:tplc="63F886B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0DB216C6"/>
    <w:multiLevelType w:val="multilevel"/>
    <w:tmpl w:val="C82AB0FC"/>
    <w:lvl w:ilvl="0">
      <w:start w:val="1"/>
      <w:numFmt w:val="decimal"/>
      <w:lvlText w:val="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134C0848"/>
    <w:multiLevelType w:val="hybridMultilevel"/>
    <w:tmpl w:val="DB0621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46110D7"/>
    <w:multiLevelType w:val="hybridMultilevel"/>
    <w:tmpl w:val="D32CE3A6"/>
    <w:lvl w:ilvl="0" w:tplc="8902718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14971363"/>
    <w:multiLevelType w:val="hybridMultilevel"/>
    <w:tmpl w:val="4118C432"/>
    <w:lvl w:ilvl="0" w:tplc="48AAF1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72179B4"/>
    <w:multiLevelType w:val="hybridMultilevel"/>
    <w:tmpl w:val="E0B4F83A"/>
    <w:lvl w:ilvl="0" w:tplc="D6C01EE0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 w15:restartNumberingAfterBreak="0">
    <w:nsid w:val="1B9023E7"/>
    <w:multiLevelType w:val="hybridMultilevel"/>
    <w:tmpl w:val="C2A4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C34DBE"/>
    <w:multiLevelType w:val="hybridMultilevel"/>
    <w:tmpl w:val="7E74BF20"/>
    <w:lvl w:ilvl="0" w:tplc="0832D1F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1" w15:restartNumberingAfterBreak="0">
    <w:nsid w:val="1D615AEC"/>
    <w:multiLevelType w:val="hybridMultilevel"/>
    <w:tmpl w:val="369ED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45273F"/>
    <w:multiLevelType w:val="multilevel"/>
    <w:tmpl w:val="A24268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252419BE"/>
    <w:multiLevelType w:val="hybridMultilevel"/>
    <w:tmpl w:val="AB3472BC"/>
    <w:lvl w:ilvl="0" w:tplc="6DA829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513CA5"/>
    <w:multiLevelType w:val="hybridMultilevel"/>
    <w:tmpl w:val="A9DCDBEC"/>
    <w:lvl w:ilvl="0" w:tplc="6D18A1D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 w15:restartNumberingAfterBreak="0">
    <w:nsid w:val="29E1535C"/>
    <w:multiLevelType w:val="hybridMultilevel"/>
    <w:tmpl w:val="AD4A957A"/>
    <w:lvl w:ilvl="0" w:tplc="D60C1C50">
      <w:start w:val="9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2DD1554E"/>
    <w:multiLevelType w:val="multilevel"/>
    <w:tmpl w:val="A882071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Zero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35594567"/>
    <w:multiLevelType w:val="hybridMultilevel"/>
    <w:tmpl w:val="6616E7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5884FC3"/>
    <w:multiLevelType w:val="hybridMultilevel"/>
    <w:tmpl w:val="FE942FA6"/>
    <w:lvl w:ilvl="0" w:tplc="0758F71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BD814D3"/>
    <w:multiLevelType w:val="hybridMultilevel"/>
    <w:tmpl w:val="0FB262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C246E4A"/>
    <w:multiLevelType w:val="hybridMultilevel"/>
    <w:tmpl w:val="89D07454"/>
    <w:lvl w:ilvl="0" w:tplc="594624F0">
      <w:start w:val="8"/>
      <w:numFmt w:val="decimalZero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815E47"/>
    <w:multiLevelType w:val="hybridMultilevel"/>
    <w:tmpl w:val="D77068FA"/>
    <w:lvl w:ilvl="0" w:tplc="4E84B7E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2" w15:restartNumberingAfterBreak="0">
    <w:nsid w:val="3FA6039D"/>
    <w:multiLevelType w:val="hybridMultilevel"/>
    <w:tmpl w:val="7F428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23E1959"/>
    <w:multiLevelType w:val="multilevel"/>
    <w:tmpl w:val="525E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3460B89"/>
    <w:multiLevelType w:val="multilevel"/>
    <w:tmpl w:val="7150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3E902C0"/>
    <w:multiLevelType w:val="hybridMultilevel"/>
    <w:tmpl w:val="E91A300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7BA5ED8"/>
    <w:multiLevelType w:val="hybridMultilevel"/>
    <w:tmpl w:val="32D2F21E"/>
    <w:lvl w:ilvl="0" w:tplc="03261E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47FA0D24"/>
    <w:multiLevelType w:val="hybridMultilevel"/>
    <w:tmpl w:val="39F274F0"/>
    <w:lvl w:ilvl="0" w:tplc="9C5C1F8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8" w15:restartNumberingAfterBreak="0">
    <w:nsid w:val="49D377E0"/>
    <w:multiLevelType w:val="hybridMultilevel"/>
    <w:tmpl w:val="1E6EC6D8"/>
    <w:lvl w:ilvl="0" w:tplc="56AEC772">
      <w:start w:val="1"/>
      <w:numFmt w:val="decimal"/>
      <w:lvlText w:val="%1."/>
      <w:lvlJc w:val="left"/>
      <w:pPr>
        <w:tabs>
          <w:tab w:val="num" w:pos="936"/>
        </w:tabs>
        <w:ind w:left="936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</w:lvl>
  </w:abstractNum>
  <w:abstractNum w:abstractNumId="39" w15:restartNumberingAfterBreak="0">
    <w:nsid w:val="533B345B"/>
    <w:multiLevelType w:val="multilevel"/>
    <w:tmpl w:val="02F4C83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0" w15:restartNumberingAfterBreak="0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</w:pPr>
    </w:lvl>
    <w:lvl w:ilvl="2" w:tplc="361E925E">
      <w:numFmt w:val="none"/>
      <w:lvlText w:val=""/>
      <w:lvlJc w:val="left"/>
      <w:pPr>
        <w:tabs>
          <w:tab w:val="num" w:pos="-1057"/>
        </w:tabs>
      </w:pPr>
    </w:lvl>
    <w:lvl w:ilvl="3" w:tplc="C9F8AEF6">
      <w:numFmt w:val="none"/>
      <w:lvlText w:val=""/>
      <w:lvlJc w:val="left"/>
      <w:pPr>
        <w:tabs>
          <w:tab w:val="num" w:pos="-1057"/>
        </w:tabs>
      </w:pPr>
    </w:lvl>
    <w:lvl w:ilvl="4" w:tplc="C6F41034">
      <w:numFmt w:val="none"/>
      <w:lvlText w:val=""/>
      <w:lvlJc w:val="left"/>
      <w:pPr>
        <w:tabs>
          <w:tab w:val="num" w:pos="-1057"/>
        </w:tabs>
      </w:pPr>
    </w:lvl>
    <w:lvl w:ilvl="5" w:tplc="F6DAB4F8">
      <w:numFmt w:val="none"/>
      <w:lvlText w:val=""/>
      <w:lvlJc w:val="left"/>
      <w:pPr>
        <w:tabs>
          <w:tab w:val="num" w:pos="-1057"/>
        </w:tabs>
      </w:pPr>
    </w:lvl>
    <w:lvl w:ilvl="6" w:tplc="30EE9B68">
      <w:numFmt w:val="none"/>
      <w:lvlText w:val=""/>
      <w:lvlJc w:val="left"/>
      <w:pPr>
        <w:tabs>
          <w:tab w:val="num" w:pos="-1057"/>
        </w:tabs>
      </w:pPr>
    </w:lvl>
    <w:lvl w:ilvl="7" w:tplc="5670922A">
      <w:numFmt w:val="none"/>
      <w:lvlText w:val=""/>
      <w:lvlJc w:val="left"/>
      <w:pPr>
        <w:tabs>
          <w:tab w:val="num" w:pos="-1057"/>
        </w:tabs>
      </w:pPr>
    </w:lvl>
    <w:lvl w:ilvl="8" w:tplc="F90E1810">
      <w:numFmt w:val="none"/>
      <w:lvlText w:val=""/>
      <w:lvlJc w:val="left"/>
      <w:pPr>
        <w:tabs>
          <w:tab w:val="num" w:pos="-1057"/>
        </w:tabs>
      </w:pPr>
    </w:lvl>
  </w:abstractNum>
  <w:abstractNum w:abstractNumId="41" w15:restartNumberingAfterBreak="0">
    <w:nsid w:val="5D0256B8"/>
    <w:multiLevelType w:val="hybridMultilevel"/>
    <w:tmpl w:val="2248AE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0445D99"/>
    <w:multiLevelType w:val="hybridMultilevel"/>
    <w:tmpl w:val="53AC4CA2"/>
    <w:lvl w:ilvl="0" w:tplc="94E0FA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6CD269B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4" w15:restartNumberingAfterBreak="0">
    <w:nsid w:val="6DAD538D"/>
    <w:multiLevelType w:val="hybridMultilevel"/>
    <w:tmpl w:val="75EA16B0"/>
    <w:lvl w:ilvl="0" w:tplc="B6DA5D9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0B40952"/>
    <w:multiLevelType w:val="hybridMultilevel"/>
    <w:tmpl w:val="387C4FBA"/>
    <w:lvl w:ilvl="0" w:tplc="0BFAB140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6" w15:restartNumberingAfterBreak="0">
    <w:nsid w:val="73D866B0"/>
    <w:multiLevelType w:val="multilevel"/>
    <w:tmpl w:val="90301DE4"/>
    <w:lvl w:ilvl="0">
      <w:start w:val="1"/>
      <w:numFmt w:val="decimal"/>
      <w:lvlText w:val="%1."/>
      <w:lvlJc w:val="left"/>
      <w:pPr>
        <w:ind w:left="1896" w:hanging="11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7" w15:restartNumberingAfterBreak="0">
    <w:nsid w:val="796F7335"/>
    <w:multiLevelType w:val="hybridMultilevel"/>
    <w:tmpl w:val="8266FA30"/>
    <w:lvl w:ilvl="0" w:tplc="2856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CC4647"/>
    <w:multiLevelType w:val="hybridMultilevel"/>
    <w:tmpl w:val="B240E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2C0341"/>
    <w:multiLevelType w:val="multilevel"/>
    <w:tmpl w:val="1036622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36"/>
  </w:num>
  <w:num w:numId="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3"/>
  </w:num>
  <w:num w:numId="10">
    <w:abstractNumId w:val="4"/>
  </w:num>
  <w:num w:numId="11">
    <w:abstractNumId w:val="5"/>
  </w:num>
  <w:num w:numId="12">
    <w:abstractNumId w:val="15"/>
  </w:num>
  <w:num w:numId="13">
    <w:abstractNumId w:val="32"/>
  </w:num>
  <w:num w:numId="14">
    <w:abstractNumId w:val="8"/>
  </w:num>
  <w:num w:numId="15">
    <w:abstractNumId w:val="2"/>
  </w:num>
  <w:num w:numId="16">
    <w:abstractNumId w:val="6"/>
  </w:num>
  <w:num w:numId="17">
    <w:abstractNumId w:val="43"/>
  </w:num>
  <w:num w:numId="18">
    <w:abstractNumId w:val="20"/>
  </w:num>
  <w:num w:numId="19">
    <w:abstractNumId w:val="44"/>
  </w:num>
  <w:num w:numId="20">
    <w:abstractNumId w:val="12"/>
  </w:num>
  <w:num w:numId="21">
    <w:abstractNumId w:val="13"/>
  </w:num>
  <w:num w:numId="22">
    <w:abstractNumId w:val="46"/>
  </w:num>
  <w:num w:numId="23">
    <w:abstractNumId w:val="49"/>
  </w:num>
  <w:num w:numId="24">
    <w:abstractNumId w:val="19"/>
  </w:num>
  <w:num w:numId="25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9"/>
  </w:num>
  <w:num w:numId="27">
    <w:abstractNumId w:val="41"/>
  </w:num>
  <w:num w:numId="28">
    <w:abstractNumId w:val="47"/>
  </w:num>
  <w:num w:numId="29">
    <w:abstractNumId w:val="9"/>
  </w:num>
  <w:num w:numId="30">
    <w:abstractNumId w:val="42"/>
  </w:num>
  <w:num w:numId="31">
    <w:abstractNumId w:val="17"/>
  </w:num>
  <w:num w:numId="32">
    <w:abstractNumId w:val="16"/>
  </w:num>
  <w:num w:numId="33">
    <w:abstractNumId w:val="31"/>
  </w:num>
  <w:num w:numId="34">
    <w:abstractNumId w:val="45"/>
  </w:num>
  <w:num w:numId="35">
    <w:abstractNumId w:val="38"/>
  </w:num>
  <w:num w:numId="36">
    <w:abstractNumId w:val="24"/>
  </w:num>
  <w:num w:numId="37">
    <w:abstractNumId w:val="18"/>
  </w:num>
  <w:num w:numId="38">
    <w:abstractNumId w:val="10"/>
  </w:num>
  <w:num w:numId="39">
    <w:abstractNumId w:val="37"/>
  </w:num>
  <w:num w:numId="40">
    <w:abstractNumId w:val="25"/>
  </w:num>
  <w:num w:numId="41">
    <w:abstractNumId w:val="28"/>
  </w:num>
  <w:num w:numId="42">
    <w:abstractNumId w:val="39"/>
  </w:num>
  <w:num w:numId="43">
    <w:abstractNumId w:val="22"/>
  </w:num>
  <w:num w:numId="44">
    <w:abstractNumId w:val="48"/>
  </w:num>
  <w:num w:numId="4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1"/>
  </w:num>
  <w:num w:numId="47">
    <w:abstractNumId w:val="11"/>
  </w:num>
  <w:num w:numId="48">
    <w:abstractNumId w:val="27"/>
  </w:num>
  <w:num w:numId="49">
    <w:abstractNumId w:val="23"/>
  </w:num>
  <w:num w:numId="5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ECD"/>
    <w:rsid w:val="00004969"/>
    <w:rsid w:val="00004BDE"/>
    <w:rsid w:val="00027ACE"/>
    <w:rsid w:val="00081461"/>
    <w:rsid w:val="00093482"/>
    <w:rsid w:val="000A0AC2"/>
    <w:rsid w:val="000B4746"/>
    <w:rsid w:val="000D3302"/>
    <w:rsid w:val="000F0D00"/>
    <w:rsid w:val="001042D4"/>
    <w:rsid w:val="00122468"/>
    <w:rsid w:val="00137459"/>
    <w:rsid w:val="001420D0"/>
    <w:rsid w:val="00160AFD"/>
    <w:rsid w:val="00176DB4"/>
    <w:rsid w:val="00194CDD"/>
    <w:rsid w:val="001A0B90"/>
    <w:rsid w:val="001B75A6"/>
    <w:rsid w:val="001B7BE5"/>
    <w:rsid w:val="001D16A0"/>
    <w:rsid w:val="001E27F9"/>
    <w:rsid w:val="00223834"/>
    <w:rsid w:val="002520AE"/>
    <w:rsid w:val="002648A3"/>
    <w:rsid w:val="00277E7A"/>
    <w:rsid w:val="00280FA3"/>
    <w:rsid w:val="002818FB"/>
    <w:rsid w:val="002A25A2"/>
    <w:rsid w:val="002B0451"/>
    <w:rsid w:val="002B080D"/>
    <w:rsid w:val="002C0722"/>
    <w:rsid w:val="002D6B62"/>
    <w:rsid w:val="002D76F4"/>
    <w:rsid w:val="002F3FC7"/>
    <w:rsid w:val="003031C2"/>
    <w:rsid w:val="00307BC1"/>
    <w:rsid w:val="00312EA7"/>
    <w:rsid w:val="003161A6"/>
    <w:rsid w:val="0032391D"/>
    <w:rsid w:val="0035370D"/>
    <w:rsid w:val="003676DF"/>
    <w:rsid w:val="0037682B"/>
    <w:rsid w:val="00376B92"/>
    <w:rsid w:val="00380F48"/>
    <w:rsid w:val="003B5CC2"/>
    <w:rsid w:val="003E0D0F"/>
    <w:rsid w:val="003F7023"/>
    <w:rsid w:val="00495867"/>
    <w:rsid w:val="004C2ABA"/>
    <w:rsid w:val="004C3E33"/>
    <w:rsid w:val="004E274F"/>
    <w:rsid w:val="004F0CE7"/>
    <w:rsid w:val="00506AC7"/>
    <w:rsid w:val="00511B2D"/>
    <w:rsid w:val="00515855"/>
    <w:rsid w:val="005259D8"/>
    <w:rsid w:val="0053405E"/>
    <w:rsid w:val="00580D2E"/>
    <w:rsid w:val="00582502"/>
    <w:rsid w:val="00586CEB"/>
    <w:rsid w:val="005B0218"/>
    <w:rsid w:val="005B1A69"/>
    <w:rsid w:val="005C22E9"/>
    <w:rsid w:val="00602561"/>
    <w:rsid w:val="00646083"/>
    <w:rsid w:val="006A62A7"/>
    <w:rsid w:val="006C0006"/>
    <w:rsid w:val="006C0323"/>
    <w:rsid w:val="006C48C0"/>
    <w:rsid w:val="006D472B"/>
    <w:rsid w:val="007272B9"/>
    <w:rsid w:val="00746983"/>
    <w:rsid w:val="00752E69"/>
    <w:rsid w:val="0078030A"/>
    <w:rsid w:val="00844AE7"/>
    <w:rsid w:val="0085207E"/>
    <w:rsid w:val="008577A8"/>
    <w:rsid w:val="008779AC"/>
    <w:rsid w:val="00881118"/>
    <w:rsid w:val="008A26B0"/>
    <w:rsid w:val="008B26FD"/>
    <w:rsid w:val="008E7B97"/>
    <w:rsid w:val="00916A5F"/>
    <w:rsid w:val="00940B6C"/>
    <w:rsid w:val="00951316"/>
    <w:rsid w:val="00962BC6"/>
    <w:rsid w:val="0099035D"/>
    <w:rsid w:val="00991A11"/>
    <w:rsid w:val="009A4601"/>
    <w:rsid w:val="009B495A"/>
    <w:rsid w:val="009D317F"/>
    <w:rsid w:val="00A04B81"/>
    <w:rsid w:val="00A30EC1"/>
    <w:rsid w:val="00A35EB9"/>
    <w:rsid w:val="00A411EE"/>
    <w:rsid w:val="00A51B9B"/>
    <w:rsid w:val="00A901A0"/>
    <w:rsid w:val="00AA08F7"/>
    <w:rsid w:val="00AE3251"/>
    <w:rsid w:val="00B1757B"/>
    <w:rsid w:val="00B303F8"/>
    <w:rsid w:val="00B43D57"/>
    <w:rsid w:val="00B86B8B"/>
    <w:rsid w:val="00BC3388"/>
    <w:rsid w:val="00BE174A"/>
    <w:rsid w:val="00BF20BC"/>
    <w:rsid w:val="00C42175"/>
    <w:rsid w:val="00C474F8"/>
    <w:rsid w:val="00C47DA1"/>
    <w:rsid w:val="00CA25AB"/>
    <w:rsid w:val="00CC00C1"/>
    <w:rsid w:val="00CD02B2"/>
    <w:rsid w:val="00CD0F60"/>
    <w:rsid w:val="00D37283"/>
    <w:rsid w:val="00D467EB"/>
    <w:rsid w:val="00D76832"/>
    <w:rsid w:val="00D82CCD"/>
    <w:rsid w:val="00DA1F39"/>
    <w:rsid w:val="00DB3419"/>
    <w:rsid w:val="00DF251E"/>
    <w:rsid w:val="00E131DF"/>
    <w:rsid w:val="00E44F89"/>
    <w:rsid w:val="00E67408"/>
    <w:rsid w:val="00E9327C"/>
    <w:rsid w:val="00E93D20"/>
    <w:rsid w:val="00E9437F"/>
    <w:rsid w:val="00EA047A"/>
    <w:rsid w:val="00EC603C"/>
    <w:rsid w:val="00ED137D"/>
    <w:rsid w:val="00F273BD"/>
    <w:rsid w:val="00F55D87"/>
    <w:rsid w:val="00F721E5"/>
    <w:rsid w:val="00F85A0E"/>
    <w:rsid w:val="00F9125C"/>
    <w:rsid w:val="00FD7ECD"/>
    <w:rsid w:val="00FE0F82"/>
    <w:rsid w:val="00FF69AE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3EA6C84"/>
  <w15:docId w15:val="{BB95165E-A899-4339-AE70-2775581A0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7ACE"/>
  </w:style>
  <w:style w:type="paragraph" w:styleId="11">
    <w:name w:val="heading 1"/>
    <w:basedOn w:val="a"/>
    <w:next w:val="a"/>
    <w:link w:val="12"/>
    <w:qFormat/>
    <w:rsid w:val="00586CE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1"/>
    <w:next w:val="a"/>
    <w:link w:val="20"/>
    <w:uiPriority w:val="99"/>
    <w:qFormat/>
    <w:rsid w:val="00004BDE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6025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0"/>
    <w:link w:val="40"/>
    <w:qFormat/>
    <w:rsid w:val="00380F48"/>
    <w:pPr>
      <w:keepNext/>
      <w:keepLines/>
      <w:tabs>
        <w:tab w:val="num" w:pos="0"/>
      </w:tabs>
      <w:suppressAutoHyphens/>
      <w:spacing w:before="240" w:after="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380F48"/>
    <w:pPr>
      <w:keepNext/>
      <w:keepLines/>
      <w:suppressAutoHyphen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paragraph" w:styleId="6">
    <w:name w:val="heading 6"/>
    <w:basedOn w:val="a"/>
    <w:next w:val="a"/>
    <w:link w:val="60"/>
    <w:qFormat/>
    <w:rsid w:val="00D467E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8">
    <w:name w:val="heading 8"/>
    <w:basedOn w:val="a"/>
    <w:next w:val="a"/>
    <w:link w:val="80"/>
    <w:unhideWhenUsed/>
    <w:qFormat/>
    <w:rsid w:val="00380F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0"/>
    <w:link w:val="90"/>
    <w:qFormat/>
    <w:rsid w:val="00380F48"/>
    <w:pPr>
      <w:keepNext/>
      <w:tabs>
        <w:tab w:val="num" w:pos="0"/>
      </w:tabs>
      <w:suppressAutoHyphens/>
      <w:spacing w:before="240" w:after="120" w:line="240" w:lineRule="auto"/>
      <w:ind w:left="1584" w:hanging="1584"/>
      <w:outlineLvl w:val="8"/>
    </w:pPr>
    <w:rPr>
      <w:rFonts w:ascii="Arial" w:eastAsia="Calibri" w:hAnsi="Arial" w:cs="Mangal"/>
      <w:b/>
      <w:bCs/>
      <w:sz w:val="21"/>
      <w:szCs w:val="21"/>
      <w:lang w:eastAsia="ar-SA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rsid w:val="00586CE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rsid w:val="0060256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0">
    <w:name w:val="Body Text"/>
    <w:basedOn w:val="a"/>
    <w:link w:val="a4"/>
    <w:unhideWhenUsed/>
    <w:rsid w:val="00EA047A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basedOn w:val="a1"/>
    <w:link w:val="a0"/>
    <w:rsid w:val="00EA047A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380F48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50">
    <w:name w:val="Заголовок 5 Знак"/>
    <w:basedOn w:val="a1"/>
    <w:link w:val="5"/>
    <w:uiPriority w:val="99"/>
    <w:rsid w:val="00380F48"/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character" w:customStyle="1" w:styleId="60">
    <w:name w:val="Заголовок 6 Знак"/>
    <w:basedOn w:val="a1"/>
    <w:link w:val="6"/>
    <w:rsid w:val="00D467E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1"/>
    <w:link w:val="8"/>
    <w:rsid w:val="00380F4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rsid w:val="00380F48"/>
    <w:rPr>
      <w:rFonts w:ascii="Arial" w:eastAsia="Calibri" w:hAnsi="Arial" w:cs="Mangal"/>
      <w:b/>
      <w:bCs/>
      <w:sz w:val="21"/>
      <w:szCs w:val="21"/>
      <w:lang w:eastAsia="ar-SA"/>
    </w:rPr>
  </w:style>
  <w:style w:type="paragraph" w:styleId="a5">
    <w:name w:val="List Paragraph"/>
    <w:basedOn w:val="a"/>
    <w:uiPriority w:val="34"/>
    <w:qFormat/>
    <w:rsid w:val="00A04B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AA08F7"/>
    <w:pPr>
      <w:spacing w:after="0" w:line="240" w:lineRule="auto"/>
    </w:pPr>
    <w:rPr>
      <w:rFonts w:eastAsiaTheme="minorEastAsia"/>
    </w:rPr>
  </w:style>
  <w:style w:type="character" w:customStyle="1" w:styleId="a7">
    <w:name w:val="Без интервала Знак"/>
    <w:basedOn w:val="a1"/>
    <w:link w:val="a6"/>
    <w:uiPriority w:val="1"/>
    <w:rsid w:val="00AA08F7"/>
    <w:rPr>
      <w:rFonts w:eastAsiaTheme="minorEastAsia"/>
    </w:rPr>
  </w:style>
  <w:style w:type="paragraph" w:styleId="a8">
    <w:name w:val="Balloon Text"/>
    <w:basedOn w:val="a"/>
    <w:link w:val="a9"/>
    <w:uiPriority w:val="99"/>
    <w:unhideWhenUsed/>
    <w:rsid w:val="00AA0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rsid w:val="00AA08F7"/>
    <w:rPr>
      <w:rFonts w:ascii="Tahoma" w:hAnsi="Tahoma" w:cs="Tahoma"/>
      <w:sz w:val="16"/>
      <w:szCs w:val="16"/>
    </w:rPr>
  </w:style>
  <w:style w:type="character" w:styleId="aa">
    <w:name w:val="Placeholder Text"/>
    <w:basedOn w:val="a1"/>
    <w:uiPriority w:val="99"/>
    <w:semiHidden/>
    <w:rsid w:val="00312EA7"/>
    <w:rPr>
      <w:color w:val="808080"/>
    </w:rPr>
  </w:style>
  <w:style w:type="table" w:styleId="ab">
    <w:name w:val="Table Grid"/>
    <w:basedOn w:val="a2"/>
    <w:rsid w:val="00A51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602561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1"/>
    <w:link w:val="ac"/>
    <w:uiPriority w:val="99"/>
    <w:rsid w:val="006025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6025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4E27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4E274F"/>
  </w:style>
  <w:style w:type="character" w:styleId="af0">
    <w:name w:val="Hyperlink"/>
    <w:basedOn w:val="a1"/>
    <w:uiPriority w:val="99"/>
    <w:unhideWhenUsed/>
    <w:rsid w:val="00B86B8B"/>
    <w:rPr>
      <w:color w:val="0563C1" w:themeColor="hyperlink"/>
      <w:u w:val="single"/>
    </w:rPr>
  </w:style>
  <w:style w:type="paragraph" w:customStyle="1" w:styleId="ConsPlusTitle">
    <w:name w:val="ConsPlusTitle"/>
    <w:rsid w:val="00B86B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4">
    <w:name w:val="Сетка таблицы1"/>
    <w:basedOn w:val="a2"/>
    <w:next w:val="ab"/>
    <w:uiPriority w:val="59"/>
    <w:rsid w:val="00307BC1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991A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EA04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EA04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5">
    <w:name w:val="Стиль1"/>
    <w:basedOn w:val="a"/>
    <w:rsid w:val="00380F48"/>
    <w:pPr>
      <w:tabs>
        <w:tab w:val="num" w:pos="0"/>
      </w:tabs>
      <w:suppressAutoHyphens/>
      <w:autoSpaceDE w:val="0"/>
      <w:spacing w:before="120" w:after="0" w:line="240" w:lineRule="auto"/>
      <w:ind w:left="1152" w:hanging="1152"/>
      <w:jc w:val="both"/>
      <w:outlineLvl w:val="5"/>
    </w:pPr>
    <w:rPr>
      <w:rFonts w:ascii="Times New Roman" w:eastAsia="Times New Roman" w:hAnsi="Times New Roman" w:cs="Arial"/>
      <w:sz w:val="28"/>
      <w:szCs w:val="18"/>
      <w:lang w:eastAsia="ar-SA"/>
    </w:rPr>
  </w:style>
  <w:style w:type="paragraph" w:customStyle="1" w:styleId="21">
    <w:name w:val="Стиль2"/>
    <w:basedOn w:val="15"/>
    <w:rsid w:val="00380F48"/>
    <w:pPr>
      <w:spacing w:before="60"/>
      <w:ind w:left="1296" w:hanging="1296"/>
      <w:outlineLvl w:val="6"/>
    </w:pPr>
  </w:style>
  <w:style w:type="character" w:customStyle="1" w:styleId="WW-Absatz-Standardschriftart111111">
    <w:name w:val="WW-Absatz-Standardschriftart111111"/>
    <w:uiPriority w:val="99"/>
    <w:rsid w:val="00380F48"/>
  </w:style>
  <w:style w:type="character" w:customStyle="1" w:styleId="WW-Absatz-Standardschriftart111111111111">
    <w:name w:val="WW-Absatz-Standardschriftart111111111111"/>
    <w:uiPriority w:val="99"/>
    <w:rsid w:val="00380F48"/>
  </w:style>
  <w:style w:type="paragraph" w:customStyle="1" w:styleId="16">
    <w:name w:val="Заголовок1"/>
    <w:basedOn w:val="a"/>
    <w:next w:val="a0"/>
    <w:uiPriority w:val="99"/>
    <w:rsid w:val="00380F48"/>
    <w:pPr>
      <w:keepNext/>
      <w:suppressAutoHyphens/>
      <w:spacing w:before="240" w:after="120" w:line="240" w:lineRule="auto"/>
    </w:pPr>
    <w:rPr>
      <w:rFonts w:ascii="Arial" w:eastAsia="Calibri" w:hAnsi="Arial" w:cs="Mangal"/>
      <w:sz w:val="28"/>
      <w:szCs w:val="28"/>
      <w:lang w:eastAsia="ar-SA"/>
    </w:rPr>
  </w:style>
  <w:style w:type="paragraph" w:customStyle="1" w:styleId="17">
    <w:name w:val="Цитата1"/>
    <w:basedOn w:val="a"/>
    <w:uiPriority w:val="99"/>
    <w:rsid w:val="00380F48"/>
    <w:pPr>
      <w:suppressAutoHyphens/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3">
    <w:name w:val="Стиль"/>
    <w:uiPriority w:val="99"/>
    <w:rsid w:val="00380F48"/>
    <w:pPr>
      <w:suppressAutoHyphens/>
      <w:spacing w:after="0" w:line="240" w:lineRule="auto"/>
      <w:ind w:firstLine="720"/>
      <w:jc w:val="both"/>
    </w:pPr>
    <w:rPr>
      <w:rFonts w:ascii="Arial" w:eastAsia="Calibri" w:hAnsi="Arial" w:cs="Times New Roman"/>
      <w:sz w:val="20"/>
      <w:szCs w:val="20"/>
      <w:lang w:eastAsia="ar-SA"/>
    </w:rPr>
  </w:style>
  <w:style w:type="paragraph" w:styleId="af4">
    <w:name w:val="Body Text Indent"/>
    <w:basedOn w:val="a"/>
    <w:link w:val="af5"/>
    <w:uiPriority w:val="99"/>
    <w:rsid w:val="00380F48"/>
    <w:pPr>
      <w:suppressAutoHyphens/>
      <w:spacing w:before="60" w:after="0" w:line="240" w:lineRule="auto"/>
      <w:ind w:left="284" w:firstLine="284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f5">
    <w:name w:val="Основной текст с отступом Знак"/>
    <w:basedOn w:val="a1"/>
    <w:link w:val="af4"/>
    <w:uiPriority w:val="99"/>
    <w:rsid w:val="00380F48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0">
    <w:name w:val="Заголовок 10"/>
    <w:basedOn w:val="16"/>
    <w:next w:val="a0"/>
    <w:uiPriority w:val="99"/>
    <w:rsid w:val="00380F48"/>
    <w:pPr>
      <w:numPr>
        <w:numId w:val="9"/>
      </w:numPr>
    </w:pPr>
    <w:rPr>
      <w:b/>
      <w:bCs/>
      <w:sz w:val="21"/>
      <w:szCs w:val="21"/>
    </w:rPr>
  </w:style>
  <w:style w:type="paragraph" w:styleId="af6">
    <w:name w:val="Title"/>
    <w:basedOn w:val="16"/>
    <w:next w:val="af7"/>
    <w:link w:val="af8"/>
    <w:uiPriority w:val="99"/>
    <w:qFormat/>
    <w:rsid w:val="00380F48"/>
    <w:rPr>
      <w:rFonts w:eastAsia="Arial Unicode MS" w:cs="Times New Roman"/>
      <w:kern w:val="1"/>
    </w:rPr>
  </w:style>
  <w:style w:type="paragraph" w:styleId="af7">
    <w:name w:val="Subtitle"/>
    <w:basedOn w:val="16"/>
    <w:next w:val="a0"/>
    <w:link w:val="af9"/>
    <w:uiPriority w:val="99"/>
    <w:qFormat/>
    <w:rsid w:val="00380F48"/>
    <w:pPr>
      <w:jc w:val="center"/>
    </w:pPr>
    <w:rPr>
      <w:rFonts w:eastAsia="Arial Unicode MS" w:cs="Times New Roman"/>
      <w:i/>
      <w:iCs/>
      <w:kern w:val="1"/>
    </w:rPr>
  </w:style>
  <w:style w:type="character" w:customStyle="1" w:styleId="af9">
    <w:name w:val="Подзаголовок Знак"/>
    <w:basedOn w:val="a1"/>
    <w:link w:val="af7"/>
    <w:uiPriority w:val="99"/>
    <w:rsid w:val="00380F48"/>
    <w:rPr>
      <w:rFonts w:ascii="Arial" w:eastAsia="Arial Unicode MS" w:hAnsi="Arial" w:cs="Times New Roman"/>
      <w:i/>
      <w:iCs/>
      <w:kern w:val="1"/>
      <w:sz w:val="28"/>
      <w:szCs w:val="28"/>
      <w:lang w:eastAsia="ar-SA"/>
    </w:rPr>
  </w:style>
  <w:style w:type="character" w:customStyle="1" w:styleId="af8">
    <w:name w:val="Заголовок Знак"/>
    <w:basedOn w:val="a1"/>
    <w:link w:val="af6"/>
    <w:uiPriority w:val="99"/>
    <w:rsid w:val="00380F48"/>
    <w:rPr>
      <w:rFonts w:ascii="Arial" w:eastAsia="Arial Unicode MS" w:hAnsi="Arial" w:cs="Times New Roman"/>
      <w:kern w:val="1"/>
      <w:sz w:val="28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9"/>
    <w:rsid w:val="00004BDE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numbering" w:customStyle="1" w:styleId="18">
    <w:name w:val="Нет списка1"/>
    <w:next w:val="a3"/>
    <w:uiPriority w:val="99"/>
    <w:semiHidden/>
    <w:unhideWhenUsed/>
    <w:rsid w:val="00004BDE"/>
  </w:style>
  <w:style w:type="character" w:customStyle="1" w:styleId="afa">
    <w:name w:val="Цветовое выделение"/>
    <w:uiPriority w:val="99"/>
    <w:rsid w:val="00004BDE"/>
    <w:rPr>
      <w:b/>
      <w:bCs/>
      <w:color w:val="000080"/>
      <w:sz w:val="20"/>
      <w:szCs w:val="20"/>
    </w:rPr>
  </w:style>
  <w:style w:type="character" w:customStyle="1" w:styleId="afb">
    <w:name w:val="Гипертекстовая ссылка"/>
    <w:uiPriority w:val="99"/>
    <w:rsid w:val="00004BDE"/>
    <w:rPr>
      <w:b/>
      <w:bCs/>
      <w:color w:val="008000"/>
      <w:sz w:val="20"/>
      <w:szCs w:val="20"/>
      <w:u w:val="single"/>
    </w:rPr>
  </w:style>
  <w:style w:type="paragraph" w:customStyle="1" w:styleId="afc">
    <w:name w:val="Основное меню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d">
    <w:name w:val="Заголовок статьи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e">
    <w:name w:val="Интерактивный заголовок"/>
    <w:basedOn w:val="af6"/>
    <w:next w:val="a"/>
    <w:uiPriority w:val="99"/>
    <w:rsid w:val="00004BDE"/>
    <w:pPr>
      <w:keepNext w:val="0"/>
      <w:widowControl w:val="0"/>
      <w:suppressAutoHyphens w:val="0"/>
      <w:autoSpaceDE w:val="0"/>
      <w:autoSpaceDN w:val="0"/>
      <w:adjustRightInd w:val="0"/>
      <w:spacing w:before="0" w:after="0"/>
      <w:ind w:firstLine="720"/>
      <w:jc w:val="both"/>
    </w:pPr>
    <w:rPr>
      <w:rFonts w:ascii="Verdana" w:eastAsia="Times New Roman" w:hAnsi="Verdana" w:cs="Verdana"/>
      <w:b/>
      <w:bCs/>
      <w:color w:val="C0C0C0"/>
      <w:kern w:val="0"/>
      <w:sz w:val="22"/>
      <w:szCs w:val="22"/>
      <w:u w:val="single"/>
      <w:lang w:eastAsia="ru-RU"/>
    </w:rPr>
  </w:style>
  <w:style w:type="paragraph" w:customStyle="1" w:styleId="aff">
    <w:name w:val="Текст (лев. подпись)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Колонтитул (левый)"/>
    <w:basedOn w:val="aff"/>
    <w:next w:val="a"/>
    <w:uiPriority w:val="99"/>
    <w:rsid w:val="00004BDE"/>
    <w:rPr>
      <w:sz w:val="14"/>
      <w:szCs w:val="14"/>
    </w:rPr>
  </w:style>
  <w:style w:type="paragraph" w:customStyle="1" w:styleId="aff1">
    <w:name w:val="Текст (прав. подпись)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2">
    <w:name w:val="Колонтитул (правый)"/>
    <w:basedOn w:val="aff1"/>
    <w:next w:val="a"/>
    <w:uiPriority w:val="99"/>
    <w:rsid w:val="00004BDE"/>
    <w:rPr>
      <w:sz w:val="14"/>
      <w:szCs w:val="14"/>
    </w:rPr>
  </w:style>
  <w:style w:type="paragraph" w:customStyle="1" w:styleId="aff3">
    <w:name w:val="Комментарий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4">
    <w:name w:val="Комментарий пользователя"/>
    <w:basedOn w:val="aff3"/>
    <w:next w:val="a"/>
    <w:uiPriority w:val="99"/>
    <w:rsid w:val="00004BDE"/>
    <w:pPr>
      <w:jc w:val="left"/>
    </w:pPr>
    <w:rPr>
      <w:color w:val="000080"/>
    </w:rPr>
  </w:style>
  <w:style w:type="character" w:customStyle="1" w:styleId="aff5">
    <w:name w:val="Найденные слова"/>
    <w:basedOn w:val="afa"/>
    <w:uiPriority w:val="99"/>
    <w:rsid w:val="00004BDE"/>
    <w:rPr>
      <w:b/>
      <w:bCs/>
      <w:color w:val="000080"/>
      <w:sz w:val="20"/>
      <w:szCs w:val="20"/>
    </w:rPr>
  </w:style>
  <w:style w:type="character" w:customStyle="1" w:styleId="aff6">
    <w:name w:val="Не вступил в силу"/>
    <w:uiPriority w:val="99"/>
    <w:rsid w:val="00004BDE"/>
    <w:rPr>
      <w:b/>
      <w:bCs/>
      <w:color w:val="008080"/>
      <w:sz w:val="20"/>
      <w:szCs w:val="20"/>
    </w:rPr>
  </w:style>
  <w:style w:type="paragraph" w:customStyle="1" w:styleId="aff7">
    <w:name w:val="Объект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8">
    <w:name w:val="Таблицы (моноширинный)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9">
    <w:name w:val="Оглавление"/>
    <w:basedOn w:val="aff8"/>
    <w:next w:val="a"/>
    <w:uiPriority w:val="99"/>
    <w:rsid w:val="00004BDE"/>
    <w:pPr>
      <w:ind w:left="140"/>
    </w:pPr>
  </w:style>
  <w:style w:type="paragraph" w:customStyle="1" w:styleId="affa">
    <w:name w:val="Переменная часть"/>
    <w:basedOn w:val="afc"/>
    <w:next w:val="a"/>
    <w:uiPriority w:val="99"/>
    <w:rsid w:val="00004BDE"/>
    <w:rPr>
      <w:sz w:val="18"/>
      <w:szCs w:val="18"/>
    </w:rPr>
  </w:style>
  <w:style w:type="paragraph" w:customStyle="1" w:styleId="affb">
    <w:name w:val="Постоянная часть"/>
    <w:basedOn w:val="afc"/>
    <w:next w:val="a"/>
    <w:uiPriority w:val="99"/>
    <w:rsid w:val="00004BDE"/>
    <w:rPr>
      <w:sz w:val="20"/>
      <w:szCs w:val="20"/>
    </w:rPr>
  </w:style>
  <w:style w:type="character" w:customStyle="1" w:styleId="affc">
    <w:name w:val="Продолжение ссылки"/>
    <w:basedOn w:val="afb"/>
    <w:uiPriority w:val="99"/>
    <w:rsid w:val="00004BDE"/>
    <w:rPr>
      <w:b/>
      <w:bCs/>
      <w:color w:val="008000"/>
      <w:sz w:val="20"/>
      <w:szCs w:val="20"/>
      <w:u w:val="single"/>
    </w:rPr>
  </w:style>
  <w:style w:type="paragraph" w:customStyle="1" w:styleId="affd">
    <w:name w:val="Словарная статья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e">
    <w:name w:val="Текст (справка)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">
    <w:name w:val="Утратил силу"/>
    <w:uiPriority w:val="99"/>
    <w:rsid w:val="00004BDE"/>
    <w:rPr>
      <w:b/>
      <w:bCs/>
      <w:strike/>
      <w:color w:val="808000"/>
      <w:sz w:val="20"/>
      <w:szCs w:val="20"/>
    </w:rPr>
  </w:style>
  <w:style w:type="paragraph" w:customStyle="1" w:styleId="1">
    <w:name w:val="Знак Знак Знак1 Знак Знак Знак"/>
    <w:basedOn w:val="a"/>
    <w:uiPriority w:val="99"/>
    <w:rsid w:val="00004BDE"/>
    <w:pPr>
      <w:widowControl w:val="0"/>
      <w:numPr>
        <w:numId w:val="25"/>
      </w:numPr>
      <w:adjustRightInd w:val="0"/>
      <w:spacing w:line="240" w:lineRule="exact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table" w:customStyle="1" w:styleId="22">
    <w:name w:val="Сетка таблицы2"/>
    <w:basedOn w:val="a2"/>
    <w:next w:val="ab"/>
    <w:uiPriority w:val="99"/>
    <w:rsid w:val="00004BD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0">
    <w:name w:val="Знак Знак Знак Знак Знак"/>
    <w:basedOn w:val="a"/>
    <w:uiPriority w:val="99"/>
    <w:rsid w:val="00004BDE"/>
    <w:pPr>
      <w:widowControl w:val="0"/>
      <w:tabs>
        <w:tab w:val="num" w:pos="720"/>
      </w:tabs>
      <w:adjustRightInd w:val="0"/>
      <w:spacing w:line="240" w:lineRule="exact"/>
      <w:ind w:left="72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1">
    <w:name w:val="Знак Знак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9">
    <w:name w:val="Без интервала1"/>
    <w:uiPriority w:val="99"/>
    <w:rsid w:val="00004BD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afff2">
    <w:basedOn w:val="a"/>
    <w:next w:val="afff3"/>
    <w:uiPriority w:val="99"/>
    <w:rsid w:val="00004BD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4">
    <w:name w:val="Знак Знак Знак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a">
    <w:name w:val="Знак Знак Знак1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3">
    <w:name w:val="Знак Знак Знак2"/>
    <w:basedOn w:val="a"/>
    <w:uiPriority w:val="99"/>
    <w:rsid w:val="00004BDE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1b">
    <w:name w:val="Знак Знак Знак Знак Знак1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4">
    <w:name w:val="Знак Знак Знак Знак Знак2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">
    <w:name w:val="Знак Знак1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5">
    <w:name w:val="Знак Знак Знак Знак Знак Знак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uiPriority w:val="99"/>
    <w:rsid w:val="00004BDE"/>
    <w:rPr>
      <w:rFonts w:ascii="Times New Roman" w:hAnsi="Times New Roman" w:cs="Times New Roman"/>
      <w:sz w:val="26"/>
      <w:szCs w:val="26"/>
    </w:rPr>
  </w:style>
  <w:style w:type="paragraph" w:customStyle="1" w:styleId="1d">
    <w:name w:val="Абзац списка1"/>
    <w:basedOn w:val="a"/>
    <w:rsid w:val="00004BDE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afff6">
    <w:name w:val="Обычный (паспорт)"/>
    <w:basedOn w:val="a"/>
    <w:rsid w:val="00004BDE"/>
    <w:pPr>
      <w:spacing w:before="120"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7">
    <w:name w:val="Жирный (паспорт)"/>
    <w:basedOn w:val="a"/>
    <w:rsid w:val="00004BDE"/>
    <w:pPr>
      <w:spacing w:before="120" w:after="0" w:line="240" w:lineRule="auto"/>
      <w:jc w:val="both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31">
    <w:name w:val="Body Text Indent 3"/>
    <w:basedOn w:val="a"/>
    <w:link w:val="32"/>
    <w:semiHidden/>
    <w:rsid w:val="00004BDE"/>
    <w:pPr>
      <w:spacing w:after="120" w:line="276" w:lineRule="auto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semiHidden/>
    <w:rsid w:val="00004BDE"/>
    <w:rPr>
      <w:rFonts w:ascii="Calibri" w:eastAsia="Times New Roman" w:hAnsi="Calibri" w:cs="Times New Roman"/>
      <w:sz w:val="16"/>
      <w:szCs w:val="16"/>
    </w:rPr>
  </w:style>
  <w:style w:type="paragraph" w:customStyle="1" w:styleId="Default">
    <w:name w:val="Default"/>
    <w:rsid w:val="00004B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3">
    <w:name w:val="Normal (Web)"/>
    <w:basedOn w:val="a"/>
    <w:uiPriority w:val="99"/>
    <w:semiHidden/>
    <w:unhideWhenUsed/>
    <w:rsid w:val="0000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8">
    <w:name w:val="Заголовок таблицы"/>
    <w:basedOn w:val="a"/>
    <w:uiPriority w:val="99"/>
    <w:rsid w:val="0037682B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WW8Num4z1">
    <w:name w:val="WW8Num4z1"/>
    <w:uiPriority w:val="99"/>
    <w:rsid w:val="0037682B"/>
    <w:rPr>
      <w:sz w:val="24"/>
    </w:rPr>
  </w:style>
  <w:style w:type="character" w:customStyle="1" w:styleId="WW8Num5z1">
    <w:name w:val="WW8Num5z1"/>
    <w:uiPriority w:val="99"/>
    <w:rsid w:val="0037682B"/>
    <w:rPr>
      <w:rFonts w:ascii="Times New Roman" w:hAnsi="Times New Roman"/>
      <w:sz w:val="24"/>
    </w:rPr>
  </w:style>
  <w:style w:type="character" w:customStyle="1" w:styleId="WW8Num6z1">
    <w:name w:val="WW8Num6z1"/>
    <w:uiPriority w:val="99"/>
    <w:rsid w:val="0037682B"/>
    <w:rPr>
      <w:rFonts w:ascii="Times New Roman" w:hAnsi="Times New Roman"/>
      <w:sz w:val="24"/>
    </w:rPr>
  </w:style>
  <w:style w:type="character" w:customStyle="1" w:styleId="WW8Num7z0">
    <w:name w:val="WW8Num7z0"/>
    <w:uiPriority w:val="99"/>
    <w:rsid w:val="0037682B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37682B"/>
  </w:style>
  <w:style w:type="character" w:customStyle="1" w:styleId="WW8Num8z0">
    <w:name w:val="WW8Num8z0"/>
    <w:uiPriority w:val="99"/>
    <w:rsid w:val="0037682B"/>
    <w:rPr>
      <w:rFonts w:ascii="Symbol" w:hAnsi="Symbol"/>
    </w:rPr>
  </w:style>
  <w:style w:type="character" w:customStyle="1" w:styleId="WW-Absatz-Standardschriftart">
    <w:name w:val="WW-Absatz-Standardschriftart"/>
    <w:rsid w:val="0037682B"/>
  </w:style>
  <w:style w:type="character" w:customStyle="1" w:styleId="WW-Absatz-Standardschriftart1">
    <w:name w:val="WW-Absatz-Standardschriftart1"/>
    <w:uiPriority w:val="99"/>
    <w:rsid w:val="0037682B"/>
  </w:style>
  <w:style w:type="character" w:customStyle="1" w:styleId="WW-Absatz-Standardschriftart11">
    <w:name w:val="WW-Absatz-Standardschriftart11"/>
    <w:uiPriority w:val="99"/>
    <w:rsid w:val="0037682B"/>
  </w:style>
  <w:style w:type="character" w:customStyle="1" w:styleId="WW-Absatz-Standardschriftart111">
    <w:name w:val="WW-Absatz-Standardschriftart111"/>
    <w:uiPriority w:val="99"/>
    <w:rsid w:val="0037682B"/>
  </w:style>
  <w:style w:type="character" w:customStyle="1" w:styleId="WW-Absatz-Standardschriftart1111">
    <w:name w:val="WW-Absatz-Standardschriftart1111"/>
    <w:uiPriority w:val="99"/>
    <w:rsid w:val="0037682B"/>
  </w:style>
  <w:style w:type="character" w:customStyle="1" w:styleId="WW-Absatz-Standardschriftart11111">
    <w:name w:val="WW-Absatz-Standardschriftart11111"/>
    <w:uiPriority w:val="99"/>
    <w:rsid w:val="0037682B"/>
  </w:style>
  <w:style w:type="character" w:customStyle="1" w:styleId="WW-Absatz-Standardschriftart1111111">
    <w:name w:val="WW-Absatz-Standardschriftart1111111"/>
    <w:uiPriority w:val="99"/>
    <w:rsid w:val="0037682B"/>
  </w:style>
  <w:style w:type="character" w:customStyle="1" w:styleId="WW-Absatz-Standardschriftart11111111">
    <w:name w:val="WW-Absatz-Standardschriftart11111111"/>
    <w:uiPriority w:val="99"/>
    <w:rsid w:val="0037682B"/>
  </w:style>
  <w:style w:type="character" w:customStyle="1" w:styleId="WW-Absatz-Standardschriftart111111111">
    <w:name w:val="WW-Absatz-Standardschriftart111111111"/>
    <w:uiPriority w:val="99"/>
    <w:rsid w:val="0037682B"/>
  </w:style>
  <w:style w:type="character" w:customStyle="1" w:styleId="WW-Absatz-Standardschriftart1111111111">
    <w:name w:val="WW-Absatz-Standardschriftart1111111111"/>
    <w:uiPriority w:val="99"/>
    <w:rsid w:val="0037682B"/>
  </w:style>
  <w:style w:type="character" w:customStyle="1" w:styleId="WW-Absatz-Standardschriftart11111111111">
    <w:name w:val="WW-Absatz-Standardschriftart11111111111"/>
    <w:uiPriority w:val="99"/>
    <w:rsid w:val="0037682B"/>
  </w:style>
  <w:style w:type="character" w:customStyle="1" w:styleId="WW-Absatz-Standardschriftart1111111111111">
    <w:name w:val="WW-Absatz-Standardschriftart1111111111111"/>
    <w:uiPriority w:val="99"/>
    <w:rsid w:val="0037682B"/>
  </w:style>
  <w:style w:type="character" w:customStyle="1" w:styleId="WW8Num3z0">
    <w:name w:val="WW8Num3z0"/>
    <w:uiPriority w:val="99"/>
    <w:rsid w:val="0037682B"/>
    <w:rPr>
      <w:sz w:val="24"/>
    </w:rPr>
  </w:style>
  <w:style w:type="character" w:customStyle="1" w:styleId="WW-Absatz-Standardschriftart11111111111111">
    <w:name w:val="WW-Absatz-Standardschriftart11111111111111"/>
    <w:uiPriority w:val="99"/>
    <w:rsid w:val="0037682B"/>
  </w:style>
  <w:style w:type="character" w:customStyle="1" w:styleId="WW-Absatz-Standardschriftart111111111111111">
    <w:name w:val="WW-Absatz-Standardschriftart111111111111111"/>
    <w:uiPriority w:val="99"/>
    <w:rsid w:val="0037682B"/>
  </w:style>
  <w:style w:type="character" w:customStyle="1" w:styleId="1e">
    <w:name w:val="Основной шрифт абзаца1"/>
    <w:uiPriority w:val="99"/>
    <w:rsid w:val="0037682B"/>
  </w:style>
  <w:style w:type="character" w:customStyle="1" w:styleId="afff9">
    <w:name w:val="Символ нумерации"/>
    <w:uiPriority w:val="99"/>
    <w:rsid w:val="0037682B"/>
    <w:rPr>
      <w:rFonts w:ascii="Times New Roman" w:hAnsi="Times New Roman"/>
      <w:sz w:val="24"/>
    </w:rPr>
  </w:style>
  <w:style w:type="character" w:customStyle="1" w:styleId="afffa">
    <w:name w:val="Маркеры списка"/>
    <w:uiPriority w:val="99"/>
    <w:rsid w:val="0037682B"/>
    <w:rPr>
      <w:rFonts w:ascii="OpenSymbol" w:hAnsi="OpenSymbol"/>
    </w:rPr>
  </w:style>
  <w:style w:type="paragraph" w:styleId="afffb">
    <w:name w:val="List"/>
    <w:basedOn w:val="a0"/>
    <w:uiPriority w:val="99"/>
    <w:rsid w:val="0037682B"/>
    <w:pPr>
      <w:suppressAutoHyphens/>
      <w:spacing w:after="120" w:line="240" w:lineRule="auto"/>
      <w:jc w:val="left"/>
    </w:pPr>
    <w:rPr>
      <w:rFonts w:ascii="Times New Roman" w:hAnsi="Times New Roman" w:cs="Mangal"/>
      <w:sz w:val="28"/>
      <w:szCs w:val="28"/>
      <w:lang w:val="ru-RU" w:eastAsia="ar-SA"/>
    </w:rPr>
  </w:style>
  <w:style w:type="paragraph" w:customStyle="1" w:styleId="1f">
    <w:name w:val="Название1"/>
    <w:basedOn w:val="a"/>
    <w:uiPriority w:val="99"/>
    <w:rsid w:val="0037682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f0">
    <w:name w:val="Указатель1"/>
    <w:basedOn w:val="a"/>
    <w:uiPriority w:val="99"/>
    <w:rsid w:val="0037682B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8"/>
      <w:szCs w:val="28"/>
      <w:lang w:eastAsia="ar-SA"/>
    </w:rPr>
  </w:style>
  <w:style w:type="paragraph" w:customStyle="1" w:styleId="afffc">
    <w:name w:val="Содержимое таблицы"/>
    <w:basedOn w:val="a"/>
    <w:uiPriority w:val="99"/>
    <w:rsid w:val="0037682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fffd">
    <w:name w:val="Символ сноски"/>
    <w:uiPriority w:val="99"/>
    <w:rsid w:val="0037682B"/>
  </w:style>
  <w:style w:type="character" w:customStyle="1" w:styleId="afffe">
    <w:name w:val="Символы концевой сноски"/>
    <w:uiPriority w:val="99"/>
    <w:rsid w:val="0037682B"/>
  </w:style>
  <w:style w:type="character" w:styleId="affff">
    <w:name w:val="line number"/>
    <w:uiPriority w:val="99"/>
    <w:rsid w:val="0037682B"/>
    <w:rPr>
      <w:rFonts w:cs="Times New Roman"/>
    </w:rPr>
  </w:style>
  <w:style w:type="numbering" w:customStyle="1" w:styleId="25">
    <w:name w:val="Нет списка2"/>
    <w:next w:val="a3"/>
    <w:uiPriority w:val="99"/>
    <w:semiHidden/>
    <w:unhideWhenUsed/>
    <w:rsid w:val="00FE0F82"/>
  </w:style>
  <w:style w:type="table" w:customStyle="1" w:styleId="33">
    <w:name w:val="Сетка таблицы3"/>
    <w:basedOn w:val="a2"/>
    <w:next w:val="ab"/>
    <w:rsid w:val="00FE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3"/>
    <w:uiPriority w:val="99"/>
    <w:semiHidden/>
    <w:unhideWhenUsed/>
    <w:rsid w:val="002F3FC7"/>
  </w:style>
  <w:style w:type="table" w:customStyle="1" w:styleId="41">
    <w:name w:val="Сетка таблицы4"/>
    <w:basedOn w:val="a2"/>
    <w:next w:val="ab"/>
    <w:rsid w:val="002F3F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18D43C2526949F7A29D400AEC643B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305A59-929D-4997-BDB0-502CEBE8A73F}"/>
      </w:docPartPr>
      <w:docPartBody>
        <w:p w:rsidR="0071765D" w:rsidRDefault="00E31A64" w:rsidP="00E31A64">
          <w:pPr>
            <w:pStyle w:val="718D43C2526949F7A29D400AEC643BBA"/>
          </w:pPr>
          <w:r>
            <w:rPr>
              <w:rFonts w:asciiTheme="majorHAnsi" w:eastAsiaTheme="majorEastAsia" w:hAnsiTheme="majorHAnsi" w:cstheme="majorBidi"/>
              <w:sz w:val="72"/>
              <w:szCs w:val="72"/>
            </w:rPr>
            <w:t>[Введите название документа]</w:t>
          </w:r>
        </w:p>
      </w:docPartBody>
    </w:docPart>
    <w:docPart>
      <w:docPartPr>
        <w:name w:val="558E498493B9446A9710EFE852652A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22DB36-2171-4506-91AE-E5527D960C6B}"/>
      </w:docPartPr>
      <w:docPartBody>
        <w:p w:rsidR="0071765D" w:rsidRDefault="00E31A64" w:rsidP="00E31A64">
          <w:pPr>
            <w:pStyle w:val="558E498493B9446A9710EFE852652A61"/>
          </w:pPr>
          <w:r w:rsidRPr="00553F05">
            <w:rPr>
              <w:rStyle w:val="a3"/>
            </w:rPr>
            <w:t>[Категория]</w:t>
          </w:r>
        </w:p>
      </w:docPartBody>
    </w:docPart>
    <w:docPart>
      <w:docPartPr>
        <w:name w:val="E2051E400F0247D7B4F4C54CBC78A1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51FEE9-72D5-4D7E-ABEF-A762C6470EEC}"/>
      </w:docPartPr>
      <w:docPartBody>
        <w:p w:rsidR="0071765D" w:rsidRDefault="00E31A64" w:rsidP="00E31A64">
          <w:pPr>
            <w:pStyle w:val="E2051E400F0247D7B4F4C54CBC78A1FA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1A64"/>
    <w:rsid w:val="00116842"/>
    <w:rsid w:val="00277AA9"/>
    <w:rsid w:val="00302C6E"/>
    <w:rsid w:val="003A134F"/>
    <w:rsid w:val="00417874"/>
    <w:rsid w:val="004B51D0"/>
    <w:rsid w:val="00554E2E"/>
    <w:rsid w:val="005D0449"/>
    <w:rsid w:val="005E358E"/>
    <w:rsid w:val="005F3527"/>
    <w:rsid w:val="006021D1"/>
    <w:rsid w:val="00606A0D"/>
    <w:rsid w:val="006C3196"/>
    <w:rsid w:val="0071765D"/>
    <w:rsid w:val="00741B3E"/>
    <w:rsid w:val="009143CF"/>
    <w:rsid w:val="009220F0"/>
    <w:rsid w:val="009F4799"/>
    <w:rsid w:val="00A132E6"/>
    <w:rsid w:val="00A944B0"/>
    <w:rsid w:val="00C75EC1"/>
    <w:rsid w:val="00CB5E11"/>
    <w:rsid w:val="00CB5E8F"/>
    <w:rsid w:val="00D22CAB"/>
    <w:rsid w:val="00DA1195"/>
    <w:rsid w:val="00E31A64"/>
    <w:rsid w:val="00E42CA1"/>
    <w:rsid w:val="00E85C7F"/>
    <w:rsid w:val="00F94C70"/>
    <w:rsid w:val="00FB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31A64"/>
    <w:rPr>
      <w:color w:val="808080"/>
    </w:rPr>
  </w:style>
  <w:style w:type="paragraph" w:customStyle="1" w:styleId="718D43C2526949F7A29D400AEC643BBA">
    <w:name w:val="718D43C2526949F7A29D400AEC643BBA"/>
    <w:rsid w:val="00E31A64"/>
  </w:style>
  <w:style w:type="paragraph" w:customStyle="1" w:styleId="558E498493B9446A9710EFE852652A61">
    <w:name w:val="558E498493B9446A9710EFE852652A61"/>
    <w:rsid w:val="00E31A64"/>
  </w:style>
  <w:style w:type="paragraph" w:customStyle="1" w:styleId="E2051E400F0247D7B4F4C54CBC78A1FA">
    <w:name w:val="E2051E400F0247D7B4F4C54CBC78A1FA"/>
    <w:rsid w:val="00E31A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2020-01-22T00:00:00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1F3893C-C953-42AD-B028-A8BFFF90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24</Pages>
  <Words>4505</Words>
  <Characters>25684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СЕЛЬСКИЕ ВЕДОМОСТИ</vt:lpstr>
    </vt:vector>
  </TitlesOfParts>
  <Company>с. Полеологово</Company>
  <LinksUpToDate>false</LinksUpToDate>
  <CharactersWithSpaces>30129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СЕЛЬСКИЕ ВЕДОМОСТИ</dc:title>
  <dc:subject>Информационный бюллетень Комитета местного самоуправления Полеологовского сельсовета Бессоновского района Пензенской области. Издание официальных документов.</dc:subject>
  <dc:creator>Пользователь Windows</dc:creator>
  <cp:lastModifiedBy>Jana</cp:lastModifiedBy>
  <cp:revision>3</cp:revision>
  <cp:lastPrinted>2021-05-14T08:53:00Z</cp:lastPrinted>
  <dcterms:created xsi:type="dcterms:W3CDTF">2021-02-15T06:05:00Z</dcterms:created>
  <dcterms:modified xsi:type="dcterms:W3CDTF">2021-05-14T08:53:00Z</dcterms:modified>
  <cp:category>№ 12                                           05.04.2021г.                                   «Бесплатно»</cp:category>
</cp:coreProperties>
</file>