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  <w:sz w:val="26"/>
          <w:szCs w:val="26"/>
        </w:rPr>
        <w:id w:val="59827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5ABB417F" w14:textId="53DA7251" w:rsidR="00AA08F7" w:rsidRPr="00582502" w:rsidRDefault="003676DF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  <w:r w:rsidRPr="00582502">
            <w:rPr>
              <w:rFonts w:asciiTheme="majorHAnsi" w:eastAsiaTheme="majorEastAsia" w:hAnsiTheme="majorHAnsi" w:cstheme="majorBidi"/>
              <w:noProof/>
              <w:sz w:val="26"/>
              <w:szCs w:val="26"/>
              <w:lang w:eastAsia="ru-RU"/>
            </w:rPr>
            <w:drawing>
              <wp:anchor distT="0" distB="0" distL="114300" distR="114300" simplePos="0" relativeHeight="251655680" behindDoc="0" locked="0" layoutInCell="1" allowOverlap="1" wp14:anchorId="158F55C7" wp14:editId="36DA5DB4">
                <wp:simplePos x="0" y="0"/>
                <wp:positionH relativeFrom="column">
                  <wp:posOffset>1920240</wp:posOffset>
                </wp:positionH>
                <wp:positionV relativeFrom="paragraph">
                  <wp:posOffset>556260</wp:posOffset>
                </wp:positionV>
                <wp:extent cx="1692275" cy="210502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2275" cy="210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0" allowOverlap="1" wp14:anchorId="724994E2" wp14:editId="214E4C86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7922260" cy="629285"/>
                    <wp:effectExtent l="7620" t="13970" r="13970" b="13970"/>
                    <wp:wrapNone/>
                    <wp:docPr id="6" name="Rectangle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62928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5083F9D2" id="Rectangle 47" o:spid="_x0000_s1026" style="position:absolute;margin-left:0;margin-top:0;width:623.8pt;height:49.55pt;z-index:25165670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" o:allowincell="f" fillcolor="#4472c4 [3208]" strokecolor="#2f5496 [2408]">
                    <w10:wrap anchorx="page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0BE1A1C8" wp14:editId="41E20EBE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1430" t="8890" r="12065" b="7620"/>
                    <wp:wrapNone/>
                    <wp:docPr id="5" name="Rectangle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6214B81D" id="Rectangle 50" o:spid="_x0000_s1026" style="position:absolute;margin-left:0;margin-top:0;width:7.15pt;height:882.2pt;z-index:25165977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" o:allowincell="f" fillcolor="white [3212]" strokecolor="#2f5496 [2408]">
                    <w10:wrap anchorx="margin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6A083CE9" wp14:editId="78F86DEF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3335" t="8890" r="10160" b="7620"/>
                    <wp:wrapNone/>
                    <wp:docPr id="4" name="Rectangle 4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54AD2E16" id="Rectangle 49" o:spid="_x0000_s1026" style="position:absolute;margin-left:0;margin-top:0;width:7.15pt;height:882.2pt;z-index:25165875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" o:allowincell="f" fillcolor="white [3212]" strokecolor="#2f5496 [2408]">
                    <w10:wrap anchorx="margin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0" allowOverlap="1" wp14:anchorId="5915ACE1" wp14:editId="1537D683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7922260" cy="629285"/>
                    <wp:effectExtent l="7620" t="9525" r="13970" b="8890"/>
                    <wp:wrapNone/>
                    <wp:docPr id="3" name="Rectangle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62928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71E98FB9" id="Rectangle 48" o:spid="_x0000_s1026" style="position:absolute;margin-left:0;margin-top:0;width:623.8pt;height:49.55pt;z-index:25165772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" o:allowincell="f" fillcolor="#4472c4 [3208]" strokecolor="#2f5496 [2408]">
                    <w10:wrap anchorx="page" anchory="margin"/>
                  </v:rect>
                </w:pict>
              </mc:Fallback>
            </mc:AlternateContent>
          </w:r>
        </w:p>
        <w:p w14:paraId="5CCC9D8C" w14:textId="77777777" w:rsidR="00AA08F7" w:rsidRPr="00582502" w:rsidRDefault="00AA08F7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p w14:paraId="30C4D9BA" w14:textId="77777777" w:rsidR="00312EA7" w:rsidRPr="00582502" w:rsidRDefault="002B0451" w:rsidP="002B0451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  <w:r w:rsidRPr="00582502">
            <w:rPr>
              <w:rFonts w:asciiTheme="majorHAnsi" w:eastAsiaTheme="majorEastAsia" w:hAnsiTheme="majorHAnsi" w:cstheme="majorBidi"/>
              <w:sz w:val="26"/>
              <w:szCs w:val="26"/>
            </w:rPr>
            <w:br w:type="textWrapping" w:clear="all"/>
          </w:r>
        </w:p>
        <w:p w14:paraId="0AE1948F" w14:textId="77777777" w:rsidR="00312EA7" w:rsidRPr="00582502" w:rsidRDefault="00312EA7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p w14:paraId="0B0CD937" w14:textId="77777777" w:rsidR="00A35EB9" w:rsidRPr="001B7BE5" w:rsidRDefault="00A35EB9" w:rsidP="002818FB">
          <w:pPr>
            <w:pStyle w:val="a6"/>
            <w:rPr>
              <w:rFonts w:asciiTheme="majorHAnsi" w:eastAsiaTheme="majorEastAsia" w:hAnsiTheme="majorHAnsi" w:cstheme="majorBidi"/>
              <w:sz w:val="56"/>
              <w:szCs w:val="56"/>
            </w:rPr>
          </w:pPr>
        </w:p>
        <w:sdt>
          <w:sdtPr>
            <w:rPr>
              <w:rFonts w:ascii="Times New Roman" w:hAnsi="Times New Roman" w:cs="Times New Roman"/>
              <w:b/>
              <w:color w:val="1F4E79" w:themeColor="accent1" w:themeShade="80"/>
              <w:sz w:val="72"/>
              <w:szCs w:val="72"/>
            </w:rPr>
            <w:alias w:val="Заголовок"/>
            <w:id w:val="14700071"/>
            <w:placeholder>
              <w:docPart w:val="718D43C2526949F7A29D400AEC643BBA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14:paraId="06F5CD5A" w14:textId="46C601AD" w:rsidR="000A0AC2" w:rsidRPr="00BE174A" w:rsidRDefault="008B26FD" w:rsidP="00BE174A">
              <w:pPr>
                <w:pStyle w:val="a6"/>
                <w:tabs>
                  <w:tab w:val="left" w:pos="142"/>
                </w:tabs>
                <w:ind w:left="-426" w:firstLine="426"/>
                <w:rPr>
                  <w:rFonts w:asciiTheme="majorHAnsi" w:eastAsiaTheme="majorEastAsia" w:hAnsiTheme="majorHAnsi" w:cstheme="majorBidi"/>
                  <w:color w:val="1F4E79" w:themeColor="accent1" w:themeShade="80"/>
                  <w:sz w:val="72"/>
                  <w:szCs w:val="72"/>
                </w:rPr>
              </w:pPr>
              <w:r>
                <w:rPr>
                  <w:rFonts w:ascii="Times New Roman" w:hAnsi="Times New Roman" w:cs="Times New Roman"/>
                  <w:b/>
                  <w:color w:val="1F4E79" w:themeColor="accent1" w:themeShade="80"/>
                  <w:sz w:val="72"/>
                  <w:szCs w:val="72"/>
                </w:rPr>
                <w:t>СЕЛЬСКИЕ ВЕДОМОСТИ</w:t>
              </w:r>
            </w:p>
          </w:sdtContent>
        </w:sdt>
        <w:p w14:paraId="1ED3BC48" w14:textId="77777777" w:rsidR="000A0AC2" w:rsidRPr="00582502" w:rsidRDefault="000A0AC2" w:rsidP="000A0AC2">
          <w:pPr>
            <w:pStyle w:val="a6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sdt>
          <w:sdtPr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</w:rPr>
            <w:alias w:val="Подзаголовок"/>
            <w:id w:val="14700077"/>
            <w:placeholder>
              <w:docPart w:val="E2051E400F0247D7B4F4C54CBC78A1FA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14:paraId="3BEACDAE" w14:textId="77777777" w:rsidR="00A35EB9" w:rsidRPr="001420D0" w:rsidRDefault="00A35EB9" w:rsidP="00A35EB9">
              <w:pPr>
                <w:pStyle w:val="a6"/>
                <w:jc w:val="center"/>
                <w:rPr>
                  <w:rFonts w:asciiTheme="majorHAnsi" w:eastAsiaTheme="majorEastAsia" w:hAnsiTheme="majorHAnsi" w:cstheme="majorBidi"/>
                  <w:color w:val="1F4E79" w:themeColor="accent1" w:themeShade="80"/>
                  <w:sz w:val="28"/>
                  <w:szCs w:val="28"/>
                </w:rPr>
              </w:pP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Информационный </w:t>
              </w:r>
              <w:r w:rsidR="0085207E"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>бюллетень Комитета</w:t>
              </w: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 местного самоуправления Полеологовского </w:t>
              </w:r>
              <w:r w:rsidR="0085207E"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>сельсовета Бессоновского</w:t>
              </w: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 района Пензенской области. Издание официальных документов.</w:t>
              </w:r>
            </w:p>
          </w:sdtContent>
        </w:sdt>
        <w:p w14:paraId="39E1568A" w14:textId="77777777" w:rsidR="00A35EB9" w:rsidRPr="001420D0" w:rsidRDefault="00A35EB9" w:rsidP="000A0AC2">
          <w:pPr>
            <w:pStyle w:val="a6"/>
            <w:rPr>
              <w:rFonts w:ascii="Times New Roman" w:eastAsiaTheme="majorEastAsia" w:hAnsi="Times New Roman" w:cs="Times New Roman"/>
              <w:color w:val="1F4E79" w:themeColor="accent1" w:themeShade="80"/>
              <w:sz w:val="28"/>
              <w:szCs w:val="28"/>
            </w:rPr>
          </w:pPr>
        </w:p>
        <w:sdt>
          <w:sdtPr>
            <w:rPr>
              <w:rFonts w:ascii="Times New Roman" w:eastAsiaTheme="majorEastAsia" w:hAnsi="Times New Roman" w:cs="Times New Roman"/>
              <w:color w:val="1F4E79" w:themeColor="accent1" w:themeShade="80"/>
              <w:sz w:val="28"/>
              <w:szCs w:val="28"/>
              <w:u w:val="single"/>
            </w:rPr>
            <w:alias w:val="Категория"/>
            <w:id w:val="5983057"/>
            <w:placeholder>
              <w:docPart w:val="558E498493B9446A9710EFE852652A61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EndPr/>
          <w:sdtContent>
            <w:p w14:paraId="14C1CD2B" w14:textId="1B503422" w:rsidR="000A0AC2" w:rsidRPr="001420D0" w:rsidRDefault="00DB3419" w:rsidP="00602561">
              <w:pPr>
                <w:rPr>
                  <w:color w:val="1F4E79" w:themeColor="accent1" w:themeShade="80"/>
                  <w:sz w:val="28"/>
                  <w:szCs w:val="28"/>
                </w:rPr>
              </w:pPr>
              <w:r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№</w:t>
              </w:r>
              <w:r w:rsidR="00D2591C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11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</w:t>
              </w:r>
              <w:r w:rsidR="0032391D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    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</w:t>
              </w:r>
              <w:r w:rsidR="0032391D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</w:t>
              </w:r>
              <w:r w:rsidR="00D2591C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05</w:t>
              </w:r>
              <w:r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.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  <w:lang w:val="en-US"/>
                </w:rPr>
                <w:t>0</w:t>
              </w:r>
              <w:r w:rsidR="00D2591C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4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.202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  <w:lang w:val="en-US"/>
                </w:rPr>
                <w:t>1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г.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      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«Бесплатно»</w:t>
              </w:r>
            </w:p>
          </w:sdtContent>
        </w:sdt>
        <w:p w14:paraId="69E8A6B6" w14:textId="77777777" w:rsidR="00E131DF" w:rsidRPr="001420D0" w:rsidRDefault="00E131DF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D5087E2" w14:textId="77777777" w:rsidR="00E131DF" w:rsidRPr="001420D0" w:rsidRDefault="00E131DF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579B4EE" w14:textId="77777777" w:rsidR="000A0AC2" w:rsidRDefault="000A0AC2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91EE169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50BA2F8B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1BEBC65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5D4E1A73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8598A9E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E2784E6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0D22398F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7506D9CB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22DE3F74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4334FE9C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63188CB9" w14:textId="77777777" w:rsid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FDB7E2F" w14:textId="77777777" w:rsidR="001420D0" w:rsidRPr="001420D0" w:rsidRDefault="001420D0" w:rsidP="00CD02B2">
          <w:pPr>
            <w:pStyle w:val="a6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628496E8" w14:textId="77777777" w:rsidR="000A0AC2" w:rsidRPr="001420D0" w:rsidRDefault="000A0AC2" w:rsidP="00CD02B2">
          <w:pPr>
            <w:pStyle w:val="a6"/>
            <w:rPr>
              <w:rFonts w:asciiTheme="majorHAnsi" w:eastAsiaTheme="majorEastAsia" w:hAnsiTheme="majorHAnsi" w:cstheme="majorBidi"/>
              <w:color w:val="1F4E79" w:themeColor="accent1" w:themeShade="80"/>
              <w:sz w:val="28"/>
              <w:szCs w:val="28"/>
            </w:rPr>
          </w:pPr>
        </w:p>
        <w:p w14:paraId="139E2736" w14:textId="77777777" w:rsidR="00E131DF" w:rsidRPr="00582502" w:rsidRDefault="003E2534" w:rsidP="00A51B9B">
          <w:pPr>
            <w:pStyle w:val="a6"/>
            <w:jc w:val="center"/>
            <w:rPr>
              <w:rFonts w:asciiTheme="majorHAnsi" w:eastAsiaTheme="majorEastAsia" w:hAnsiTheme="majorHAnsi" w:cstheme="majorBidi"/>
              <w:color w:val="1F4E79" w:themeColor="accent1" w:themeShade="80"/>
              <w:sz w:val="26"/>
              <w:szCs w:val="26"/>
            </w:rPr>
          </w:pPr>
          <w:sdt>
            <w:sdt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alias w:val="Организация"/>
              <w:id w:val="1470008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E131DF" w:rsidRPr="001420D0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 xml:space="preserve">с. </w:t>
              </w:r>
              <w:proofErr w:type="spellStart"/>
              <w:r w:rsidR="00E131DF" w:rsidRPr="001420D0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>Полеологово</w:t>
              </w:r>
              <w:proofErr w:type="spellEnd"/>
            </w:sdtContent>
          </w:sdt>
          <w:r w:rsidR="00E131DF" w:rsidRPr="00582502">
            <w:rPr>
              <w:rFonts w:asciiTheme="majorHAnsi" w:eastAsiaTheme="majorEastAsia" w:hAnsiTheme="majorHAnsi" w:cstheme="majorBidi"/>
              <w:sz w:val="26"/>
              <w:szCs w:val="26"/>
            </w:rPr>
            <w:br w:type="page"/>
          </w:r>
        </w:p>
        <w:p w14:paraId="35530FCB" w14:textId="77777777" w:rsidR="00A51B9B" w:rsidRDefault="00BE174A" w:rsidP="00A51B9B">
          <w:pPr>
            <w:jc w:val="center"/>
            <w:rPr>
              <w:rFonts w:ascii="Times New Roman" w:eastAsiaTheme="majorEastAsia" w:hAnsi="Times New Roman" w:cs="Times New Roman"/>
              <w:sz w:val="26"/>
              <w:szCs w:val="26"/>
            </w:rPr>
          </w:pPr>
          <w:r>
            <w:rPr>
              <w:rFonts w:ascii="Times New Roman" w:eastAsiaTheme="majorEastAsia" w:hAnsi="Times New Roman" w:cs="Times New Roman"/>
              <w:sz w:val="26"/>
              <w:szCs w:val="26"/>
            </w:rPr>
            <w:lastRenderedPageBreak/>
            <w:t xml:space="preserve"> </w:t>
          </w:r>
        </w:p>
        <w:p w14:paraId="4E91BC08" w14:textId="77777777" w:rsidR="00BE174A" w:rsidRDefault="00BE174A" w:rsidP="00BE174A">
          <w:pPr>
            <w:jc w:val="center"/>
            <w:rPr>
              <w:rFonts w:ascii="Times New Roman" w:eastAsiaTheme="majorEastAsia" w:hAnsi="Times New Roman" w:cs="Times New Roman"/>
              <w:sz w:val="28"/>
              <w:szCs w:val="28"/>
            </w:rPr>
          </w:pPr>
          <w:r w:rsidRPr="00A51B9B">
            <w:rPr>
              <w:rFonts w:ascii="Times New Roman" w:eastAsiaTheme="majorEastAsia" w:hAnsi="Times New Roman" w:cs="Times New Roman"/>
              <w:sz w:val="28"/>
              <w:szCs w:val="28"/>
            </w:rPr>
            <w:t>Оглавление</w:t>
          </w:r>
        </w:p>
        <w:tbl>
          <w:tblPr>
            <w:tblStyle w:val="ab"/>
            <w:tblW w:w="0" w:type="auto"/>
            <w:tblLook w:val="04A0" w:firstRow="1" w:lastRow="0" w:firstColumn="1" w:lastColumn="0" w:noHBand="0" w:noVBand="1"/>
          </w:tblPr>
          <w:tblGrid>
            <w:gridCol w:w="7762"/>
            <w:gridCol w:w="1808"/>
          </w:tblGrid>
          <w:tr w:rsidR="00BE174A" w14:paraId="49B355DF" w14:textId="77777777" w:rsidTr="00DB3419">
            <w:tc>
              <w:tcPr>
                <w:tcW w:w="7762" w:type="dxa"/>
              </w:tcPr>
              <w:p w14:paraId="05370E23" w14:textId="30EFC275" w:rsidR="00BE174A" w:rsidRPr="00027ACE" w:rsidRDefault="00D2591C" w:rsidP="00C474F8">
                <w:pPr>
                  <w:widowControl w:val="0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D2591C">
                  <w:rPr>
                    <w:rFonts w:ascii="Times New Roman" w:eastAsia="Times New Roman" w:hAnsi="Times New Roman" w:cs="Times New Roman"/>
                    <w:lang w:eastAsia="ru-RU"/>
                  </w:rPr>
                  <w:t>Постановление от 05.04.2021 № 19 «Об утверждении отчета об исполнении бюджета Полеологовского сельсовета Бессоновского района Пензенской области за 1 квартал 2021 года»</w:t>
                </w:r>
              </w:p>
            </w:tc>
            <w:tc>
              <w:tcPr>
                <w:tcW w:w="1808" w:type="dxa"/>
              </w:tcPr>
              <w:p w14:paraId="6FAC78DA" w14:textId="77777777" w:rsidR="00004BDE" w:rsidRDefault="00004BDE" w:rsidP="00D2591C">
                <w:pP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2C2605A5" w14:textId="4620394F" w:rsidR="00BE174A" w:rsidRDefault="00004BDE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  <w:r w:rsidRPr="00004BD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стр. </w:t>
                </w:r>
                <w:r w:rsidR="007272B9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3</w:t>
                </w:r>
                <w:r w:rsidR="00C474F8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-</w:t>
                </w:r>
                <w:r w:rsidR="00D2591C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10</w:t>
                </w:r>
              </w:p>
            </w:tc>
          </w:tr>
          <w:tr w:rsidR="00BE174A" w14:paraId="4DF01B4E" w14:textId="77777777" w:rsidTr="00027ACE">
            <w:trPr>
              <w:trHeight w:val="298"/>
            </w:trPr>
            <w:tc>
              <w:tcPr>
                <w:tcW w:w="7762" w:type="dxa"/>
              </w:tcPr>
              <w:p w14:paraId="7FF2180F" w14:textId="66F393E1" w:rsidR="00BE174A" w:rsidRDefault="00BE174A" w:rsidP="000B4746">
                <w:pPr>
                  <w:jc w:val="both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59205AB" w14:textId="565EDA05" w:rsidR="00BE174A" w:rsidRPr="00027ACE" w:rsidRDefault="00BE174A" w:rsidP="00027ACE">
                <w:pPr>
                  <w:rPr>
                    <w:rFonts w:ascii="Times New Roman" w:eastAsiaTheme="majorEastAsia" w:hAnsi="Times New Roman" w:cs="Times New Roman"/>
                    <w:sz w:val="28"/>
                    <w:szCs w:val="28"/>
                    <w:lang w:val="en-US"/>
                  </w:rPr>
                </w:pPr>
              </w:p>
            </w:tc>
          </w:tr>
          <w:tr w:rsidR="00BE174A" w14:paraId="3599A172" w14:textId="77777777" w:rsidTr="00DB3419">
            <w:tc>
              <w:tcPr>
                <w:tcW w:w="7762" w:type="dxa"/>
              </w:tcPr>
              <w:p w14:paraId="0F54634B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3371F39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3772D809" w14:textId="77777777" w:rsidTr="00DB3419">
            <w:tc>
              <w:tcPr>
                <w:tcW w:w="7762" w:type="dxa"/>
              </w:tcPr>
              <w:p w14:paraId="61D36CDA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703CA41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09F70070" w14:textId="77777777" w:rsidTr="00DB3419">
            <w:tc>
              <w:tcPr>
                <w:tcW w:w="7762" w:type="dxa"/>
              </w:tcPr>
              <w:p w14:paraId="4BD6A27E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42491B8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BD8DFB0" w14:textId="77777777" w:rsidTr="00DB3419">
            <w:tc>
              <w:tcPr>
                <w:tcW w:w="7762" w:type="dxa"/>
              </w:tcPr>
              <w:p w14:paraId="63D86BD4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0AD852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31260278" w14:textId="77777777" w:rsidTr="00DB3419">
            <w:tc>
              <w:tcPr>
                <w:tcW w:w="7762" w:type="dxa"/>
              </w:tcPr>
              <w:p w14:paraId="6A0A2C37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34F380D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E89E628" w14:textId="77777777" w:rsidTr="00DB3419">
            <w:tc>
              <w:tcPr>
                <w:tcW w:w="7762" w:type="dxa"/>
              </w:tcPr>
              <w:p w14:paraId="1A3994D5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E0F5DB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73301407" w14:textId="77777777" w:rsidTr="00DB3419">
            <w:tc>
              <w:tcPr>
                <w:tcW w:w="7762" w:type="dxa"/>
              </w:tcPr>
              <w:p w14:paraId="2B4F4F5E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1CA4A3E4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25FE228D" w14:textId="77777777" w:rsidTr="00DB3419">
            <w:tc>
              <w:tcPr>
                <w:tcW w:w="7762" w:type="dxa"/>
              </w:tcPr>
              <w:p w14:paraId="167D453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5ED4D50C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09A919C" w14:textId="77777777" w:rsidTr="00DB3419">
            <w:tc>
              <w:tcPr>
                <w:tcW w:w="7762" w:type="dxa"/>
              </w:tcPr>
              <w:p w14:paraId="218031FF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4E0AD502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2590249B" w14:textId="77777777" w:rsidTr="00DB3419">
            <w:tc>
              <w:tcPr>
                <w:tcW w:w="7762" w:type="dxa"/>
              </w:tcPr>
              <w:p w14:paraId="14D0C605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8497812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4041AA1A" w14:textId="77777777" w:rsidTr="00DB3419">
            <w:tc>
              <w:tcPr>
                <w:tcW w:w="7762" w:type="dxa"/>
              </w:tcPr>
              <w:p w14:paraId="25D90E8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130EF7B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818A62F" w14:textId="77777777" w:rsidTr="00DB3419">
            <w:tc>
              <w:tcPr>
                <w:tcW w:w="7762" w:type="dxa"/>
              </w:tcPr>
              <w:p w14:paraId="32278EFF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32A5A787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78981576" w14:textId="77777777" w:rsidTr="00DB3419">
            <w:tc>
              <w:tcPr>
                <w:tcW w:w="7762" w:type="dxa"/>
              </w:tcPr>
              <w:p w14:paraId="04AC1F23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5A332ED2" w14:textId="77777777" w:rsidR="00BE174A" w:rsidRDefault="003E2534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</w:tbl>
      </w:sdtContent>
    </w:sdt>
    <w:p w14:paraId="7D7C54A3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5C7EC53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C1F06B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830D832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E2A6CB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625A629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D643714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8A1DF58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5020E16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E310AC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403768B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E78718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43659F7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26460E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B5A3B17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999714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AE567C6" w14:textId="77777777" w:rsidR="001D16A0" w:rsidRDefault="001D16A0" w:rsidP="00027A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bookmarkStart w:id="0" w:name="bookmark4"/>
    </w:p>
    <w:p w14:paraId="1FACA05A" w14:textId="5D435414" w:rsidR="00027ACE" w:rsidRDefault="00027ACE" w:rsidP="00027A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D6EEF" w14:textId="6795C7B3" w:rsidR="00D2591C" w:rsidRDefault="00D2591C" w:rsidP="00027A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B080C" w14:textId="77777777" w:rsidR="00D2591C" w:rsidRPr="00027ACE" w:rsidRDefault="00D2591C" w:rsidP="00027A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F11958" w14:textId="77777777" w:rsidR="001D16A0" w:rsidRDefault="001D16A0" w:rsidP="00506AC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EF53E58" w14:textId="4AAE79C5" w:rsidR="00D2591C" w:rsidRDefault="00D2591C" w:rsidP="00D2591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i/>
          <w:iCs/>
          <w:noProof/>
          <w:color w:val="800080"/>
          <w:sz w:val="28"/>
          <w:szCs w:val="28"/>
          <w:lang w:eastAsia="ru-RU"/>
        </w:rPr>
      </w:pPr>
    </w:p>
    <w:p w14:paraId="2282535C" w14:textId="1835BEDF" w:rsidR="00D2591C" w:rsidRDefault="00D2591C" w:rsidP="00D2591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i/>
          <w:iCs/>
          <w:noProof/>
          <w:color w:val="800080"/>
          <w:sz w:val="28"/>
          <w:szCs w:val="28"/>
          <w:lang w:eastAsia="ru-RU"/>
        </w:rPr>
      </w:pPr>
    </w:p>
    <w:p w14:paraId="60E8284F" w14:textId="455F3A7D" w:rsidR="00D2591C" w:rsidRDefault="00D2591C" w:rsidP="00D2591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i/>
          <w:iCs/>
          <w:noProof/>
          <w:color w:val="800080"/>
          <w:sz w:val="28"/>
          <w:szCs w:val="28"/>
          <w:lang w:eastAsia="ru-RU"/>
        </w:rPr>
      </w:pPr>
    </w:p>
    <w:p w14:paraId="71539471" w14:textId="2E729462" w:rsidR="00D2591C" w:rsidRDefault="00D2591C" w:rsidP="00D2591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i/>
          <w:iCs/>
          <w:noProof/>
          <w:color w:val="800080"/>
          <w:sz w:val="28"/>
          <w:szCs w:val="28"/>
          <w:lang w:eastAsia="ru-RU"/>
        </w:rPr>
      </w:pPr>
    </w:p>
    <w:p w14:paraId="7CB34BA4" w14:textId="0569BCD5" w:rsidR="00D2591C" w:rsidRDefault="00D2591C" w:rsidP="00D2591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i/>
          <w:iCs/>
          <w:noProof/>
          <w:color w:val="800080"/>
          <w:sz w:val="28"/>
          <w:szCs w:val="28"/>
          <w:lang w:eastAsia="ru-RU"/>
        </w:rPr>
      </w:pPr>
    </w:p>
    <w:p w14:paraId="447DDA5F" w14:textId="2B2F41AF" w:rsidR="00D2591C" w:rsidRDefault="00D2591C" w:rsidP="00D2591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i/>
          <w:iCs/>
          <w:noProof/>
          <w:color w:val="800080"/>
          <w:sz w:val="28"/>
          <w:szCs w:val="28"/>
          <w:lang w:eastAsia="ru-RU"/>
        </w:rPr>
      </w:pPr>
    </w:p>
    <w:p w14:paraId="4EF7A1E0" w14:textId="77777777" w:rsidR="00D2591C" w:rsidRPr="00D2591C" w:rsidRDefault="00D2591C" w:rsidP="00D2591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color w:val="800080"/>
          <w:sz w:val="28"/>
          <w:szCs w:val="28"/>
          <w:lang w:eastAsia="ru-RU"/>
        </w:rPr>
      </w:pPr>
    </w:p>
    <w:p w14:paraId="51659CFF" w14:textId="77777777" w:rsidR="00D2591C" w:rsidRPr="00D2591C" w:rsidRDefault="00D2591C" w:rsidP="00D2591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color w:val="800080"/>
          <w:sz w:val="28"/>
          <w:szCs w:val="28"/>
          <w:lang w:eastAsia="ru-RU"/>
        </w:rPr>
      </w:pPr>
    </w:p>
    <w:p w14:paraId="4244B32F" w14:textId="77777777" w:rsidR="00D2591C" w:rsidRPr="00D2591C" w:rsidRDefault="00D2591C" w:rsidP="00D2591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70"/>
        <w:jc w:val="both"/>
        <w:rPr>
          <w:rFonts w:ascii="Times New Roman" w:eastAsia="Times New Roman" w:hAnsi="Times New Roman" w:cs="Times New Roman"/>
          <w:color w:val="800080"/>
          <w:sz w:val="28"/>
          <w:szCs w:val="28"/>
          <w:lang w:eastAsia="ru-RU"/>
        </w:rPr>
      </w:pPr>
    </w:p>
    <w:p w14:paraId="609AF607" w14:textId="77777777" w:rsidR="00D2591C" w:rsidRPr="00D2591C" w:rsidRDefault="00D2591C" w:rsidP="00D2591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33DD5039" w14:textId="77777777" w:rsidR="00D2591C" w:rsidRPr="00D2591C" w:rsidRDefault="00D2591C" w:rsidP="00D25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0"/>
      </w:tblGrid>
      <w:tr w:rsidR="00D2591C" w:rsidRPr="00D2591C" w14:paraId="689EF28B" w14:textId="77777777" w:rsidTr="009061D5">
        <w:trPr>
          <w:trHeight w:val="364"/>
        </w:trPr>
        <w:tc>
          <w:tcPr>
            <w:tcW w:w="9606" w:type="dxa"/>
          </w:tcPr>
          <w:p w14:paraId="4C5B60D7" w14:textId="77777777" w:rsidR="00D2591C" w:rsidRPr="00D2591C" w:rsidRDefault="00D2591C" w:rsidP="00D259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2591C" w:rsidRPr="00D2591C" w14:paraId="03017D03" w14:textId="77777777" w:rsidTr="009061D5">
        <w:tc>
          <w:tcPr>
            <w:tcW w:w="9606" w:type="dxa"/>
          </w:tcPr>
          <w:p w14:paraId="34CBA18D" w14:textId="77777777" w:rsidR="00D2591C" w:rsidRPr="00D2591C" w:rsidRDefault="00D2591C" w:rsidP="00D2591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>АДМИНИСТРАЦИЯ ПОЛЕОЛОГОВСКОГО СЕЛЬСОВЕТА</w:t>
            </w:r>
          </w:p>
        </w:tc>
      </w:tr>
      <w:tr w:rsidR="00D2591C" w:rsidRPr="00D2591C" w14:paraId="19B6EE3A" w14:textId="77777777" w:rsidTr="009061D5">
        <w:trPr>
          <w:trHeight w:val="397"/>
        </w:trPr>
        <w:tc>
          <w:tcPr>
            <w:tcW w:w="9606" w:type="dxa"/>
          </w:tcPr>
          <w:p w14:paraId="6B2586F2" w14:textId="77777777" w:rsidR="00D2591C" w:rsidRPr="00D2591C" w:rsidRDefault="00D2591C" w:rsidP="00D2591C">
            <w:pPr>
              <w:keepNext/>
              <w:suppressAutoHyphen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БЕССОНОВСКОГО РАЙОНА ПЕНЗЕНСКОЙ ОБЛАСТИ</w:t>
            </w:r>
          </w:p>
        </w:tc>
      </w:tr>
      <w:tr w:rsidR="00D2591C" w:rsidRPr="00D2591C" w14:paraId="6EBFC269" w14:textId="77777777" w:rsidTr="009061D5">
        <w:tc>
          <w:tcPr>
            <w:tcW w:w="9606" w:type="dxa"/>
          </w:tcPr>
          <w:p w14:paraId="19DDD84D" w14:textId="77777777" w:rsidR="00D2591C" w:rsidRPr="00D2591C" w:rsidRDefault="00D2591C" w:rsidP="00D2591C">
            <w:pPr>
              <w:keepNext/>
              <w:suppressAutoHyphen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40"/>
                <w:szCs w:val="20"/>
                <w:lang w:eastAsia="ru-RU"/>
              </w:rPr>
            </w:pPr>
          </w:p>
        </w:tc>
      </w:tr>
      <w:tr w:rsidR="00D2591C" w:rsidRPr="00D2591C" w14:paraId="78B27A53" w14:textId="77777777" w:rsidTr="009061D5">
        <w:trPr>
          <w:trHeight w:val="340"/>
        </w:trPr>
        <w:tc>
          <w:tcPr>
            <w:tcW w:w="9606" w:type="dxa"/>
            <w:vAlign w:val="center"/>
          </w:tcPr>
          <w:p w14:paraId="4D921813" w14:textId="77777777" w:rsidR="00D2591C" w:rsidRPr="00D2591C" w:rsidRDefault="00D2591C" w:rsidP="00D2591C">
            <w:pPr>
              <w:keepNext/>
              <w:suppressAutoHyphen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  <w:t>ПОСТАНОВЛЕНИЕ</w:t>
            </w:r>
          </w:p>
        </w:tc>
      </w:tr>
      <w:tr w:rsidR="00D2591C" w:rsidRPr="00D2591C" w14:paraId="48BB0B8D" w14:textId="77777777" w:rsidTr="009061D5">
        <w:trPr>
          <w:trHeight w:val="340"/>
        </w:trPr>
        <w:tc>
          <w:tcPr>
            <w:tcW w:w="9606" w:type="dxa"/>
            <w:vAlign w:val="center"/>
          </w:tcPr>
          <w:p w14:paraId="720BB1CB" w14:textId="77777777" w:rsidR="00D2591C" w:rsidRPr="00D2591C" w:rsidRDefault="00D2591C" w:rsidP="00D259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5B0AB76" w14:textId="77777777" w:rsidR="00D2591C" w:rsidRPr="00D2591C" w:rsidRDefault="00D2591C" w:rsidP="00D259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35"/>
              <w:gridCol w:w="397"/>
              <w:gridCol w:w="1134"/>
            </w:tblGrid>
            <w:tr w:rsidR="00D2591C" w:rsidRPr="00D2591C" w14:paraId="30AD6E2E" w14:textId="77777777" w:rsidTr="009061D5">
              <w:tc>
                <w:tcPr>
                  <w:tcW w:w="284" w:type="dxa"/>
                  <w:vAlign w:val="bottom"/>
                </w:tcPr>
                <w:p w14:paraId="25AEAB4E" w14:textId="77777777" w:rsidR="00D2591C" w:rsidRPr="00D2591C" w:rsidRDefault="00D2591C" w:rsidP="00D2591C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59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14:paraId="38EE9638" w14:textId="77777777" w:rsidR="00D2591C" w:rsidRPr="00D2591C" w:rsidRDefault="00D2591C" w:rsidP="00D2591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59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05 апреля 2021 года</w:t>
                  </w:r>
                </w:p>
              </w:tc>
              <w:tc>
                <w:tcPr>
                  <w:tcW w:w="397" w:type="dxa"/>
                  <w:vAlign w:val="bottom"/>
                </w:tcPr>
                <w:p w14:paraId="3405B5BD" w14:textId="77777777" w:rsidR="00D2591C" w:rsidRPr="00D2591C" w:rsidRDefault="00D2591C" w:rsidP="00D2591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59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14:paraId="5A19F3DE" w14:textId="77777777" w:rsidR="00D2591C" w:rsidRPr="00D2591C" w:rsidRDefault="00D2591C" w:rsidP="00D2591C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59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D2591C" w:rsidRPr="00D2591C" w14:paraId="33118056" w14:textId="77777777" w:rsidTr="009061D5">
              <w:tc>
                <w:tcPr>
                  <w:tcW w:w="4650" w:type="dxa"/>
                  <w:gridSpan w:val="4"/>
                </w:tcPr>
                <w:p w14:paraId="0868AF15" w14:textId="77777777" w:rsidR="00D2591C" w:rsidRPr="00D2591C" w:rsidRDefault="00D2591C" w:rsidP="00D2591C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259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с. Степное </w:t>
                  </w:r>
                  <w:proofErr w:type="spellStart"/>
                  <w:r w:rsidRPr="00D259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Полеологово</w:t>
                  </w:r>
                  <w:proofErr w:type="spellEnd"/>
                </w:p>
              </w:tc>
            </w:tr>
          </w:tbl>
          <w:p w14:paraId="41753690" w14:textId="77777777" w:rsidR="00D2591C" w:rsidRPr="00D2591C" w:rsidRDefault="00D2591C" w:rsidP="00D259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91C" w:rsidRPr="00D2591C" w14:paraId="4E463096" w14:textId="77777777" w:rsidTr="009061D5">
        <w:trPr>
          <w:trHeight w:val="340"/>
        </w:trPr>
        <w:tc>
          <w:tcPr>
            <w:tcW w:w="9606" w:type="dxa"/>
            <w:vAlign w:val="center"/>
          </w:tcPr>
          <w:p w14:paraId="4AB706E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A8F935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 утверждении отчета об исполнении бюджета Полеологовского сельсовета Бессоновского района Пензенской области </w:t>
            </w:r>
          </w:p>
          <w:p w14:paraId="21156EB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 1 квартал 2021 года</w:t>
            </w:r>
          </w:p>
        </w:tc>
      </w:tr>
    </w:tbl>
    <w:p w14:paraId="75C2C1DB" w14:textId="77777777" w:rsidR="00D2591C" w:rsidRPr="00D2591C" w:rsidRDefault="00D2591C" w:rsidP="00D259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93E6D1" w14:textId="77777777" w:rsidR="00D2591C" w:rsidRPr="00D2591C" w:rsidRDefault="00D2591C" w:rsidP="00D259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14:paraId="040ACE4D" w14:textId="77777777" w:rsidR="00D2591C" w:rsidRPr="00D2591C" w:rsidRDefault="00D2591C" w:rsidP="00D259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соответствии со ст. 264.2. Бюджетного кодекса РФ, руководствуясь Уставом Полеологовского сельсовета, администрация Полеологовского сельсовета Бессоновского района Пензенской области </w:t>
      </w:r>
      <w:r w:rsidRPr="00D259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постановляет: </w:t>
      </w:r>
    </w:p>
    <w:p w14:paraId="2D990271" w14:textId="77777777" w:rsidR="00D2591C" w:rsidRPr="00D2591C" w:rsidRDefault="00D2591C" w:rsidP="00D259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FF71CE" w14:textId="77777777" w:rsidR="00D2591C" w:rsidRPr="00D2591C" w:rsidRDefault="00D2591C" w:rsidP="00D2591C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1. Утвердить отчет об исполнении бюджета Полеологовского сельсовета Бессоновского района Пензенской области за 1 квартал 2021 года согласно приложению № 1. </w:t>
      </w:r>
    </w:p>
    <w:p w14:paraId="1FBDD3FD" w14:textId="77777777" w:rsidR="00D2591C" w:rsidRPr="00D2591C" w:rsidRDefault="00D2591C" w:rsidP="00D2591C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2. Направить отчет об исполнении бюджета Полеологовского сельсовета Бессоновского района Пензенской области за 1 квартал 2021 года в Контрольно-счетную комиссию Бессоновского района. </w:t>
      </w:r>
    </w:p>
    <w:p w14:paraId="507A56D1" w14:textId="77777777" w:rsidR="00D2591C" w:rsidRPr="00D2591C" w:rsidRDefault="00D2591C" w:rsidP="00D2591C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3. Опубликовать настоящее постановление в информационном бюллетене   Полеологовского сельсовета «Сельские ведомости» и разместить (опубликовать) на официальном сайте Полеологовского сельсовета Бессоновского района Пензенской области в информационно-телекоммуникационной сети «Интернет». </w:t>
      </w:r>
    </w:p>
    <w:p w14:paraId="00617BD4" w14:textId="77777777" w:rsidR="00D2591C" w:rsidRPr="00D2591C" w:rsidRDefault="00D2591C" w:rsidP="00D2591C">
      <w:pPr>
        <w:autoSpaceDE w:val="0"/>
        <w:autoSpaceDN w:val="0"/>
        <w:adjustRightInd w:val="0"/>
        <w:spacing w:after="36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4. Настоящее постановление вступает в силу после его официального опубликования. </w:t>
      </w:r>
    </w:p>
    <w:p w14:paraId="36D816B5" w14:textId="77777777" w:rsidR="00D2591C" w:rsidRPr="00D2591C" w:rsidRDefault="00D2591C" w:rsidP="00D259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5. Контроль за исполнением настоящего постановления возложить на администрацию Полеологовского сельсовета.</w:t>
      </w:r>
    </w:p>
    <w:p w14:paraId="1AEBFB6B" w14:textId="77777777" w:rsidR="00D2591C" w:rsidRPr="00D2591C" w:rsidRDefault="00D2591C" w:rsidP="00D259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A18FBAE" w14:textId="77777777" w:rsidR="00D2591C" w:rsidRPr="00D2591C" w:rsidRDefault="00D2591C" w:rsidP="00D259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7C2ACF" w14:textId="77777777" w:rsidR="00D2591C" w:rsidRPr="00D2591C" w:rsidRDefault="00D2591C" w:rsidP="00D259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58336EB" w14:textId="77777777" w:rsidR="00D2591C" w:rsidRPr="00D2591C" w:rsidRDefault="00D2591C" w:rsidP="00D259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14:paraId="55DEA88A" w14:textId="77777777" w:rsidR="00D2591C" w:rsidRPr="00D2591C" w:rsidRDefault="00D2591C" w:rsidP="00D259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Полеологовского сельсовета                                                 </w:t>
      </w:r>
    </w:p>
    <w:p w14:paraId="59F4A7CC" w14:textId="77777777" w:rsidR="00D2591C" w:rsidRPr="00D2591C" w:rsidRDefault="00D2591C" w:rsidP="00D259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Бессоновского района Пензенской области                                              Тужилова С.В.</w:t>
      </w:r>
    </w:p>
    <w:p w14:paraId="19D62C02" w14:textId="77777777" w:rsidR="00D2591C" w:rsidRPr="00D2591C" w:rsidRDefault="00D2591C" w:rsidP="00D259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862F59C" w14:textId="77777777" w:rsidR="00D2591C" w:rsidRPr="00D2591C" w:rsidRDefault="00D2591C" w:rsidP="00D259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D2591C" w:rsidRPr="00D2591C" w:rsidSect="00D2591C">
          <w:type w:val="continuous"/>
          <w:pgSz w:w="11906" w:h="16838"/>
          <w:pgMar w:top="567" w:right="567" w:bottom="567" w:left="1134" w:header="720" w:footer="720" w:gutter="0"/>
          <w:cols w:space="720"/>
          <w:noEndnote/>
        </w:sectPr>
      </w:pPr>
    </w:p>
    <w:p w14:paraId="177533F2" w14:textId="77777777" w:rsidR="00D2591C" w:rsidRPr="00D2591C" w:rsidRDefault="00D2591C" w:rsidP="00D2591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lastRenderedPageBreak/>
        <w:t xml:space="preserve">Приложение №1                                                                                                                </w:t>
      </w:r>
    </w:p>
    <w:p w14:paraId="06568F54" w14:textId="77777777" w:rsidR="00D2591C" w:rsidRPr="00D2591C" w:rsidRDefault="00D2591C" w:rsidP="00D2591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  к постановлению администрации Полеологовского сельсовета №19 от 05.04.2021 г. </w:t>
      </w:r>
    </w:p>
    <w:p w14:paraId="41C536C6" w14:textId="77777777" w:rsidR="00D2591C" w:rsidRPr="00D2591C" w:rsidRDefault="00D2591C" w:rsidP="00D2591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 xml:space="preserve">"Об утверждении отчета об исполнении бюджета Полеологовского сельсовета </w:t>
      </w:r>
    </w:p>
    <w:p w14:paraId="45D318AE" w14:textId="77777777" w:rsidR="00D2591C" w:rsidRPr="00D2591C" w:rsidRDefault="00D2591C" w:rsidP="00D2591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2591C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Бессоновского района Пензенской области за 1 квартал 2021 г."</w:t>
      </w:r>
    </w:p>
    <w:p w14:paraId="4E66A161" w14:textId="77777777" w:rsidR="00D2591C" w:rsidRPr="00D2591C" w:rsidRDefault="00D2591C" w:rsidP="00D259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4"/>
        <w:gridCol w:w="2268"/>
        <w:gridCol w:w="1843"/>
        <w:gridCol w:w="1987"/>
        <w:gridCol w:w="1843"/>
        <w:gridCol w:w="1418"/>
        <w:gridCol w:w="1211"/>
      </w:tblGrid>
      <w:tr w:rsidR="00D2591C" w:rsidRPr="00D2591C" w14:paraId="767F786F" w14:textId="77777777" w:rsidTr="009061D5">
        <w:trPr>
          <w:trHeight w:val="282"/>
        </w:trPr>
        <w:tc>
          <w:tcPr>
            <w:tcW w:w="0" w:type="auto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249DBBB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 Доходы бюджета</w:t>
            </w:r>
          </w:p>
        </w:tc>
      </w:tr>
      <w:tr w:rsidR="00D2591C" w:rsidRPr="00D2591C" w14:paraId="293C44BF" w14:textId="77777777" w:rsidTr="009061D5">
        <w:trPr>
          <w:trHeight w:val="255"/>
        </w:trPr>
        <w:tc>
          <w:tcPr>
            <w:tcW w:w="535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C42EC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E0104F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вида дохода</w:t>
            </w:r>
          </w:p>
        </w:tc>
        <w:tc>
          <w:tcPr>
            <w:tcW w:w="383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DE5F7E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Бюджеты, принятые органом местного самоуправления с учетом внесенных изменений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258D7" w14:textId="77777777" w:rsidR="00D2591C" w:rsidRPr="00D2591C" w:rsidRDefault="00D2591C" w:rsidP="00D2591C">
            <w:pPr>
              <w:spacing w:after="0" w:line="240" w:lineRule="auto"/>
              <w:ind w:right="13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262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16F185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D2591C" w:rsidRPr="00D2591C" w14:paraId="0AEF7754" w14:textId="77777777" w:rsidTr="009061D5">
        <w:trPr>
          <w:trHeight w:val="255"/>
        </w:trPr>
        <w:tc>
          <w:tcPr>
            <w:tcW w:w="5350" w:type="dxa"/>
            <w:vMerge/>
            <w:shd w:val="clear" w:color="auto" w:fill="auto"/>
            <w:vAlign w:val="center"/>
          </w:tcPr>
          <w:p w14:paraId="08262D87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3BAD5B3A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30" w:type="dxa"/>
            <w:gridSpan w:val="2"/>
            <w:vMerge/>
            <w:shd w:val="clear" w:color="auto" w:fill="auto"/>
            <w:vAlign w:val="center"/>
          </w:tcPr>
          <w:p w14:paraId="049188FB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E40AE8B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9" w:type="dxa"/>
            <w:gridSpan w:val="2"/>
            <w:vMerge/>
            <w:shd w:val="clear" w:color="auto" w:fill="auto"/>
            <w:vAlign w:val="center"/>
          </w:tcPr>
          <w:p w14:paraId="7274EE86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2591C" w:rsidRPr="00D2591C" w14:paraId="51E09CE9" w14:textId="77777777" w:rsidTr="009061D5">
        <w:trPr>
          <w:trHeight w:val="184"/>
        </w:trPr>
        <w:tc>
          <w:tcPr>
            <w:tcW w:w="5350" w:type="dxa"/>
            <w:vMerge/>
            <w:shd w:val="clear" w:color="auto" w:fill="auto"/>
            <w:vAlign w:val="center"/>
          </w:tcPr>
          <w:p w14:paraId="1FC193AE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04B3C99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30" w:type="dxa"/>
            <w:gridSpan w:val="2"/>
            <w:vMerge/>
            <w:shd w:val="clear" w:color="auto" w:fill="auto"/>
            <w:vAlign w:val="center"/>
          </w:tcPr>
          <w:p w14:paraId="416090E0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30A2AC4E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BB8F863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годовому плану 2021 года</w:t>
            </w:r>
          </w:p>
        </w:tc>
        <w:tc>
          <w:tcPr>
            <w:tcW w:w="1211" w:type="dxa"/>
            <w:vMerge w:val="restart"/>
            <w:shd w:val="clear" w:color="auto" w:fill="auto"/>
            <w:vAlign w:val="center"/>
          </w:tcPr>
          <w:p w14:paraId="321DD5D1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 плану за </w:t>
            </w:r>
          </w:p>
          <w:p w14:paraId="3DA08379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квартал 2021 года</w:t>
            </w:r>
          </w:p>
        </w:tc>
      </w:tr>
      <w:tr w:rsidR="00D2591C" w:rsidRPr="00D2591C" w14:paraId="7E0C656D" w14:textId="77777777" w:rsidTr="009061D5">
        <w:trPr>
          <w:trHeight w:val="330"/>
        </w:trPr>
        <w:tc>
          <w:tcPr>
            <w:tcW w:w="5350" w:type="dxa"/>
            <w:vMerge/>
            <w:shd w:val="clear" w:color="auto" w:fill="auto"/>
            <w:vAlign w:val="center"/>
          </w:tcPr>
          <w:p w14:paraId="30F07C53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4DE424A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DA1C4F6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на 2021 год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320DCE0F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 за 1квартал 20201года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6A6F43C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DF47305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vMerge/>
            <w:shd w:val="clear" w:color="auto" w:fill="auto"/>
            <w:vAlign w:val="center"/>
          </w:tcPr>
          <w:p w14:paraId="05ED5CC3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2591C" w:rsidRPr="00D2591C" w14:paraId="44117E24" w14:textId="77777777" w:rsidTr="009061D5">
        <w:trPr>
          <w:trHeight w:val="184"/>
        </w:trPr>
        <w:tc>
          <w:tcPr>
            <w:tcW w:w="5350" w:type="dxa"/>
            <w:vMerge/>
            <w:shd w:val="clear" w:color="auto" w:fill="auto"/>
          </w:tcPr>
          <w:p w14:paraId="3C9BF677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14:paraId="464B146A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95AF089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14:paraId="40CAA34B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38E740D3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1AAEAA8F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vMerge/>
            <w:shd w:val="clear" w:color="auto" w:fill="auto"/>
          </w:tcPr>
          <w:p w14:paraId="39D1E380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2591C" w:rsidRPr="00D2591C" w14:paraId="05D85689" w14:textId="77777777" w:rsidTr="009061D5">
        <w:trPr>
          <w:trHeight w:val="300"/>
        </w:trPr>
        <w:tc>
          <w:tcPr>
            <w:tcW w:w="5350" w:type="dxa"/>
            <w:shd w:val="clear" w:color="auto" w:fill="auto"/>
            <w:vAlign w:val="bottom"/>
          </w:tcPr>
          <w:p w14:paraId="6E210058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14:paraId="031724F0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9F0AD22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6 634 400,73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112EAFB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2 306 180,68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170EF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2 306 180,68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AA4EDC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34,76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4427D9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6C6FC44" w14:textId="77777777" w:rsidTr="009061D5">
        <w:trPr>
          <w:trHeight w:val="91"/>
        </w:trPr>
        <w:tc>
          <w:tcPr>
            <w:tcW w:w="5350" w:type="dxa"/>
            <w:shd w:val="clear" w:color="auto" w:fill="auto"/>
            <w:vAlign w:val="center"/>
          </w:tcPr>
          <w:p w14:paraId="577C68F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D4739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364801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6191D5D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C5150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DC5C1A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6A22DE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2591C" w:rsidRPr="00D2591C" w14:paraId="762BE3A8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1AC862EB" w14:textId="77777777" w:rsidR="00D2591C" w:rsidRPr="00D2591C" w:rsidRDefault="00D2591C" w:rsidP="00D2591C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4879D4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100 1 00 00000 00 0000 000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1A9605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49E1E89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261 915,61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A57DF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261 915,61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9DD552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7B18817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19292590" w14:textId="77777777" w:rsidTr="009061D5">
        <w:trPr>
          <w:trHeight w:val="157"/>
        </w:trPr>
        <w:tc>
          <w:tcPr>
            <w:tcW w:w="5350" w:type="dxa"/>
            <w:shd w:val="clear" w:color="auto" w:fill="auto"/>
            <w:vAlign w:val="center"/>
          </w:tcPr>
          <w:p w14:paraId="0CC9A90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F665B4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4C824D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0D3AC7A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261 915,61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09AF8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261 915,61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59EA1E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71B71EE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982DBFC" w14:textId="77777777" w:rsidTr="009061D5">
        <w:trPr>
          <w:trHeight w:val="104"/>
        </w:trPr>
        <w:tc>
          <w:tcPr>
            <w:tcW w:w="5350" w:type="dxa"/>
            <w:shd w:val="clear" w:color="auto" w:fill="auto"/>
            <w:vAlign w:val="center"/>
          </w:tcPr>
          <w:p w14:paraId="5A92CE3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CFE0A1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100 1 03 02000 01 0000 110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8D5123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3128418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261 915,61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670D2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261 915,61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C701F4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3,94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46BE02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3B99374" w14:textId="77777777" w:rsidTr="009061D5">
        <w:trPr>
          <w:trHeight w:val="489"/>
        </w:trPr>
        <w:tc>
          <w:tcPr>
            <w:tcW w:w="5350" w:type="dxa"/>
            <w:shd w:val="clear" w:color="auto" w:fill="auto"/>
            <w:vAlign w:val="center"/>
          </w:tcPr>
          <w:p w14:paraId="1C3E25A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736EF4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100 1 03 02230 01 0000 110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186437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06D63F4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117 543,05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46A94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117 543,05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5DA3B1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1,77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2019400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D4AA727" w14:textId="77777777" w:rsidTr="009061D5">
        <w:trPr>
          <w:trHeight w:val="483"/>
        </w:trPr>
        <w:tc>
          <w:tcPr>
            <w:tcW w:w="5350" w:type="dxa"/>
            <w:shd w:val="clear" w:color="auto" w:fill="auto"/>
            <w:vAlign w:val="center"/>
          </w:tcPr>
          <w:p w14:paraId="015A6CE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50FE63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100 1 03 02231 01 0000 110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E002DE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77ED5B9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117 543,05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E0006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117 543,05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77B769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1,77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7680264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F01D3ED" w14:textId="77777777" w:rsidTr="009061D5">
        <w:trPr>
          <w:trHeight w:val="491"/>
        </w:trPr>
        <w:tc>
          <w:tcPr>
            <w:tcW w:w="5350" w:type="dxa"/>
            <w:shd w:val="clear" w:color="auto" w:fill="auto"/>
            <w:vAlign w:val="center"/>
          </w:tcPr>
          <w:p w14:paraId="23FB3FC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8CAD9D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100 1 03 02240 01 0000 110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913BC1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25236DA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824,40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31D14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824,40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137043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56AA516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DD7DC14" w14:textId="77777777" w:rsidTr="009061D5">
        <w:trPr>
          <w:trHeight w:val="357"/>
        </w:trPr>
        <w:tc>
          <w:tcPr>
            <w:tcW w:w="5350" w:type="dxa"/>
            <w:shd w:val="clear" w:color="auto" w:fill="auto"/>
            <w:vAlign w:val="center"/>
          </w:tcPr>
          <w:p w14:paraId="642C206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BE52D6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100 1 03 02241 01 0000 110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20B6B2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3B1BCEB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824,40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D5A72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824,40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37991B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9D8664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16687EE3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4D22A68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55BA33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100 1 03 02250 01 0000 110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7927AA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706 000,00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79795A6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164 540,53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8DD83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164 540,53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FABA14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655D8B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3AFB9A91" w14:textId="77777777" w:rsidTr="009061D5">
        <w:trPr>
          <w:trHeight w:val="172"/>
        </w:trPr>
        <w:tc>
          <w:tcPr>
            <w:tcW w:w="5350" w:type="dxa"/>
            <w:shd w:val="clear" w:color="auto" w:fill="auto"/>
            <w:vAlign w:val="center"/>
          </w:tcPr>
          <w:p w14:paraId="41D8951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</w:t>
            </w: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CDC904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100 1 03 02251 01 0000 110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4972C5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706 000,00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568BC7F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164 540,53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830C7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164 540,53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D824B3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2,48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A8C148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C975412" w14:textId="77777777" w:rsidTr="009061D5">
        <w:trPr>
          <w:trHeight w:val="132"/>
        </w:trPr>
        <w:tc>
          <w:tcPr>
            <w:tcW w:w="5350" w:type="dxa"/>
            <w:shd w:val="clear" w:color="auto" w:fill="auto"/>
            <w:vAlign w:val="center"/>
          </w:tcPr>
          <w:p w14:paraId="6165704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B908E0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100 1 03 02260 01 0000 110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3A5C4F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-77 000,00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4982EFF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-20 992,37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3C5FD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-20 992,37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A36CE0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73897D4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E17CF91" w14:textId="77777777" w:rsidTr="009061D5">
        <w:trPr>
          <w:trHeight w:val="347"/>
        </w:trPr>
        <w:tc>
          <w:tcPr>
            <w:tcW w:w="5350" w:type="dxa"/>
            <w:shd w:val="clear" w:color="auto" w:fill="auto"/>
            <w:vAlign w:val="center"/>
          </w:tcPr>
          <w:p w14:paraId="5481238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93E09E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100 1 03 02261 01 0000 110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C0DC9E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-77 000,00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1807F37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-20 992,37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13234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-20 992,37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D3DEE0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7BE07C9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18E8DD4" w14:textId="77777777" w:rsidTr="009061D5">
        <w:trPr>
          <w:trHeight w:val="639"/>
        </w:trPr>
        <w:tc>
          <w:tcPr>
            <w:tcW w:w="5350" w:type="dxa"/>
            <w:shd w:val="clear" w:color="auto" w:fill="auto"/>
            <w:vAlign w:val="center"/>
          </w:tcPr>
          <w:p w14:paraId="2282E87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31DABC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182 1 00 00000 00 0000 000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454874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1 701 400,00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69D6844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414 022,70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9DC81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414 022,70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112504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6,24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69EB4E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6D0EC34" w14:textId="77777777" w:rsidTr="009061D5">
        <w:trPr>
          <w:trHeight w:val="293"/>
        </w:trPr>
        <w:tc>
          <w:tcPr>
            <w:tcW w:w="5350" w:type="dxa"/>
            <w:shd w:val="clear" w:color="auto" w:fill="auto"/>
            <w:vAlign w:val="center"/>
          </w:tcPr>
          <w:p w14:paraId="04E3F9A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8ED240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C8D034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48C2AA1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5 195,06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F04B16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5 195,06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2160C2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42DD81F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A3E569C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5802553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C8B0B8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182 1 01 02000 01 0000 110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D45DB8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6C03F81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5 195,06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F51D56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5 195,06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75009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70A3E2B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CCACB79" w14:textId="77777777" w:rsidTr="009061D5">
        <w:trPr>
          <w:trHeight w:val="77"/>
        </w:trPr>
        <w:tc>
          <w:tcPr>
            <w:tcW w:w="5350" w:type="dxa"/>
            <w:shd w:val="clear" w:color="auto" w:fill="auto"/>
            <w:vAlign w:val="center"/>
          </w:tcPr>
          <w:p w14:paraId="248D728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16F159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182 1 01 02010 01 0000 110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D9CCB7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0336DDF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5 195,06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AED192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5 195,06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4E9D1C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92147C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B6D5647" w14:textId="77777777" w:rsidTr="009061D5">
        <w:trPr>
          <w:trHeight w:val="409"/>
        </w:trPr>
        <w:tc>
          <w:tcPr>
            <w:tcW w:w="5350" w:type="dxa"/>
            <w:shd w:val="clear" w:color="auto" w:fill="auto"/>
            <w:vAlign w:val="center"/>
          </w:tcPr>
          <w:p w14:paraId="1AECAD5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4C18D1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182 1 01 02010 01 1000 110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04D5EB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0337DD1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5 195,06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12974D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5 195,06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E73A8B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61C015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0DB76C7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5C93C78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C5B131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CF8FD6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371F19C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2D100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ECCDED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548DD97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57A8D17" w14:textId="77777777" w:rsidTr="009061D5">
        <w:trPr>
          <w:trHeight w:val="94"/>
        </w:trPr>
        <w:tc>
          <w:tcPr>
            <w:tcW w:w="5350" w:type="dxa"/>
            <w:shd w:val="clear" w:color="auto" w:fill="auto"/>
            <w:vAlign w:val="center"/>
          </w:tcPr>
          <w:p w14:paraId="5E68890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B5CEDF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182 1 05 03000 01 0000 110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721E73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1AAFCB6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19E3A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D3FB6A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04F83A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16617A01" w14:textId="77777777" w:rsidTr="009061D5">
        <w:trPr>
          <w:trHeight w:val="181"/>
        </w:trPr>
        <w:tc>
          <w:tcPr>
            <w:tcW w:w="5350" w:type="dxa"/>
            <w:shd w:val="clear" w:color="auto" w:fill="auto"/>
            <w:vAlign w:val="center"/>
          </w:tcPr>
          <w:p w14:paraId="498362A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06C8AD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182 1 05 03010 01 0000 110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F16B8C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55BAF13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FC3FBC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C9F01B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B11D69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20018E5" w14:textId="77777777" w:rsidTr="009061D5">
        <w:trPr>
          <w:trHeight w:val="371"/>
        </w:trPr>
        <w:tc>
          <w:tcPr>
            <w:tcW w:w="5350" w:type="dxa"/>
            <w:shd w:val="clear" w:color="auto" w:fill="auto"/>
            <w:vAlign w:val="center"/>
          </w:tcPr>
          <w:p w14:paraId="34923F7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999C6E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182 1 05 03010 01 1000 110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B70130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259723E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4A04E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CAAE88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23A7A8B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7B8C415" w14:textId="77777777" w:rsidTr="009061D5">
        <w:trPr>
          <w:trHeight w:val="223"/>
        </w:trPr>
        <w:tc>
          <w:tcPr>
            <w:tcW w:w="5350" w:type="dxa"/>
            <w:shd w:val="clear" w:color="auto" w:fill="auto"/>
            <w:vAlign w:val="center"/>
          </w:tcPr>
          <w:p w14:paraId="08C7EDA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8F5A94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36C528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1 660 900,00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6DA5D17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408 557,64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60A6D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408 557,64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FECF7A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6,16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50E54C9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2D01148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5647111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F66EF9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182 1 06 01000 00 0000 110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B03B24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330 800,00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47DB300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21 309,64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CE350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21 309,64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7D598D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2854A87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309B2B89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1333E38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8AB985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182 1 06 01030 10 0000 110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A01131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330 800,00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1645EAA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21 309,64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48541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21 309,64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8CF22D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D78713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B0862DC" w14:textId="77777777" w:rsidTr="009061D5">
        <w:trPr>
          <w:trHeight w:val="177"/>
        </w:trPr>
        <w:tc>
          <w:tcPr>
            <w:tcW w:w="5350" w:type="dxa"/>
            <w:shd w:val="clear" w:color="auto" w:fill="auto"/>
            <w:vAlign w:val="center"/>
          </w:tcPr>
          <w:p w14:paraId="4BE1EC3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530558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182 1 06 01030 10 1000 110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A4DB11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330 800,00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318FE77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21 024,00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B0BDB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21 024,00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69FEE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0,32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063AD9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C6B2DB6" w14:textId="77777777" w:rsidTr="009061D5">
        <w:trPr>
          <w:trHeight w:val="367"/>
        </w:trPr>
        <w:tc>
          <w:tcPr>
            <w:tcW w:w="5350" w:type="dxa"/>
            <w:shd w:val="clear" w:color="auto" w:fill="auto"/>
            <w:vAlign w:val="center"/>
          </w:tcPr>
          <w:p w14:paraId="6BC5714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0989FF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182 1 06 01030 10 2100 110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A3CBBE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1700DD6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285,64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73AFF3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285,64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D5D439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DF789B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610D859" w14:textId="77777777" w:rsidTr="009061D5">
        <w:trPr>
          <w:trHeight w:val="78"/>
        </w:trPr>
        <w:tc>
          <w:tcPr>
            <w:tcW w:w="5350" w:type="dxa"/>
            <w:shd w:val="clear" w:color="auto" w:fill="auto"/>
            <w:vAlign w:val="center"/>
          </w:tcPr>
          <w:p w14:paraId="66C57F1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1A9D62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182 1 06 06000 00 0000 110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B89312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1 330 100,00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492F1AE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387 248,00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27EE2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387 248,00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9E9218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5,83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FB7B7B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127C1018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7F48D6E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86A210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182 1 06 06030 00 0000 110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A820F2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3A8BACB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216 618,62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6EFEF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216 618,62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3832E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306AF3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A3BBDFB" w14:textId="77777777" w:rsidTr="009061D5">
        <w:trPr>
          <w:trHeight w:val="72"/>
        </w:trPr>
        <w:tc>
          <w:tcPr>
            <w:tcW w:w="5350" w:type="dxa"/>
            <w:shd w:val="clear" w:color="auto" w:fill="auto"/>
            <w:vAlign w:val="center"/>
          </w:tcPr>
          <w:p w14:paraId="3C82370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A858D8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182 1 06 06033 10 0000 110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093AEF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5CAD012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216 618,62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129F9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216 618,62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98257C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86F206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CAA335F" w14:textId="77777777" w:rsidTr="009061D5">
        <w:trPr>
          <w:trHeight w:val="262"/>
        </w:trPr>
        <w:tc>
          <w:tcPr>
            <w:tcW w:w="5350" w:type="dxa"/>
            <w:shd w:val="clear" w:color="auto" w:fill="auto"/>
            <w:vAlign w:val="center"/>
          </w:tcPr>
          <w:p w14:paraId="30F40B7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Земельный налог с организаций, обладающих земельным участком, расположенным в границах сельских </w:t>
            </w:r>
            <w:proofErr w:type="gramStart"/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поселений  (</w:t>
            </w:r>
            <w:proofErr w:type="gramEnd"/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D69BB4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182 1 06 06033 10 1000 110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C42C98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144 900,00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293AB42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216 618,62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E5AA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216 618,62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38825F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3,26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5924324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63325D4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0881B25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2A3332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182 1 06 06040 00 0000 110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9EE5BE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1 185 200,00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4849573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170 629,38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A36A7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170 629,38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83730E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585B6B6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674331D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333F1BB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71641C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182 1 06 06043 10 0000 110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BE7098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1 185 200,00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796622E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170 629,38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5649C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170 629,38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F59C20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2,57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2175FCE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A5C6491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72D9A96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поселений  (</w:t>
            </w:r>
            <w:proofErr w:type="gramEnd"/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345251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182 1 06 06043 10 1000 110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EACDE9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1 185 200,00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38E4FF2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168 811,10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1D7E5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168 811,10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A85B80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2,54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6F1191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4DC79C5" w14:textId="77777777" w:rsidTr="009061D5">
        <w:trPr>
          <w:trHeight w:val="83"/>
        </w:trPr>
        <w:tc>
          <w:tcPr>
            <w:tcW w:w="5350" w:type="dxa"/>
            <w:shd w:val="clear" w:color="auto" w:fill="auto"/>
            <w:vAlign w:val="center"/>
          </w:tcPr>
          <w:p w14:paraId="258AE70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с физических лиц, обладающих земельным участком, расположенным в границах сельских </w:t>
            </w:r>
            <w:proofErr w:type="gramStart"/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поселений  (</w:t>
            </w:r>
            <w:proofErr w:type="gramEnd"/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пени по соответствующему платежу)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CCD643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182 1 06 06043 10 2100 110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E8A4AB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2A60A22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1 818,28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386B1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1 818,28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770ED1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243FA0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26465D3" w14:textId="77777777" w:rsidTr="009061D5">
        <w:trPr>
          <w:trHeight w:val="571"/>
        </w:trPr>
        <w:tc>
          <w:tcPr>
            <w:tcW w:w="5350" w:type="dxa"/>
            <w:shd w:val="clear" w:color="auto" w:fill="auto"/>
            <w:vAlign w:val="center"/>
          </w:tcPr>
          <w:p w14:paraId="29386B7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480439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901 1 00 00000 00 0000 000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7AF00D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1 440 400,73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0FC0A02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40 188,90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BCD0D3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40 188,90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480423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0,60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779B01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FADA448" w14:textId="77777777" w:rsidTr="009061D5">
        <w:trPr>
          <w:trHeight w:val="571"/>
        </w:trPr>
        <w:tc>
          <w:tcPr>
            <w:tcW w:w="5350" w:type="dxa"/>
            <w:shd w:val="clear" w:color="auto" w:fill="auto"/>
            <w:vAlign w:val="center"/>
          </w:tcPr>
          <w:p w14:paraId="70A32DD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F2250F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901 1 01 00000 00 0000 000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288247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5BEBA6D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122,65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A6BABF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B10F3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6A1FE8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19B0B40" w14:textId="77777777" w:rsidTr="009061D5">
        <w:trPr>
          <w:trHeight w:val="571"/>
        </w:trPr>
        <w:tc>
          <w:tcPr>
            <w:tcW w:w="5350" w:type="dxa"/>
            <w:shd w:val="clear" w:color="auto" w:fill="auto"/>
            <w:vAlign w:val="center"/>
          </w:tcPr>
          <w:p w14:paraId="23843CF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322BAC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901 1 01 02000 01 0000 110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66413E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485B38F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122,65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EA5253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122,65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0924FE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8103A5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A763F87" w14:textId="77777777" w:rsidTr="009061D5">
        <w:trPr>
          <w:trHeight w:val="571"/>
        </w:trPr>
        <w:tc>
          <w:tcPr>
            <w:tcW w:w="5350" w:type="dxa"/>
            <w:shd w:val="clear" w:color="auto" w:fill="auto"/>
            <w:vAlign w:val="center"/>
          </w:tcPr>
          <w:p w14:paraId="740B627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3CCCB9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901 1 01 02010 01 0000 110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2AA41D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28AC5F3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67,73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7CDD52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67,73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E78773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5E825EA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51BA854" w14:textId="77777777" w:rsidTr="009061D5">
        <w:trPr>
          <w:trHeight w:val="571"/>
        </w:trPr>
        <w:tc>
          <w:tcPr>
            <w:tcW w:w="5350" w:type="dxa"/>
            <w:shd w:val="clear" w:color="auto" w:fill="auto"/>
            <w:vAlign w:val="center"/>
          </w:tcPr>
          <w:p w14:paraId="356FF87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(пени по соответствующему платежу)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39C69B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901 1 01 02010 01 2100 110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291567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5CAE24A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20,70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FC0572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20,70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DC807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639DE8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E13A1F3" w14:textId="77777777" w:rsidTr="009061D5">
        <w:trPr>
          <w:trHeight w:val="241"/>
        </w:trPr>
        <w:tc>
          <w:tcPr>
            <w:tcW w:w="5350" w:type="dxa"/>
            <w:shd w:val="clear" w:color="auto" w:fill="auto"/>
            <w:vAlign w:val="center"/>
          </w:tcPr>
          <w:p w14:paraId="511587F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20CF1D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901 1 01 02010 01 3000 110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5A6449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56A1D78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47,03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9D72AB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47,03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E8F91C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4D8D94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F30C507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3238D37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15ADE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901 1 01 02030 01 0000 110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FBCAAA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63EB32D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54,92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10B279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54,92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3FACDD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7B82A0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1BEA7573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7D0374C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8A320C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901 1 01 02030 01 1000 110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52E28B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06DD094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54,08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8BA2BD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54,08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9305CF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5F6AB68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F6E93F3" w14:textId="77777777" w:rsidTr="009061D5">
        <w:trPr>
          <w:trHeight w:val="131"/>
        </w:trPr>
        <w:tc>
          <w:tcPr>
            <w:tcW w:w="5350" w:type="dxa"/>
            <w:shd w:val="clear" w:color="auto" w:fill="auto"/>
            <w:vAlign w:val="center"/>
          </w:tcPr>
          <w:p w14:paraId="0CA88D0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9370DA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901 1 01 02030 01 2100 110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01282E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313582B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CE5287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E4DF94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0600A0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79097E9" w14:textId="77777777" w:rsidTr="009061D5">
        <w:trPr>
          <w:trHeight w:val="131"/>
        </w:trPr>
        <w:tc>
          <w:tcPr>
            <w:tcW w:w="5350" w:type="dxa"/>
            <w:shd w:val="clear" w:color="auto" w:fill="auto"/>
            <w:vAlign w:val="center"/>
          </w:tcPr>
          <w:p w14:paraId="502EBB7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BDA21D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901 1 06 00000 00 0000 000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A5100A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4092244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40 066,25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186F1C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40 066,25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0F5BF9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EC430C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3270C42" w14:textId="77777777" w:rsidTr="009061D5">
        <w:trPr>
          <w:trHeight w:val="273"/>
        </w:trPr>
        <w:tc>
          <w:tcPr>
            <w:tcW w:w="5350" w:type="dxa"/>
            <w:shd w:val="clear" w:color="auto" w:fill="auto"/>
            <w:vAlign w:val="center"/>
          </w:tcPr>
          <w:p w14:paraId="3120C06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08110F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901 1 06 06000 00 0000 110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273E73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337AC20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40 066,25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0772B9E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40 066,25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7537DB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90B577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3E74124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0C0DF0E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Земельный налог с организаций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DDFBF3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901 1 06 06030 00 0000 110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BB75DA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2491124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40 066,25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C77ACF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40 066,25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4634A61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CD509D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A6D6B74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19BAD93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02C1CB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901 1 06 06033 10 0000 110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755D35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2298D7E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40 066,25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9F1D4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40 066,25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F32B8E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7ED6CA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B0D3DEA" w14:textId="77777777" w:rsidTr="009061D5">
        <w:trPr>
          <w:trHeight w:val="80"/>
        </w:trPr>
        <w:tc>
          <w:tcPr>
            <w:tcW w:w="5350" w:type="dxa"/>
            <w:shd w:val="clear" w:color="auto" w:fill="auto"/>
            <w:vAlign w:val="center"/>
          </w:tcPr>
          <w:p w14:paraId="42C00A7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с организаций, обладающих земельным участком, расположенным в </w:t>
            </w:r>
            <w:proofErr w:type="gramStart"/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границах  сельских</w:t>
            </w:r>
            <w:proofErr w:type="gramEnd"/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поселений  (пени по соответствующему платежу)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C5F7D4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901 1 06 06033 10 2100 110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6570B0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644DEDE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40 066,25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AC3D7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40 066,25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6BDC3F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91378C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3A92CC97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560D08C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D15D0A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901 1 14 00000 00 0000 000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8F21F6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1 408 100,73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5BACC8D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A14F4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D6A02B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46F8319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7D4358A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2CBF7DD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94AA74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901 1 14 06000 00 0000 430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FFFF4E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1 408 100,73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296439C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08A58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7C26AD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88A2C5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2AE4AB8" w14:textId="77777777" w:rsidTr="009061D5">
        <w:trPr>
          <w:trHeight w:val="164"/>
        </w:trPr>
        <w:tc>
          <w:tcPr>
            <w:tcW w:w="5350" w:type="dxa"/>
            <w:shd w:val="clear" w:color="auto" w:fill="auto"/>
            <w:vAlign w:val="center"/>
          </w:tcPr>
          <w:p w14:paraId="1316B57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93D6BC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901 1 14 06020 00 0000 430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45BA1C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1 408 100,73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7A5B3BB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0FD50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F6CEBE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0A3B04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5B92D2B" w14:textId="77777777" w:rsidTr="009061D5">
        <w:trPr>
          <w:trHeight w:val="314"/>
        </w:trPr>
        <w:tc>
          <w:tcPr>
            <w:tcW w:w="5350" w:type="dxa"/>
            <w:shd w:val="clear" w:color="auto" w:fill="auto"/>
            <w:vAlign w:val="center"/>
          </w:tcPr>
          <w:p w14:paraId="73752DC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16A7A0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901 1 14 06025 10 0000 430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CD8084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1 408 100,73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26C26C6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C47DE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1E2D3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7CB9FA0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C5042B1" w14:textId="77777777" w:rsidTr="009061D5">
        <w:trPr>
          <w:trHeight w:val="314"/>
        </w:trPr>
        <w:tc>
          <w:tcPr>
            <w:tcW w:w="5350" w:type="dxa"/>
            <w:shd w:val="clear" w:color="auto" w:fill="auto"/>
            <w:vAlign w:val="center"/>
          </w:tcPr>
          <w:p w14:paraId="2C0689A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1DB02D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901 1 17 00000 00 0000 000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A08B6A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5B54795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BEDEE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7B4DB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862407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FD5CF37" w14:textId="77777777" w:rsidTr="009061D5">
        <w:trPr>
          <w:trHeight w:val="314"/>
        </w:trPr>
        <w:tc>
          <w:tcPr>
            <w:tcW w:w="5350" w:type="dxa"/>
            <w:shd w:val="clear" w:color="auto" w:fill="auto"/>
            <w:vAlign w:val="center"/>
          </w:tcPr>
          <w:p w14:paraId="1E1B46E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77B29F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901 1 17 05000 00 0000 180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B06993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77319A3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F52C5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CB28D5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8E477D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3F36C69A" w14:textId="77777777" w:rsidTr="009061D5">
        <w:trPr>
          <w:trHeight w:val="314"/>
        </w:trPr>
        <w:tc>
          <w:tcPr>
            <w:tcW w:w="5350" w:type="dxa"/>
            <w:shd w:val="clear" w:color="auto" w:fill="auto"/>
            <w:vAlign w:val="center"/>
          </w:tcPr>
          <w:p w14:paraId="387B4A9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CE98C5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901 1 17 05050 10 0000 180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6BA181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3C3AD13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7A1BC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2887C7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291C56B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F4B53E4" w14:textId="77777777" w:rsidTr="009061D5">
        <w:trPr>
          <w:trHeight w:val="314"/>
        </w:trPr>
        <w:tc>
          <w:tcPr>
            <w:tcW w:w="5350" w:type="dxa"/>
            <w:shd w:val="clear" w:color="auto" w:fill="auto"/>
            <w:vAlign w:val="center"/>
          </w:tcPr>
          <w:p w14:paraId="336DD6E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17DAA81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901 2 00 00000 00 0000 000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A6F9FC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247 900,00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6752315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39 778,44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3BEDC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39 778,44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11F0D2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F4904D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9000FEC" w14:textId="77777777" w:rsidTr="009061D5">
        <w:trPr>
          <w:trHeight w:val="336"/>
        </w:trPr>
        <w:tc>
          <w:tcPr>
            <w:tcW w:w="5350" w:type="dxa"/>
            <w:shd w:val="clear" w:color="auto" w:fill="auto"/>
            <w:vAlign w:val="center"/>
          </w:tcPr>
          <w:p w14:paraId="07DE3CF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3D6131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901 2 02 00000 00 0000 000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6A6619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247 900,00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67FBE0B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39 778,44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E878C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39 778,44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256DB81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7D3C2FB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87C698A" w14:textId="77777777" w:rsidTr="009061D5">
        <w:trPr>
          <w:trHeight w:val="188"/>
        </w:trPr>
        <w:tc>
          <w:tcPr>
            <w:tcW w:w="5350" w:type="dxa"/>
            <w:shd w:val="clear" w:color="auto" w:fill="auto"/>
            <w:vAlign w:val="center"/>
          </w:tcPr>
          <w:p w14:paraId="626F954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6DBF3FC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901 2 02 30000 00 0000 150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CFF885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227 900,00</w:t>
            </w:r>
          </w:p>
        </w:tc>
        <w:tc>
          <w:tcPr>
            <w:tcW w:w="1987" w:type="dxa"/>
            <w:tcBorders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1E6EF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36 448,44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93A8C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36 448,44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FBF038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DF8450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A27442A" w14:textId="77777777" w:rsidTr="009061D5">
        <w:trPr>
          <w:trHeight w:val="134"/>
        </w:trPr>
        <w:tc>
          <w:tcPr>
            <w:tcW w:w="5350" w:type="dxa"/>
            <w:shd w:val="clear" w:color="auto" w:fill="auto"/>
            <w:vAlign w:val="center"/>
          </w:tcPr>
          <w:p w14:paraId="57E9D11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0071FD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901 2 02 35118 00 0000 150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C5E708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227 900,00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7E10901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36 448,44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74851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36 448,44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D23A3B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5B4D93A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E484B75" w14:textId="77777777" w:rsidTr="009061D5">
        <w:trPr>
          <w:trHeight w:val="324"/>
        </w:trPr>
        <w:tc>
          <w:tcPr>
            <w:tcW w:w="5350" w:type="dxa"/>
            <w:shd w:val="clear" w:color="auto" w:fill="auto"/>
            <w:vAlign w:val="center"/>
          </w:tcPr>
          <w:p w14:paraId="5F6EE3C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C26734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901 2 02 35118 10 0000 150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A209CD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227 900,00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402ECE1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36 448,44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A4E8D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36 448,44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86ACC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49EE1C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D6AFABD" w14:textId="77777777" w:rsidTr="009061D5">
        <w:trPr>
          <w:trHeight w:val="80"/>
        </w:trPr>
        <w:tc>
          <w:tcPr>
            <w:tcW w:w="5350" w:type="dxa"/>
            <w:shd w:val="clear" w:color="auto" w:fill="auto"/>
            <w:vAlign w:val="center"/>
          </w:tcPr>
          <w:p w14:paraId="1683C23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7BF65D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901 2 02 40000 00 0000 150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4B3C8F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6031AB5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3 330,00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86C28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08E1AF6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5512CDB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18E01CC0" w14:textId="77777777" w:rsidTr="009061D5">
        <w:trPr>
          <w:trHeight w:val="320"/>
        </w:trPr>
        <w:tc>
          <w:tcPr>
            <w:tcW w:w="5350" w:type="dxa"/>
            <w:shd w:val="clear" w:color="auto" w:fill="auto"/>
            <w:vAlign w:val="center"/>
          </w:tcPr>
          <w:p w14:paraId="1C21F7E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E30518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901 2 02 49999 00 0000 150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EB578F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12EFA24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3 330,00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308CB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79391B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734AD52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6EEC753" w14:textId="77777777" w:rsidTr="009061D5">
        <w:trPr>
          <w:trHeight w:val="226"/>
        </w:trPr>
        <w:tc>
          <w:tcPr>
            <w:tcW w:w="5350" w:type="dxa"/>
            <w:shd w:val="clear" w:color="auto" w:fill="auto"/>
            <w:vAlign w:val="center"/>
          </w:tcPr>
          <w:p w14:paraId="68BBB4A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40E991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901 2 02 49999 10 0000 150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3F144EE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09234F8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3 330,00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ADD71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A205A6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7639EAB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EA24D3C" w14:textId="77777777" w:rsidTr="009061D5">
        <w:trPr>
          <w:trHeight w:val="315"/>
        </w:trPr>
        <w:tc>
          <w:tcPr>
            <w:tcW w:w="5350" w:type="dxa"/>
            <w:shd w:val="clear" w:color="auto" w:fill="auto"/>
            <w:vAlign w:val="center"/>
          </w:tcPr>
          <w:p w14:paraId="3161886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 на решение вопросов местного значения на обеспечение сбалансированности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05BABBA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901 2 02 49999 10 0110 150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67BE90A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14C0F28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3 330,00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23CE1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DA583D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51C0DB1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D780751" w14:textId="77777777" w:rsidTr="009061D5">
        <w:trPr>
          <w:trHeight w:val="236"/>
        </w:trPr>
        <w:tc>
          <w:tcPr>
            <w:tcW w:w="5350" w:type="dxa"/>
            <w:shd w:val="clear" w:color="auto" w:fill="auto"/>
            <w:vAlign w:val="center"/>
          </w:tcPr>
          <w:p w14:paraId="6379DA0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4AD1EB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992 2 00 00000 00 0000 000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080683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2 076 700,00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2929D02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1 550 275,03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2261E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1 550 275,03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6127B3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3E0DAB7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C289E31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70BD776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2F9AA77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992 2 02 00000 00 0000 000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B17ACF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2 076 700,00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3652672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1 550 275,03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4D0A1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1 550 275,03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30888E3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01C48B8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4F4848C" w14:textId="77777777" w:rsidTr="009061D5">
        <w:trPr>
          <w:trHeight w:val="88"/>
        </w:trPr>
        <w:tc>
          <w:tcPr>
            <w:tcW w:w="5350" w:type="dxa"/>
            <w:shd w:val="clear" w:color="auto" w:fill="auto"/>
            <w:vAlign w:val="center"/>
          </w:tcPr>
          <w:p w14:paraId="6D499ED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3C5F4AD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992 2 02 10000 00 0000 150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EC6DE8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2 076 700,00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1E53419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1 550 275,03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07732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1 550 275,03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7D9755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23,36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C7739E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3F40D75" w14:textId="77777777" w:rsidTr="009061D5">
        <w:trPr>
          <w:trHeight w:val="60"/>
        </w:trPr>
        <w:tc>
          <w:tcPr>
            <w:tcW w:w="5350" w:type="dxa"/>
            <w:shd w:val="clear" w:color="auto" w:fill="auto"/>
            <w:vAlign w:val="center"/>
          </w:tcPr>
          <w:p w14:paraId="538DA27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B9F4EA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992 2 02 15001 00 0000 150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2999542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522 700,00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7A3F37C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130 675,03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4AFF8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130 675,03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6639567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40B752E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3F4B40B3" w14:textId="77777777" w:rsidTr="009061D5">
        <w:trPr>
          <w:trHeight w:val="277"/>
        </w:trPr>
        <w:tc>
          <w:tcPr>
            <w:tcW w:w="5350" w:type="dxa"/>
            <w:shd w:val="clear" w:color="auto" w:fill="auto"/>
            <w:vAlign w:val="center"/>
          </w:tcPr>
          <w:p w14:paraId="54B51B6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42E9B08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992 2 02 15001 10 0000 150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A2566D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522 700,00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27E7D48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130 675,03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D0E0E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130 675,03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7F51286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786F3F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F54D59D" w14:textId="77777777" w:rsidTr="009061D5">
        <w:trPr>
          <w:trHeight w:val="277"/>
        </w:trPr>
        <w:tc>
          <w:tcPr>
            <w:tcW w:w="5350" w:type="dxa"/>
            <w:shd w:val="clear" w:color="auto" w:fill="auto"/>
            <w:vAlign w:val="center"/>
          </w:tcPr>
          <w:p w14:paraId="44FDDC4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59F98EE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992 2 02 16001 00 0000 150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5EC035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1 554 000,00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5A490F2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1 419 600,00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D6156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1 419 600,00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12FF843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6F7FA7C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1AA7FFD6" w14:textId="77777777" w:rsidTr="009061D5">
        <w:trPr>
          <w:trHeight w:val="277"/>
        </w:trPr>
        <w:tc>
          <w:tcPr>
            <w:tcW w:w="5350" w:type="dxa"/>
            <w:shd w:val="clear" w:color="auto" w:fill="auto"/>
            <w:vAlign w:val="center"/>
          </w:tcPr>
          <w:p w14:paraId="4493AAC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14:paraId="700C27E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992 2 02 16001 10 0000 150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1D62BF6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1 554 000,00</w:t>
            </w:r>
          </w:p>
        </w:tc>
        <w:tc>
          <w:tcPr>
            <w:tcW w:w="1987" w:type="dxa"/>
            <w:shd w:val="clear" w:color="auto" w:fill="auto"/>
            <w:noWrap/>
            <w:vAlign w:val="center"/>
          </w:tcPr>
          <w:p w14:paraId="7056869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1 419 600,00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7678C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1 419 600,00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14:paraId="5604DC1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21,39</w:t>
            </w:r>
          </w:p>
        </w:tc>
        <w:tc>
          <w:tcPr>
            <w:tcW w:w="1211" w:type="dxa"/>
            <w:shd w:val="clear" w:color="auto" w:fill="auto"/>
            <w:noWrap/>
            <w:vAlign w:val="center"/>
          </w:tcPr>
          <w:p w14:paraId="137C17C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</w:tbl>
    <w:p w14:paraId="3A0E7B7A" w14:textId="77777777" w:rsidR="00D2591C" w:rsidRPr="00D2591C" w:rsidRDefault="00D2591C" w:rsidP="00D25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D2591C" w:rsidRPr="00D2591C" w:rsidSect="000B727A">
          <w:pgSz w:w="16838" w:h="11906" w:orient="landscape"/>
          <w:pgMar w:top="1134" w:right="567" w:bottom="567" w:left="567" w:header="720" w:footer="720" w:gutter="0"/>
          <w:cols w:space="720"/>
          <w:noEndnote/>
        </w:sectPr>
      </w:pPr>
      <w:r w:rsidRPr="00D259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</w:t>
      </w:r>
    </w:p>
    <w:tbl>
      <w:tblPr>
        <w:tblW w:w="8108" w:type="pct"/>
        <w:tblLayout w:type="fixed"/>
        <w:tblLook w:val="04A0" w:firstRow="1" w:lastRow="0" w:firstColumn="1" w:lastColumn="0" w:noHBand="0" w:noVBand="1"/>
      </w:tblPr>
      <w:tblGrid>
        <w:gridCol w:w="4067"/>
        <w:gridCol w:w="1477"/>
        <w:gridCol w:w="874"/>
        <w:gridCol w:w="956"/>
        <w:gridCol w:w="871"/>
        <w:gridCol w:w="783"/>
        <w:gridCol w:w="692"/>
        <w:gridCol w:w="21"/>
        <w:gridCol w:w="4444"/>
        <w:gridCol w:w="528"/>
        <w:gridCol w:w="455"/>
      </w:tblGrid>
      <w:tr w:rsidR="00D2591C" w:rsidRPr="00D2591C" w14:paraId="5C7E223F" w14:textId="77777777" w:rsidTr="009061D5">
        <w:trPr>
          <w:trHeight w:val="284"/>
        </w:trPr>
        <w:tc>
          <w:tcPr>
            <w:tcW w:w="4676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3BCC7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  <w:lastRenderedPageBreak/>
              <w:t>2. Расходы бюджета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E06BF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588CF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591C" w:rsidRPr="00D2591C" w14:paraId="23E3EC88" w14:textId="77777777" w:rsidTr="009061D5">
        <w:trPr>
          <w:gridAfter w:val="3"/>
          <w:wAfter w:w="1789" w:type="pct"/>
          <w:trHeight w:val="240"/>
        </w:trPr>
        <w:tc>
          <w:tcPr>
            <w:tcW w:w="1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4BBCD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59D68" w14:textId="77777777" w:rsidR="00D2591C" w:rsidRPr="00D2591C" w:rsidRDefault="00D2591C" w:rsidP="00D2591C">
            <w:pPr>
              <w:spacing w:after="0" w:line="240" w:lineRule="auto"/>
              <w:ind w:left="-448" w:firstLine="448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вида расходов</w:t>
            </w:r>
          </w:p>
        </w:tc>
        <w:tc>
          <w:tcPr>
            <w:tcW w:w="60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9B62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Бюджеты, принятые органом местного самоуправления с учетом внесенных изменений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016E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4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59222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D2591C" w:rsidRPr="00D2591C" w14:paraId="6DC902CA" w14:textId="77777777" w:rsidTr="009061D5">
        <w:trPr>
          <w:gridAfter w:val="3"/>
          <w:wAfter w:w="1789" w:type="pct"/>
          <w:trHeight w:val="195"/>
        </w:trPr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F080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4932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F62E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15A7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AACB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591C" w:rsidRPr="00D2591C" w14:paraId="548325F3" w14:textId="77777777" w:rsidTr="009061D5">
        <w:trPr>
          <w:gridAfter w:val="3"/>
          <w:wAfter w:w="1789" w:type="pct"/>
          <w:trHeight w:val="225"/>
        </w:trPr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DF71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C6CB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444A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D67A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C915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 годовому плану 2021 года</w:t>
            </w:r>
          </w:p>
        </w:tc>
        <w:tc>
          <w:tcPr>
            <w:tcW w:w="23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DFE66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плану за </w:t>
            </w:r>
          </w:p>
          <w:p w14:paraId="77856BBD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квартал 2021 года</w:t>
            </w:r>
          </w:p>
        </w:tc>
      </w:tr>
      <w:tr w:rsidR="00D2591C" w:rsidRPr="00D2591C" w14:paraId="3DC79E4D" w14:textId="77777777" w:rsidTr="009061D5">
        <w:trPr>
          <w:gridAfter w:val="3"/>
          <w:wAfter w:w="1789" w:type="pct"/>
          <w:trHeight w:val="225"/>
        </w:trPr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B185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17C8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30CAD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 на 2021 год</w:t>
            </w:r>
          </w:p>
        </w:tc>
        <w:tc>
          <w:tcPr>
            <w:tcW w:w="3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A2B74" w14:textId="77777777" w:rsidR="00D2591C" w:rsidRPr="00D2591C" w:rsidRDefault="00D2591C" w:rsidP="00D259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 за 1 квартал 2021года</w:t>
            </w: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DC7A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1E46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10E8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591C" w:rsidRPr="00D2591C" w14:paraId="5E9CB7C5" w14:textId="77777777" w:rsidTr="009061D5">
        <w:trPr>
          <w:gridAfter w:val="3"/>
          <w:wAfter w:w="1789" w:type="pct"/>
          <w:trHeight w:val="210"/>
        </w:trPr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B9EE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9DA7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E05E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41AD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6749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2266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9CCF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591C" w:rsidRPr="00D2591C" w14:paraId="60EC8B04" w14:textId="77777777" w:rsidTr="009061D5">
        <w:trPr>
          <w:gridAfter w:val="3"/>
          <w:wAfter w:w="1789" w:type="pct"/>
          <w:trHeight w:val="257"/>
        </w:trPr>
        <w:tc>
          <w:tcPr>
            <w:tcW w:w="1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E319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0A73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CBD9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1727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0C68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D86F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EE52" w14:textId="77777777" w:rsidR="00D2591C" w:rsidRPr="00D2591C" w:rsidRDefault="00D2591C" w:rsidP="00D2591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D2591C" w:rsidRPr="00D2591C" w14:paraId="6E79B5E9" w14:textId="77777777" w:rsidTr="009061D5">
        <w:trPr>
          <w:gridAfter w:val="4"/>
          <w:wAfter w:w="1796" w:type="pct"/>
          <w:trHeight w:val="30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0060" w14:textId="77777777" w:rsidR="00D2591C" w:rsidRPr="00D2591C" w:rsidRDefault="00D2591C" w:rsidP="00D2591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бюджета - всего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1609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3EC5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6 804 227,95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F34E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2 324 251,88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E481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2 324 251,88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01B4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2 324 251,88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26D5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" w:firstLine="32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 100</w:t>
            </w:r>
          </w:p>
        </w:tc>
      </w:tr>
      <w:tr w:rsidR="00D2591C" w:rsidRPr="00D2591C" w14:paraId="510A4B24" w14:textId="77777777" w:rsidTr="009061D5">
        <w:trPr>
          <w:gridAfter w:val="4"/>
          <w:wAfter w:w="1796" w:type="pct"/>
          <w:trHeight w:val="11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4AFE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CAE9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2E53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073A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2A7F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35D5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1AB6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</w:tr>
      <w:tr w:rsidR="00D2591C" w:rsidRPr="00D2591C" w14:paraId="3CAD19C2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760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бюджету муниципального района на исполнение части полномочий поселения по решению вопросов местного значения в соответствии с заключенными соглашениями по осуществлению внешнего муниципального финансового контроля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A9F9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901 0103 02 1 01 80060 000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A7AD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3 764,00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863E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D52C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EAA6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B73F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48D70D0C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FC8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15A6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901 0103 02 1 01 80060 500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4E97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3 764,00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D7D3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9213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BEEF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BEF4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6F2A2976" w14:textId="77777777" w:rsidTr="009061D5">
        <w:trPr>
          <w:gridAfter w:val="4"/>
          <w:wAfter w:w="1796" w:type="pct"/>
          <w:trHeight w:val="92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5D2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F5CB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901 0103 02 1 01 80060 540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3C7F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3 764,00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A59F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B3F4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6CD0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4374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7F0BF43A" w14:textId="77777777" w:rsidTr="009061D5">
        <w:trPr>
          <w:gridAfter w:val="4"/>
          <w:wAfter w:w="1796" w:type="pct"/>
          <w:trHeight w:val="166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57F5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по оплате труда работников органов муниципальной власти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20C2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901 0104 01 1 01 02100 000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A450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2 021 438,00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3BB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286 178,90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AC65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286 178,90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75F1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4,20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8597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1DD8A9BC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4D6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75DD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901 0104 01 1 01 02100 100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7800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2 021 438,00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8847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286 178,90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E619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286 178,90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26C3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4,20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F5B9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E62D581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4660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B782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901 0104 01 1 01 02100 120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E61C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2 021 438,00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A5D7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286 178,90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1A62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286 178,90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112C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4,20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9E42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8CEE2EC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5A32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21C7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901 0104 01 1 01 02100 121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9D0C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1ED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226 758,00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AC89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226 758,00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E225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3,33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7792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D9557C5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3BD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8AB9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901 0104 01 1 01 02100 129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B2BF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3D0A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59 420,90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913B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59 420,90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5A33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0,87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3C2C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D45FB71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C88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обеспеспечение</w:t>
            </w:r>
            <w:proofErr w:type="spellEnd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функций органов муниципальной власти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CCF9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901 0104 01 1 01 02200 000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4755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434 548,98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6B89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86 921,54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44A0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86 921,54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7D76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1,27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FC93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3F24B79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296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C20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901 0104 01 1 01 02200 200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8EC9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429 048,98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A549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85 810,54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BBEE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85 810,54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7226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04AC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33D38CC4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6595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F410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901 0104 01 1 01 02200 240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E167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429 048,98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F945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85 810,54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A1C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85 810,54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30D5B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1,26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2C53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54E1B0D" w14:textId="77777777" w:rsidTr="009061D5">
        <w:trPr>
          <w:gridAfter w:val="4"/>
          <w:wAfter w:w="1796" w:type="pct"/>
          <w:trHeight w:val="7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1C3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417C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901 0104 01 1 01 02200 244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0232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05E9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67 903,23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88F4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67 903,23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D964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9C7A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9B158FE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AE7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1147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901 0104 01 1 01 02200 247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B1D4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E226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17 907,31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A907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17 907,31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46D1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AA32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9C4B741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FBF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1F79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901 0104 01 1 01 02200 800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32E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5 500,00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2642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1 111,00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7D1A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1 111,00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C09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FA25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1C42B4A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720E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684D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901 0104 01 1 01 02200 850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382D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5 500,00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FAF0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1 111,00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969B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1 111,00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88B3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15D4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8947860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D55B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EA1F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901 0104 01 1 01 02200 852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8E9C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C8D9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1 111,00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FE89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1 111,00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9C3F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EB00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1685FF1E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AE7A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по оплате труда работников органов муниципальной власти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6816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901 0104 01 2 01 02100 000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051E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838 512,00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29E7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56 875,27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6717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56 875,27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B65C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B653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061C8BD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8CE1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7C21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901 0104 01 2 01 02100 100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DD5D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838 512,00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202C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56 875,27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2874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56 875,27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CA4F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10FA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87A879B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E36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70A7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901 0104 01 2 01 02100 120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8359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838 512,00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DBA7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56 875,27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6B5A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56 875,27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2B1E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F277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95FED62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10AB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409C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901 0104 01 2 01 02100 121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8239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8FFF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46 263,93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15AF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46 263,93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C59B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B08D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0ACE9E7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2C66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25CB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901 0104 01 2 01 02100 129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BF01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55AE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10 611,34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CFAA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10 611,34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92A7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F07D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1F02FBD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5F3C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бюджету муниципального района на исполнение части полномочий поселения по решению вопросов местного значения в </w:t>
            </w: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соответствии с заключенными соглашениями по формированию, исполнению бюджета поселения и контролю за </w:t>
            </w:r>
            <w:proofErr w:type="spellStart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испол</w:t>
            </w:r>
            <w:proofErr w:type="spellEnd"/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5B6E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901 0106 02 1 01 80010 000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6247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2 167,00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30AA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BEDD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0878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D37B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30F6C6C4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5D0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1704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901 0106 02 1 01 80010 500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DC12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2 167,00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852E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06DC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08F0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B3B8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063675EF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0D3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AEF4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901 0106 02 1 01 80010 540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A9F3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2 167,00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B80D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B5D7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CE36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D1CC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3AB71704" w14:textId="77777777" w:rsidTr="009061D5">
        <w:trPr>
          <w:gridAfter w:val="4"/>
          <w:wAfter w:w="1796" w:type="pct"/>
          <w:trHeight w:val="251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711A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бюджету муниципального района на исполнение части полномочий поселения по решению вопросов местного значения в соответствии с заключенными соглашениями по участию в предупреждении и ликвидации последствий чрезвычайных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D774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901 0106 02 1 01 80030 000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6CF5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E0F6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2D75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D90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2CDA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4A56553A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CE8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19B8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901 0106 02 1 01 80030 500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89AB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4C81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D9B7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0D32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26E1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7C18D96C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68F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8805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901 0106 02 1 01 80030 540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12A2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24,00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B071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8CC16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169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F735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02EDC976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F7F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Исполнение части полномочий поселений по решению вопросов местного значения в соответствии с заключёнными соглашениями (по градостроительной деятельности)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BE3E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901 0106 02 1 01 80040 000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2EED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13A0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BA72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8A57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08A7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76E60D9E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647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A318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901 0106 02 1 01 80040 500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C083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370C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A83D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0D18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4177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0A6C80B8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5663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F946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901 0106 02 1 01 80040 540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D7C2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0AF3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FDDE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FB9F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EC9B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5F15A88C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B83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Резервный фонд администрации города Никольска Никольского района Пензенской области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2A1C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901 0111 99 1 00 20500 000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509F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C04D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1E03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304A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66BE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5B3A8780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EED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A316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901 0111 99 1 00 20500 800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615F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5343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1F90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A641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FBB2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4ABE4050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D214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26A3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901 0111 99 1 00 20500 870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1E6D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91DA0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5945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95D2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7387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7B9B131A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62C7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бюджету муниципального района на исполнение части полномочий поселения по решению вопросов местного значения в соответствии с заключенными соглашениями по формированию, исполнению бюджета поселения и контролю за </w:t>
            </w:r>
            <w:proofErr w:type="spellStart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испол</w:t>
            </w:r>
            <w:proofErr w:type="spellEnd"/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5485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901 0113 02 1 01 80020 000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533E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881,00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5204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3105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6B25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3DB9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091684BF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8CCF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B4D8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901 0113 02 1 01 80020 500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A50A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881,00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4958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9D9E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935A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280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03D4A2FF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36D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739A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901 0113 02 1 01 80020 540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AD4C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881,00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23A8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C0B2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4EDA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CE2C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4241B11B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B4A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Государственная программа Российской Федерации "Обеспечение общественного порядка и противодействие преступности"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938D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901 0113 08 0 00 00000 000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BB2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72E6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BC78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1B8D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DF30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562FCAD8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436E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BB49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901 0113 08 0 00 00000 200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C730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6A44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8D02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5F69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091A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1AA7FBF1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A15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BCE3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901 0113 08 0 00 00000 240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2E9A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9813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E9F2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D61C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D06B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2B87011A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156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Обеспечение первичного воинского </w:t>
            </w:r>
            <w:proofErr w:type="gramStart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учета ,</w:t>
            </w:r>
            <w:proofErr w:type="gramEnd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создание условий для обеспечения сохранности и использования документов первичного воинского учета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6195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901 0203 01 4 02 51180 000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7A03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227 900,00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9FDA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36 448,44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5A95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36 448,44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6F9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0,53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F5C5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1BBFE6E4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2077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4D22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901 0203 01 4 02 51180 100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EA99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202 057,00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CB8A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36 448,44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4F04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36 448,44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1C4C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0,53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6037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E829F2F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9799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871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901 0203 01 4 02 51180 120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162C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202 057,00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6BD0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36 448,44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E1BB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36 448,44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93BF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0,53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DD3C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14AD99A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ADC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3C39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901 0203 01 4 02 51180 121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3691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C2F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29 584,00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F298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29 584,00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8A35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F1A2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57E852D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AD2F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C4ED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901 0203 01 4 02 51180 129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919F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5275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6 864,44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3FB7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6 864,44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2040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1628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C3736A8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F3E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4B5C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901 0203 01 4 02 51180 200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DF9A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25 843,00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FEA5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CED1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F24C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3A9D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0A109416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A28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0B4B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901 0203 01 4 02 51180 240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0D05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25 843,00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5F5A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E8D5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0415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80D3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2627DDD7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DC8F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27AD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901 0310 01 3 01 85290 000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D01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2ABB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395A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1FF2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5D42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43A00C51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6518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197E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901 0310 01 3 01 85290 200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C80A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098D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4CBA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55AB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6469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7BD620AF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4F1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768F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901 0310 01 3 01 85290 240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2964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3E1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6F4D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AB51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211E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4DFFD820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E23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Содержание автомобильных дорог и искусственных сооружений на них за счет бюджетных ассигнований дорожного фонда Бессоновского сельсовета Бессоновского района Пензенской области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455E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901 0409 06 1 01 80170 000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FDED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1 265 530,33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50E9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426 916,16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C7B1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426 916,16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ACD7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6,27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A24B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DA0E88D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145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F7FA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901 0409 06 1 01 80170 200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213A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1 265 530,33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88E3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426 916,16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39AD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426 916,16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7BD9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6,27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1060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31542654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30E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FEDC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901 0409 06 1 01 80170 240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1EAE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1 265 530,33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D39D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426 916,16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0E77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426 916,16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C8B7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6,27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EEF6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B519D64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F366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7487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901 0409 06 1 01 80170 244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2D8E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55F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426 916,16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686B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426 916,16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C390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5CEF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757DC04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FE01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Капитальный </w:t>
            </w:r>
            <w:proofErr w:type="spellStart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ремон</w:t>
            </w:r>
            <w:proofErr w:type="spellEnd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, ремонт автомобильных дорог общего пользования межмуниципального значения Полеологовского сельсовета Бессоновского района Пензенской области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3C4B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901 0409 06 1 02 80180 000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F7B5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79 588,00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AF1D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79 588,00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DE63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79 588,00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646B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2C54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D64860B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2C0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66A6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901 0409 06 1 02 80180 200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BD08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79 588,00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C655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79 588,00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9D78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79 588,00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E7D8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1BCC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464A6E5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74D1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4E67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901 0409 06 1 02 80180 240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9B044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79 588,00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0F55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79 588,00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0A54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79 588,00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1881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F628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3B4BF793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379B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D86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901 0409 06 1 02 80180 244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B352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3AA9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79 588,00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3E8A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79 588,00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01B7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1,16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9854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0DAC919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58E0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Ремонт </w:t>
            </w:r>
            <w:proofErr w:type="spellStart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автомобильнвх</w:t>
            </w:r>
            <w:proofErr w:type="spellEnd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дорог местного значения вне границ населенных пунктов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5A0C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901 0409 06 1 02 83080 000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5685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1 131 100,73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0324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1 131 100,73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5F73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1 131 100,73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97A2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16,62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10CF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34A48ADC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C9D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8ACB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901 0409 06 1 02 83080 200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60AF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1 131 100,73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FB1E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1 131 100,73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97EC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1 131 100,73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2770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16,62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D51B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27A002A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E84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F854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901 0409 06 1 02 83080 240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9EB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1 131 100,73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A676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1 131 100,73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D0E7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1 131 100,73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FD7D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16,62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86EA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71806BC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5431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ACE0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901 0409 06 1 </w:t>
            </w: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02 83080 244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E96E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08DF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1 131 </w:t>
            </w: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100,73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1FEA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1 131 </w:t>
            </w: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100,73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293D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FB82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</w:t>
            </w: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00</w:t>
            </w:r>
          </w:p>
        </w:tc>
      </w:tr>
      <w:tr w:rsidR="00D2591C" w:rsidRPr="00D2591C" w14:paraId="1E449489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22F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 xml:space="preserve">Мероприятия по оформлению права собственности на выявленные на территории </w:t>
            </w:r>
            <w:proofErr w:type="spellStart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Вазерского</w:t>
            </w:r>
            <w:proofErr w:type="spellEnd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сельсовета Бессоновского района Пензенской области </w:t>
            </w:r>
            <w:proofErr w:type="spellStart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безхозяйные</w:t>
            </w:r>
            <w:proofErr w:type="spellEnd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объекты инженерной инфраструктуры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5B20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901 0502 02 3 01 80200 000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A9A7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4B9B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5B6A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D640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383C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35DCC86E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31AA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F63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901 0502 02 3 01 80200 200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CDC5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D1A0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CF33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A2E1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6DDE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453B6C27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FD3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B742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901 0502 02 3 01 80200 240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4DCD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996B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816E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300F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80EC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664EA856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0E86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FFE1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901 0503 04 1 01 81110 000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3E0A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419 672,32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DF26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100 277,00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A53A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100 277,00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82AE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19AD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8678CDA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D0D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4D40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901 0503 04 1 01 81110 200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5BC4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419 672,32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48CB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100 277,00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726A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100 277,00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32E0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9E6C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474049B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36D3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2F2D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901 0503 04 1 01 81110 240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BCE1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419 672,32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F39D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100 277,00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A473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100 277,00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A001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1,47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22B4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3D0C370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B42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83FB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901 0503 04 1 01 81110 244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10E4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D4F4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36 336,16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7F57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36 336,16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0D4C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FF4D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D4C0FA7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3F4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7863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901 0503 04 1 01 81110 247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43DE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785A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63 940,84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E72F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63 940,84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D42C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785F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0A2473B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643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Прочие мероприятия по благоустройству населенных пунктов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E773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901 0503 04 1 01 81150 000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0154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29 086,60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E1E2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29 086,60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7058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29 086,60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BB33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7B83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14C9554A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37FF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A034C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901 0503 04 1 01 81150 200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128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29 086,60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92C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29 086,60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C90D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29 086,60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C886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AAA0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72D94627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B8B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F631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901 0503 04 1 01 81150 240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8A4A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29 086,60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1387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29 086,60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0F87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29 086,60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9AE9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0,42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BFF9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C434430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418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EB02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901 0503 04 1 01 81150 244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7B9A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A297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29 086,60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48B9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29 086,60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B50B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4F6F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8A3FC47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B2F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Ликвидация несанкционированных свалок, вывоз и размещение твердых бытовых отходов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E6DA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901 0503 04 1 01 81170 000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2508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90EB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7102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3681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C52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49053788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EF7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2AA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901 0503 04 1 01 81170 200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A5B3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AA50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8BE2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4A1A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9A32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7AB9BACE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3BD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576D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901 0503 04 1 01 81170 240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DAD2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8020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309C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C0B5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ACFF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31C741FD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5CF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B010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L5765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3B4E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18 973,00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FB45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6772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66BFB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54BB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25A013EE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66D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44CF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L5765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8C4C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18 973,00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17FC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FB05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CB22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C478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7CECDBDD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52C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A44F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04 1 01 L5765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3631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18 973,00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D09C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DC9E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3760E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CA04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4D6725FE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AFF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Мероприятия по совершенствованию систем наружного освещения населенных пунктов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41D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07 1 01 S1400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BB36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E9DB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5FFE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7FDA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A4E9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32175754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9616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AAE5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07 1 01 S1400 200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F3E7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BFC3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7075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28EF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48B0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3C7BB852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DF0A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721C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0503 07 1 01 S1400 240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7654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4043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B1A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8418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7DD2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2AEEAB99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B007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EF8C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901 0801 02 1 01 80050 000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DE4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6 813,00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02AC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69D0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2722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30C6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4614197D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D5A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5ABE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901 0801 02 1 01 80050 500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F8C2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6 813,00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0EE4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6E3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B0BF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6263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5FCD04B4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2BBA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50CE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901 0801 02 1 01 80050 540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D6FC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6 813,00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53DE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43A8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734A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AAC3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D2591C" w:rsidRPr="00D2591C" w14:paraId="3D371861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A67F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Содержание муниципальной собственности объектов в сфере культуры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39B9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5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901 0801 02 3 01 80330 000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64CB6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7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222 075,99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CA08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83 621,24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696D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83 621,24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6448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F90E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03E441A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AF23FF" w14:textId="77777777" w:rsidR="00D2591C" w:rsidRPr="00D2591C" w:rsidRDefault="00D2591C" w:rsidP="00D2591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4B08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901 0801 02 3 01 80330 244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5CC9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5AB2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25 826,98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2930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25 826,98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EB04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0,37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CA97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B942630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C7554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Закупка энергетических ресурсов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0BCE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901 0801 02 3 01 80330 247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C904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91A1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57 794,26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AB3B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57 794,26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CE7F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0,84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AE37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55102E50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89EBD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Организация и проведение праздничных мероприятий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A2A7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901 0801 99 4 00 20700 000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C056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70E2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7366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DE7E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596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47D2E5FA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CD9CD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7900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901 0801 99 4 00 20700 200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DD3F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92F4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879E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8B5F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85BB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76A72DE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CD8B0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A99F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901 0801 99 4 00 20700 240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0F16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9872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1FC4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48940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38EC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24D2216D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C5763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</w:t>
            </w:r>
            <w:proofErr w:type="gramStart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Расходы  по</w:t>
            </w:r>
            <w:proofErr w:type="gramEnd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организации подписки для участников ВОВ , ветеранов труда Администрации </w:t>
            </w:r>
            <w:proofErr w:type="spellStart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Кижеватовского</w:t>
            </w:r>
            <w:proofErr w:type="spellEnd"/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сельсовета Бессоновского района Пензенской области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494A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901 0801 99 4 00 20701 000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712B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1 750,00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51C9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55C1B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5578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CC6C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35AF6F27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590C5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Закупка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C4DB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901 0801 99 4 00 20701 200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E179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1 750,00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C831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D742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DC67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D72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DFB921B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647FF9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5F8B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901 0801 99 4 00 20701 240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32D5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1 750,00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E560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7A0C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F3E9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11A5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FFEDE1E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20F93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Прочая закупка товаров, работ и услуг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6800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901 0801 99 4 00 20701 244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AC22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7D0D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3FDE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F93E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A49E5B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034C11EE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F9C250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Пенсионное обеспечение за выслугу лет муниципальных служащих поселений за счет средств бюджета поселения Бессоновского района Пензенской области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5486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901 1001 03 1 02 28690 000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F7362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38 928,00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4C8B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6 488,00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3D7F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6 488,00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0D1E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4718D7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1A712221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587DD4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Социальное обеспечение и иные выплаты населению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FE17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901 1001 03 1 02 28690 300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A877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38 928,00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B171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6 488,00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20F7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6 488,00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946D1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BE9BF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62E53E68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136FA9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Публичные нормативные социальные выплаты гражданам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8724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901 1001 03 1 02 28690 310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6196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38 928,00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9DF40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6 488,00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64D0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6 488,00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6CB6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7B62CE6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34172FC4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F98073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 xml:space="preserve">  Иные пенсии, социальные доплаты к пенсиям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A280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901 1001 03 1 02 28690 312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EFE05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3DF5B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6 488,00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C823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6 488,00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C883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0,09</w:t>
            </w: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4E2991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D2591C" w:rsidRPr="00D2591C" w14:paraId="30022659" w14:textId="77777777" w:rsidTr="009061D5">
        <w:trPr>
          <w:gridAfter w:val="4"/>
          <w:wAfter w:w="1796" w:type="pct"/>
          <w:trHeight w:val="60"/>
        </w:trPr>
        <w:tc>
          <w:tcPr>
            <w:tcW w:w="13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903F2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3A9E9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7"/>
              <w:jc w:val="center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2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A3B7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04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169 827,22</w:t>
            </w:r>
          </w:p>
        </w:tc>
        <w:tc>
          <w:tcPr>
            <w:tcW w:w="31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82CA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-18 071,20</w:t>
            </w:r>
          </w:p>
        </w:tc>
        <w:tc>
          <w:tcPr>
            <w:tcW w:w="2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6F0F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-18 071,20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81BA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right"/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0BAF97E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14:paraId="5D85FA6C" w14:textId="77777777" w:rsidR="00D2591C" w:rsidRPr="00D2591C" w:rsidRDefault="00D2591C" w:rsidP="00D2591C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370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5115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3742"/>
        <w:gridCol w:w="1391"/>
        <w:gridCol w:w="890"/>
        <w:gridCol w:w="704"/>
        <w:gridCol w:w="622"/>
        <w:gridCol w:w="727"/>
        <w:gridCol w:w="710"/>
        <w:gridCol w:w="783"/>
      </w:tblGrid>
      <w:tr w:rsidR="00D2591C" w:rsidRPr="00D2591C" w14:paraId="18A85A35" w14:textId="77777777" w:rsidTr="009061D5">
        <w:trPr>
          <w:trHeight w:val="282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E4F61F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  <w:t xml:space="preserve">                 </w:t>
            </w:r>
          </w:p>
          <w:p w14:paraId="25C2EAE4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41B9E865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1415540B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1145EC50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42876306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5EEEAC3A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05521F1D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3A80608B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6A04997F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4D8197A5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7FA36E1A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3BC3E17E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64AE76F6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1416B38E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</w:pPr>
          </w:p>
          <w:p w14:paraId="45F30F8C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/>
                <w:bCs/>
                <w:color w:val="000000"/>
                <w:szCs w:val="16"/>
                <w:lang w:eastAsia="ru-RU"/>
              </w:rPr>
              <w:t xml:space="preserve">                 3. Источники финансирования дефицита бюджета</w:t>
            </w:r>
          </w:p>
        </w:tc>
      </w:tr>
      <w:tr w:rsidR="00D2591C" w:rsidRPr="00D2591C" w14:paraId="1B0DD7C0" w14:textId="77777777" w:rsidTr="009061D5">
        <w:trPr>
          <w:trHeight w:val="270"/>
        </w:trPr>
        <w:tc>
          <w:tcPr>
            <w:tcW w:w="195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96FC2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Наименование показателя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12A69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4DC2D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Утвержденные бюджетные назначения</w:t>
            </w:r>
          </w:p>
        </w:tc>
        <w:tc>
          <w:tcPr>
            <w:tcW w:w="693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FA8F9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Бюджеты, принятые органом местного самоуправления с учетом внесенных изменений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257C2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Кассовое исполнение с начала года</w:t>
            </w:r>
          </w:p>
        </w:tc>
        <w:tc>
          <w:tcPr>
            <w:tcW w:w="780" w:type="pct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D9EB1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% исполнения</w:t>
            </w:r>
          </w:p>
        </w:tc>
      </w:tr>
      <w:tr w:rsidR="00D2591C" w:rsidRPr="00D2591C" w14:paraId="43AE017B" w14:textId="77777777" w:rsidTr="009061D5">
        <w:trPr>
          <w:trHeight w:val="240"/>
        </w:trPr>
        <w:tc>
          <w:tcPr>
            <w:tcW w:w="195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AA681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2A731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4ADE3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FA1F4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4D8DC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0489A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2591C" w:rsidRPr="00D2591C" w14:paraId="43253FF0" w14:textId="77777777" w:rsidTr="009061D5">
        <w:trPr>
          <w:trHeight w:val="184"/>
        </w:trPr>
        <w:tc>
          <w:tcPr>
            <w:tcW w:w="195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B94BE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5F451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AC994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3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3F9DF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5C851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80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278E8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2591C" w:rsidRPr="00D2591C" w14:paraId="0981E65F" w14:textId="77777777" w:rsidTr="009061D5">
        <w:trPr>
          <w:trHeight w:val="225"/>
        </w:trPr>
        <w:tc>
          <w:tcPr>
            <w:tcW w:w="195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2A3FF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A1DE3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98CC4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A2C6C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годовые назначения</w:t>
            </w:r>
          </w:p>
        </w:tc>
        <w:tc>
          <w:tcPr>
            <w:tcW w:w="32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6F066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отчетную дату</w:t>
            </w:r>
          </w:p>
        </w:tc>
        <w:tc>
          <w:tcPr>
            <w:tcW w:w="3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1F45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38C965F8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годовым назначениям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14:paraId="2159B503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плану на отчетную дату</w:t>
            </w:r>
          </w:p>
        </w:tc>
      </w:tr>
      <w:tr w:rsidR="00D2591C" w:rsidRPr="00D2591C" w14:paraId="25E98E3E" w14:textId="77777777" w:rsidTr="009061D5">
        <w:trPr>
          <w:trHeight w:val="184"/>
        </w:trPr>
        <w:tc>
          <w:tcPr>
            <w:tcW w:w="195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F796A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1CC78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E062F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03D2D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7A3D1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52CE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6D9866B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206B20E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2591C" w:rsidRPr="00D2591C" w14:paraId="1B874D78" w14:textId="77777777" w:rsidTr="009061D5">
        <w:trPr>
          <w:trHeight w:val="50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C029B1F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727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05A962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5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400C7E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B2BE2DD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AB0EC1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61E41E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4794338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B147989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5E6152BC" w14:textId="77777777" w:rsidTr="009061D5">
        <w:trPr>
          <w:trHeight w:val="60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0B3C01F" w14:textId="77777777" w:rsidR="00D2591C" w:rsidRPr="00D2591C" w:rsidRDefault="00D2591C" w:rsidP="00D2591C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DE42B2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B193E9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842531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939095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1E7E6B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E4A3FD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7407EF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2AA8CB09" w14:textId="77777777" w:rsidTr="009061D5">
        <w:trPr>
          <w:trHeight w:val="60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6AFDA40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внутреннего финансирования бюджета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4AEEE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C7A698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4EEFA8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F4CE315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3B0A1C7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3B2097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5E1DC3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4B6645AE" w14:textId="77777777" w:rsidTr="009061D5">
        <w:trPr>
          <w:trHeight w:val="60"/>
        </w:trPr>
        <w:tc>
          <w:tcPr>
            <w:tcW w:w="1955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2881E23A" w14:textId="77777777" w:rsidR="00D2591C" w:rsidRPr="00D2591C" w:rsidRDefault="00D2591C" w:rsidP="00D2591C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D08943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2EA009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BE6B29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21E154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CE40C4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974C62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5A39C0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63377213" w14:textId="77777777" w:rsidTr="009061D5">
        <w:trPr>
          <w:trHeight w:val="60"/>
        </w:trPr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8BF044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источники внешнего финансирования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8D2230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658232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A40B49F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5E065C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26E604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0530531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BFAE531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32024E7D" w14:textId="77777777" w:rsidTr="009061D5">
        <w:trPr>
          <w:trHeight w:val="90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12024AF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2C28FD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2D3C77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7570CE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7564ED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ADCCFD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9DC72D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EEC4D8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43893A09" w14:textId="77777777" w:rsidTr="009061D5">
        <w:trPr>
          <w:trHeight w:val="300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D89D7D8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Изменение остатков средств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2A496B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000 01 05 00 00 00 0000 000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4F6072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-169827,22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33AF56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EDA3962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4D80E7C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18071,20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FB0997E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-187898,42 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4FD4692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768B5AE3" w14:textId="77777777" w:rsidTr="009061D5">
        <w:trPr>
          <w:trHeight w:val="109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28453CC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остатков средств, всего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8F7B7F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818E6F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541F3E5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E365B2E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654C186" w14:textId="77777777" w:rsidR="00D2591C" w:rsidRPr="00D2591C" w:rsidRDefault="00D2591C" w:rsidP="00D259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C90E2AF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552578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5B6B5B95" w14:textId="77777777" w:rsidTr="009061D5">
        <w:trPr>
          <w:trHeight w:val="212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2A9EB0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Увеличение остатков средств бюджетов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16B941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000 01 05 00 00 00 0000 500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CDBAFF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-6634400,73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E8B8DF2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AD1576E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C13DA9F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-2306180,68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B6E06C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2CC8731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712410F7" w14:textId="77777777" w:rsidTr="009061D5">
        <w:trPr>
          <w:trHeight w:val="130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0A55BD7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C1127C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901 01 05 02 00 00 0000 500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EEEE8B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-6634400,73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423FFB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9D7931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C3F340C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-2306180,68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FBCBC1A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6890225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461F5052" w14:textId="77777777" w:rsidTr="009061D5">
        <w:trPr>
          <w:trHeight w:val="61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FABD788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 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78435D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901 01 05 02 01 00 0000 510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BD2125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-6634400,73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0AD8AE4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CB62FCF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54F003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-2306180,68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889ECC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940CDAD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0B604034" w14:textId="77777777" w:rsidTr="009061D5">
        <w:trPr>
          <w:trHeight w:val="61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A5937F9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C531AA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901 01 05 02 01 10 0000 510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0EF0F2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-6634400,73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3E3182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FE078C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7425A2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-2306180,68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9D482EB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48AF6270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D2591C" w:rsidRPr="00D2591C" w14:paraId="4B2B2DE3" w14:textId="77777777" w:rsidTr="009061D5">
        <w:trPr>
          <w:trHeight w:val="60"/>
        </w:trPr>
        <w:tc>
          <w:tcPr>
            <w:tcW w:w="1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68BB262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уменьшение остатков средств, всего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470283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83C2D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6804227,95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36942FE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83BF066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826900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2324251,88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C02E6B6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659B96B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41B36544" w14:textId="77777777" w:rsidTr="009061D5">
        <w:trPr>
          <w:trHeight w:val="110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28C4C82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5FF868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000 01 05 00 00 00 0000 600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C99E2C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6804227,95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C5E981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39BECCE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FD866BD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2324251,88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EA3A94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3D5F20C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50E2592B" w14:textId="77777777" w:rsidTr="009061D5">
        <w:trPr>
          <w:trHeight w:val="60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A40B04E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B86891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000 01 05 02 00 00 0000 600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906069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6804227,95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CF7EE7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74426D3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C9274BA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2324251,88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994B1A6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8702259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76C6649C" w14:textId="77777777" w:rsidTr="009061D5">
        <w:trPr>
          <w:trHeight w:val="130"/>
        </w:trPr>
        <w:tc>
          <w:tcPr>
            <w:tcW w:w="1955" w:type="pct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14:paraId="1683A03D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 </w:t>
            </w: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A700ED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000 01 05 02 01 10 0000 610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DB69D9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6804227,95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B789D4C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D374301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C124167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2324251,88</w:t>
            </w:r>
          </w:p>
        </w:tc>
        <w:tc>
          <w:tcPr>
            <w:tcW w:w="37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363BD33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45E0A86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259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D2591C" w:rsidRPr="00D2591C" w14:paraId="343C8EC5" w14:textId="77777777" w:rsidTr="009061D5">
        <w:trPr>
          <w:trHeight w:val="130"/>
        </w:trPr>
        <w:tc>
          <w:tcPr>
            <w:tcW w:w="19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40E9BC6" w14:textId="77777777" w:rsidR="00D2591C" w:rsidRPr="00D2591C" w:rsidRDefault="00D2591C" w:rsidP="00D25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7AD25F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E55F61" w14:textId="77777777" w:rsidR="00D2591C" w:rsidRPr="00D2591C" w:rsidRDefault="00D2591C" w:rsidP="00D25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B88D00D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AA244F5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E3C5AB8" w14:textId="77777777" w:rsidR="00D2591C" w:rsidRPr="00D2591C" w:rsidRDefault="00D2591C" w:rsidP="00D259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C713E61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72DAB1" w14:textId="77777777" w:rsidR="00D2591C" w:rsidRPr="00D2591C" w:rsidRDefault="00D2591C" w:rsidP="00D259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7AB1C4A1" w14:textId="77777777" w:rsidR="00D2591C" w:rsidRDefault="00D2591C" w:rsidP="00D2591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1550EC1D" w14:textId="1EEE5EF2" w:rsidR="00F273BD" w:rsidRPr="00D2591C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2591C">
        <w:rPr>
          <w:rFonts w:ascii="Times New Roman" w:hAnsi="Times New Roman" w:cs="Times New Roman"/>
          <w:b/>
          <w:sz w:val="16"/>
          <w:szCs w:val="16"/>
        </w:rPr>
        <w:t>Редактор: Сучкова Варвара Сергеевна; тираж   50 экз.</w:t>
      </w:r>
    </w:p>
    <w:p w14:paraId="5C7ECEAE" w14:textId="77777777" w:rsidR="00F273BD" w:rsidRPr="00D2591C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2591C">
        <w:rPr>
          <w:rFonts w:ascii="Times New Roman" w:hAnsi="Times New Roman" w:cs="Times New Roman"/>
          <w:b/>
          <w:sz w:val="16"/>
          <w:szCs w:val="16"/>
        </w:rPr>
        <w:t>Учредитель: Комитет местного самоуправления</w:t>
      </w:r>
    </w:p>
    <w:p w14:paraId="07CBC141" w14:textId="77777777" w:rsidR="00F273BD" w:rsidRPr="00D2591C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2591C">
        <w:rPr>
          <w:rFonts w:ascii="Times New Roman" w:hAnsi="Times New Roman" w:cs="Times New Roman"/>
          <w:b/>
          <w:sz w:val="16"/>
          <w:szCs w:val="16"/>
        </w:rPr>
        <w:t>Полеологовского сельсовета</w:t>
      </w:r>
    </w:p>
    <w:p w14:paraId="2EC19E80" w14:textId="77777777" w:rsidR="00F273BD" w:rsidRPr="00D2591C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54EA5DB4" w14:textId="77777777" w:rsidR="00F273BD" w:rsidRPr="00D2591C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2591C">
        <w:rPr>
          <w:rFonts w:ascii="Times New Roman" w:hAnsi="Times New Roman" w:cs="Times New Roman"/>
          <w:b/>
          <w:sz w:val="16"/>
          <w:szCs w:val="16"/>
        </w:rPr>
        <w:t>Издатель: Администрация Полеологовского сельсовета</w:t>
      </w:r>
    </w:p>
    <w:p w14:paraId="3E19ADFD" w14:textId="77777777" w:rsidR="00F273BD" w:rsidRPr="00D2591C" w:rsidRDefault="00F273BD" w:rsidP="00506AC7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D2591C">
        <w:rPr>
          <w:rFonts w:ascii="Times New Roman" w:hAnsi="Times New Roman" w:cs="Times New Roman"/>
          <w:b/>
          <w:sz w:val="16"/>
          <w:szCs w:val="16"/>
        </w:rPr>
        <w:t xml:space="preserve">442772, с. </w:t>
      </w:r>
      <w:proofErr w:type="spellStart"/>
      <w:r w:rsidRPr="00D2591C">
        <w:rPr>
          <w:rFonts w:ascii="Times New Roman" w:hAnsi="Times New Roman" w:cs="Times New Roman"/>
          <w:b/>
          <w:sz w:val="16"/>
          <w:szCs w:val="16"/>
        </w:rPr>
        <w:t>Полеологово</w:t>
      </w:r>
      <w:proofErr w:type="spellEnd"/>
      <w:r w:rsidRPr="00D2591C">
        <w:rPr>
          <w:rFonts w:ascii="Times New Roman" w:hAnsi="Times New Roman" w:cs="Times New Roman"/>
          <w:b/>
          <w:sz w:val="16"/>
          <w:szCs w:val="16"/>
        </w:rPr>
        <w:t>, Бессоновского района</w:t>
      </w:r>
    </w:p>
    <w:p w14:paraId="27F5A388" w14:textId="382D66BB" w:rsidR="00EA047A" w:rsidRPr="00D2591C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2591C">
        <w:rPr>
          <w:rFonts w:ascii="Times New Roman" w:hAnsi="Times New Roman" w:cs="Times New Roman"/>
          <w:b/>
          <w:sz w:val="16"/>
          <w:szCs w:val="16"/>
        </w:rPr>
        <w:t>Пензенской области</w:t>
      </w:r>
      <w:bookmarkEnd w:id="0"/>
      <w:r w:rsidR="00580D2E" w:rsidRPr="00D2591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</w:t>
      </w:r>
    </w:p>
    <w:sectPr w:rsidR="00EA047A" w:rsidRPr="00D2591C" w:rsidSect="00027ACE">
      <w:headerReference w:type="default" r:id="rId10"/>
      <w:footerReference w:type="default" r:id="rId11"/>
      <w:type w:val="continuous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F5AB1" w14:textId="77777777" w:rsidR="003E2534" w:rsidRDefault="003E2534" w:rsidP="004E274F">
      <w:pPr>
        <w:spacing w:after="0" w:line="240" w:lineRule="auto"/>
      </w:pPr>
      <w:r>
        <w:separator/>
      </w:r>
    </w:p>
  </w:endnote>
  <w:endnote w:type="continuationSeparator" w:id="0">
    <w:p w14:paraId="570DA3B9" w14:textId="77777777" w:rsidR="003E2534" w:rsidRDefault="003E2534" w:rsidP="004E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E1946" w14:textId="783F30E8" w:rsidR="0037682B" w:rsidRDefault="0037682B">
    <w:pPr>
      <w:pStyle w:val="ae"/>
      <w:jc w:val="right"/>
    </w:pPr>
  </w:p>
  <w:p w14:paraId="438C7110" w14:textId="77777777" w:rsidR="0037682B" w:rsidRDefault="0037682B">
    <w:pPr>
      <w:pStyle w:val="ae"/>
    </w:pPr>
  </w:p>
  <w:p w14:paraId="7DDA5C75" w14:textId="77777777" w:rsidR="0037682B" w:rsidRDefault="0037682B"/>
  <w:p w14:paraId="3D19F90D" w14:textId="77777777" w:rsidR="0037682B" w:rsidRDefault="0037682B"/>
  <w:p w14:paraId="28744E00" w14:textId="77777777" w:rsidR="0037682B" w:rsidRDefault="0037682B"/>
  <w:p w14:paraId="3CAA31EE" w14:textId="77777777" w:rsidR="0037682B" w:rsidRDefault="0037682B"/>
  <w:p w14:paraId="0501D5D3" w14:textId="77777777" w:rsidR="0037682B" w:rsidRDefault="0037682B"/>
  <w:p w14:paraId="57BB1546" w14:textId="77777777" w:rsidR="0037682B" w:rsidRDefault="0037682B"/>
  <w:p w14:paraId="3FE2237B" w14:textId="77777777" w:rsidR="0037682B" w:rsidRDefault="003768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4B64E" w14:textId="77777777" w:rsidR="003E2534" w:rsidRDefault="003E2534" w:rsidP="004E274F">
      <w:pPr>
        <w:spacing w:after="0" w:line="240" w:lineRule="auto"/>
      </w:pPr>
      <w:r>
        <w:separator/>
      </w:r>
    </w:p>
  </w:footnote>
  <w:footnote w:type="continuationSeparator" w:id="0">
    <w:p w14:paraId="2546E4C0" w14:textId="77777777" w:rsidR="003E2534" w:rsidRDefault="003E2534" w:rsidP="004E2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624288"/>
      <w:docPartObj>
        <w:docPartGallery w:val="Page Numbers (Top of Page)"/>
        <w:docPartUnique/>
      </w:docPartObj>
    </w:sdtPr>
    <w:sdtEndPr/>
    <w:sdtContent>
      <w:p w14:paraId="3E5525AF" w14:textId="2D0C6B07" w:rsidR="00027ACE" w:rsidRDefault="00027AC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161D73A" w14:textId="77777777" w:rsidR="00027ACE" w:rsidRDefault="00027AC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 w15:restartNumberingAfterBreak="0">
    <w:nsid w:val="018A31E2"/>
    <w:multiLevelType w:val="multilevel"/>
    <w:tmpl w:val="C95EC4F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01DD2CC4"/>
    <w:multiLevelType w:val="hybridMultilevel"/>
    <w:tmpl w:val="8D684D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26B61C4"/>
    <w:multiLevelType w:val="hybridMultilevel"/>
    <w:tmpl w:val="1D629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45C91"/>
    <w:multiLevelType w:val="hybridMultilevel"/>
    <w:tmpl w:val="16981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E55821"/>
    <w:multiLevelType w:val="hybridMultilevel"/>
    <w:tmpl w:val="618CBDFA"/>
    <w:lvl w:ilvl="0" w:tplc="93362C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0BF57727"/>
    <w:multiLevelType w:val="hybridMultilevel"/>
    <w:tmpl w:val="F6A49B92"/>
    <w:lvl w:ilvl="0" w:tplc="63F886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0DB216C6"/>
    <w:multiLevelType w:val="multilevel"/>
    <w:tmpl w:val="C82AB0FC"/>
    <w:lvl w:ilvl="0">
      <w:start w:val="1"/>
      <w:numFmt w:val="decimal"/>
      <w:lvlText w:val="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134C0848"/>
    <w:multiLevelType w:val="hybridMultilevel"/>
    <w:tmpl w:val="DB0621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46110D7"/>
    <w:multiLevelType w:val="hybridMultilevel"/>
    <w:tmpl w:val="D32CE3A6"/>
    <w:lvl w:ilvl="0" w:tplc="890271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14971363"/>
    <w:multiLevelType w:val="hybridMultilevel"/>
    <w:tmpl w:val="4118C432"/>
    <w:lvl w:ilvl="0" w:tplc="48AAF1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72179B4"/>
    <w:multiLevelType w:val="hybridMultilevel"/>
    <w:tmpl w:val="E0B4F83A"/>
    <w:lvl w:ilvl="0" w:tplc="D6C01EE0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 w15:restartNumberingAfterBreak="0">
    <w:nsid w:val="1B9023E7"/>
    <w:multiLevelType w:val="hybridMultilevel"/>
    <w:tmpl w:val="C2A4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C34DBE"/>
    <w:multiLevelType w:val="hybridMultilevel"/>
    <w:tmpl w:val="7E74BF20"/>
    <w:lvl w:ilvl="0" w:tplc="0832D1F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0" w15:restartNumberingAfterBreak="0">
    <w:nsid w:val="2445273F"/>
    <w:multiLevelType w:val="multilevel"/>
    <w:tmpl w:val="A24268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6513CA5"/>
    <w:multiLevelType w:val="hybridMultilevel"/>
    <w:tmpl w:val="A9DCDBEC"/>
    <w:lvl w:ilvl="0" w:tplc="6D18A1D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29E1535C"/>
    <w:multiLevelType w:val="hybridMultilevel"/>
    <w:tmpl w:val="AD4A957A"/>
    <w:lvl w:ilvl="0" w:tplc="D60C1C50">
      <w:start w:val="9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3" w15:restartNumberingAfterBreak="0">
    <w:nsid w:val="2DD1554E"/>
    <w:multiLevelType w:val="multilevel"/>
    <w:tmpl w:val="A882071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Zero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35884FC3"/>
    <w:multiLevelType w:val="hybridMultilevel"/>
    <w:tmpl w:val="FE942FA6"/>
    <w:lvl w:ilvl="0" w:tplc="0758F71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BD814D3"/>
    <w:multiLevelType w:val="hybridMultilevel"/>
    <w:tmpl w:val="0FB262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C815E47"/>
    <w:multiLevelType w:val="hybridMultilevel"/>
    <w:tmpl w:val="D77068FA"/>
    <w:lvl w:ilvl="0" w:tplc="4E84B7E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7" w15:restartNumberingAfterBreak="0">
    <w:nsid w:val="3FA6039D"/>
    <w:multiLevelType w:val="hybridMultilevel"/>
    <w:tmpl w:val="7F428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3E1959"/>
    <w:multiLevelType w:val="multilevel"/>
    <w:tmpl w:val="525E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460B89"/>
    <w:multiLevelType w:val="multilevel"/>
    <w:tmpl w:val="7150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7BA5ED8"/>
    <w:multiLevelType w:val="hybridMultilevel"/>
    <w:tmpl w:val="32D2F21E"/>
    <w:lvl w:ilvl="0" w:tplc="03261E2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1" w15:restartNumberingAfterBreak="0">
    <w:nsid w:val="47FA0D24"/>
    <w:multiLevelType w:val="hybridMultilevel"/>
    <w:tmpl w:val="39F274F0"/>
    <w:lvl w:ilvl="0" w:tplc="9C5C1F8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2" w15:restartNumberingAfterBreak="0">
    <w:nsid w:val="49D377E0"/>
    <w:multiLevelType w:val="hybridMultilevel"/>
    <w:tmpl w:val="1E6EC6D8"/>
    <w:lvl w:ilvl="0" w:tplc="56AEC772">
      <w:start w:val="1"/>
      <w:numFmt w:val="decimal"/>
      <w:lvlText w:val="%1."/>
      <w:lvlJc w:val="left"/>
      <w:pPr>
        <w:tabs>
          <w:tab w:val="num" w:pos="936"/>
        </w:tabs>
        <w:ind w:left="936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</w:lvl>
  </w:abstractNum>
  <w:abstractNum w:abstractNumId="33" w15:restartNumberingAfterBreak="0">
    <w:nsid w:val="533B345B"/>
    <w:multiLevelType w:val="multilevel"/>
    <w:tmpl w:val="02F4C83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35" w15:restartNumberingAfterBreak="0">
    <w:nsid w:val="5D0256B8"/>
    <w:multiLevelType w:val="hybridMultilevel"/>
    <w:tmpl w:val="2248AE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0445D99"/>
    <w:multiLevelType w:val="hybridMultilevel"/>
    <w:tmpl w:val="53AC4CA2"/>
    <w:lvl w:ilvl="0" w:tplc="94E0FA4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CD269B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8" w15:restartNumberingAfterBreak="0">
    <w:nsid w:val="6DAD538D"/>
    <w:multiLevelType w:val="hybridMultilevel"/>
    <w:tmpl w:val="75EA16B0"/>
    <w:lvl w:ilvl="0" w:tplc="B6DA5D9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 w15:restartNumberingAfterBreak="0">
    <w:nsid w:val="70B40952"/>
    <w:multiLevelType w:val="hybridMultilevel"/>
    <w:tmpl w:val="387C4FBA"/>
    <w:lvl w:ilvl="0" w:tplc="0BFAB140">
      <w:start w:val="3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0" w15:restartNumberingAfterBreak="0">
    <w:nsid w:val="73D866B0"/>
    <w:multiLevelType w:val="multilevel"/>
    <w:tmpl w:val="90301DE4"/>
    <w:lvl w:ilvl="0">
      <w:start w:val="1"/>
      <w:numFmt w:val="decimal"/>
      <w:lvlText w:val="%1."/>
      <w:lvlJc w:val="left"/>
      <w:pPr>
        <w:ind w:left="1896" w:hanging="11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1" w15:restartNumberingAfterBreak="0">
    <w:nsid w:val="796F7335"/>
    <w:multiLevelType w:val="hybridMultilevel"/>
    <w:tmpl w:val="8266FA30"/>
    <w:lvl w:ilvl="0" w:tplc="2856CD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CC4647"/>
    <w:multiLevelType w:val="hybridMultilevel"/>
    <w:tmpl w:val="B240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2C0341"/>
    <w:multiLevelType w:val="multilevel"/>
    <w:tmpl w:val="1036622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0"/>
  </w:num>
  <w:num w:numId="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 w:numId="11">
    <w:abstractNumId w:val="5"/>
  </w:num>
  <w:num w:numId="12">
    <w:abstractNumId w:val="14"/>
  </w:num>
  <w:num w:numId="13">
    <w:abstractNumId w:val="27"/>
  </w:num>
  <w:num w:numId="14">
    <w:abstractNumId w:val="8"/>
  </w:num>
  <w:num w:numId="15">
    <w:abstractNumId w:val="2"/>
  </w:num>
  <w:num w:numId="16">
    <w:abstractNumId w:val="6"/>
  </w:num>
  <w:num w:numId="17">
    <w:abstractNumId w:val="37"/>
  </w:num>
  <w:num w:numId="18">
    <w:abstractNumId w:val="19"/>
  </w:num>
  <w:num w:numId="19">
    <w:abstractNumId w:val="38"/>
  </w:num>
  <w:num w:numId="20">
    <w:abstractNumId w:val="11"/>
  </w:num>
  <w:num w:numId="21">
    <w:abstractNumId w:val="12"/>
  </w:num>
  <w:num w:numId="22">
    <w:abstractNumId w:val="40"/>
  </w:num>
  <w:num w:numId="23">
    <w:abstractNumId w:val="43"/>
  </w:num>
  <w:num w:numId="24">
    <w:abstractNumId w:val="18"/>
  </w:num>
  <w:num w:numId="25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5"/>
  </w:num>
  <w:num w:numId="27">
    <w:abstractNumId w:val="35"/>
  </w:num>
  <w:num w:numId="28">
    <w:abstractNumId w:val="41"/>
  </w:num>
  <w:num w:numId="29">
    <w:abstractNumId w:val="9"/>
  </w:num>
  <w:num w:numId="30">
    <w:abstractNumId w:val="36"/>
  </w:num>
  <w:num w:numId="31">
    <w:abstractNumId w:val="16"/>
  </w:num>
  <w:num w:numId="32">
    <w:abstractNumId w:val="15"/>
  </w:num>
  <w:num w:numId="33">
    <w:abstractNumId w:val="26"/>
  </w:num>
  <w:num w:numId="34">
    <w:abstractNumId w:val="39"/>
  </w:num>
  <w:num w:numId="35">
    <w:abstractNumId w:val="32"/>
  </w:num>
  <w:num w:numId="36">
    <w:abstractNumId w:val="21"/>
  </w:num>
  <w:num w:numId="37">
    <w:abstractNumId w:val="17"/>
  </w:num>
  <w:num w:numId="38">
    <w:abstractNumId w:val="10"/>
  </w:num>
  <w:num w:numId="39">
    <w:abstractNumId w:val="31"/>
  </w:num>
  <w:num w:numId="40">
    <w:abstractNumId w:val="22"/>
  </w:num>
  <w:num w:numId="41">
    <w:abstractNumId w:val="24"/>
  </w:num>
  <w:num w:numId="42">
    <w:abstractNumId w:val="33"/>
  </w:num>
  <w:num w:numId="43">
    <w:abstractNumId w:val="20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ECD"/>
    <w:rsid w:val="00004969"/>
    <w:rsid w:val="00004BDE"/>
    <w:rsid w:val="00027ACE"/>
    <w:rsid w:val="00081461"/>
    <w:rsid w:val="00093482"/>
    <w:rsid w:val="000A0AC2"/>
    <w:rsid w:val="000B4746"/>
    <w:rsid w:val="000D3302"/>
    <w:rsid w:val="000F0D00"/>
    <w:rsid w:val="001042D4"/>
    <w:rsid w:val="00137459"/>
    <w:rsid w:val="001420D0"/>
    <w:rsid w:val="00160AFD"/>
    <w:rsid w:val="00176DB4"/>
    <w:rsid w:val="00192CA4"/>
    <w:rsid w:val="00194CDD"/>
    <w:rsid w:val="001A0B90"/>
    <w:rsid w:val="001B75A6"/>
    <w:rsid w:val="001B7BE5"/>
    <w:rsid w:val="001D16A0"/>
    <w:rsid w:val="001E27F9"/>
    <w:rsid w:val="00223834"/>
    <w:rsid w:val="002520AE"/>
    <w:rsid w:val="002648A3"/>
    <w:rsid w:val="00277E7A"/>
    <w:rsid w:val="002818FB"/>
    <w:rsid w:val="002A25A2"/>
    <w:rsid w:val="002B0451"/>
    <w:rsid w:val="002B080D"/>
    <w:rsid w:val="002C0722"/>
    <w:rsid w:val="002D6B62"/>
    <w:rsid w:val="002D76F4"/>
    <w:rsid w:val="003031C2"/>
    <w:rsid w:val="00307BC1"/>
    <w:rsid w:val="00312EA7"/>
    <w:rsid w:val="003161A6"/>
    <w:rsid w:val="0032391D"/>
    <w:rsid w:val="0035370D"/>
    <w:rsid w:val="003676DF"/>
    <w:rsid w:val="0037682B"/>
    <w:rsid w:val="00376B92"/>
    <w:rsid w:val="00380F48"/>
    <w:rsid w:val="003B5CC2"/>
    <w:rsid w:val="003E0D0F"/>
    <w:rsid w:val="003E2534"/>
    <w:rsid w:val="003F7023"/>
    <w:rsid w:val="00495867"/>
    <w:rsid w:val="004C3E33"/>
    <w:rsid w:val="004E274F"/>
    <w:rsid w:val="004F0CE7"/>
    <w:rsid w:val="00506AC7"/>
    <w:rsid w:val="00511B2D"/>
    <w:rsid w:val="00515855"/>
    <w:rsid w:val="005259D8"/>
    <w:rsid w:val="0053405E"/>
    <w:rsid w:val="00580D2E"/>
    <w:rsid w:val="00582502"/>
    <w:rsid w:val="00586CEB"/>
    <w:rsid w:val="005B0218"/>
    <w:rsid w:val="005B1A69"/>
    <w:rsid w:val="005C22E9"/>
    <w:rsid w:val="00602561"/>
    <w:rsid w:val="00646083"/>
    <w:rsid w:val="006A62A7"/>
    <w:rsid w:val="006C0006"/>
    <w:rsid w:val="006C0323"/>
    <w:rsid w:val="006C48C0"/>
    <w:rsid w:val="006D472B"/>
    <w:rsid w:val="007272B9"/>
    <w:rsid w:val="00746983"/>
    <w:rsid w:val="00752E69"/>
    <w:rsid w:val="0078030A"/>
    <w:rsid w:val="00844AE7"/>
    <w:rsid w:val="0085207E"/>
    <w:rsid w:val="008577A8"/>
    <w:rsid w:val="008779AC"/>
    <w:rsid w:val="00881118"/>
    <w:rsid w:val="008A26B0"/>
    <w:rsid w:val="008B26FD"/>
    <w:rsid w:val="008E7B97"/>
    <w:rsid w:val="00916A5F"/>
    <w:rsid w:val="00940B6C"/>
    <w:rsid w:val="00951316"/>
    <w:rsid w:val="00962BC6"/>
    <w:rsid w:val="0099035D"/>
    <w:rsid w:val="00991A11"/>
    <w:rsid w:val="009A4601"/>
    <w:rsid w:val="009B495A"/>
    <w:rsid w:val="009D317F"/>
    <w:rsid w:val="00A04B81"/>
    <w:rsid w:val="00A30EC1"/>
    <w:rsid w:val="00A35EB9"/>
    <w:rsid w:val="00A411EE"/>
    <w:rsid w:val="00A51B9B"/>
    <w:rsid w:val="00A901A0"/>
    <w:rsid w:val="00AA08F7"/>
    <w:rsid w:val="00AE3251"/>
    <w:rsid w:val="00B1757B"/>
    <w:rsid w:val="00B303F8"/>
    <w:rsid w:val="00B43D57"/>
    <w:rsid w:val="00B86B8B"/>
    <w:rsid w:val="00BC3388"/>
    <w:rsid w:val="00BE174A"/>
    <w:rsid w:val="00BF20BC"/>
    <w:rsid w:val="00C42175"/>
    <w:rsid w:val="00C474F8"/>
    <w:rsid w:val="00C47DA1"/>
    <w:rsid w:val="00CA25AB"/>
    <w:rsid w:val="00CC00C1"/>
    <w:rsid w:val="00CD02B2"/>
    <w:rsid w:val="00CD0F60"/>
    <w:rsid w:val="00D2591C"/>
    <w:rsid w:val="00D37283"/>
    <w:rsid w:val="00D467EB"/>
    <w:rsid w:val="00D76832"/>
    <w:rsid w:val="00D82CCD"/>
    <w:rsid w:val="00DA1F39"/>
    <w:rsid w:val="00DB3419"/>
    <w:rsid w:val="00DF251E"/>
    <w:rsid w:val="00E131DF"/>
    <w:rsid w:val="00E44F89"/>
    <w:rsid w:val="00E67408"/>
    <w:rsid w:val="00E9327C"/>
    <w:rsid w:val="00E93D20"/>
    <w:rsid w:val="00E9437F"/>
    <w:rsid w:val="00EA047A"/>
    <w:rsid w:val="00EC603C"/>
    <w:rsid w:val="00ED137D"/>
    <w:rsid w:val="00F273BD"/>
    <w:rsid w:val="00F55D87"/>
    <w:rsid w:val="00F721E5"/>
    <w:rsid w:val="00F85A0E"/>
    <w:rsid w:val="00F9125C"/>
    <w:rsid w:val="00FD7ECD"/>
    <w:rsid w:val="00FF69AE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A6C84"/>
  <w15:docId w15:val="{BB95165E-A899-4339-AE70-2775581A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ACE"/>
  </w:style>
  <w:style w:type="paragraph" w:styleId="11">
    <w:name w:val="heading 1"/>
    <w:basedOn w:val="a"/>
    <w:next w:val="a"/>
    <w:link w:val="12"/>
    <w:uiPriority w:val="99"/>
    <w:qFormat/>
    <w:rsid w:val="00586C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1"/>
    <w:next w:val="a"/>
    <w:link w:val="20"/>
    <w:uiPriority w:val="99"/>
    <w:qFormat/>
    <w:rsid w:val="00004BDE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unhideWhenUsed/>
    <w:qFormat/>
    <w:rsid w:val="006025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0"/>
    <w:link w:val="40"/>
    <w:uiPriority w:val="99"/>
    <w:qFormat/>
    <w:rsid w:val="00380F48"/>
    <w:pPr>
      <w:keepNext/>
      <w:keepLines/>
      <w:tabs>
        <w:tab w:val="num" w:pos="0"/>
      </w:tabs>
      <w:suppressAutoHyphens/>
      <w:spacing w:before="240" w:after="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380F48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6">
    <w:name w:val="heading 6"/>
    <w:basedOn w:val="a"/>
    <w:next w:val="a"/>
    <w:link w:val="60"/>
    <w:qFormat/>
    <w:rsid w:val="00D467E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8">
    <w:name w:val="heading 8"/>
    <w:basedOn w:val="a"/>
    <w:next w:val="a"/>
    <w:link w:val="80"/>
    <w:unhideWhenUsed/>
    <w:qFormat/>
    <w:rsid w:val="00380F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0"/>
    <w:link w:val="90"/>
    <w:qFormat/>
    <w:rsid w:val="00380F48"/>
    <w:pPr>
      <w:keepNext/>
      <w:tabs>
        <w:tab w:val="num" w:pos="0"/>
      </w:tabs>
      <w:suppressAutoHyphens/>
      <w:spacing w:before="240" w:after="120" w:line="240" w:lineRule="auto"/>
      <w:ind w:left="1584" w:hanging="1584"/>
      <w:outlineLvl w:val="8"/>
    </w:pPr>
    <w:rPr>
      <w:rFonts w:ascii="Arial" w:eastAsia="Calibri" w:hAnsi="Arial" w:cs="Mangal"/>
      <w:b/>
      <w:bCs/>
      <w:sz w:val="21"/>
      <w:szCs w:val="21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9"/>
    <w:rsid w:val="00586C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9"/>
    <w:rsid w:val="0060256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0">
    <w:name w:val="Body Text"/>
    <w:basedOn w:val="a"/>
    <w:link w:val="a4"/>
    <w:unhideWhenUsed/>
    <w:rsid w:val="00EA047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4">
    <w:name w:val="Основной текст Знак"/>
    <w:basedOn w:val="a1"/>
    <w:link w:val="a0"/>
    <w:rsid w:val="00EA047A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1"/>
    <w:link w:val="4"/>
    <w:uiPriority w:val="99"/>
    <w:rsid w:val="00380F48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uiPriority w:val="99"/>
    <w:rsid w:val="00380F48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60">
    <w:name w:val="Заголовок 6 Знак"/>
    <w:basedOn w:val="a1"/>
    <w:link w:val="6"/>
    <w:rsid w:val="00D467E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1"/>
    <w:link w:val="8"/>
    <w:rsid w:val="00380F4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1"/>
    <w:link w:val="9"/>
    <w:rsid w:val="00380F48"/>
    <w:rPr>
      <w:rFonts w:ascii="Arial" w:eastAsia="Calibri" w:hAnsi="Arial" w:cs="Mangal"/>
      <w:b/>
      <w:bCs/>
      <w:sz w:val="21"/>
      <w:szCs w:val="21"/>
      <w:lang w:eastAsia="ar-SA"/>
    </w:rPr>
  </w:style>
  <w:style w:type="paragraph" w:styleId="a5">
    <w:name w:val="List Paragraph"/>
    <w:basedOn w:val="a"/>
    <w:uiPriority w:val="99"/>
    <w:qFormat/>
    <w:rsid w:val="00A04B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AA08F7"/>
    <w:pPr>
      <w:spacing w:after="0" w:line="240" w:lineRule="auto"/>
    </w:pPr>
    <w:rPr>
      <w:rFonts w:eastAsiaTheme="minorEastAsia"/>
    </w:rPr>
  </w:style>
  <w:style w:type="character" w:customStyle="1" w:styleId="a7">
    <w:name w:val="Без интервала Знак"/>
    <w:basedOn w:val="a1"/>
    <w:link w:val="a6"/>
    <w:uiPriority w:val="1"/>
    <w:rsid w:val="00AA08F7"/>
    <w:rPr>
      <w:rFonts w:eastAsiaTheme="minorEastAsia"/>
    </w:rPr>
  </w:style>
  <w:style w:type="paragraph" w:styleId="a8">
    <w:name w:val="Balloon Text"/>
    <w:basedOn w:val="a"/>
    <w:link w:val="a9"/>
    <w:uiPriority w:val="99"/>
    <w:unhideWhenUsed/>
    <w:rsid w:val="00AA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rsid w:val="00AA08F7"/>
    <w:rPr>
      <w:rFonts w:ascii="Tahoma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312EA7"/>
    <w:rPr>
      <w:color w:val="808080"/>
    </w:rPr>
  </w:style>
  <w:style w:type="table" w:styleId="ab">
    <w:name w:val="Table Grid"/>
    <w:basedOn w:val="a2"/>
    <w:rsid w:val="00A51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602561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1"/>
    <w:link w:val="ac"/>
    <w:uiPriority w:val="99"/>
    <w:rsid w:val="006025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602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4E2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4E274F"/>
  </w:style>
  <w:style w:type="character" w:styleId="af0">
    <w:name w:val="Hyperlink"/>
    <w:basedOn w:val="a1"/>
    <w:uiPriority w:val="99"/>
    <w:unhideWhenUsed/>
    <w:rsid w:val="00B86B8B"/>
    <w:rPr>
      <w:color w:val="0563C1" w:themeColor="hyperlink"/>
      <w:u w:val="single"/>
    </w:rPr>
  </w:style>
  <w:style w:type="paragraph" w:customStyle="1" w:styleId="ConsPlusTitle">
    <w:name w:val="ConsPlusTitle"/>
    <w:rsid w:val="00B86B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basedOn w:val="a2"/>
    <w:next w:val="ab"/>
    <w:uiPriority w:val="59"/>
    <w:rsid w:val="00307BC1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991A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EA04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EA04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Стиль1"/>
    <w:basedOn w:val="a"/>
    <w:rsid w:val="00380F48"/>
    <w:pPr>
      <w:tabs>
        <w:tab w:val="num" w:pos="0"/>
      </w:tabs>
      <w:suppressAutoHyphens/>
      <w:autoSpaceDE w:val="0"/>
      <w:spacing w:before="120" w:after="0" w:line="240" w:lineRule="auto"/>
      <w:ind w:left="1152" w:hanging="1152"/>
      <w:jc w:val="both"/>
      <w:outlineLvl w:val="5"/>
    </w:pPr>
    <w:rPr>
      <w:rFonts w:ascii="Times New Roman" w:eastAsia="Times New Roman" w:hAnsi="Times New Roman" w:cs="Arial"/>
      <w:sz w:val="28"/>
      <w:szCs w:val="18"/>
      <w:lang w:eastAsia="ar-SA"/>
    </w:rPr>
  </w:style>
  <w:style w:type="paragraph" w:customStyle="1" w:styleId="21">
    <w:name w:val="Стиль2"/>
    <w:basedOn w:val="15"/>
    <w:rsid w:val="00380F48"/>
    <w:pPr>
      <w:spacing w:before="60"/>
      <w:ind w:left="1296" w:hanging="1296"/>
      <w:outlineLvl w:val="6"/>
    </w:pPr>
  </w:style>
  <w:style w:type="character" w:customStyle="1" w:styleId="WW-Absatz-Standardschriftart111111">
    <w:name w:val="WW-Absatz-Standardschriftart111111"/>
    <w:uiPriority w:val="99"/>
    <w:rsid w:val="00380F48"/>
  </w:style>
  <w:style w:type="character" w:customStyle="1" w:styleId="WW-Absatz-Standardschriftart111111111111">
    <w:name w:val="WW-Absatz-Standardschriftart111111111111"/>
    <w:uiPriority w:val="99"/>
    <w:rsid w:val="00380F48"/>
  </w:style>
  <w:style w:type="paragraph" w:customStyle="1" w:styleId="16">
    <w:name w:val="Заголовок1"/>
    <w:basedOn w:val="a"/>
    <w:next w:val="a0"/>
    <w:uiPriority w:val="99"/>
    <w:rsid w:val="00380F48"/>
    <w:pPr>
      <w:keepNext/>
      <w:suppressAutoHyphens/>
      <w:spacing w:before="240" w:after="120" w:line="240" w:lineRule="auto"/>
    </w:pPr>
    <w:rPr>
      <w:rFonts w:ascii="Arial" w:eastAsia="Calibri" w:hAnsi="Arial" w:cs="Mangal"/>
      <w:sz w:val="28"/>
      <w:szCs w:val="28"/>
      <w:lang w:eastAsia="ar-SA"/>
    </w:rPr>
  </w:style>
  <w:style w:type="paragraph" w:customStyle="1" w:styleId="17">
    <w:name w:val="Цитата1"/>
    <w:basedOn w:val="a"/>
    <w:uiPriority w:val="99"/>
    <w:rsid w:val="00380F48"/>
    <w:pPr>
      <w:suppressAutoHyphens/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3">
    <w:name w:val="Стиль"/>
    <w:uiPriority w:val="99"/>
    <w:rsid w:val="00380F48"/>
    <w:pPr>
      <w:suppressAutoHyphens/>
      <w:spacing w:after="0" w:line="240" w:lineRule="auto"/>
      <w:ind w:firstLine="720"/>
      <w:jc w:val="both"/>
    </w:pPr>
    <w:rPr>
      <w:rFonts w:ascii="Arial" w:eastAsia="Calibri" w:hAnsi="Arial" w:cs="Times New Roman"/>
      <w:sz w:val="20"/>
      <w:szCs w:val="20"/>
      <w:lang w:eastAsia="ar-SA"/>
    </w:rPr>
  </w:style>
  <w:style w:type="paragraph" w:styleId="af4">
    <w:name w:val="Body Text Indent"/>
    <w:basedOn w:val="a"/>
    <w:link w:val="af5"/>
    <w:uiPriority w:val="99"/>
    <w:rsid w:val="00380F48"/>
    <w:pPr>
      <w:suppressAutoHyphens/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380F48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0">
    <w:name w:val="Заголовок 10"/>
    <w:basedOn w:val="16"/>
    <w:next w:val="a0"/>
    <w:uiPriority w:val="99"/>
    <w:rsid w:val="00380F48"/>
    <w:pPr>
      <w:numPr>
        <w:numId w:val="9"/>
      </w:numPr>
    </w:pPr>
    <w:rPr>
      <w:b/>
      <w:bCs/>
      <w:sz w:val="21"/>
      <w:szCs w:val="21"/>
    </w:rPr>
  </w:style>
  <w:style w:type="paragraph" w:styleId="af6">
    <w:name w:val="Title"/>
    <w:basedOn w:val="16"/>
    <w:next w:val="af7"/>
    <w:link w:val="af8"/>
    <w:uiPriority w:val="99"/>
    <w:qFormat/>
    <w:rsid w:val="00380F48"/>
    <w:rPr>
      <w:rFonts w:eastAsia="Arial Unicode MS" w:cs="Times New Roman"/>
      <w:kern w:val="1"/>
    </w:rPr>
  </w:style>
  <w:style w:type="paragraph" w:styleId="af7">
    <w:name w:val="Subtitle"/>
    <w:basedOn w:val="16"/>
    <w:next w:val="a0"/>
    <w:link w:val="af9"/>
    <w:uiPriority w:val="99"/>
    <w:qFormat/>
    <w:rsid w:val="00380F48"/>
    <w:pPr>
      <w:jc w:val="center"/>
    </w:pPr>
    <w:rPr>
      <w:rFonts w:eastAsia="Arial Unicode MS" w:cs="Times New Roman"/>
      <w:i/>
      <w:iCs/>
      <w:kern w:val="1"/>
    </w:rPr>
  </w:style>
  <w:style w:type="character" w:customStyle="1" w:styleId="af9">
    <w:name w:val="Подзаголовок Знак"/>
    <w:basedOn w:val="a1"/>
    <w:link w:val="af7"/>
    <w:uiPriority w:val="99"/>
    <w:rsid w:val="00380F48"/>
    <w:rPr>
      <w:rFonts w:ascii="Arial" w:eastAsia="Arial Unicode MS" w:hAnsi="Arial" w:cs="Times New Roman"/>
      <w:i/>
      <w:iCs/>
      <w:kern w:val="1"/>
      <w:sz w:val="28"/>
      <w:szCs w:val="28"/>
      <w:lang w:eastAsia="ar-SA"/>
    </w:rPr>
  </w:style>
  <w:style w:type="character" w:customStyle="1" w:styleId="af8">
    <w:name w:val="Заголовок Знак"/>
    <w:basedOn w:val="a1"/>
    <w:link w:val="af6"/>
    <w:uiPriority w:val="99"/>
    <w:rsid w:val="00380F48"/>
    <w:rPr>
      <w:rFonts w:ascii="Arial" w:eastAsia="Arial Unicode MS" w:hAnsi="Arial" w:cs="Times New Roman"/>
      <w:kern w:val="1"/>
      <w:sz w:val="28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04BD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numbering" w:customStyle="1" w:styleId="18">
    <w:name w:val="Нет списка1"/>
    <w:next w:val="a3"/>
    <w:uiPriority w:val="99"/>
    <w:semiHidden/>
    <w:unhideWhenUsed/>
    <w:rsid w:val="00004BDE"/>
  </w:style>
  <w:style w:type="character" w:customStyle="1" w:styleId="afa">
    <w:name w:val="Цветовое выделение"/>
    <w:uiPriority w:val="99"/>
    <w:rsid w:val="00004BDE"/>
    <w:rPr>
      <w:b/>
      <w:bCs/>
      <w:color w:val="000080"/>
      <w:sz w:val="20"/>
      <w:szCs w:val="20"/>
    </w:rPr>
  </w:style>
  <w:style w:type="character" w:customStyle="1" w:styleId="afb">
    <w:name w:val="Гипертекстовая ссылка"/>
    <w:uiPriority w:val="99"/>
    <w:rsid w:val="00004BDE"/>
    <w:rPr>
      <w:b/>
      <w:bCs/>
      <w:color w:val="008000"/>
      <w:sz w:val="20"/>
      <w:szCs w:val="20"/>
      <w:u w:val="single"/>
    </w:rPr>
  </w:style>
  <w:style w:type="paragraph" w:customStyle="1" w:styleId="afc">
    <w:name w:val="Основное меню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d">
    <w:name w:val="Заголовок статьи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e">
    <w:name w:val="Интерактивный заголовок"/>
    <w:basedOn w:val="af6"/>
    <w:next w:val="a"/>
    <w:uiPriority w:val="99"/>
    <w:rsid w:val="00004BDE"/>
    <w:pPr>
      <w:keepNext w:val="0"/>
      <w:widowControl w:val="0"/>
      <w:suppressAutoHyphens w:val="0"/>
      <w:autoSpaceDE w:val="0"/>
      <w:autoSpaceDN w:val="0"/>
      <w:adjustRightInd w:val="0"/>
      <w:spacing w:before="0" w:after="0"/>
      <w:ind w:firstLine="720"/>
      <w:jc w:val="both"/>
    </w:pPr>
    <w:rPr>
      <w:rFonts w:ascii="Verdana" w:eastAsia="Times New Roman" w:hAnsi="Verdana" w:cs="Verdana"/>
      <w:b/>
      <w:bCs/>
      <w:color w:val="C0C0C0"/>
      <w:kern w:val="0"/>
      <w:sz w:val="22"/>
      <w:szCs w:val="22"/>
      <w:u w:val="single"/>
      <w:lang w:eastAsia="ru-RU"/>
    </w:rPr>
  </w:style>
  <w:style w:type="paragraph" w:customStyle="1" w:styleId="aff">
    <w:name w:val="Текст (лев. подпись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Колонтитул (левый)"/>
    <w:basedOn w:val="aff"/>
    <w:next w:val="a"/>
    <w:uiPriority w:val="99"/>
    <w:rsid w:val="00004BDE"/>
    <w:rPr>
      <w:sz w:val="14"/>
      <w:szCs w:val="14"/>
    </w:rPr>
  </w:style>
  <w:style w:type="paragraph" w:customStyle="1" w:styleId="aff1">
    <w:name w:val="Текст (прав. подпись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2">
    <w:name w:val="Колонтитул (правый)"/>
    <w:basedOn w:val="aff1"/>
    <w:next w:val="a"/>
    <w:uiPriority w:val="99"/>
    <w:rsid w:val="00004BDE"/>
    <w:rPr>
      <w:sz w:val="14"/>
      <w:szCs w:val="14"/>
    </w:rPr>
  </w:style>
  <w:style w:type="paragraph" w:customStyle="1" w:styleId="aff3">
    <w:name w:val="Комментарий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4">
    <w:name w:val="Комментарий пользователя"/>
    <w:basedOn w:val="aff3"/>
    <w:next w:val="a"/>
    <w:uiPriority w:val="99"/>
    <w:rsid w:val="00004BDE"/>
    <w:pPr>
      <w:jc w:val="left"/>
    </w:pPr>
    <w:rPr>
      <w:color w:val="000080"/>
    </w:rPr>
  </w:style>
  <w:style w:type="character" w:customStyle="1" w:styleId="aff5">
    <w:name w:val="Найденные слова"/>
    <w:basedOn w:val="afa"/>
    <w:uiPriority w:val="99"/>
    <w:rsid w:val="00004BDE"/>
    <w:rPr>
      <w:b/>
      <w:bCs/>
      <w:color w:val="000080"/>
      <w:sz w:val="20"/>
      <w:szCs w:val="20"/>
    </w:rPr>
  </w:style>
  <w:style w:type="character" w:customStyle="1" w:styleId="aff6">
    <w:name w:val="Не вступил в силу"/>
    <w:uiPriority w:val="99"/>
    <w:rsid w:val="00004BDE"/>
    <w:rPr>
      <w:b/>
      <w:bCs/>
      <w:color w:val="008080"/>
      <w:sz w:val="20"/>
      <w:szCs w:val="20"/>
    </w:rPr>
  </w:style>
  <w:style w:type="paragraph" w:customStyle="1" w:styleId="aff7">
    <w:name w:val="Объект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8">
    <w:name w:val="Таблицы (моноширинный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9">
    <w:name w:val="Оглавление"/>
    <w:basedOn w:val="aff8"/>
    <w:next w:val="a"/>
    <w:uiPriority w:val="99"/>
    <w:rsid w:val="00004BDE"/>
    <w:pPr>
      <w:ind w:left="140"/>
    </w:pPr>
  </w:style>
  <w:style w:type="paragraph" w:customStyle="1" w:styleId="affa">
    <w:name w:val="Переменная часть"/>
    <w:basedOn w:val="afc"/>
    <w:next w:val="a"/>
    <w:uiPriority w:val="99"/>
    <w:rsid w:val="00004BDE"/>
    <w:rPr>
      <w:sz w:val="18"/>
      <w:szCs w:val="18"/>
    </w:rPr>
  </w:style>
  <w:style w:type="paragraph" w:customStyle="1" w:styleId="affb">
    <w:name w:val="Постоянная часть"/>
    <w:basedOn w:val="afc"/>
    <w:next w:val="a"/>
    <w:uiPriority w:val="99"/>
    <w:rsid w:val="00004BDE"/>
    <w:rPr>
      <w:sz w:val="20"/>
      <w:szCs w:val="20"/>
    </w:rPr>
  </w:style>
  <w:style w:type="character" w:customStyle="1" w:styleId="affc">
    <w:name w:val="Продолжение ссылки"/>
    <w:basedOn w:val="afb"/>
    <w:uiPriority w:val="99"/>
    <w:rsid w:val="00004BDE"/>
    <w:rPr>
      <w:b/>
      <w:bCs/>
      <w:color w:val="008000"/>
      <w:sz w:val="20"/>
      <w:szCs w:val="20"/>
      <w:u w:val="single"/>
    </w:rPr>
  </w:style>
  <w:style w:type="paragraph" w:customStyle="1" w:styleId="affd">
    <w:name w:val="Словарная статья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e">
    <w:name w:val="Текст (справка)"/>
    <w:basedOn w:val="a"/>
    <w:next w:val="a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">
    <w:name w:val="Утратил силу"/>
    <w:uiPriority w:val="99"/>
    <w:rsid w:val="00004BDE"/>
    <w:rPr>
      <w:b/>
      <w:bCs/>
      <w:strike/>
      <w:color w:val="808000"/>
      <w:sz w:val="20"/>
      <w:szCs w:val="20"/>
    </w:rPr>
  </w:style>
  <w:style w:type="paragraph" w:customStyle="1" w:styleId="1">
    <w:name w:val="Знак Знак Знак1 Знак Знак Знак"/>
    <w:basedOn w:val="a"/>
    <w:uiPriority w:val="99"/>
    <w:rsid w:val="00004BDE"/>
    <w:pPr>
      <w:widowControl w:val="0"/>
      <w:numPr>
        <w:numId w:val="25"/>
      </w:numPr>
      <w:adjustRightInd w:val="0"/>
      <w:spacing w:line="240" w:lineRule="exact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table" w:customStyle="1" w:styleId="22">
    <w:name w:val="Сетка таблицы2"/>
    <w:basedOn w:val="a2"/>
    <w:next w:val="ab"/>
    <w:uiPriority w:val="99"/>
    <w:rsid w:val="00004BD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0">
    <w:name w:val="Знак Знак Знак Знак Знак"/>
    <w:basedOn w:val="a"/>
    <w:uiPriority w:val="99"/>
    <w:rsid w:val="00004BDE"/>
    <w:pPr>
      <w:widowControl w:val="0"/>
      <w:tabs>
        <w:tab w:val="num" w:pos="720"/>
      </w:tabs>
      <w:adjustRightInd w:val="0"/>
      <w:spacing w:line="240" w:lineRule="exact"/>
      <w:ind w:left="72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1">
    <w:name w:val="Знак Знак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">
    <w:name w:val="Без интервала1"/>
    <w:uiPriority w:val="99"/>
    <w:rsid w:val="00004BD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afff2">
    <w:basedOn w:val="a"/>
    <w:next w:val="afff3"/>
    <w:uiPriority w:val="99"/>
    <w:rsid w:val="00004B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4">
    <w:name w:val="Знак Знак Знак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a">
    <w:name w:val="Знак Знак Знак1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3">
    <w:name w:val="Знак Знак Знак2"/>
    <w:basedOn w:val="a"/>
    <w:uiPriority w:val="99"/>
    <w:rsid w:val="00004BD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1b">
    <w:name w:val="Знак Знак Знак Знак Знак1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4">
    <w:name w:val="Знак Знак Знак Знак Знак2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Знак Знак1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5">
    <w:name w:val="Знак Знак Знак Знак Знак Знак"/>
    <w:basedOn w:val="a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uiPriority w:val="99"/>
    <w:rsid w:val="00004BDE"/>
    <w:rPr>
      <w:rFonts w:ascii="Times New Roman" w:hAnsi="Times New Roman" w:cs="Times New Roman"/>
      <w:sz w:val="26"/>
      <w:szCs w:val="26"/>
    </w:rPr>
  </w:style>
  <w:style w:type="paragraph" w:customStyle="1" w:styleId="1d">
    <w:name w:val="Абзац списка1"/>
    <w:basedOn w:val="a"/>
    <w:rsid w:val="00004BDE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afff6">
    <w:name w:val="Обычный (паспорт)"/>
    <w:basedOn w:val="a"/>
    <w:rsid w:val="00004BDE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7">
    <w:name w:val="Жирный (паспорт)"/>
    <w:basedOn w:val="a"/>
    <w:rsid w:val="00004BDE"/>
    <w:pPr>
      <w:spacing w:before="120"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31">
    <w:name w:val="Body Text Indent 3"/>
    <w:basedOn w:val="a"/>
    <w:link w:val="32"/>
    <w:semiHidden/>
    <w:rsid w:val="00004BDE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semiHidden/>
    <w:rsid w:val="00004BDE"/>
    <w:rPr>
      <w:rFonts w:ascii="Calibri" w:eastAsia="Times New Roman" w:hAnsi="Calibri" w:cs="Times New Roman"/>
      <w:sz w:val="16"/>
      <w:szCs w:val="16"/>
    </w:rPr>
  </w:style>
  <w:style w:type="paragraph" w:customStyle="1" w:styleId="Default">
    <w:name w:val="Default"/>
    <w:rsid w:val="0000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3">
    <w:name w:val="Normal (Web)"/>
    <w:basedOn w:val="a"/>
    <w:uiPriority w:val="99"/>
    <w:semiHidden/>
    <w:unhideWhenUsed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8">
    <w:name w:val="Заголовок таблицы"/>
    <w:basedOn w:val="a"/>
    <w:uiPriority w:val="99"/>
    <w:rsid w:val="0037682B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WW8Num4z1">
    <w:name w:val="WW8Num4z1"/>
    <w:uiPriority w:val="99"/>
    <w:rsid w:val="0037682B"/>
    <w:rPr>
      <w:sz w:val="24"/>
    </w:rPr>
  </w:style>
  <w:style w:type="character" w:customStyle="1" w:styleId="WW8Num5z1">
    <w:name w:val="WW8Num5z1"/>
    <w:uiPriority w:val="99"/>
    <w:rsid w:val="0037682B"/>
    <w:rPr>
      <w:rFonts w:ascii="Times New Roman" w:hAnsi="Times New Roman"/>
      <w:sz w:val="24"/>
    </w:rPr>
  </w:style>
  <w:style w:type="character" w:customStyle="1" w:styleId="WW8Num6z1">
    <w:name w:val="WW8Num6z1"/>
    <w:uiPriority w:val="99"/>
    <w:rsid w:val="0037682B"/>
    <w:rPr>
      <w:rFonts w:ascii="Times New Roman" w:hAnsi="Times New Roman"/>
      <w:sz w:val="24"/>
    </w:rPr>
  </w:style>
  <w:style w:type="character" w:customStyle="1" w:styleId="WW8Num7z0">
    <w:name w:val="WW8Num7z0"/>
    <w:uiPriority w:val="99"/>
    <w:rsid w:val="0037682B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37682B"/>
  </w:style>
  <w:style w:type="character" w:customStyle="1" w:styleId="WW8Num8z0">
    <w:name w:val="WW8Num8z0"/>
    <w:uiPriority w:val="99"/>
    <w:rsid w:val="0037682B"/>
    <w:rPr>
      <w:rFonts w:ascii="Symbol" w:hAnsi="Symbol"/>
    </w:rPr>
  </w:style>
  <w:style w:type="character" w:customStyle="1" w:styleId="WW-Absatz-Standardschriftart">
    <w:name w:val="WW-Absatz-Standardschriftart"/>
    <w:rsid w:val="0037682B"/>
  </w:style>
  <w:style w:type="character" w:customStyle="1" w:styleId="WW-Absatz-Standardschriftart1">
    <w:name w:val="WW-Absatz-Standardschriftart1"/>
    <w:uiPriority w:val="99"/>
    <w:rsid w:val="0037682B"/>
  </w:style>
  <w:style w:type="character" w:customStyle="1" w:styleId="WW-Absatz-Standardschriftart11">
    <w:name w:val="WW-Absatz-Standardschriftart11"/>
    <w:uiPriority w:val="99"/>
    <w:rsid w:val="0037682B"/>
  </w:style>
  <w:style w:type="character" w:customStyle="1" w:styleId="WW-Absatz-Standardschriftart111">
    <w:name w:val="WW-Absatz-Standardschriftart111"/>
    <w:uiPriority w:val="99"/>
    <w:rsid w:val="0037682B"/>
  </w:style>
  <w:style w:type="character" w:customStyle="1" w:styleId="WW-Absatz-Standardschriftart1111">
    <w:name w:val="WW-Absatz-Standardschriftart1111"/>
    <w:uiPriority w:val="99"/>
    <w:rsid w:val="0037682B"/>
  </w:style>
  <w:style w:type="character" w:customStyle="1" w:styleId="WW-Absatz-Standardschriftart11111">
    <w:name w:val="WW-Absatz-Standardschriftart11111"/>
    <w:uiPriority w:val="99"/>
    <w:rsid w:val="0037682B"/>
  </w:style>
  <w:style w:type="character" w:customStyle="1" w:styleId="WW-Absatz-Standardschriftart1111111">
    <w:name w:val="WW-Absatz-Standardschriftart1111111"/>
    <w:uiPriority w:val="99"/>
    <w:rsid w:val="0037682B"/>
  </w:style>
  <w:style w:type="character" w:customStyle="1" w:styleId="WW-Absatz-Standardschriftart11111111">
    <w:name w:val="WW-Absatz-Standardschriftart11111111"/>
    <w:uiPriority w:val="99"/>
    <w:rsid w:val="0037682B"/>
  </w:style>
  <w:style w:type="character" w:customStyle="1" w:styleId="WW-Absatz-Standardschriftart111111111">
    <w:name w:val="WW-Absatz-Standardschriftart111111111"/>
    <w:uiPriority w:val="99"/>
    <w:rsid w:val="0037682B"/>
  </w:style>
  <w:style w:type="character" w:customStyle="1" w:styleId="WW-Absatz-Standardschriftart1111111111">
    <w:name w:val="WW-Absatz-Standardschriftart1111111111"/>
    <w:uiPriority w:val="99"/>
    <w:rsid w:val="0037682B"/>
  </w:style>
  <w:style w:type="character" w:customStyle="1" w:styleId="WW-Absatz-Standardschriftart11111111111">
    <w:name w:val="WW-Absatz-Standardschriftart11111111111"/>
    <w:uiPriority w:val="99"/>
    <w:rsid w:val="0037682B"/>
  </w:style>
  <w:style w:type="character" w:customStyle="1" w:styleId="WW-Absatz-Standardschriftart1111111111111">
    <w:name w:val="WW-Absatz-Standardschriftart1111111111111"/>
    <w:uiPriority w:val="99"/>
    <w:rsid w:val="0037682B"/>
  </w:style>
  <w:style w:type="character" w:customStyle="1" w:styleId="WW8Num3z0">
    <w:name w:val="WW8Num3z0"/>
    <w:uiPriority w:val="99"/>
    <w:rsid w:val="0037682B"/>
    <w:rPr>
      <w:sz w:val="24"/>
    </w:rPr>
  </w:style>
  <w:style w:type="character" w:customStyle="1" w:styleId="WW-Absatz-Standardschriftart11111111111111">
    <w:name w:val="WW-Absatz-Standardschriftart11111111111111"/>
    <w:uiPriority w:val="99"/>
    <w:rsid w:val="0037682B"/>
  </w:style>
  <w:style w:type="character" w:customStyle="1" w:styleId="WW-Absatz-Standardschriftart111111111111111">
    <w:name w:val="WW-Absatz-Standardschriftart111111111111111"/>
    <w:uiPriority w:val="99"/>
    <w:rsid w:val="0037682B"/>
  </w:style>
  <w:style w:type="character" w:customStyle="1" w:styleId="1e">
    <w:name w:val="Основной шрифт абзаца1"/>
    <w:uiPriority w:val="99"/>
    <w:rsid w:val="0037682B"/>
  </w:style>
  <w:style w:type="character" w:customStyle="1" w:styleId="afff9">
    <w:name w:val="Символ нумерации"/>
    <w:uiPriority w:val="99"/>
    <w:rsid w:val="0037682B"/>
    <w:rPr>
      <w:rFonts w:ascii="Times New Roman" w:hAnsi="Times New Roman"/>
      <w:sz w:val="24"/>
    </w:rPr>
  </w:style>
  <w:style w:type="character" w:customStyle="1" w:styleId="afffa">
    <w:name w:val="Маркеры списка"/>
    <w:uiPriority w:val="99"/>
    <w:rsid w:val="0037682B"/>
    <w:rPr>
      <w:rFonts w:ascii="OpenSymbol" w:hAnsi="OpenSymbol"/>
    </w:rPr>
  </w:style>
  <w:style w:type="paragraph" w:styleId="afffb">
    <w:name w:val="List"/>
    <w:basedOn w:val="a0"/>
    <w:uiPriority w:val="99"/>
    <w:rsid w:val="0037682B"/>
    <w:pPr>
      <w:suppressAutoHyphens/>
      <w:spacing w:after="120" w:line="240" w:lineRule="auto"/>
      <w:jc w:val="left"/>
    </w:pPr>
    <w:rPr>
      <w:rFonts w:ascii="Times New Roman" w:hAnsi="Times New Roman" w:cs="Mangal"/>
      <w:sz w:val="28"/>
      <w:szCs w:val="28"/>
      <w:lang w:val="ru-RU" w:eastAsia="ar-SA"/>
    </w:rPr>
  </w:style>
  <w:style w:type="paragraph" w:customStyle="1" w:styleId="1f">
    <w:name w:val="Название1"/>
    <w:basedOn w:val="a"/>
    <w:uiPriority w:val="99"/>
    <w:rsid w:val="0037682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f0">
    <w:name w:val="Указатель1"/>
    <w:basedOn w:val="a"/>
    <w:uiPriority w:val="99"/>
    <w:rsid w:val="0037682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8"/>
      <w:szCs w:val="28"/>
      <w:lang w:eastAsia="ar-SA"/>
    </w:rPr>
  </w:style>
  <w:style w:type="paragraph" w:customStyle="1" w:styleId="afffc">
    <w:name w:val="Содержимое таблицы"/>
    <w:basedOn w:val="a"/>
    <w:uiPriority w:val="99"/>
    <w:rsid w:val="0037682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ffd">
    <w:name w:val="Символ сноски"/>
    <w:uiPriority w:val="99"/>
    <w:rsid w:val="0037682B"/>
  </w:style>
  <w:style w:type="character" w:customStyle="1" w:styleId="afffe">
    <w:name w:val="Символы концевой сноски"/>
    <w:uiPriority w:val="99"/>
    <w:rsid w:val="0037682B"/>
  </w:style>
  <w:style w:type="character" w:styleId="affff">
    <w:name w:val="line number"/>
    <w:uiPriority w:val="99"/>
    <w:rsid w:val="0037682B"/>
    <w:rPr>
      <w:rFonts w:cs="Times New Roman"/>
    </w:rPr>
  </w:style>
  <w:style w:type="numbering" w:customStyle="1" w:styleId="25">
    <w:name w:val="Нет списка2"/>
    <w:next w:val="a3"/>
    <w:uiPriority w:val="99"/>
    <w:semiHidden/>
    <w:unhideWhenUsed/>
    <w:rsid w:val="00D2591C"/>
  </w:style>
  <w:style w:type="table" w:customStyle="1" w:styleId="33">
    <w:name w:val="Сетка таблицы3"/>
    <w:basedOn w:val="a2"/>
    <w:next w:val="ab"/>
    <w:uiPriority w:val="99"/>
    <w:rsid w:val="00D2591C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0">
    <w:basedOn w:val="a"/>
    <w:next w:val="afff3"/>
    <w:uiPriority w:val="99"/>
    <w:rsid w:val="00D2591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ListParagraph">
    <w:name w:val="List Paragraph"/>
    <w:basedOn w:val="a"/>
    <w:rsid w:val="00D2591C"/>
    <w:pPr>
      <w:spacing w:after="200" w:line="276" w:lineRule="auto"/>
      <w:ind w:left="720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18D43C2526949F7A29D400AEC643B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305A59-929D-4997-BDB0-502CEBE8A73F}"/>
      </w:docPartPr>
      <w:docPartBody>
        <w:p w:rsidR="0071765D" w:rsidRDefault="00E31A64" w:rsidP="00E31A64">
          <w:pPr>
            <w:pStyle w:val="718D43C2526949F7A29D400AEC643BBA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[Введите название документа]</w:t>
          </w:r>
        </w:p>
      </w:docPartBody>
    </w:docPart>
    <w:docPart>
      <w:docPartPr>
        <w:name w:val="558E498493B9446A9710EFE852652A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22DB36-2171-4506-91AE-E5527D960C6B}"/>
      </w:docPartPr>
      <w:docPartBody>
        <w:p w:rsidR="0071765D" w:rsidRDefault="00E31A64" w:rsidP="00E31A64">
          <w:pPr>
            <w:pStyle w:val="558E498493B9446A9710EFE852652A61"/>
          </w:pPr>
          <w:r w:rsidRPr="00553F05">
            <w:rPr>
              <w:rStyle w:val="a3"/>
            </w:rPr>
            <w:t>[Категория]</w:t>
          </w:r>
        </w:p>
      </w:docPartBody>
    </w:docPart>
    <w:docPart>
      <w:docPartPr>
        <w:name w:val="E2051E400F0247D7B4F4C54CBC78A1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51FEE9-72D5-4D7E-ABEF-A762C6470EEC}"/>
      </w:docPartPr>
      <w:docPartBody>
        <w:p w:rsidR="0071765D" w:rsidRDefault="00E31A64" w:rsidP="00E31A64">
          <w:pPr>
            <w:pStyle w:val="E2051E400F0247D7B4F4C54CBC78A1FA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A64"/>
    <w:rsid w:val="00116842"/>
    <w:rsid w:val="00277AA9"/>
    <w:rsid w:val="003A134F"/>
    <w:rsid w:val="00417874"/>
    <w:rsid w:val="004B51D0"/>
    <w:rsid w:val="004E094D"/>
    <w:rsid w:val="00554E2E"/>
    <w:rsid w:val="005D0449"/>
    <w:rsid w:val="005E358E"/>
    <w:rsid w:val="005F3527"/>
    <w:rsid w:val="006021D1"/>
    <w:rsid w:val="00606A0D"/>
    <w:rsid w:val="006C3196"/>
    <w:rsid w:val="0071765D"/>
    <w:rsid w:val="00741B3E"/>
    <w:rsid w:val="009143CF"/>
    <w:rsid w:val="009220F0"/>
    <w:rsid w:val="009F4799"/>
    <w:rsid w:val="00A132E6"/>
    <w:rsid w:val="00A944B0"/>
    <w:rsid w:val="00B51789"/>
    <w:rsid w:val="00C75EC1"/>
    <w:rsid w:val="00CB5E11"/>
    <w:rsid w:val="00D22CAB"/>
    <w:rsid w:val="00DA1195"/>
    <w:rsid w:val="00E31A64"/>
    <w:rsid w:val="00E42CA1"/>
    <w:rsid w:val="00E85C7F"/>
    <w:rsid w:val="00F94C70"/>
    <w:rsid w:val="00FB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1A64"/>
    <w:rPr>
      <w:color w:val="808080"/>
    </w:rPr>
  </w:style>
  <w:style w:type="paragraph" w:customStyle="1" w:styleId="718D43C2526949F7A29D400AEC643BBA">
    <w:name w:val="718D43C2526949F7A29D400AEC643BBA"/>
    <w:rsid w:val="00E31A64"/>
  </w:style>
  <w:style w:type="paragraph" w:customStyle="1" w:styleId="558E498493B9446A9710EFE852652A61">
    <w:name w:val="558E498493B9446A9710EFE852652A61"/>
    <w:rsid w:val="00E31A64"/>
  </w:style>
  <w:style w:type="paragraph" w:customStyle="1" w:styleId="E2051E400F0247D7B4F4C54CBC78A1FA">
    <w:name w:val="E2051E400F0247D7B4F4C54CBC78A1FA"/>
    <w:rsid w:val="00E31A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2020-01-22T00:00:00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F3893C-C953-42AD-B028-A8BFFF90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4845</Words>
  <Characters>27620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СЕЛЬСКИЕ ВЕДОМОСТИ</vt:lpstr>
    </vt:vector>
  </TitlesOfParts>
  <Company>с. Полеологово</Company>
  <LinksUpToDate>false</LinksUpToDate>
  <CharactersWithSpaces>32401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СЕЛЬСКИЕ ВЕДОМОСТИ</dc:title>
  <dc:subject>Информационный бюллетень Комитета местного самоуправления Полеологовского сельсовета Бессоновского района Пензенской области. Издание официальных документов.</dc:subject>
  <dc:creator>Пользователь Windows</dc:creator>
  <cp:lastModifiedBy>Jana</cp:lastModifiedBy>
  <cp:revision>3</cp:revision>
  <cp:lastPrinted>2021-05-14T08:02:00Z</cp:lastPrinted>
  <dcterms:created xsi:type="dcterms:W3CDTF">2021-02-15T06:05:00Z</dcterms:created>
  <dcterms:modified xsi:type="dcterms:W3CDTF">2021-05-14T08:07:00Z</dcterms:modified>
  <cp:category>№ 11                                           05.04.2021г.                                   «Бесплатно»</cp:category>
</cp:coreProperties>
</file>